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92226F" w:rsidRPr="000758C8" w14:paraId="361BB744" w14:textId="77777777" w:rsidTr="0092226F">
        <w:tc>
          <w:tcPr>
            <w:tcW w:w="3969" w:type="dxa"/>
            <w:hideMark/>
          </w:tcPr>
          <w:p w14:paraId="361BB743" w14:textId="77777777" w:rsidR="0092226F" w:rsidRPr="000758C8" w:rsidRDefault="0092226F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  <w:rPr>
                <w:sz w:val="24"/>
                <w:szCs w:val="24"/>
                <w:lang w:eastAsia="lt-LT"/>
              </w:rPr>
            </w:pPr>
            <w:bookmarkStart w:id="0" w:name="_GoBack"/>
            <w:bookmarkEnd w:id="0"/>
            <w:r w:rsidRPr="000758C8">
              <w:rPr>
                <w:sz w:val="24"/>
                <w:szCs w:val="24"/>
                <w:lang w:eastAsia="lt-LT"/>
              </w:rPr>
              <w:t>PRITARTA</w:t>
            </w:r>
          </w:p>
        </w:tc>
      </w:tr>
      <w:tr w:rsidR="0092226F" w:rsidRPr="000758C8" w14:paraId="361BB746" w14:textId="77777777" w:rsidTr="0092226F">
        <w:tc>
          <w:tcPr>
            <w:tcW w:w="3969" w:type="dxa"/>
            <w:hideMark/>
          </w:tcPr>
          <w:p w14:paraId="361BB745" w14:textId="77777777" w:rsidR="0092226F" w:rsidRPr="000758C8" w:rsidRDefault="0092226F">
            <w:pPr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Klaipėdos miesto savivaldybės</w:t>
            </w:r>
          </w:p>
        </w:tc>
      </w:tr>
      <w:tr w:rsidR="0092226F" w:rsidRPr="000758C8" w14:paraId="361BB748" w14:textId="77777777" w:rsidTr="0092226F">
        <w:tc>
          <w:tcPr>
            <w:tcW w:w="3969" w:type="dxa"/>
            <w:hideMark/>
          </w:tcPr>
          <w:p w14:paraId="361BB747" w14:textId="77777777" w:rsidR="0092226F" w:rsidRPr="000758C8" w:rsidRDefault="0092226F">
            <w:pPr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 xml:space="preserve">tarybos </w:t>
            </w:r>
            <w:bookmarkStart w:id="1" w:name="registravimoDataIlga"/>
            <w:r w:rsidRPr="000758C8">
              <w:rPr>
                <w:sz w:val="24"/>
                <w:szCs w:val="24"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0758C8">
              <w:rPr>
                <w:noProof/>
                <w:sz w:val="24"/>
                <w:szCs w:val="24"/>
                <w:lang w:eastAsia="lt-LT"/>
              </w:rPr>
              <w:instrText xml:space="preserve"> FORMTEXT </w:instrText>
            </w:r>
            <w:r w:rsidRPr="000758C8">
              <w:rPr>
                <w:sz w:val="24"/>
                <w:szCs w:val="24"/>
              </w:rPr>
            </w:r>
            <w:r w:rsidRPr="000758C8">
              <w:rPr>
                <w:sz w:val="24"/>
                <w:szCs w:val="24"/>
              </w:rPr>
              <w:fldChar w:fldCharType="separate"/>
            </w:r>
            <w:r w:rsidRPr="000758C8">
              <w:rPr>
                <w:noProof/>
                <w:sz w:val="24"/>
                <w:szCs w:val="24"/>
                <w:lang w:eastAsia="lt-LT"/>
              </w:rPr>
              <w:t> </w:t>
            </w:r>
            <w:r w:rsidRPr="000758C8">
              <w:rPr>
                <w:sz w:val="24"/>
                <w:szCs w:val="24"/>
              </w:rPr>
              <w:fldChar w:fldCharType="end"/>
            </w:r>
            <w:bookmarkEnd w:id="1"/>
          </w:p>
        </w:tc>
      </w:tr>
      <w:tr w:rsidR="0092226F" w:rsidRPr="000758C8" w14:paraId="361BB74A" w14:textId="77777777" w:rsidTr="0092226F">
        <w:tc>
          <w:tcPr>
            <w:tcW w:w="3969" w:type="dxa"/>
            <w:hideMark/>
          </w:tcPr>
          <w:p w14:paraId="361BB749" w14:textId="77777777" w:rsidR="0092226F" w:rsidRPr="000758C8" w:rsidRDefault="0092226F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 xml:space="preserve">sprendimu Nr. </w:t>
            </w:r>
            <w:bookmarkStart w:id="2" w:name="registravimoNr"/>
            <w:r w:rsidRPr="000758C8">
              <w:rPr>
                <w:sz w:val="24"/>
                <w:szCs w:val="24"/>
                <w:lang w:eastAsia="lt-LT"/>
              </w:rPr>
              <w:t>.</w:t>
            </w:r>
            <w:bookmarkEnd w:id="2"/>
          </w:p>
        </w:tc>
      </w:tr>
    </w:tbl>
    <w:p w14:paraId="361BB74B" w14:textId="77777777" w:rsidR="0092226F" w:rsidRPr="000758C8" w:rsidRDefault="0092226F" w:rsidP="005C2445">
      <w:pPr>
        <w:spacing w:line="360" w:lineRule="auto"/>
        <w:jc w:val="center"/>
        <w:rPr>
          <w:b/>
          <w:bCs/>
          <w:spacing w:val="-1"/>
          <w:sz w:val="24"/>
          <w:szCs w:val="24"/>
          <w:u w:val="single"/>
        </w:rPr>
      </w:pPr>
    </w:p>
    <w:p w14:paraId="361BB74C" w14:textId="77777777" w:rsidR="005C2445" w:rsidRPr="000758C8" w:rsidRDefault="005C2445" w:rsidP="005C2445">
      <w:pPr>
        <w:spacing w:line="360" w:lineRule="auto"/>
        <w:jc w:val="center"/>
        <w:rPr>
          <w:sz w:val="24"/>
          <w:szCs w:val="24"/>
        </w:rPr>
      </w:pPr>
      <w:r w:rsidRPr="000758C8">
        <w:rPr>
          <w:b/>
          <w:bCs/>
          <w:spacing w:val="-1"/>
          <w:sz w:val="24"/>
          <w:szCs w:val="24"/>
          <w:u w:val="single"/>
        </w:rPr>
        <w:t>VIEŠOJI ĮSTAIGA</w:t>
      </w:r>
      <w:r w:rsidRPr="000758C8">
        <w:rPr>
          <w:b/>
          <w:sz w:val="24"/>
          <w:szCs w:val="24"/>
          <w:u w:val="single"/>
        </w:rPr>
        <w:t xml:space="preserve"> KLAIPĖDOS PSICHIKOS SVEIKATOS CENTRAS</w:t>
      </w:r>
    </w:p>
    <w:p w14:paraId="361BB74D" w14:textId="77777777" w:rsidR="005C2445" w:rsidRPr="000758C8" w:rsidRDefault="005C2445" w:rsidP="005C2445">
      <w:pPr>
        <w:shd w:val="clear" w:color="auto" w:fill="FFFFFF"/>
        <w:rPr>
          <w:b/>
          <w:bCs/>
          <w:spacing w:val="-1"/>
          <w:sz w:val="24"/>
          <w:szCs w:val="24"/>
        </w:rPr>
      </w:pPr>
    </w:p>
    <w:p w14:paraId="361BB74E" w14:textId="77777777" w:rsidR="005C2445" w:rsidRPr="000758C8" w:rsidRDefault="005C2445" w:rsidP="005C2445">
      <w:pPr>
        <w:shd w:val="clear" w:color="auto" w:fill="FFFFFF"/>
        <w:jc w:val="center"/>
        <w:rPr>
          <w:b/>
          <w:bCs/>
          <w:spacing w:val="-1"/>
          <w:sz w:val="24"/>
          <w:szCs w:val="24"/>
          <w:u w:val="single"/>
        </w:rPr>
      </w:pPr>
      <w:r w:rsidRPr="000758C8">
        <w:rPr>
          <w:b/>
          <w:bCs/>
          <w:spacing w:val="-1"/>
          <w:sz w:val="24"/>
          <w:szCs w:val="24"/>
          <w:u w:val="single"/>
        </w:rPr>
        <w:t>141879453</w:t>
      </w:r>
    </w:p>
    <w:p w14:paraId="361BB74F" w14:textId="77777777" w:rsidR="005C2445" w:rsidRPr="000758C8" w:rsidRDefault="005C2445" w:rsidP="005C2445">
      <w:pPr>
        <w:shd w:val="clear" w:color="auto" w:fill="FFFFFF"/>
        <w:jc w:val="center"/>
        <w:rPr>
          <w:bCs/>
          <w:i/>
          <w:spacing w:val="-1"/>
        </w:rPr>
      </w:pPr>
      <w:r w:rsidRPr="000758C8">
        <w:rPr>
          <w:bCs/>
          <w:i/>
          <w:spacing w:val="-1"/>
        </w:rPr>
        <w:t>(pavadinimas, kodas)</w:t>
      </w:r>
    </w:p>
    <w:p w14:paraId="361BB750" w14:textId="77777777" w:rsidR="005C2445" w:rsidRPr="000758C8" w:rsidRDefault="005C2445" w:rsidP="005C2445">
      <w:pPr>
        <w:shd w:val="clear" w:color="auto" w:fill="FFFFFF"/>
        <w:jc w:val="center"/>
        <w:rPr>
          <w:bCs/>
          <w:i/>
          <w:spacing w:val="-1"/>
        </w:rPr>
      </w:pPr>
    </w:p>
    <w:p w14:paraId="361BB751" w14:textId="77777777" w:rsidR="005C2445" w:rsidRPr="000758C8" w:rsidRDefault="005C2445" w:rsidP="005C2445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  <w:r w:rsidRPr="000758C8">
        <w:rPr>
          <w:b/>
          <w:bCs/>
          <w:spacing w:val="-1"/>
          <w:sz w:val="24"/>
          <w:szCs w:val="24"/>
        </w:rPr>
        <w:t>2019 METŲ VEIKLOS ATASKAITA</w:t>
      </w:r>
    </w:p>
    <w:p w14:paraId="361BB752" w14:textId="77777777" w:rsidR="005C2445" w:rsidRPr="000758C8" w:rsidRDefault="005C2445" w:rsidP="00B15B2A">
      <w:pPr>
        <w:shd w:val="clear" w:color="auto" w:fill="FFFFFF"/>
        <w:jc w:val="center"/>
        <w:rPr>
          <w:bCs/>
          <w:i/>
          <w:spacing w:val="-1"/>
        </w:rPr>
      </w:pPr>
      <w:r w:rsidRPr="000758C8">
        <w:rPr>
          <w:bCs/>
          <w:i/>
          <w:spacing w:val="-1"/>
        </w:rPr>
        <w:t>(</w:t>
      </w:r>
      <w:r w:rsidR="00B15B2A" w:rsidRPr="000758C8">
        <w:rPr>
          <w:bCs/>
          <w:i/>
          <w:spacing w:val="-1"/>
        </w:rPr>
        <w:t>metai, už kuriuos atsiskaitoma)</w:t>
      </w:r>
    </w:p>
    <w:p w14:paraId="361BB753" w14:textId="77777777" w:rsidR="00B15B2A" w:rsidRPr="000758C8" w:rsidRDefault="00B15B2A" w:rsidP="00B15B2A">
      <w:pPr>
        <w:shd w:val="clear" w:color="auto" w:fill="FFFFFF"/>
        <w:jc w:val="center"/>
        <w:rPr>
          <w:bCs/>
          <w:i/>
          <w:spacing w:val="-1"/>
        </w:rPr>
      </w:pPr>
    </w:p>
    <w:p w14:paraId="361BB754" w14:textId="77777777" w:rsidR="005C2445" w:rsidRPr="000758C8" w:rsidRDefault="005C2445" w:rsidP="005C2445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  <w:r w:rsidRPr="000758C8">
        <w:rPr>
          <w:b/>
          <w:bCs/>
          <w:spacing w:val="-1"/>
          <w:sz w:val="24"/>
          <w:szCs w:val="24"/>
        </w:rPr>
        <w:t>VADOVO ŽODIS</w:t>
      </w:r>
    </w:p>
    <w:p w14:paraId="361BB755" w14:textId="77777777" w:rsidR="00EA62C7" w:rsidRPr="000758C8" w:rsidRDefault="00EA62C7" w:rsidP="005C2445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</w:p>
    <w:p w14:paraId="361BB756" w14:textId="77777777" w:rsidR="00373EE5" w:rsidRPr="000758C8" w:rsidRDefault="00373EE5" w:rsidP="00A80700">
      <w:pPr>
        <w:ind w:left="360"/>
        <w:jc w:val="both"/>
        <w:rPr>
          <w:sz w:val="24"/>
          <w:szCs w:val="24"/>
        </w:rPr>
      </w:pPr>
      <w:r w:rsidRPr="000758C8">
        <w:rPr>
          <w:sz w:val="24"/>
          <w:szCs w:val="24"/>
        </w:rPr>
        <w:t xml:space="preserve">    </w:t>
      </w:r>
      <w:r w:rsidR="00637E7B" w:rsidRPr="000758C8">
        <w:rPr>
          <w:sz w:val="24"/>
          <w:szCs w:val="24"/>
        </w:rPr>
        <w:t xml:space="preserve"> </w:t>
      </w:r>
      <w:r w:rsidR="00EA62C7" w:rsidRPr="000758C8">
        <w:rPr>
          <w:sz w:val="24"/>
          <w:szCs w:val="24"/>
        </w:rPr>
        <w:t xml:space="preserve">VšĮ Klaipėdos psichikos sveikatos centras </w:t>
      </w:r>
      <w:r w:rsidR="00046901" w:rsidRPr="000758C8">
        <w:rPr>
          <w:sz w:val="24"/>
          <w:szCs w:val="24"/>
        </w:rPr>
        <w:t>jau 20 metų (nuo 1999 m. gruodžio mėn.) dirba kaip atskira savarankiška įstaiga ir teikia pirminę specializuotą</w:t>
      </w:r>
      <w:r w:rsidR="00EA62C7" w:rsidRPr="000758C8">
        <w:rPr>
          <w:sz w:val="24"/>
          <w:szCs w:val="24"/>
        </w:rPr>
        <w:t xml:space="preserve"> (psichikos sveikatos) priežiūrą 145419 Klaipėdos gyventojams, kurie prisirašę prie Klaipėdos pirminių sveikatos priežiūros centrų (išskyrus UAB „</w:t>
      </w:r>
      <w:r w:rsidR="000758C8" w:rsidRPr="000758C8">
        <w:rPr>
          <w:sz w:val="24"/>
          <w:szCs w:val="24"/>
        </w:rPr>
        <w:t>Me</w:t>
      </w:r>
      <w:r w:rsidR="000758C8">
        <w:rPr>
          <w:sz w:val="24"/>
          <w:szCs w:val="24"/>
        </w:rPr>
        <w:t>dica</w:t>
      </w:r>
      <w:r w:rsidR="00EA62C7" w:rsidRPr="000758C8">
        <w:rPr>
          <w:sz w:val="24"/>
          <w:szCs w:val="24"/>
        </w:rPr>
        <w:t xml:space="preserve"> Klinika“, UAB „Nefrida“ ir UAB „Baltic Medics“). Per metus apsilankymų skaičius</w:t>
      </w:r>
      <w:r w:rsidR="003166D1" w:rsidRPr="000758C8">
        <w:rPr>
          <w:sz w:val="24"/>
          <w:szCs w:val="24"/>
        </w:rPr>
        <w:t xml:space="preserve"> dėl ligų ir sutrikimų</w:t>
      </w:r>
      <w:r w:rsidR="00EA62C7" w:rsidRPr="000758C8">
        <w:rPr>
          <w:sz w:val="24"/>
          <w:szCs w:val="24"/>
        </w:rPr>
        <w:t xml:space="preserve"> viršija</w:t>
      </w:r>
      <w:r w:rsidR="003166D1" w:rsidRPr="000758C8">
        <w:rPr>
          <w:sz w:val="24"/>
          <w:szCs w:val="24"/>
        </w:rPr>
        <w:t xml:space="preserve"> 2</w:t>
      </w:r>
      <w:r w:rsidR="006F1F00" w:rsidRPr="000758C8">
        <w:rPr>
          <w:sz w:val="24"/>
          <w:szCs w:val="24"/>
        </w:rPr>
        <w:t>4</w:t>
      </w:r>
      <w:r w:rsidR="003166D1" w:rsidRPr="000758C8">
        <w:rPr>
          <w:sz w:val="24"/>
          <w:szCs w:val="24"/>
        </w:rPr>
        <w:t> </w:t>
      </w:r>
      <w:r w:rsidRPr="000758C8">
        <w:rPr>
          <w:sz w:val="24"/>
          <w:szCs w:val="24"/>
        </w:rPr>
        <w:t>tūkstančius</w:t>
      </w:r>
      <w:r w:rsidR="003166D1" w:rsidRPr="000758C8">
        <w:rPr>
          <w:sz w:val="24"/>
          <w:szCs w:val="24"/>
        </w:rPr>
        <w:t>.</w:t>
      </w:r>
    </w:p>
    <w:p w14:paraId="361BB757" w14:textId="77777777" w:rsidR="005241E3" w:rsidRPr="000758C8" w:rsidRDefault="005241E3" w:rsidP="00A80700">
      <w:pPr>
        <w:ind w:left="360"/>
        <w:jc w:val="both"/>
        <w:rPr>
          <w:sz w:val="24"/>
          <w:szCs w:val="24"/>
        </w:rPr>
      </w:pPr>
      <w:r w:rsidRPr="000758C8">
        <w:rPr>
          <w:sz w:val="24"/>
          <w:szCs w:val="24"/>
        </w:rPr>
        <w:t xml:space="preserve">     Vidutinis Centro darbuotojų skaičius – 43. Įstaigoje dirba 9 gydytojai, 9 psichikos sveikatos slaugytojai. </w:t>
      </w:r>
      <w:r w:rsidR="00092322" w:rsidRPr="000758C8">
        <w:rPr>
          <w:sz w:val="24"/>
          <w:szCs w:val="24"/>
        </w:rPr>
        <w:t>Darbas organizuojamas komandiniu principu</w:t>
      </w:r>
      <w:r w:rsidRPr="000758C8">
        <w:rPr>
          <w:sz w:val="24"/>
          <w:szCs w:val="24"/>
        </w:rPr>
        <w:t>. Kiekvienoje komandoje dalyvauja gydytojas psichiatras, psichikos sveikatos slaugytojas, medicinos psichologas</w:t>
      </w:r>
      <w:r w:rsidR="008D15FB" w:rsidRPr="000758C8">
        <w:rPr>
          <w:sz w:val="24"/>
          <w:szCs w:val="24"/>
        </w:rPr>
        <w:t>, socialinis darbuotojas</w:t>
      </w:r>
      <w:r w:rsidRPr="000758C8">
        <w:rPr>
          <w:sz w:val="24"/>
          <w:szCs w:val="24"/>
        </w:rPr>
        <w:t>. Bendras darbuotojų, dirbančių su pacientais, skaičius</w:t>
      </w:r>
      <w:r w:rsidR="00637E7B" w:rsidRPr="000758C8">
        <w:rPr>
          <w:sz w:val="24"/>
          <w:szCs w:val="24"/>
        </w:rPr>
        <w:t xml:space="preserve"> – 33.</w:t>
      </w:r>
    </w:p>
    <w:p w14:paraId="361BB758" w14:textId="77777777" w:rsidR="00373EE5" w:rsidRPr="000758C8" w:rsidRDefault="00373EE5" w:rsidP="00A80700">
      <w:pPr>
        <w:ind w:left="360"/>
        <w:jc w:val="both"/>
        <w:rPr>
          <w:sz w:val="24"/>
          <w:szCs w:val="24"/>
        </w:rPr>
      </w:pPr>
      <w:r w:rsidRPr="000758C8">
        <w:rPr>
          <w:sz w:val="24"/>
          <w:szCs w:val="24"/>
        </w:rPr>
        <w:t xml:space="preserve">     Pacientų ir darbuotojų patogumui pilnai įdiegta elektroninių receptų sistema. Per 2019 m. 93% visų išrašytų receptų – elektroniniai.</w:t>
      </w:r>
      <w:r w:rsidR="00EA62C7" w:rsidRPr="000758C8">
        <w:rPr>
          <w:sz w:val="24"/>
          <w:szCs w:val="24"/>
        </w:rPr>
        <w:t xml:space="preserve"> </w:t>
      </w:r>
    </w:p>
    <w:p w14:paraId="361BB759" w14:textId="77777777" w:rsidR="008F2EC7" w:rsidRPr="000758C8" w:rsidRDefault="008F2EC7" w:rsidP="00A80700">
      <w:pPr>
        <w:ind w:left="360"/>
        <w:jc w:val="both"/>
        <w:rPr>
          <w:sz w:val="24"/>
          <w:szCs w:val="24"/>
        </w:rPr>
      </w:pPr>
      <w:r w:rsidRPr="000758C8">
        <w:rPr>
          <w:sz w:val="24"/>
          <w:szCs w:val="24"/>
        </w:rPr>
        <w:t xml:space="preserve">      Darbo užmokestis sveikatos priežiūros specialistams 2019 metais vidutiniškai padid</w:t>
      </w:r>
      <w:r w:rsidR="00092322" w:rsidRPr="000758C8">
        <w:rPr>
          <w:sz w:val="24"/>
          <w:szCs w:val="24"/>
        </w:rPr>
        <w:t>ėjo</w:t>
      </w:r>
      <w:r w:rsidR="00046901" w:rsidRPr="000758C8">
        <w:rPr>
          <w:sz w:val="24"/>
          <w:szCs w:val="24"/>
        </w:rPr>
        <w:t xml:space="preserve"> 44 procentais.</w:t>
      </w:r>
    </w:p>
    <w:p w14:paraId="361BB75A" w14:textId="77777777" w:rsidR="00373EE5" w:rsidRPr="000758C8" w:rsidRDefault="00373EE5" w:rsidP="00A80700">
      <w:pPr>
        <w:ind w:left="360"/>
        <w:jc w:val="both"/>
        <w:rPr>
          <w:sz w:val="24"/>
          <w:szCs w:val="24"/>
        </w:rPr>
      </w:pPr>
      <w:r w:rsidRPr="000758C8">
        <w:rPr>
          <w:sz w:val="24"/>
          <w:szCs w:val="24"/>
        </w:rPr>
        <w:t xml:space="preserve">     </w:t>
      </w:r>
      <w:r w:rsidR="00A80700" w:rsidRPr="000758C8">
        <w:rPr>
          <w:sz w:val="24"/>
          <w:szCs w:val="24"/>
        </w:rPr>
        <w:t xml:space="preserve">2019 metais įstaiga dirbo stabiliai. Finansinės veiklos rezultatas teigiamas. </w:t>
      </w:r>
    </w:p>
    <w:p w14:paraId="361BB75B" w14:textId="77777777" w:rsidR="00A80700" w:rsidRPr="000758C8" w:rsidRDefault="00373EE5" w:rsidP="00A80700">
      <w:pPr>
        <w:ind w:left="360"/>
        <w:jc w:val="both"/>
        <w:rPr>
          <w:sz w:val="24"/>
          <w:szCs w:val="24"/>
        </w:rPr>
      </w:pPr>
      <w:r w:rsidRPr="000758C8">
        <w:rPr>
          <w:sz w:val="24"/>
          <w:szCs w:val="24"/>
        </w:rPr>
        <w:t xml:space="preserve">     </w:t>
      </w:r>
      <w:r w:rsidR="00A80700" w:rsidRPr="000758C8">
        <w:rPr>
          <w:bCs/>
          <w:sz w:val="24"/>
          <w:szCs w:val="24"/>
        </w:rPr>
        <w:t>KPSC</w:t>
      </w:r>
      <w:r w:rsidR="00A80700" w:rsidRPr="000758C8">
        <w:rPr>
          <w:sz w:val="24"/>
          <w:szCs w:val="24"/>
        </w:rPr>
        <w:t xml:space="preserve"> bendradarbiauja su mokymo  įstaigomis (Klaipėdos Univ</w:t>
      </w:r>
      <w:r w:rsidR="00092322" w:rsidRPr="000758C8">
        <w:rPr>
          <w:sz w:val="24"/>
          <w:szCs w:val="24"/>
        </w:rPr>
        <w:t>ersitetu</w:t>
      </w:r>
      <w:r w:rsidR="00A80700" w:rsidRPr="000758C8">
        <w:rPr>
          <w:sz w:val="24"/>
          <w:szCs w:val="24"/>
        </w:rPr>
        <w:t>, Klaipėdos kolegija, Kauno Vytauto Didžiojo</w:t>
      </w:r>
      <w:r w:rsidR="00A80700" w:rsidRPr="000758C8">
        <w:rPr>
          <w:bCs/>
          <w:sz w:val="24"/>
          <w:szCs w:val="24"/>
        </w:rPr>
        <w:t xml:space="preserve"> </w:t>
      </w:r>
      <w:r w:rsidR="00092322" w:rsidRPr="000758C8">
        <w:rPr>
          <w:sz w:val="24"/>
          <w:szCs w:val="24"/>
        </w:rPr>
        <w:t>Universitetu</w:t>
      </w:r>
      <w:r w:rsidR="00A80700" w:rsidRPr="000758C8">
        <w:rPr>
          <w:sz w:val="24"/>
          <w:szCs w:val="24"/>
        </w:rPr>
        <w:t xml:space="preserve">). </w:t>
      </w:r>
      <w:r w:rsidR="00092322" w:rsidRPr="000758C8">
        <w:rPr>
          <w:sz w:val="24"/>
          <w:szCs w:val="24"/>
        </w:rPr>
        <w:t>Šių įstaigų studentai atlieka</w:t>
      </w:r>
      <w:r w:rsidR="00A80700" w:rsidRPr="000758C8">
        <w:rPr>
          <w:sz w:val="24"/>
          <w:szCs w:val="24"/>
        </w:rPr>
        <w:t xml:space="preserve"> praktiką KPSC bazėje, 2019 metais praktiką atliko 5 studentai. Centras vykdo dvi programas, finansuojamas iš savivaldybės sveikatos rėmimo fondo: žemo slenksčio paslaugų teikimas injekcinių narkotikų vartotojams – „Žalos mažinimas“ ir anoniminės psichologinės emocinės paramos teikimas telefonu – „Vilties linija“.</w:t>
      </w:r>
    </w:p>
    <w:p w14:paraId="361BB75C" w14:textId="77777777" w:rsidR="00A80700" w:rsidRPr="000758C8" w:rsidRDefault="00373EE5" w:rsidP="00A80700">
      <w:pPr>
        <w:ind w:left="360"/>
        <w:jc w:val="both"/>
        <w:rPr>
          <w:sz w:val="24"/>
          <w:szCs w:val="24"/>
        </w:rPr>
      </w:pPr>
      <w:r w:rsidRPr="000758C8">
        <w:rPr>
          <w:sz w:val="24"/>
          <w:szCs w:val="24"/>
        </w:rPr>
        <w:t xml:space="preserve">     </w:t>
      </w:r>
      <w:r w:rsidR="00A80700" w:rsidRPr="000758C8">
        <w:rPr>
          <w:sz w:val="24"/>
          <w:szCs w:val="24"/>
        </w:rPr>
        <w:t xml:space="preserve">Tęsiamas bendradarbiavimas su Sveikatos apsaugos ministerija, Narkotikų, tabako ir alkoholio kontrolės departamentu. Įvyko darbiniai susitikimai su SAM ministru A. Veryga ir su NTAKD direktore I. Juozapavičiene. </w:t>
      </w:r>
      <w:r w:rsidRPr="000758C8">
        <w:rPr>
          <w:sz w:val="24"/>
          <w:szCs w:val="24"/>
        </w:rPr>
        <w:t>Įstaigos vadovas dalyvavo SAM ministro sudarytoje darbo grupėje dėl psichikos sveikatos priežiūros paslaugų finansavimo sistemos tobulinimo.</w:t>
      </w:r>
    </w:p>
    <w:p w14:paraId="361BB75D" w14:textId="77777777" w:rsidR="00A80700" w:rsidRPr="000758C8" w:rsidRDefault="00373EE5" w:rsidP="00A80700">
      <w:pPr>
        <w:ind w:left="360"/>
        <w:jc w:val="both"/>
        <w:rPr>
          <w:sz w:val="24"/>
          <w:szCs w:val="24"/>
        </w:rPr>
      </w:pPr>
      <w:r w:rsidRPr="000758C8">
        <w:rPr>
          <w:sz w:val="24"/>
          <w:szCs w:val="24"/>
        </w:rPr>
        <w:t xml:space="preserve">      </w:t>
      </w:r>
      <w:r w:rsidR="00A80700" w:rsidRPr="000758C8">
        <w:rPr>
          <w:sz w:val="24"/>
          <w:szCs w:val="24"/>
        </w:rPr>
        <w:t>KPSC dalyvauja nevyriausybinių organizacijų veikloje – yra Lietuvos gydytojų vadovų         sąjungos narys ir Ambulatorinių psichikos sveikatos centrų asociacijos narys.</w:t>
      </w:r>
    </w:p>
    <w:p w14:paraId="361BB75E" w14:textId="77777777" w:rsidR="005C2445" w:rsidRPr="000758C8" w:rsidRDefault="005C2445" w:rsidP="00A80700">
      <w:pPr>
        <w:shd w:val="clear" w:color="auto" w:fill="FFFFFF"/>
        <w:rPr>
          <w:b/>
          <w:bCs/>
          <w:spacing w:val="-1"/>
          <w:sz w:val="24"/>
          <w:szCs w:val="24"/>
        </w:rPr>
      </w:pPr>
    </w:p>
    <w:p w14:paraId="361BB75F" w14:textId="77777777" w:rsidR="005C2445" w:rsidRPr="000758C8" w:rsidRDefault="005C2445" w:rsidP="005C2445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  <w:r w:rsidRPr="000758C8">
        <w:rPr>
          <w:b/>
          <w:bCs/>
          <w:spacing w:val="-1"/>
          <w:sz w:val="24"/>
          <w:szCs w:val="24"/>
        </w:rPr>
        <w:t xml:space="preserve">I SKYRIUS </w:t>
      </w:r>
    </w:p>
    <w:p w14:paraId="361BB760" w14:textId="77777777" w:rsidR="005C2445" w:rsidRPr="000758C8" w:rsidRDefault="005C2445" w:rsidP="005C2445">
      <w:pPr>
        <w:jc w:val="center"/>
        <w:rPr>
          <w:b/>
          <w:sz w:val="24"/>
          <w:szCs w:val="24"/>
        </w:rPr>
      </w:pPr>
      <w:r w:rsidRPr="000758C8">
        <w:rPr>
          <w:b/>
          <w:sz w:val="24"/>
          <w:szCs w:val="24"/>
        </w:rPr>
        <w:t>BENDROJI INFORMACIJA</w:t>
      </w:r>
    </w:p>
    <w:p w14:paraId="361BB761" w14:textId="77777777" w:rsidR="005C2445" w:rsidRPr="000758C8" w:rsidRDefault="005C2445" w:rsidP="005C2445">
      <w:pPr>
        <w:jc w:val="center"/>
        <w:rPr>
          <w:sz w:val="24"/>
          <w:szCs w:val="24"/>
        </w:rPr>
      </w:pPr>
    </w:p>
    <w:p w14:paraId="361BB762" w14:textId="77777777" w:rsidR="005C2445" w:rsidRPr="000758C8" w:rsidRDefault="005C2445" w:rsidP="005C2445">
      <w:pPr>
        <w:spacing w:line="360" w:lineRule="auto"/>
        <w:rPr>
          <w:sz w:val="24"/>
          <w:szCs w:val="24"/>
        </w:rPr>
      </w:pPr>
      <w:r w:rsidRPr="000758C8">
        <w:rPr>
          <w:sz w:val="24"/>
          <w:szCs w:val="24"/>
        </w:rPr>
        <w:t>Įstaigos juridinis adresas:</w:t>
      </w:r>
      <w:r w:rsidR="00A5566E" w:rsidRPr="000758C8">
        <w:rPr>
          <w:sz w:val="24"/>
          <w:szCs w:val="24"/>
        </w:rPr>
        <w:t xml:space="preserve"> </w:t>
      </w:r>
      <w:r w:rsidRPr="000758C8">
        <w:rPr>
          <w:b/>
          <w:sz w:val="24"/>
          <w:szCs w:val="24"/>
          <w:u w:val="single"/>
        </w:rPr>
        <w:t>GALINIO PYLIMO 3 , LT- 91231 KLAIPĖDA</w:t>
      </w:r>
    </w:p>
    <w:p w14:paraId="361BB763" w14:textId="77777777" w:rsidR="005C2445" w:rsidRPr="000758C8" w:rsidRDefault="005C2445" w:rsidP="005C2445">
      <w:pPr>
        <w:spacing w:line="360" w:lineRule="auto"/>
        <w:rPr>
          <w:sz w:val="24"/>
          <w:szCs w:val="24"/>
        </w:rPr>
      </w:pPr>
      <w:r w:rsidRPr="000758C8">
        <w:rPr>
          <w:sz w:val="24"/>
          <w:szCs w:val="24"/>
        </w:rPr>
        <w:t xml:space="preserve">Tel.: </w:t>
      </w:r>
      <w:r w:rsidRPr="000758C8">
        <w:rPr>
          <w:b/>
          <w:sz w:val="24"/>
          <w:szCs w:val="24"/>
        </w:rPr>
        <w:t>8-46-410031</w:t>
      </w:r>
      <w:r w:rsidRPr="000758C8">
        <w:rPr>
          <w:sz w:val="24"/>
          <w:szCs w:val="24"/>
        </w:rPr>
        <w:t xml:space="preserve">, el. paštas: </w:t>
      </w:r>
      <w:hyperlink r:id="rId8" w:history="1">
        <w:r w:rsidRPr="000758C8">
          <w:rPr>
            <w:rStyle w:val="Hipersaitas"/>
            <w:b/>
            <w:sz w:val="24"/>
            <w:szCs w:val="24"/>
          </w:rPr>
          <w:t>info@kpsc.lt</w:t>
        </w:r>
      </w:hyperlink>
      <w:r w:rsidRPr="000758C8">
        <w:rPr>
          <w:b/>
          <w:sz w:val="24"/>
          <w:szCs w:val="24"/>
        </w:rPr>
        <w:t xml:space="preserve">, </w:t>
      </w:r>
      <w:r w:rsidRPr="000758C8">
        <w:rPr>
          <w:sz w:val="24"/>
          <w:szCs w:val="24"/>
        </w:rPr>
        <w:t xml:space="preserve">  internetinis adresas: </w:t>
      </w:r>
      <w:hyperlink r:id="rId9" w:history="1">
        <w:r w:rsidRPr="000758C8">
          <w:rPr>
            <w:rStyle w:val="Hipersaitas"/>
            <w:sz w:val="24"/>
            <w:szCs w:val="24"/>
          </w:rPr>
          <w:t>www.kpsc.lt</w:t>
        </w:r>
      </w:hyperlink>
      <w:r w:rsidRPr="000758C8">
        <w:rPr>
          <w:sz w:val="24"/>
          <w:szCs w:val="24"/>
        </w:rPr>
        <w:t xml:space="preserve"> </w:t>
      </w:r>
    </w:p>
    <w:p w14:paraId="361BB764" w14:textId="77777777" w:rsidR="005C2445" w:rsidRPr="000758C8" w:rsidRDefault="005C2445" w:rsidP="005C2445">
      <w:pPr>
        <w:spacing w:line="360" w:lineRule="auto"/>
        <w:rPr>
          <w:b/>
          <w:sz w:val="24"/>
          <w:szCs w:val="24"/>
          <w:u w:val="single"/>
        </w:rPr>
      </w:pPr>
      <w:r w:rsidRPr="000758C8">
        <w:rPr>
          <w:sz w:val="24"/>
          <w:szCs w:val="24"/>
        </w:rPr>
        <w:t xml:space="preserve">Vadovas: </w:t>
      </w:r>
      <w:r w:rsidRPr="000758C8">
        <w:rPr>
          <w:b/>
          <w:sz w:val="24"/>
          <w:szCs w:val="24"/>
          <w:u w:val="single"/>
        </w:rPr>
        <w:t>ALEKSANDRAS SLATVICKIS</w:t>
      </w:r>
    </w:p>
    <w:p w14:paraId="361BB765" w14:textId="77777777" w:rsidR="005C2445" w:rsidRPr="000758C8" w:rsidRDefault="005C2445" w:rsidP="00BC591D">
      <w:pPr>
        <w:spacing w:line="360" w:lineRule="auto"/>
        <w:jc w:val="both"/>
        <w:rPr>
          <w:spacing w:val="6"/>
          <w:sz w:val="24"/>
          <w:szCs w:val="24"/>
        </w:rPr>
      </w:pPr>
      <w:r w:rsidRPr="000758C8">
        <w:rPr>
          <w:i/>
          <w:sz w:val="24"/>
          <w:szCs w:val="24"/>
        </w:rPr>
        <w:lastRenderedPageBreak/>
        <w:t>Įstaigos veiklos pobūdis</w:t>
      </w:r>
      <w:r w:rsidR="00A35B61" w:rsidRPr="000758C8">
        <w:rPr>
          <w:i/>
          <w:sz w:val="24"/>
          <w:szCs w:val="24"/>
        </w:rPr>
        <w:t xml:space="preserve">. </w:t>
      </w:r>
      <w:r w:rsidR="00A35B61" w:rsidRPr="000758C8">
        <w:rPr>
          <w:sz w:val="24"/>
          <w:szCs w:val="24"/>
        </w:rPr>
        <w:t>Centras teikia pirminio lyg</w:t>
      </w:r>
      <w:r w:rsidR="00092322" w:rsidRPr="000758C8">
        <w:rPr>
          <w:sz w:val="24"/>
          <w:szCs w:val="24"/>
        </w:rPr>
        <w:t>io psichikos sveikatos priežiūrą</w:t>
      </w:r>
      <w:r w:rsidR="00A35B61" w:rsidRPr="000758C8">
        <w:rPr>
          <w:sz w:val="24"/>
          <w:szCs w:val="24"/>
        </w:rPr>
        <w:t xml:space="preserve"> Klaipėdos m. gyventojams.</w:t>
      </w:r>
    </w:p>
    <w:p w14:paraId="361BB766" w14:textId="77777777" w:rsidR="005C2445" w:rsidRPr="000758C8" w:rsidRDefault="005C2445" w:rsidP="00BC591D">
      <w:pPr>
        <w:spacing w:line="360" w:lineRule="auto"/>
        <w:jc w:val="both"/>
        <w:rPr>
          <w:i/>
          <w:spacing w:val="4"/>
          <w:sz w:val="24"/>
          <w:szCs w:val="24"/>
        </w:rPr>
      </w:pPr>
      <w:r w:rsidRPr="000758C8">
        <w:rPr>
          <w:i/>
          <w:spacing w:val="6"/>
          <w:sz w:val="24"/>
          <w:szCs w:val="24"/>
        </w:rPr>
        <w:t xml:space="preserve">Misija </w:t>
      </w:r>
      <w:r w:rsidR="005C2C3F" w:rsidRPr="000758C8">
        <w:rPr>
          <w:sz w:val="24"/>
          <w:szCs w:val="24"/>
          <w:shd w:val="clear" w:color="auto" w:fill="FFFFFF"/>
        </w:rPr>
        <w:t>Teikti kokybiškas ir prieinamas pirminės psichikos sveikatos priežiūros paslaugas Klaipėdos mieste.</w:t>
      </w:r>
    </w:p>
    <w:p w14:paraId="361BB767" w14:textId="77777777" w:rsidR="005C2445" w:rsidRPr="000758C8" w:rsidRDefault="005C2445" w:rsidP="00BC591D">
      <w:pPr>
        <w:spacing w:line="360" w:lineRule="auto"/>
        <w:jc w:val="both"/>
        <w:rPr>
          <w:b/>
          <w:i/>
          <w:sz w:val="24"/>
          <w:szCs w:val="24"/>
        </w:rPr>
      </w:pPr>
      <w:r w:rsidRPr="000758C8">
        <w:rPr>
          <w:i/>
          <w:spacing w:val="4"/>
          <w:sz w:val="24"/>
          <w:szCs w:val="24"/>
        </w:rPr>
        <w:t>Vizija</w:t>
      </w:r>
      <w:r w:rsidRPr="000758C8">
        <w:rPr>
          <w:b/>
          <w:i/>
          <w:spacing w:val="4"/>
          <w:sz w:val="24"/>
          <w:szCs w:val="24"/>
        </w:rPr>
        <w:t xml:space="preserve"> </w:t>
      </w:r>
      <w:r w:rsidR="005C2C3F" w:rsidRPr="000758C8">
        <w:rPr>
          <w:sz w:val="24"/>
          <w:szCs w:val="24"/>
          <w:shd w:val="clear" w:color="auto" w:fill="FFFFFF"/>
        </w:rPr>
        <w:t>Nuolat gerinti psichikos sveikatos priežiūros paslaugų kokybę ir prieinamumą bei siekti pacientų, darbuotojų, dalininkų, paslaugų užsakovų poreikių ir lūkesčių atitikimo.</w:t>
      </w:r>
    </w:p>
    <w:p w14:paraId="361BB768" w14:textId="77777777" w:rsidR="005C2445" w:rsidRPr="000758C8" w:rsidRDefault="005C2445" w:rsidP="00BC591D">
      <w:pPr>
        <w:spacing w:line="360" w:lineRule="auto"/>
        <w:jc w:val="both"/>
        <w:rPr>
          <w:i/>
          <w:sz w:val="24"/>
          <w:szCs w:val="24"/>
        </w:rPr>
      </w:pPr>
      <w:r w:rsidRPr="000758C8">
        <w:rPr>
          <w:i/>
          <w:sz w:val="24"/>
          <w:szCs w:val="24"/>
        </w:rPr>
        <w:t xml:space="preserve">Pagrindinis veiklos tikslas </w:t>
      </w:r>
      <w:r w:rsidR="008E2C75" w:rsidRPr="000758C8">
        <w:rPr>
          <w:sz w:val="24"/>
          <w:szCs w:val="24"/>
        </w:rPr>
        <w:t>Gerinti Klaipėdos miesto gyventojų psichinę sveikatą, organizuojant ir teikiant visapusišką</w:t>
      </w:r>
      <w:r w:rsidR="008E2C75" w:rsidRPr="000758C8">
        <w:t xml:space="preserve"> </w:t>
      </w:r>
      <w:r w:rsidR="008E2C75" w:rsidRPr="000758C8">
        <w:rPr>
          <w:sz w:val="24"/>
          <w:szCs w:val="24"/>
        </w:rPr>
        <w:t>pagalbą psichikos ir elgesio sutrikimų turintiems asmenims bei jų šeimoms</w:t>
      </w:r>
      <w:r w:rsidR="00092322" w:rsidRPr="000758C8">
        <w:rPr>
          <w:sz w:val="24"/>
          <w:szCs w:val="24"/>
        </w:rPr>
        <w:t>,</w:t>
      </w:r>
      <w:r w:rsidR="008E2C75" w:rsidRPr="000758C8">
        <w:rPr>
          <w:sz w:val="24"/>
          <w:szCs w:val="24"/>
        </w:rPr>
        <w:t xml:space="preserve"> gerinant prieinamumą ir paslaugų teikimo sąlygas.</w:t>
      </w:r>
    </w:p>
    <w:p w14:paraId="361BB769" w14:textId="77777777" w:rsidR="005C2445" w:rsidRPr="000758C8" w:rsidRDefault="005C2445" w:rsidP="00BC591D">
      <w:pPr>
        <w:spacing w:line="360" w:lineRule="auto"/>
        <w:jc w:val="both"/>
        <w:rPr>
          <w:i/>
          <w:sz w:val="24"/>
          <w:szCs w:val="24"/>
        </w:rPr>
      </w:pPr>
      <w:r w:rsidRPr="000758C8">
        <w:rPr>
          <w:i/>
          <w:sz w:val="24"/>
          <w:szCs w:val="24"/>
        </w:rPr>
        <w:t xml:space="preserve">Kokybės vadybos sistemos tikslas </w:t>
      </w:r>
      <w:r w:rsidR="005C2C3F" w:rsidRPr="000758C8">
        <w:rPr>
          <w:sz w:val="24"/>
          <w:szCs w:val="24"/>
          <w:shd w:val="clear" w:color="auto" w:fill="FFFFFF"/>
        </w:rPr>
        <w:t>Teikti pacientams prieinamą, savalaikę, lygiateisišką, efektyvią, patikimą, saugią ir kokybišką psichikos sveikatos priežiūrą.</w:t>
      </w:r>
    </w:p>
    <w:p w14:paraId="361BB76A" w14:textId="77777777" w:rsidR="00102266" w:rsidRPr="000758C8" w:rsidRDefault="00102266" w:rsidP="005C2445">
      <w:pPr>
        <w:spacing w:line="360" w:lineRule="auto"/>
        <w:rPr>
          <w:sz w:val="24"/>
          <w:szCs w:val="24"/>
        </w:rPr>
      </w:pPr>
    </w:p>
    <w:p w14:paraId="361BB76B" w14:textId="77777777" w:rsidR="00EE572F" w:rsidRPr="000758C8" w:rsidRDefault="00EE572F" w:rsidP="00EE572F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  <w:r w:rsidRPr="000758C8">
        <w:rPr>
          <w:b/>
          <w:bCs/>
          <w:spacing w:val="-1"/>
          <w:sz w:val="24"/>
          <w:szCs w:val="24"/>
        </w:rPr>
        <w:t xml:space="preserve">II SKYRIUS </w:t>
      </w:r>
    </w:p>
    <w:p w14:paraId="361BB76C" w14:textId="77777777" w:rsidR="00A64361" w:rsidRPr="000758C8" w:rsidRDefault="007D6B86">
      <w:pPr>
        <w:shd w:val="clear" w:color="auto" w:fill="FFFFFF"/>
        <w:jc w:val="center"/>
        <w:rPr>
          <w:b/>
          <w:bCs/>
          <w:spacing w:val="-4"/>
          <w:sz w:val="24"/>
          <w:szCs w:val="24"/>
        </w:rPr>
      </w:pPr>
      <w:r w:rsidRPr="000758C8">
        <w:rPr>
          <w:b/>
          <w:bCs/>
          <w:spacing w:val="-4"/>
          <w:sz w:val="24"/>
          <w:szCs w:val="24"/>
        </w:rPr>
        <w:t xml:space="preserve">VEIKLOS </w:t>
      </w:r>
      <w:r w:rsidR="00A64361" w:rsidRPr="000758C8">
        <w:rPr>
          <w:b/>
          <w:bCs/>
          <w:spacing w:val="-4"/>
          <w:sz w:val="24"/>
          <w:szCs w:val="24"/>
        </w:rPr>
        <w:t>REZULTATAI</w:t>
      </w:r>
    </w:p>
    <w:p w14:paraId="361BB76D" w14:textId="77777777" w:rsidR="00326724" w:rsidRPr="000758C8" w:rsidRDefault="00326724">
      <w:pPr>
        <w:shd w:val="clear" w:color="auto" w:fill="FFFFFF"/>
        <w:jc w:val="center"/>
        <w:rPr>
          <w:sz w:val="24"/>
          <w:szCs w:val="24"/>
        </w:rPr>
      </w:pPr>
    </w:p>
    <w:p w14:paraId="361BB76E" w14:textId="77777777" w:rsidR="00A64361" w:rsidRPr="000758C8" w:rsidRDefault="00326724" w:rsidP="00326724">
      <w:pPr>
        <w:shd w:val="clear" w:color="auto" w:fill="FFFFFF"/>
        <w:jc w:val="center"/>
        <w:rPr>
          <w:b/>
          <w:sz w:val="24"/>
          <w:szCs w:val="24"/>
        </w:rPr>
      </w:pPr>
      <w:r w:rsidRPr="000758C8">
        <w:rPr>
          <w:b/>
          <w:sz w:val="24"/>
          <w:szCs w:val="24"/>
        </w:rPr>
        <w:t>2.1. Pagrindinių veiklos rodiklių pasiekimai</w:t>
      </w:r>
    </w:p>
    <w:p w14:paraId="361BB76F" w14:textId="77777777" w:rsidR="00326724" w:rsidRPr="000758C8" w:rsidRDefault="00326724" w:rsidP="00326724">
      <w:pPr>
        <w:shd w:val="clear" w:color="auto" w:fill="FFFFFF"/>
        <w:jc w:val="center"/>
        <w:rPr>
          <w:sz w:val="24"/>
          <w:szCs w:val="24"/>
        </w:rPr>
      </w:pPr>
    </w:p>
    <w:p w14:paraId="361BB770" w14:textId="77777777" w:rsidR="00610AF9" w:rsidRPr="000758C8" w:rsidRDefault="00877D5B" w:rsidP="00F75054">
      <w:pPr>
        <w:shd w:val="clear" w:color="auto" w:fill="FFFFFF"/>
        <w:ind w:left="-142"/>
        <w:rPr>
          <w:sz w:val="24"/>
          <w:szCs w:val="24"/>
        </w:rPr>
      </w:pPr>
      <w:r w:rsidRPr="000758C8">
        <w:rPr>
          <w:sz w:val="24"/>
          <w:szCs w:val="24"/>
        </w:rPr>
        <w:t>1 lentelė</w:t>
      </w:r>
      <w:r w:rsidR="00E16423" w:rsidRPr="000758C8">
        <w:rPr>
          <w:sz w:val="24"/>
          <w:szCs w:val="24"/>
        </w:rPr>
        <w:t>*</w:t>
      </w:r>
      <w:r w:rsidRPr="000758C8">
        <w:rPr>
          <w:sz w:val="24"/>
          <w:szCs w:val="24"/>
        </w:rPr>
        <w:t xml:space="preserve">. Pagrindiniai </w:t>
      </w:r>
      <w:r w:rsidR="00A64361" w:rsidRPr="000758C8">
        <w:rPr>
          <w:sz w:val="24"/>
          <w:szCs w:val="24"/>
        </w:rPr>
        <w:t>veiklos rodikliai.</w:t>
      </w:r>
    </w:p>
    <w:tbl>
      <w:tblPr>
        <w:tblW w:w="0" w:type="auto"/>
        <w:tblInd w:w="-1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387"/>
        <w:gridCol w:w="1073"/>
        <w:gridCol w:w="1095"/>
        <w:gridCol w:w="1232"/>
        <w:gridCol w:w="1248"/>
      </w:tblGrid>
      <w:tr w:rsidR="00A64361" w:rsidRPr="000758C8" w14:paraId="361BB775" w14:textId="77777777" w:rsidTr="00697A02">
        <w:trPr>
          <w:trHeight w:val="340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BB771" w14:textId="77777777" w:rsidR="00A64361" w:rsidRPr="000758C8" w:rsidRDefault="00A64361" w:rsidP="005A0E51">
            <w:pPr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RODIKLIS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72" w14:textId="77777777" w:rsidR="00A64361" w:rsidRPr="000758C8" w:rsidRDefault="00C95430">
            <w:pPr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2018</w:t>
            </w:r>
            <w:r w:rsidR="00A64361" w:rsidRPr="000758C8">
              <w:rPr>
                <w:b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BB773" w14:textId="77777777" w:rsidR="00A64361" w:rsidRPr="000758C8" w:rsidRDefault="00C95430">
            <w:pPr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2019</w:t>
            </w:r>
            <w:r w:rsidR="00A64361" w:rsidRPr="000758C8">
              <w:rPr>
                <w:b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74" w14:textId="77777777" w:rsidR="00A64361" w:rsidRPr="000758C8" w:rsidRDefault="0074563D" w:rsidP="000B236D">
            <w:pPr>
              <w:jc w:val="center"/>
            </w:pPr>
            <w:r w:rsidRPr="000758C8">
              <w:rPr>
                <w:b/>
                <w:bCs/>
                <w:sz w:val="24"/>
                <w:szCs w:val="24"/>
              </w:rPr>
              <w:t xml:space="preserve">Pokytis </w:t>
            </w:r>
          </w:p>
        </w:tc>
      </w:tr>
      <w:tr w:rsidR="00A64361" w:rsidRPr="000758C8" w14:paraId="361BB77B" w14:textId="77777777" w:rsidTr="00697A02">
        <w:trPr>
          <w:trHeight w:val="247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76" w14:textId="77777777" w:rsidR="00A64361" w:rsidRPr="000758C8" w:rsidRDefault="00A6436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77" w14:textId="77777777" w:rsidR="00A64361" w:rsidRPr="000758C8" w:rsidRDefault="00A6436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78" w14:textId="77777777" w:rsidR="00A64361" w:rsidRPr="000758C8" w:rsidRDefault="00A6436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BB779" w14:textId="77777777" w:rsidR="00A64361" w:rsidRPr="000758C8" w:rsidRDefault="0087778B">
            <w:pPr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V</w:t>
            </w:r>
            <w:r w:rsidR="00A64361" w:rsidRPr="000758C8">
              <w:rPr>
                <w:b/>
                <w:bCs/>
                <w:sz w:val="24"/>
                <w:szCs w:val="24"/>
              </w:rPr>
              <w:t>nt.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BB77A" w14:textId="77777777" w:rsidR="00A64361" w:rsidRPr="000758C8" w:rsidRDefault="0087778B">
            <w:pPr>
              <w:jc w:val="center"/>
            </w:pPr>
            <w:r w:rsidRPr="000758C8">
              <w:rPr>
                <w:b/>
                <w:bCs/>
                <w:sz w:val="24"/>
                <w:szCs w:val="24"/>
              </w:rPr>
              <w:t>P</w:t>
            </w:r>
            <w:r w:rsidR="00A64361" w:rsidRPr="000758C8">
              <w:rPr>
                <w:b/>
                <w:bCs/>
                <w:sz w:val="24"/>
                <w:szCs w:val="24"/>
              </w:rPr>
              <w:t>roc.</w:t>
            </w:r>
          </w:p>
        </w:tc>
      </w:tr>
      <w:tr w:rsidR="00A64361" w:rsidRPr="000758C8" w14:paraId="361BB781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BB77C" w14:textId="77777777" w:rsidR="00A64361" w:rsidRPr="000758C8" w:rsidRDefault="00261DEE">
            <w:pPr>
              <w:rPr>
                <w:color w:val="000000"/>
                <w:sz w:val="22"/>
                <w:szCs w:val="22"/>
              </w:rPr>
            </w:pPr>
            <w:r w:rsidRPr="000758C8">
              <w:rPr>
                <w:b/>
                <w:bCs/>
                <w:sz w:val="24"/>
                <w:szCs w:val="24"/>
              </w:rPr>
              <w:t>P</w:t>
            </w:r>
            <w:r w:rsidR="00A64361" w:rsidRPr="000758C8">
              <w:rPr>
                <w:b/>
                <w:bCs/>
                <w:sz w:val="24"/>
                <w:szCs w:val="24"/>
              </w:rPr>
              <w:t>risirašiusiųjų asmenų skaičius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7D" w14:textId="77777777" w:rsidR="00A64361" w:rsidRPr="000758C8" w:rsidRDefault="005C617F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147031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7E" w14:textId="77777777" w:rsidR="00A64361" w:rsidRPr="000758C8" w:rsidRDefault="005C617F">
            <w:pPr>
              <w:jc w:val="center"/>
              <w:rPr>
                <w:color w:val="000000"/>
                <w:sz w:val="24"/>
                <w:szCs w:val="24"/>
              </w:rPr>
            </w:pPr>
            <w:r w:rsidRPr="000758C8">
              <w:rPr>
                <w:color w:val="000000"/>
                <w:sz w:val="24"/>
                <w:szCs w:val="24"/>
              </w:rPr>
              <w:t>145419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7F" w14:textId="77777777" w:rsidR="00A64361" w:rsidRPr="000758C8" w:rsidRDefault="005C617F">
            <w:pPr>
              <w:widowControl/>
              <w:autoSpaceDE/>
              <w:jc w:val="center"/>
              <w:rPr>
                <w:color w:val="000000"/>
                <w:sz w:val="24"/>
                <w:szCs w:val="24"/>
              </w:rPr>
            </w:pPr>
            <w:r w:rsidRPr="000758C8">
              <w:rPr>
                <w:color w:val="000000"/>
                <w:sz w:val="24"/>
                <w:szCs w:val="24"/>
              </w:rPr>
              <w:t>-1613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80" w14:textId="77777777" w:rsidR="00A64361" w:rsidRPr="000758C8" w:rsidRDefault="005C617F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-1,1</w:t>
            </w:r>
          </w:p>
        </w:tc>
      </w:tr>
      <w:tr w:rsidR="00FD6E22" w:rsidRPr="000758C8" w14:paraId="361BB787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BB782" w14:textId="77777777" w:rsidR="00FD6E22" w:rsidRPr="000758C8" w:rsidRDefault="00FD6E22">
            <w:pPr>
              <w:rPr>
                <w:b/>
                <w:bCs/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Iš jų: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83" w14:textId="77777777" w:rsidR="00FD6E22" w:rsidRPr="000758C8" w:rsidRDefault="00FD6E22">
            <w:pPr>
              <w:widowControl/>
              <w:autoSpaceDE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84" w14:textId="77777777" w:rsidR="00FD6E22" w:rsidRPr="000758C8" w:rsidRDefault="00FD6E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85" w14:textId="77777777" w:rsidR="00FD6E22" w:rsidRPr="000758C8" w:rsidRDefault="00FD6E22">
            <w:pPr>
              <w:widowControl/>
              <w:autoSpaceDE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86" w14:textId="77777777" w:rsidR="00FD6E22" w:rsidRPr="000758C8" w:rsidRDefault="00FD6E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6E22" w:rsidRPr="000758C8" w14:paraId="361BB78D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788" w14:textId="77777777" w:rsidR="00FD6E22" w:rsidRPr="000758C8" w:rsidRDefault="00FD6E22">
            <w:pPr>
              <w:rPr>
                <w:color w:val="000000"/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 xml:space="preserve">       0-4 m.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89" w14:textId="77777777" w:rsidR="00FD6E22" w:rsidRPr="000758C8" w:rsidRDefault="00FD6E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8A" w14:textId="77777777" w:rsidR="00FD6E22" w:rsidRPr="000758C8" w:rsidRDefault="00FD6E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8B" w14:textId="77777777" w:rsidR="00FD6E22" w:rsidRPr="000758C8" w:rsidRDefault="00FD6E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8C" w14:textId="77777777" w:rsidR="00FD6E22" w:rsidRPr="000758C8" w:rsidRDefault="00FD6E22">
            <w:pPr>
              <w:jc w:val="center"/>
              <w:rPr>
                <w:sz w:val="24"/>
                <w:szCs w:val="24"/>
              </w:rPr>
            </w:pPr>
          </w:p>
        </w:tc>
      </w:tr>
      <w:tr w:rsidR="00FD6E22" w:rsidRPr="000758C8" w14:paraId="361BB793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78E" w14:textId="77777777" w:rsidR="00FD6E22" w:rsidRPr="000758C8" w:rsidRDefault="00FD6E22">
            <w:pPr>
              <w:rPr>
                <w:color w:val="000000"/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 xml:space="preserve">       5-17 m.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8F" w14:textId="77777777" w:rsidR="00FD6E22" w:rsidRPr="000758C8" w:rsidRDefault="00FD6E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90" w14:textId="77777777" w:rsidR="00FD6E22" w:rsidRPr="000758C8" w:rsidRDefault="00FD6E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91" w14:textId="77777777" w:rsidR="00FD6E22" w:rsidRPr="000758C8" w:rsidRDefault="00FD6E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92" w14:textId="77777777" w:rsidR="00FD6E22" w:rsidRPr="000758C8" w:rsidRDefault="00FD6E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6E22" w:rsidRPr="000758C8" w14:paraId="361BB799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794" w14:textId="77777777" w:rsidR="00FD6E22" w:rsidRPr="000758C8" w:rsidRDefault="00FD6E22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 xml:space="preserve">       18-65 m.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95" w14:textId="77777777" w:rsidR="00FD6E22" w:rsidRPr="000758C8" w:rsidRDefault="00FD6E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96" w14:textId="77777777" w:rsidR="00FD6E22" w:rsidRPr="000758C8" w:rsidRDefault="00FD6E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97" w14:textId="77777777" w:rsidR="00FD6E22" w:rsidRPr="000758C8" w:rsidRDefault="00FD6E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98" w14:textId="77777777" w:rsidR="00FD6E22" w:rsidRPr="000758C8" w:rsidRDefault="00FD6E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6E22" w:rsidRPr="000758C8" w14:paraId="361BB79F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79A" w14:textId="77777777" w:rsidR="00FD6E22" w:rsidRPr="000758C8" w:rsidRDefault="00FD6E22">
            <w:pPr>
              <w:rPr>
                <w:color w:val="000000"/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 xml:space="preserve">       Virš 65 m.    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9B" w14:textId="77777777" w:rsidR="00FD6E22" w:rsidRPr="000758C8" w:rsidRDefault="00FD6E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9C" w14:textId="77777777" w:rsidR="00FD6E22" w:rsidRPr="000758C8" w:rsidRDefault="00FD6E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9D" w14:textId="77777777" w:rsidR="00FD6E22" w:rsidRPr="000758C8" w:rsidRDefault="00FD6E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9E" w14:textId="77777777" w:rsidR="00FD6E22" w:rsidRPr="000758C8" w:rsidRDefault="00FD6E22">
            <w:pPr>
              <w:jc w:val="center"/>
              <w:rPr>
                <w:sz w:val="24"/>
                <w:szCs w:val="24"/>
              </w:rPr>
            </w:pPr>
          </w:p>
        </w:tc>
      </w:tr>
      <w:tr w:rsidR="00FD6E22" w:rsidRPr="000758C8" w14:paraId="361BB7A5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BB7A0" w14:textId="77777777" w:rsidR="00FD6E22" w:rsidRPr="000758C8" w:rsidRDefault="00FD6E22">
            <w:pPr>
              <w:rPr>
                <w:color w:val="000000"/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Prisirašiusių (soc.</w:t>
            </w:r>
            <w:r w:rsidR="000758C8">
              <w:rPr>
                <w:sz w:val="24"/>
                <w:szCs w:val="24"/>
              </w:rPr>
              <w:t xml:space="preserve"> </w:t>
            </w:r>
            <w:r w:rsidRPr="000758C8">
              <w:rPr>
                <w:sz w:val="24"/>
                <w:szCs w:val="24"/>
              </w:rPr>
              <w:t>draustų) skaičius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A1" w14:textId="77777777" w:rsidR="00FD6E22" w:rsidRPr="000758C8" w:rsidRDefault="00FD6E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A2" w14:textId="77777777" w:rsidR="00FD6E22" w:rsidRPr="000758C8" w:rsidRDefault="00FD6E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A3" w14:textId="77777777" w:rsidR="00FD6E22" w:rsidRPr="000758C8" w:rsidRDefault="00FD6E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A4" w14:textId="77777777" w:rsidR="00FD6E22" w:rsidRPr="000758C8" w:rsidRDefault="00FD6E22">
            <w:pPr>
              <w:jc w:val="center"/>
              <w:rPr>
                <w:sz w:val="24"/>
                <w:szCs w:val="24"/>
              </w:rPr>
            </w:pPr>
          </w:p>
        </w:tc>
      </w:tr>
      <w:tr w:rsidR="00FD6E22" w:rsidRPr="000758C8" w14:paraId="361BB7AB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BB7A6" w14:textId="77777777" w:rsidR="00FD6E22" w:rsidRPr="000758C8" w:rsidRDefault="00FD6E22">
            <w:pPr>
              <w:rPr>
                <w:color w:val="000000"/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Prisirašiusių (nedraustų) skaičius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A7" w14:textId="77777777" w:rsidR="00FD6E22" w:rsidRPr="000758C8" w:rsidRDefault="00FD6E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A8" w14:textId="77777777" w:rsidR="00FD6E22" w:rsidRPr="000758C8" w:rsidRDefault="00FD6E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A9" w14:textId="77777777" w:rsidR="00FD6E22" w:rsidRPr="000758C8" w:rsidRDefault="00FD6E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7AA" w14:textId="77777777" w:rsidR="00FD6E22" w:rsidRPr="000758C8" w:rsidRDefault="00FD6E22">
            <w:pPr>
              <w:jc w:val="center"/>
              <w:rPr>
                <w:sz w:val="24"/>
                <w:szCs w:val="24"/>
              </w:rPr>
            </w:pPr>
          </w:p>
        </w:tc>
      </w:tr>
      <w:tr w:rsidR="00FD6E22" w:rsidRPr="000758C8" w14:paraId="361BB7B1" w14:textId="77777777" w:rsidTr="00697A02">
        <w:trPr>
          <w:trHeight w:val="26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BB7AC" w14:textId="77777777" w:rsidR="00FD6E22" w:rsidRPr="000758C8" w:rsidRDefault="00FC3076" w:rsidP="00317882">
            <w:pPr>
              <w:rPr>
                <w:sz w:val="22"/>
                <w:szCs w:val="22"/>
              </w:rPr>
            </w:pPr>
            <w:r w:rsidRPr="000758C8">
              <w:rPr>
                <w:b/>
                <w:bCs/>
                <w:sz w:val="24"/>
                <w:szCs w:val="24"/>
              </w:rPr>
              <w:t>Bendras apsilankymų</w:t>
            </w:r>
            <w:r w:rsidR="003D3000" w:rsidRPr="000758C8">
              <w:rPr>
                <w:b/>
                <w:bCs/>
                <w:sz w:val="24"/>
                <w:szCs w:val="24"/>
              </w:rPr>
              <w:t xml:space="preserve"> </w:t>
            </w:r>
            <w:r w:rsidRPr="000758C8">
              <w:rPr>
                <w:b/>
                <w:bCs/>
                <w:sz w:val="24"/>
                <w:szCs w:val="24"/>
              </w:rPr>
              <w:t>skaičius</w:t>
            </w:r>
            <w:r w:rsidR="00FD6E22" w:rsidRPr="000758C8">
              <w:rPr>
                <w:b/>
                <w:bCs/>
                <w:sz w:val="24"/>
                <w:szCs w:val="24"/>
              </w:rPr>
              <w:t xml:space="preserve">, </w:t>
            </w:r>
            <w:r w:rsidR="00FD6E22" w:rsidRPr="000758C8">
              <w:rPr>
                <w:bCs/>
                <w:sz w:val="24"/>
                <w:szCs w:val="24"/>
              </w:rPr>
              <w:t>iš jų:</w:t>
            </w: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61BB7AD" w14:textId="77777777" w:rsidR="00FD6E22" w:rsidRPr="000758C8" w:rsidRDefault="00435DFC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22 741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7AE" w14:textId="77777777" w:rsidR="00FD6E22" w:rsidRPr="000758C8" w:rsidRDefault="00435DFC">
            <w:pPr>
              <w:jc w:val="center"/>
              <w:rPr>
                <w:color w:val="000000"/>
                <w:sz w:val="24"/>
                <w:szCs w:val="24"/>
              </w:rPr>
            </w:pPr>
            <w:r w:rsidRPr="000758C8">
              <w:rPr>
                <w:color w:val="000000"/>
                <w:sz w:val="24"/>
                <w:szCs w:val="24"/>
              </w:rPr>
              <w:t>26 061</w:t>
            </w:r>
          </w:p>
        </w:tc>
        <w:tc>
          <w:tcPr>
            <w:tcW w:w="12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7AF" w14:textId="77777777" w:rsidR="00FD6E22" w:rsidRPr="000758C8" w:rsidRDefault="00A5566E">
            <w:pPr>
              <w:jc w:val="center"/>
              <w:rPr>
                <w:color w:val="000000"/>
                <w:sz w:val="24"/>
                <w:szCs w:val="24"/>
              </w:rPr>
            </w:pPr>
            <w:r w:rsidRPr="000758C8">
              <w:rPr>
                <w:color w:val="000000"/>
                <w:sz w:val="24"/>
                <w:szCs w:val="24"/>
              </w:rPr>
              <w:t>+</w:t>
            </w:r>
            <w:r w:rsidR="00435DFC" w:rsidRPr="000758C8">
              <w:rPr>
                <w:color w:val="000000"/>
                <w:sz w:val="24"/>
                <w:szCs w:val="24"/>
              </w:rPr>
              <w:t>3 320</w:t>
            </w:r>
          </w:p>
        </w:tc>
        <w:tc>
          <w:tcPr>
            <w:tcW w:w="1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7B0" w14:textId="77777777" w:rsidR="00FD6E22" w:rsidRPr="000758C8" w:rsidRDefault="00A5566E" w:rsidP="00151EB4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+</w:t>
            </w:r>
            <w:r w:rsidR="00435DFC" w:rsidRPr="000758C8">
              <w:rPr>
                <w:sz w:val="24"/>
                <w:szCs w:val="24"/>
              </w:rPr>
              <w:t>1</w:t>
            </w:r>
            <w:r w:rsidR="00151EB4" w:rsidRPr="000758C8">
              <w:rPr>
                <w:sz w:val="24"/>
                <w:szCs w:val="24"/>
              </w:rPr>
              <w:t>4,6</w:t>
            </w:r>
          </w:p>
        </w:tc>
      </w:tr>
      <w:tr w:rsidR="00FD6E22" w:rsidRPr="000758C8" w14:paraId="361BB7B7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BB7B2" w14:textId="77777777" w:rsidR="00FD6E22" w:rsidRPr="000758C8" w:rsidRDefault="00FD6E22" w:rsidP="00571710">
            <w:pPr>
              <w:jc w:val="right"/>
              <w:rPr>
                <w:sz w:val="22"/>
                <w:szCs w:val="22"/>
              </w:rPr>
            </w:pPr>
            <w:r w:rsidRPr="000758C8">
              <w:rPr>
                <w:sz w:val="24"/>
                <w:szCs w:val="24"/>
              </w:rPr>
              <w:t xml:space="preserve">suaugusiųjų apsilankymai </w:t>
            </w: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61BB7B3" w14:textId="77777777" w:rsidR="00FD6E22" w:rsidRPr="000758C8" w:rsidRDefault="00435DFC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21 689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7B4" w14:textId="77777777" w:rsidR="00FD6E22" w:rsidRPr="000758C8" w:rsidRDefault="00435DFC">
            <w:pPr>
              <w:jc w:val="center"/>
              <w:rPr>
                <w:color w:val="000000"/>
                <w:sz w:val="24"/>
                <w:szCs w:val="24"/>
              </w:rPr>
            </w:pPr>
            <w:r w:rsidRPr="000758C8">
              <w:rPr>
                <w:color w:val="000000"/>
                <w:sz w:val="24"/>
                <w:szCs w:val="24"/>
              </w:rPr>
              <w:t>24 658</w:t>
            </w:r>
          </w:p>
        </w:tc>
        <w:tc>
          <w:tcPr>
            <w:tcW w:w="12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7B5" w14:textId="77777777" w:rsidR="00FD6E22" w:rsidRPr="000758C8" w:rsidRDefault="00A5566E">
            <w:pPr>
              <w:jc w:val="center"/>
              <w:rPr>
                <w:color w:val="000000"/>
                <w:sz w:val="24"/>
                <w:szCs w:val="24"/>
              </w:rPr>
            </w:pPr>
            <w:r w:rsidRPr="000758C8">
              <w:rPr>
                <w:color w:val="000000"/>
                <w:sz w:val="24"/>
                <w:szCs w:val="24"/>
              </w:rPr>
              <w:t>+</w:t>
            </w:r>
            <w:r w:rsidR="00435DFC" w:rsidRPr="000758C8">
              <w:rPr>
                <w:color w:val="000000"/>
                <w:sz w:val="24"/>
                <w:szCs w:val="24"/>
              </w:rPr>
              <w:t>2 969</w:t>
            </w:r>
          </w:p>
        </w:tc>
        <w:tc>
          <w:tcPr>
            <w:tcW w:w="1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7B6" w14:textId="77777777" w:rsidR="00FD6E22" w:rsidRPr="000758C8" w:rsidRDefault="00A5566E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+</w:t>
            </w:r>
            <w:r w:rsidR="00151EB4" w:rsidRPr="000758C8">
              <w:rPr>
                <w:sz w:val="24"/>
                <w:szCs w:val="24"/>
              </w:rPr>
              <w:t>13,7</w:t>
            </w:r>
          </w:p>
        </w:tc>
      </w:tr>
      <w:tr w:rsidR="00FD6E22" w:rsidRPr="000758C8" w14:paraId="361BB7BD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BB7B8" w14:textId="77777777" w:rsidR="00FD6E22" w:rsidRPr="000758C8" w:rsidRDefault="00FD6E22" w:rsidP="00571710">
            <w:pPr>
              <w:jc w:val="right"/>
              <w:rPr>
                <w:sz w:val="22"/>
                <w:szCs w:val="22"/>
              </w:rPr>
            </w:pPr>
            <w:r w:rsidRPr="000758C8">
              <w:rPr>
                <w:sz w:val="24"/>
                <w:szCs w:val="24"/>
              </w:rPr>
              <w:t xml:space="preserve">vaikų apsilankymai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61BB7B9" w14:textId="77777777" w:rsidR="00FD6E22" w:rsidRPr="000758C8" w:rsidRDefault="00435DFC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1 052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7BA" w14:textId="77777777" w:rsidR="00FD6E22" w:rsidRPr="000758C8" w:rsidRDefault="00435DFC">
            <w:pPr>
              <w:jc w:val="center"/>
              <w:rPr>
                <w:color w:val="000000"/>
                <w:sz w:val="24"/>
                <w:szCs w:val="24"/>
              </w:rPr>
            </w:pPr>
            <w:r w:rsidRPr="000758C8">
              <w:rPr>
                <w:color w:val="000000"/>
                <w:sz w:val="24"/>
                <w:szCs w:val="24"/>
              </w:rPr>
              <w:t>1 403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7BB" w14:textId="77777777" w:rsidR="00FD6E22" w:rsidRPr="000758C8" w:rsidRDefault="00A5566E">
            <w:pPr>
              <w:jc w:val="center"/>
              <w:rPr>
                <w:color w:val="000000"/>
                <w:sz w:val="24"/>
                <w:szCs w:val="24"/>
              </w:rPr>
            </w:pPr>
            <w:r w:rsidRPr="000758C8">
              <w:rPr>
                <w:color w:val="000000"/>
                <w:sz w:val="24"/>
                <w:szCs w:val="24"/>
              </w:rPr>
              <w:t>+</w:t>
            </w:r>
            <w:r w:rsidR="00435DFC" w:rsidRPr="000758C8">
              <w:rPr>
                <w:color w:val="000000"/>
                <w:sz w:val="24"/>
                <w:szCs w:val="24"/>
              </w:rPr>
              <w:t>351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7BC" w14:textId="77777777" w:rsidR="00FD6E22" w:rsidRPr="000758C8" w:rsidRDefault="00A5566E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+</w:t>
            </w:r>
            <w:r w:rsidR="00151EB4" w:rsidRPr="000758C8">
              <w:rPr>
                <w:sz w:val="24"/>
                <w:szCs w:val="24"/>
              </w:rPr>
              <w:t>33,4</w:t>
            </w:r>
          </w:p>
        </w:tc>
      </w:tr>
      <w:tr w:rsidR="00FE1616" w:rsidRPr="000758C8" w14:paraId="361BB7C3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BB7BE" w14:textId="77777777" w:rsidR="00FE1616" w:rsidRPr="000758C8" w:rsidRDefault="00FE1616" w:rsidP="00571710">
            <w:pPr>
              <w:jc w:val="both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Apsilankiusių vaikų dalis (%) palyginti su bendru prisirašiusiųjų vaikų skaičiumi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61BB7BF" w14:textId="77777777" w:rsidR="00FE1616" w:rsidRPr="000758C8" w:rsidRDefault="00FE16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7C0" w14:textId="77777777" w:rsidR="00FE1616" w:rsidRPr="000758C8" w:rsidRDefault="00FE16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7C1" w14:textId="77777777" w:rsidR="00FE1616" w:rsidRPr="000758C8" w:rsidRDefault="00FE16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7C2" w14:textId="77777777" w:rsidR="00FE1616" w:rsidRPr="000758C8" w:rsidRDefault="00FE1616">
            <w:pPr>
              <w:jc w:val="center"/>
              <w:rPr>
                <w:sz w:val="24"/>
                <w:szCs w:val="24"/>
              </w:rPr>
            </w:pPr>
          </w:p>
        </w:tc>
      </w:tr>
      <w:tr w:rsidR="00FE1616" w:rsidRPr="000758C8" w14:paraId="361BB7C9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BB7C4" w14:textId="77777777" w:rsidR="00FE1616" w:rsidRPr="000758C8" w:rsidRDefault="00FE1616" w:rsidP="00571710">
            <w:pPr>
              <w:jc w:val="both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Apsilankiusių suaugusiųjų dalis (%) palyginti su bendru prisirašiusiųjų suaugusiųjų skaičiumi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61BB7C5" w14:textId="77777777" w:rsidR="00FE1616" w:rsidRPr="000758C8" w:rsidRDefault="00FE16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7C6" w14:textId="77777777" w:rsidR="00FE1616" w:rsidRPr="000758C8" w:rsidRDefault="00FE16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7C7" w14:textId="77777777" w:rsidR="00FE1616" w:rsidRPr="000758C8" w:rsidRDefault="00FE16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7C8" w14:textId="77777777" w:rsidR="00FE1616" w:rsidRPr="000758C8" w:rsidRDefault="00FE1616">
            <w:pPr>
              <w:jc w:val="center"/>
              <w:rPr>
                <w:sz w:val="24"/>
                <w:szCs w:val="24"/>
              </w:rPr>
            </w:pPr>
          </w:p>
        </w:tc>
      </w:tr>
      <w:tr w:rsidR="00317882" w:rsidRPr="000758C8" w14:paraId="361BB7CF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BB7CA" w14:textId="77777777" w:rsidR="00317882" w:rsidRPr="000758C8" w:rsidRDefault="00317882">
            <w:pPr>
              <w:rPr>
                <w:b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 xml:space="preserve">Apsilankymai pas gydytojus, </w:t>
            </w:r>
            <w:r w:rsidRPr="000758C8">
              <w:rPr>
                <w:sz w:val="24"/>
                <w:szCs w:val="24"/>
              </w:rPr>
              <w:t>iš jų</w:t>
            </w:r>
            <w:r w:rsidR="00B10872" w:rsidRPr="000758C8">
              <w:rPr>
                <w:sz w:val="24"/>
                <w:szCs w:val="24"/>
              </w:rPr>
              <w:t xml:space="preserve"> pas</w:t>
            </w:r>
            <w:r w:rsidRPr="000758C8">
              <w:rPr>
                <w:sz w:val="24"/>
                <w:szCs w:val="24"/>
              </w:rPr>
              <w:t>: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61BB7CB" w14:textId="77777777" w:rsidR="00317882" w:rsidRPr="000758C8" w:rsidRDefault="003178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7CC" w14:textId="77777777" w:rsidR="00317882" w:rsidRPr="000758C8" w:rsidRDefault="003178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7CD" w14:textId="77777777" w:rsidR="00317882" w:rsidRPr="000758C8" w:rsidRDefault="003178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7CE" w14:textId="77777777" w:rsidR="00317882" w:rsidRPr="000758C8" w:rsidRDefault="00317882">
            <w:pPr>
              <w:jc w:val="center"/>
              <w:rPr>
                <w:sz w:val="24"/>
                <w:szCs w:val="24"/>
              </w:rPr>
            </w:pPr>
          </w:p>
        </w:tc>
      </w:tr>
      <w:tr w:rsidR="00317882" w:rsidRPr="000758C8" w14:paraId="361BB7D5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7D0" w14:textId="77777777" w:rsidR="00317882" w:rsidRPr="000758C8" w:rsidRDefault="003D3000" w:rsidP="00571710">
            <w:pPr>
              <w:jc w:val="right"/>
              <w:rPr>
                <w:b/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Šeimos gydytojus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61BB7D1" w14:textId="77777777" w:rsidR="00317882" w:rsidRPr="000758C8" w:rsidRDefault="003178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7D2" w14:textId="77777777" w:rsidR="00317882" w:rsidRPr="000758C8" w:rsidRDefault="003178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7D3" w14:textId="77777777" w:rsidR="00317882" w:rsidRPr="000758C8" w:rsidRDefault="003178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7D4" w14:textId="77777777" w:rsidR="00317882" w:rsidRPr="000758C8" w:rsidRDefault="00317882">
            <w:pPr>
              <w:jc w:val="center"/>
              <w:rPr>
                <w:sz w:val="24"/>
                <w:szCs w:val="24"/>
              </w:rPr>
            </w:pPr>
          </w:p>
        </w:tc>
      </w:tr>
      <w:tr w:rsidR="00317882" w:rsidRPr="000758C8" w14:paraId="361BB7DB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7D6" w14:textId="77777777" w:rsidR="00317882" w:rsidRPr="000758C8" w:rsidRDefault="003D3000" w:rsidP="00571710">
            <w:pPr>
              <w:jc w:val="right"/>
              <w:rPr>
                <w:b/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Vidaus ligų gydytojus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61BB7D7" w14:textId="77777777" w:rsidR="00317882" w:rsidRPr="000758C8" w:rsidRDefault="003178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7D8" w14:textId="77777777" w:rsidR="00317882" w:rsidRPr="000758C8" w:rsidRDefault="003178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7D9" w14:textId="77777777" w:rsidR="00317882" w:rsidRPr="000758C8" w:rsidRDefault="003178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7DA" w14:textId="77777777" w:rsidR="00317882" w:rsidRPr="000758C8" w:rsidRDefault="00317882">
            <w:pPr>
              <w:jc w:val="center"/>
              <w:rPr>
                <w:sz w:val="24"/>
                <w:szCs w:val="24"/>
              </w:rPr>
            </w:pPr>
          </w:p>
        </w:tc>
      </w:tr>
      <w:tr w:rsidR="00317882" w:rsidRPr="000758C8" w14:paraId="361BB7E1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7DC" w14:textId="77777777" w:rsidR="00317882" w:rsidRPr="000758C8" w:rsidRDefault="003D3000" w:rsidP="00571710">
            <w:pPr>
              <w:jc w:val="right"/>
              <w:rPr>
                <w:b/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Vaikų ligų gydytojus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61BB7DD" w14:textId="77777777" w:rsidR="00317882" w:rsidRPr="000758C8" w:rsidRDefault="003178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7DE" w14:textId="77777777" w:rsidR="00317882" w:rsidRPr="000758C8" w:rsidRDefault="003178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7DF" w14:textId="77777777" w:rsidR="00317882" w:rsidRPr="000758C8" w:rsidRDefault="003178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7E0" w14:textId="77777777" w:rsidR="00317882" w:rsidRPr="000758C8" w:rsidRDefault="00317882">
            <w:pPr>
              <w:jc w:val="center"/>
              <w:rPr>
                <w:sz w:val="24"/>
                <w:szCs w:val="24"/>
              </w:rPr>
            </w:pPr>
          </w:p>
        </w:tc>
      </w:tr>
      <w:tr w:rsidR="00317882" w:rsidRPr="000758C8" w14:paraId="361BB7E7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7E2" w14:textId="77777777" w:rsidR="00317882" w:rsidRPr="000758C8" w:rsidRDefault="003D3000" w:rsidP="00571710">
            <w:pPr>
              <w:jc w:val="right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lastRenderedPageBreak/>
              <w:t>Gydytojus akušerius</w:t>
            </w:r>
            <w:r w:rsidR="00317882" w:rsidRPr="000758C8">
              <w:rPr>
                <w:sz w:val="24"/>
                <w:szCs w:val="24"/>
              </w:rPr>
              <w:t xml:space="preserve"> </w:t>
            </w:r>
            <w:r w:rsidRPr="000758C8">
              <w:rPr>
                <w:sz w:val="24"/>
                <w:szCs w:val="24"/>
              </w:rPr>
              <w:t>ginekologus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61BB7E3" w14:textId="77777777" w:rsidR="00317882" w:rsidRPr="000758C8" w:rsidRDefault="003178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7E4" w14:textId="77777777" w:rsidR="00317882" w:rsidRPr="000758C8" w:rsidRDefault="003178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7E5" w14:textId="77777777" w:rsidR="00317882" w:rsidRPr="000758C8" w:rsidRDefault="003178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7E6" w14:textId="77777777" w:rsidR="00317882" w:rsidRPr="000758C8" w:rsidRDefault="00317882">
            <w:pPr>
              <w:jc w:val="center"/>
              <w:rPr>
                <w:sz w:val="24"/>
                <w:szCs w:val="24"/>
              </w:rPr>
            </w:pPr>
          </w:p>
        </w:tc>
      </w:tr>
      <w:tr w:rsidR="00317882" w:rsidRPr="000758C8" w14:paraId="361BB7ED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7E8" w14:textId="77777777" w:rsidR="00317882" w:rsidRPr="000758C8" w:rsidRDefault="00B10872" w:rsidP="00571710">
            <w:pPr>
              <w:jc w:val="right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Gydytojus chirurgus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61BB7E9" w14:textId="77777777" w:rsidR="00317882" w:rsidRPr="000758C8" w:rsidRDefault="003178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7EA" w14:textId="77777777" w:rsidR="00317882" w:rsidRPr="000758C8" w:rsidRDefault="003178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7EB" w14:textId="77777777" w:rsidR="00317882" w:rsidRPr="000758C8" w:rsidRDefault="003178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7EC" w14:textId="77777777" w:rsidR="00317882" w:rsidRPr="000758C8" w:rsidRDefault="00317882">
            <w:pPr>
              <w:jc w:val="center"/>
              <w:rPr>
                <w:sz w:val="24"/>
                <w:szCs w:val="24"/>
              </w:rPr>
            </w:pPr>
          </w:p>
        </w:tc>
      </w:tr>
      <w:tr w:rsidR="00317882" w:rsidRPr="000758C8" w14:paraId="361BB7F3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7EE" w14:textId="77777777" w:rsidR="00317882" w:rsidRPr="000758C8" w:rsidRDefault="00B10872" w:rsidP="00571710">
            <w:pPr>
              <w:jc w:val="right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Gydytojus psichiatrus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61BB7EF" w14:textId="77777777" w:rsidR="00317882" w:rsidRPr="000758C8" w:rsidRDefault="00435DFC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22 741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7F0" w14:textId="77777777" w:rsidR="00317882" w:rsidRPr="000758C8" w:rsidRDefault="00435DFC">
            <w:pPr>
              <w:jc w:val="center"/>
              <w:rPr>
                <w:color w:val="000000"/>
                <w:sz w:val="24"/>
                <w:szCs w:val="24"/>
              </w:rPr>
            </w:pPr>
            <w:r w:rsidRPr="000758C8">
              <w:rPr>
                <w:color w:val="000000"/>
                <w:sz w:val="24"/>
                <w:szCs w:val="24"/>
              </w:rPr>
              <w:t>26 061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7F1" w14:textId="77777777" w:rsidR="00317882" w:rsidRPr="000758C8" w:rsidRDefault="00A5566E">
            <w:pPr>
              <w:jc w:val="center"/>
              <w:rPr>
                <w:color w:val="000000"/>
                <w:sz w:val="24"/>
                <w:szCs w:val="24"/>
              </w:rPr>
            </w:pPr>
            <w:r w:rsidRPr="000758C8">
              <w:rPr>
                <w:color w:val="000000"/>
                <w:sz w:val="24"/>
                <w:szCs w:val="24"/>
              </w:rPr>
              <w:t>+</w:t>
            </w:r>
            <w:r w:rsidR="00435DFC" w:rsidRPr="000758C8">
              <w:rPr>
                <w:color w:val="000000"/>
                <w:sz w:val="24"/>
                <w:szCs w:val="24"/>
              </w:rPr>
              <w:t>3 320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7F2" w14:textId="77777777" w:rsidR="00317882" w:rsidRPr="000758C8" w:rsidRDefault="00A5566E" w:rsidP="00151EB4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+</w:t>
            </w:r>
            <w:r w:rsidR="00435DFC" w:rsidRPr="000758C8">
              <w:rPr>
                <w:sz w:val="24"/>
                <w:szCs w:val="24"/>
              </w:rPr>
              <w:t>1</w:t>
            </w:r>
            <w:r w:rsidR="00151EB4" w:rsidRPr="000758C8">
              <w:rPr>
                <w:sz w:val="24"/>
                <w:szCs w:val="24"/>
              </w:rPr>
              <w:t>4,6</w:t>
            </w:r>
          </w:p>
        </w:tc>
      </w:tr>
      <w:tr w:rsidR="00317882" w:rsidRPr="000758C8" w14:paraId="361BB7F9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7F4" w14:textId="77777777" w:rsidR="00317882" w:rsidRPr="000758C8" w:rsidRDefault="00B10872" w:rsidP="00571710">
            <w:pPr>
              <w:jc w:val="right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Gydytojus odontologus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61BB7F5" w14:textId="77777777" w:rsidR="00317882" w:rsidRPr="000758C8" w:rsidRDefault="003178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7F6" w14:textId="77777777" w:rsidR="00317882" w:rsidRPr="000758C8" w:rsidRDefault="003178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7F7" w14:textId="77777777" w:rsidR="00317882" w:rsidRPr="000758C8" w:rsidRDefault="003178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7F8" w14:textId="77777777" w:rsidR="00317882" w:rsidRPr="000758C8" w:rsidRDefault="00317882">
            <w:pPr>
              <w:jc w:val="center"/>
              <w:rPr>
                <w:sz w:val="24"/>
                <w:szCs w:val="24"/>
              </w:rPr>
            </w:pPr>
          </w:p>
        </w:tc>
      </w:tr>
      <w:tr w:rsidR="00A66CF0" w:rsidRPr="000758C8" w14:paraId="361BB7FF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7FA" w14:textId="77777777" w:rsidR="00A66CF0" w:rsidRPr="000758C8" w:rsidRDefault="00A66CF0" w:rsidP="00571710">
            <w:pPr>
              <w:jc w:val="both"/>
              <w:rPr>
                <w:b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Apsilankymų skaičius, tenkantis vienam</w:t>
            </w:r>
            <w:r w:rsidR="00571710" w:rsidRPr="000758C8">
              <w:rPr>
                <w:b/>
                <w:sz w:val="24"/>
                <w:szCs w:val="24"/>
              </w:rPr>
              <w:t xml:space="preserve"> </w:t>
            </w:r>
            <w:r w:rsidRPr="000758C8">
              <w:rPr>
                <w:b/>
                <w:sz w:val="24"/>
                <w:szCs w:val="24"/>
              </w:rPr>
              <w:t>priraš</w:t>
            </w:r>
            <w:r w:rsidR="001B2EE2" w:rsidRPr="000758C8">
              <w:rPr>
                <w:b/>
                <w:sz w:val="24"/>
                <w:szCs w:val="24"/>
              </w:rPr>
              <w:t xml:space="preserve">ytam gyventojui (bendras), </w:t>
            </w:r>
            <w:r w:rsidR="001B2EE2" w:rsidRPr="000758C8">
              <w:rPr>
                <w:sz w:val="24"/>
                <w:szCs w:val="24"/>
              </w:rPr>
              <w:t>iš jų: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61BB7FB" w14:textId="77777777" w:rsidR="00A66CF0" w:rsidRPr="000758C8" w:rsidRDefault="00A66C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7FC" w14:textId="77777777" w:rsidR="00A66CF0" w:rsidRPr="000758C8" w:rsidRDefault="00A66CF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7FD" w14:textId="77777777" w:rsidR="00A66CF0" w:rsidRPr="000758C8" w:rsidRDefault="00A66CF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7FE" w14:textId="77777777" w:rsidR="00A66CF0" w:rsidRPr="000758C8" w:rsidRDefault="00A66CF0">
            <w:pPr>
              <w:jc w:val="center"/>
              <w:rPr>
                <w:sz w:val="24"/>
                <w:szCs w:val="24"/>
              </w:rPr>
            </w:pPr>
          </w:p>
        </w:tc>
      </w:tr>
      <w:tr w:rsidR="00A66CF0" w:rsidRPr="000758C8" w14:paraId="361BB805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800" w14:textId="77777777" w:rsidR="00A66CF0" w:rsidRPr="000758C8" w:rsidRDefault="00A66CF0" w:rsidP="00571710">
            <w:pPr>
              <w:jc w:val="right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pas šeimos gydytoją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61BB801" w14:textId="77777777" w:rsidR="00A66CF0" w:rsidRPr="000758C8" w:rsidRDefault="00A66C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802" w14:textId="77777777" w:rsidR="00A66CF0" w:rsidRPr="000758C8" w:rsidRDefault="00A66CF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803" w14:textId="77777777" w:rsidR="00A66CF0" w:rsidRPr="000758C8" w:rsidRDefault="00A66CF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804" w14:textId="77777777" w:rsidR="00A66CF0" w:rsidRPr="000758C8" w:rsidRDefault="00A66CF0">
            <w:pPr>
              <w:jc w:val="center"/>
              <w:rPr>
                <w:sz w:val="24"/>
                <w:szCs w:val="24"/>
              </w:rPr>
            </w:pPr>
          </w:p>
        </w:tc>
      </w:tr>
      <w:tr w:rsidR="00A66CF0" w:rsidRPr="000758C8" w14:paraId="361BB80B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806" w14:textId="77777777" w:rsidR="00A66CF0" w:rsidRPr="000758C8" w:rsidRDefault="00A66CF0" w:rsidP="00571710">
            <w:pPr>
              <w:jc w:val="right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Pas gydytoją odontologą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61BB807" w14:textId="77777777" w:rsidR="00A66CF0" w:rsidRPr="000758C8" w:rsidRDefault="00A66C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808" w14:textId="77777777" w:rsidR="00A66CF0" w:rsidRPr="000758C8" w:rsidRDefault="00A66CF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809" w14:textId="77777777" w:rsidR="00A66CF0" w:rsidRPr="000758C8" w:rsidRDefault="00A66CF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80A" w14:textId="77777777" w:rsidR="00A66CF0" w:rsidRPr="000758C8" w:rsidRDefault="00A66CF0">
            <w:pPr>
              <w:jc w:val="center"/>
              <w:rPr>
                <w:sz w:val="24"/>
                <w:szCs w:val="24"/>
              </w:rPr>
            </w:pPr>
          </w:p>
        </w:tc>
      </w:tr>
      <w:tr w:rsidR="00DB7D75" w:rsidRPr="000758C8" w14:paraId="361BB811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80C" w14:textId="77777777" w:rsidR="00DB7D75" w:rsidRPr="000758C8" w:rsidRDefault="00DB7D75" w:rsidP="00571710">
            <w:pPr>
              <w:rPr>
                <w:b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 xml:space="preserve">Apsilankymų skaičius, </w:t>
            </w:r>
            <w:r w:rsidR="00571710" w:rsidRPr="000758C8">
              <w:rPr>
                <w:b/>
                <w:sz w:val="24"/>
                <w:szCs w:val="24"/>
              </w:rPr>
              <w:t xml:space="preserve">tenkantis vienam </w:t>
            </w:r>
            <w:r w:rsidRPr="000758C8">
              <w:rPr>
                <w:b/>
                <w:sz w:val="24"/>
                <w:szCs w:val="24"/>
              </w:rPr>
              <w:t xml:space="preserve">gydytojo etatui (bendras), </w:t>
            </w:r>
            <w:r w:rsidRPr="000758C8">
              <w:rPr>
                <w:sz w:val="24"/>
                <w:szCs w:val="24"/>
              </w:rPr>
              <w:t>iš jų: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61BB80D" w14:textId="77777777" w:rsidR="00DB7D75" w:rsidRPr="000758C8" w:rsidRDefault="00DB7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80E" w14:textId="77777777" w:rsidR="00DB7D75" w:rsidRPr="000758C8" w:rsidRDefault="00DB7D7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80F" w14:textId="77777777" w:rsidR="00DB7D75" w:rsidRPr="000758C8" w:rsidRDefault="00DB7D7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810" w14:textId="77777777" w:rsidR="00DB7D75" w:rsidRPr="000758C8" w:rsidRDefault="00DB7D75">
            <w:pPr>
              <w:jc w:val="center"/>
              <w:rPr>
                <w:sz w:val="24"/>
                <w:szCs w:val="24"/>
              </w:rPr>
            </w:pPr>
          </w:p>
        </w:tc>
      </w:tr>
      <w:tr w:rsidR="00DB7D75" w:rsidRPr="000758C8" w14:paraId="361BB817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812" w14:textId="77777777" w:rsidR="00DB7D75" w:rsidRPr="000758C8" w:rsidRDefault="00DB7D75" w:rsidP="00571710">
            <w:pPr>
              <w:jc w:val="right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šeimos gydytojui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61BB813" w14:textId="77777777" w:rsidR="00DB7D75" w:rsidRPr="000758C8" w:rsidRDefault="00DB7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814" w14:textId="77777777" w:rsidR="00DB7D75" w:rsidRPr="000758C8" w:rsidRDefault="00DB7D7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815" w14:textId="77777777" w:rsidR="00DB7D75" w:rsidRPr="000758C8" w:rsidRDefault="00DB7D7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816" w14:textId="77777777" w:rsidR="00DB7D75" w:rsidRPr="000758C8" w:rsidRDefault="00DB7D75">
            <w:pPr>
              <w:jc w:val="center"/>
              <w:rPr>
                <w:sz w:val="24"/>
                <w:szCs w:val="24"/>
              </w:rPr>
            </w:pPr>
          </w:p>
        </w:tc>
      </w:tr>
      <w:tr w:rsidR="00DB7D75" w:rsidRPr="000758C8" w14:paraId="361BB81D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818" w14:textId="77777777" w:rsidR="00DB7D75" w:rsidRPr="000758C8" w:rsidRDefault="00DB7D75" w:rsidP="00571710">
            <w:pPr>
              <w:jc w:val="right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gydytojui odontologui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61BB819" w14:textId="77777777" w:rsidR="00DB7D75" w:rsidRPr="000758C8" w:rsidRDefault="00DB7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81A" w14:textId="77777777" w:rsidR="00DB7D75" w:rsidRPr="000758C8" w:rsidRDefault="00DB7D7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81B" w14:textId="77777777" w:rsidR="00DB7D75" w:rsidRPr="000758C8" w:rsidRDefault="00DB7D7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81C" w14:textId="77777777" w:rsidR="00DB7D75" w:rsidRPr="000758C8" w:rsidRDefault="00DB7D75">
            <w:pPr>
              <w:jc w:val="center"/>
              <w:rPr>
                <w:sz w:val="24"/>
                <w:szCs w:val="24"/>
              </w:rPr>
            </w:pPr>
          </w:p>
        </w:tc>
      </w:tr>
      <w:tr w:rsidR="000F2673" w:rsidRPr="000758C8" w14:paraId="361BB823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81E" w14:textId="77777777" w:rsidR="000F2673" w:rsidRPr="000758C8" w:rsidRDefault="000F2673">
            <w:pPr>
              <w:rPr>
                <w:b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Apsilankymai suaugusiųjų dėl ligos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61BB81F" w14:textId="77777777" w:rsidR="000F2673" w:rsidRPr="000758C8" w:rsidRDefault="00435DFC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20 575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820" w14:textId="77777777" w:rsidR="000F2673" w:rsidRPr="000758C8" w:rsidRDefault="00435DFC">
            <w:pPr>
              <w:jc w:val="center"/>
              <w:rPr>
                <w:color w:val="000000"/>
                <w:sz w:val="24"/>
                <w:szCs w:val="24"/>
              </w:rPr>
            </w:pPr>
            <w:r w:rsidRPr="000758C8">
              <w:rPr>
                <w:color w:val="000000"/>
                <w:sz w:val="24"/>
                <w:szCs w:val="24"/>
              </w:rPr>
              <w:t>23 295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821" w14:textId="77777777" w:rsidR="000F2673" w:rsidRPr="000758C8" w:rsidRDefault="00A5566E">
            <w:pPr>
              <w:jc w:val="center"/>
              <w:rPr>
                <w:color w:val="000000"/>
                <w:sz w:val="24"/>
                <w:szCs w:val="24"/>
              </w:rPr>
            </w:pPr>
            <w:r w:rsidRPr="000758C8">
              <w:rPr>
                <w:color w:val="000000"/>
                <w:sz w:val="24"/>
                <w:szCs w:val="24"/>
              </w:rPr>
              <w:t>+</w:t>
            </w:r>
            <w:r w:rsidR="00435DFC" w:rsidRPr="000758C8">
              <w:rPr>
                <w:color w:val="000000"/>
                <w:sz w:val="24"/>
                <w:szCs w:val="24"/>
              </w:rPr>
              <w:t>2 720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822" w14:textId="77777777" w:rsidR="000F2673" w:rsidRPr="000758C8" w:rsidRDefault="00A5566E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+</w:t>
            </w:r>
            <w:r w:rsidR="00151EB4" w:rsidRPr="000758C8">
              <w:rPr>
                <w:sz w:val="24"/>
                <w:szCs w:val="24"/>
              </w:rPr>
              <w:t>13,2</w:t>
            </w:r>
          </w:p>
        </w:tc>
      </w:tr>
      <w:tr w:rsidR="000F2673" w:rsidRPr="000758C8" w14:paraId="361BB829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824" w14:textId="77777777" w:rsidR="000F2673" w:rsidRPr="000758C8" w:rsidRDefault="000F2673">
            <w:pPr>
              <w:rPr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Apsilankymai vaikų dėl ligos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61BB825" w14:textId="77777777" w:rsidR="000F2673" w:rsidRPr="000758C8" w:rsidRDefault="00435DFC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 xml:space="preserve"> 1 052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826" w14:textId="77777777" w:rsidR="000F2673" w:rsidRPr="000758C8" w:rsidRDefault="00435DFC">
            <w:pPr>
              <w:jc w:val="center"/>
              <w:rPr>
                <w:color w:val="000000"/>
                <w:sz w:val="24"/>
                <w:szCs w:val="24"/>
              </w:rPr>
            </w:pPr>
            <w:r w:rsidRPr="000758C8">
              <w:rPr>
                <w:color w:val="000000"/>
                <w:sz w:val="24"/>
                <w:szCs w:val="24"/>
              </w:rPr>
              <w:t xml:space="preserve"> 1 403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827" w14:textId="77777777" w:rsidR="000F2673" w:rsidRPr="000758C8" w:rsidRDefault="00435DFC">
            <w:pPr>
              <w:jc w:val="center"/>
              <w:rPr>
                <w:color w:val="000000"/>
                <w:sz w:val="24"/>
                <w:szCs w:val="24"/>
              </w:rPr>
            </w:pPr>
            <w:r w:rsidRPr="000758C8">
              <w:rPr>
                <w:color w:val="000000"/>
                <w:sz w:val="24"/>
                <w:szCs w:val="24"/>
              </w:rPr>
              <w:t xml:space="preserve">  </w:t>
            </w:r>
            <w:r w:rsidR="00A5566E" w:rsidRPr="000758C8">
              <w:rPr>
                <w:color w:val="000000"/>
                <w:sz w:val="24"/>
                <w:szCs w:val="24"/>
              </w:rPr>
              <w:t>+</w:t>
            </w:r>
            <w:r w:rsidRPr="000758C8">
              <w:rPr>
                <w:color w:val="000000"/>
                <w:sz w:val="24"/>
                <w:szCs w:val="24"/>
              </w:rPr>
              <w:t>351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828" w14:textId="77777777" w:rsidR="000F2673" w:rsidRPr="000758C8" w:rsidRDefault="00A5566E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+</w:t>
            </w:r>
            <w:r w:rsidR="00151EB4" w:rsidRPr="000758C8">
              <w:rPr>
                <w:sz w:val="24"/>
                <w:szCs w:val="24"/>
              </w:rPr>
              <w:t>33,4</w:t>
            </w:r>
          </w:p>
        </w:tc>
      </w:tr>
      <w:tr w:rsidR="00915567" w:rsidRPr="000758C8" w14:paraId="361BB82F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82A" w14:textId="77777777" w:rsidR="00915567" w:rsidRPr="000758C8" w:rsidRDefault="001C5D9A" w:rsidP="00A66CF0">
            <w:pPr>
              <w:rPr>
                <w:b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 xml:space="preserve">Siuntimai </w:t>
            </w:r>
            <w:r w:rsidR="000758C8" w:rsidRPr="000758C8">
              <w:rPr>
                <w:b/>
                <w:sz w:val="24"/>
                <w:szCs w:val="24"/>
              </w:rPr>
              <w:t>hospitalizavimui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61BB82B" w14:textId="77777777" w:rsidR="00915567" w:rsidRPr="000758C8" w:rsidRDefault="009155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82C" w14:textId="77777777" w:rsidR="00915567" w:rsidRPr="000758C8" w:rsidRDefault="009155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82D" w14:textId="77777777" w:rsidR="00915567" w:rsidRPr="000758C8" w:rsidRDefault="009155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82E" w14:textId="77777777" w:rsidR="00915567" w:rsidRPr="000758C8" w:rsidRDefault="00915567">
            <w:pPr>
              <w:jc w:val="center"/>
              <w:rPr>
                <w:sz w:val="24"/>
                <w:szCs w:val="24"/>
              </w:rPr>
            </w:pPr>
          </w:p>
        </w:tc>
      </w:tr>
      <w:tr w:rsidR="00317882" w:rsidRPr="000758C8" w14:paraId="361BB835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BB830" w14:textId="77777777" w:rsidR="00317882" w:rsidRPr="000758C8" w:rsidRDefault="00FC1A0B">
            <w:pPr>
              <w:rPr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Suteikta skatinamųjų paslaugų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BB831" w14:textId="77777777" w:rsidR="00317882" w:rsidRPr="000758C8" w:rsidRDefault="003178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32" w14:textId="77777777" w:rsidR="00317882" w:rsidRPr="000758C8" w:rsidRDefault="003178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33" w14:textId="77777777" w:rsidR="00317882" w:rsidRPr="000758C8" w:rsidRDefault="003178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1BB834" w14:textId="77777777" w:rsidR="00317882" w:rsidRPr="000758C8" w:rsidRDefault="00317882">
            <w:pPr>
              <w:jc w:val="center"/>
              <w:rPr>
                <w:sz w:val="24"/>
                <w:szCs w:val="24"/>
              </w:rPr>
            </w:pPr>
          </w:p>
        </w:tc>
      </w:tr>
      <w:tr w:rsidR="00317882" w:rsidRPr="000758C8" w14:paraId="361BB83B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BB836" w14:textId="77777777" w:rsidR="00317882" w:rsidRPr="000758C8" w:rsidRDefault="001C5D9A">
            <w:pPr>
              <w:rPr>
                <w:b/>
                <w:color w:val="000000"/>
                <w:sz w:val="24"/>
                <w:szCs w:val="24"/>
              </w:rPr>
            </w:pPr>
            <w:r w:rsidRPr="000758C8">
              <w:rPr>
                <w:b/>
                <w:color w:val="000000"/>
                <w:sz w:val="24"/>
                <w:szCs w:val="24"/>
              </w:rPr>
              <w:t>Suteikta s</w:t>
            </w:r>
            <w:r w:rsidR="00DD7B74" w:rsidRPr="000758C8">
              <w:rPr>
                <w:b/>
                <w:color w:val="000000"/>
                <w:sz w:val="24"/>
                <w:szCs w:val="24"/>
              </w:rPr>
              <w:t>laugos paslaug</w:t>
            </w:r>
            <w:r w:rsidRPr="000758C8">
              <w:rPr>
                <w:b/>
                <w:color w:val="000000"/>
                <w:sz w:val="24"/>
                <w:szCs w:val="24"/>
              </w:rPr>
              <w:t>ų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837" w14:textId="77777777" w:rsidR="00317882" w:rsidRPr="000758C8" w:rsidRDefault="003178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838" w14:textId="77777777" w:rsidR="00317882" w:rsidRPr="000758C8" w:rsidRDefault="003178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839" w14:textId="77777777" w:rsidR="00317882" w:rsidRPr="000758C8" w:rsidRDefault="003178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83A" w14:textId="77777777" w:rsidR="00317882" w:rsidRPr="000758C8" w:rsidRDefault="00317882">
            <w:pPr>
              <w:jc w:val="center"/>
              <w:rPr>
                <w:sz w:val="24"/>
                <w:szCs w:val="24"/>
              </w:rPr>
            </w:pPr>
          </w:p>
        </w:tc>
      </w:tr>
      <w:tr w:rsidR="00DD7B74" w:rsidRPr="000758C8" w14:paraId="361BB841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BB83C" w14:textId="77777777" w:rsidR="00DD7B74" w:rsidRPr="000758C8" w:rsidRDefault="00DD7B74" w:rsidP="00571710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Ambulatorinių slaugos paslaugų namuose gavėjų skaičius (ataskaitinio laik. paskutinei dienai)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BB83D" w14:textId="77777777" w:rsidR="00DD7B74" w:rsidRPr="000758C8" w:rsidRDefault="00DD7B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3E" w14:textId="77777777" w:rsidR="00DD7B74" w:rsidRPr="000758C8" w:rsidRDefault="00DD7B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3F" w14:textId="77777777" w:rsidR="00DD7B74" w:rsidRPr="000758C8" w:rsidRDefault="00DD7B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1BB840" w14:textId="77777777" w:rsidR="00DD7B74" w:rsidRPr="000758C8" w:rsidRDefault="00DD7B74">
            <w:pPr>
              <w:jc w:val="center"/>
              <w:rPr>
                <w:sz w:val="24"/>
                <w:szCs w:val="24"/>
              </w:rPr>
            </w:pPr>
          </w:p>
        </w:tc>
      </w:tr>
      <w:tr w:rsidR="00DD7B74" w:rsidRPr="000758C8" w14:paraId="361BB847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BB842" w14:textId="77777777" w:rsidR="00DD7B74" w:rsidRPr="000758C8" w:rsidRDefault="00DD7B74" w:rsidP="00571710">
            <w:pPr>
              <w:jc w:val="both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Ambulatorinės slaugos paslaugos namuose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BB843" w14:textId="77777777" w:rsidR="00DD7B74" w:rsidRPr="000758C8" w:rsidRDefault="00DD7B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44" w14:textId="77777777" w:rsidR="00DD7B74" w:rsidRPr="000758C8" w:rsidRDefault="00DD7B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45" w14:textId="77777777" w:rsidR="00DD7B74" w:rsidRPr="000758C8" w:rsidRDefault="00DD7B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1BB846" w14:textId="77777777" w:rsidR="00DD7B74" w:rsidRPr="000758C8" w:rsidRDefault="00DD7B74">
            <w:pPr>
              <w:jc w:val="center"/>
              <w:rPr>
                <w:sz w:val="24"/>
                <w:szCs w:val="24"/>
              </w:rPr>
            </w:pPr>
          </w:p>
        </w:tc>
      </w:tr>
      <w:tr w:rsidR="000569E8" w:rsidRPr="000758C8" w14:paraId="361BB84D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BB848" w14:textId="77777777" w:rsidR="008D36AE" w:rsidRPr="000758C8" w:rsidRDefault="000569E8">
            <w:pPr>
              <w:rPr>
                <w:b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Profilaktiniai sveikatos tikrinimai</w:t>
            </w:r>
            <w:r w:rsidR="008D36AE" w:rsidRPr="000758C8">
              <w:rPr>
                <w:b/>
                <w:sz w:val="24"/>
                <w:szCs w:val="24"/>
              </w:rPr>
              <w:t xml:space="preserve">, </w:t>
            </w:r>
            <w:r w:rsidR="008D36AE" w:rsidRPr="000758C8">
              <w:rPr>
                <w:sz w:val="24"/>
                <w:szCs w:val="24"/>
              </w:rPr>
              <w:t>iš jų: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BB849" w14:textId="77777777" w:rsidR="000569E8" w:rsidRPr="000758C8" w:rsidRDefault="000569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4A" w14:textId="77777777" w:rsidR="000569E8" w:rsidRPr="000758C8" w:rsidRDefault="000569E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4B" w14:textId="77777777" w:rsidR="000569E8" w:rsidRPr="000758C8" w:rsidRDefault="000569E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1BB84C" w14:textId="77777777" w:rsidR="000569E8" w:rsidRPr="000758C8" w:rsidRDefault="000569E8">
            <w:pPr>
              <w:jc w:val="center"/>
              <w:rPr>
                <w:sz w:val="24"/>
                <w:szCs w:val="24"/>
              </w:rPr>
            </w:pPr>
          </w:p>
        </w:tc>
      </w:tr>
      <w:tr w:rsidR="008D36AE" w:rsidRPr="000758C8" w14:paraId="361BB853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BB84E" w14:textId="77777777" w:rsidR="008D36AE" w:rsidRPr="000758C8" w:rsidRDefault="008D36AE" w:rsidP="00571710">
            <w:pPr>
              <w:jc w:val="right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vaikų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BB84F" w14:textId="77777777" w:rsidR="008D36AE" w:rsidRPr="000758C8" w:rsidRDefault="008D36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50" w14:textId="77777777" w:rsidR="008D36AE" w:rsidRPr="000758C8" w:rsidRDefault="008D36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51" w14:textId="77777777" w:rsidR="008D36AE" w:rsidRPr="000758C8" w:rsidRDefault="008D36A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1BB852" w14:textId="77777777" w:rsidR="008D36AE" w:rsidRPr="000758C8" w:rsidRDefault="008D36AE">
            <w:pPr>
              <w:jc w:val="center"/>
              <w:rPr>
                <w:sz w:val="24"/>
                <w:szCs w:val="24"/>
              </w:rPr>
            </w:pPr>
          </w:p>
        </w:tc>
      </w:tr>
      <w:tr w:rsidR="008D36AE" w:rsidRPr="000758C8" w14:paraId="361BB859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BB854" w14:textId="77777777" w:rsidR="008D36AE" w:rsidRPr="000758C8" w:rsidRDefault="008D36AE" w:rsidP="00571710">
            <w:pPr>
              <w:jc w:val="right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suaugusiųjų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BB855" w14:textId="77777777" w:rsidR="008D36AE" w:rsidRPr="000758C8" w:rsidRDefault="00435DFC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1 114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56" w14:textId="77777777" w:rsidR="008D36AE" w:rsidRPr="000758C8" w:rsidRDefault="00435DFC">
            <w:pPr>
              <w:jc w:val="center"/>
              <w:rPr>
                <w:color w:val="000000"/>
                <w:sz w:val="24"/>
                <w:szCs w:val="24"/>
              </w:rPr>
            </w:pPr>
            <w:r w:rsidRPr="000758C8">
              <w:rPr>
                <w:color w:val="000000"/>
                <w:sz w:val="24"/>
                <w:szCs w:val="24"/>
              </w:rPr>
              <w:t>1 363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57" w14:textId="77777777" w:rsidR="008D36AE" w:rsidRPr="000758C8" w:rsidRDefault="00A5566E">
            <w:pPr>
              <w:jc w:val="center"/>
              <w:rPr>
                <w:color w:val="000000"/>
                <w:sz w:val="24"/>
                <w:szCs w:val="24"/>
              </w:rPr>
            </w:pPr>
            <w:r w:rsidRPr="000758C8">
              <w:rPr>
                <w:color w:val="000000"/>
                <w:sz w:val="24"/>
                <w:szCs w:val="24"/>
              </w:rPr>
              <w:t>+</w:t>
            </w:r>
            <w:r w:rsidR="00435DFC" w:rsidRPr="000758C8">
              <w:rPr>
                <w:color w:val="000000"/>
                <w:sz w:val="24"/>
                <w:szCs w:val="24"/>
              </w:rPr>
              <w:t>249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1BB858" w14:textId="77777777" w:rsidR="008D36AE" w:rsidRPr="000758C8" w:rsidRDefault="00A5566E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+</w:t>
            </w:r>
            <w:r w:rsidR="00151EB4" w:rsidRPr="000758C8">
              <w:rPr>
                <w:sz w:val="24"/>
                <w:szCs w:val="24"/>
              </w:rPr>
              <w:t>22,3</w:t>
            </w:r>
          </w:p>
        </w:tc>
      </w:tr>
      <w:tr w:rsidR="00AB2EC9" w:rsidRPr="000758C8" w14:paraId="361BB85F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85A" w14:textId="77777777" w:rsidR="00AB2EC9" w:rsidRPr="000758C8" w:rsidRDefault="00AB2EC9">
            <w:pPr>
              <w:rPr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Iškvietimų skaičius GMP</w:t>
            </w:r>
            <w:r w:rsidRPr="000758C8">
              <w:rPr>
                <w:sz w:val="24"/>
                <w:szCs w:val="24"/>
              </w:rPr>
              <w:t xml:space="preserve">  (iš viso kreipėsi)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BB85B" w14:textId="77777777" w:rsidR="00AB2EC9" w:rsidRPr="000758C8" w:rsidRDefault="00AB2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5C" w14:textId="77777777" w:rsidR="00AB2EC9" w:rsidRPr="000758C8" w:rsidRDefault="00AB2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5D" w14:textId="77777777" w:rsidR="00AB2EC9" w:rsidRPr="000758C8" w:rsidRDefault="00AB2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1BB85E" w14:textId="77777777" w:rsidR="00AB2EC9" w:rsidRPr="000758C8" w:rsidRDefault="00AB2EC9">
            <w:pPr>
              <w:jc w:val="center"/>
              <w:rPr>
                <w:sz w:val="24"/>
                <w:szCs w:val="24"/>
              </w:rPr>
            </w:pPr>
          </w:p>
        </w:tc>
      </w:tr>
      <w:tr w:rsidR="00AB2EC9" w:rsidRPr="000758C8" w14:paraId="361BB865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860" w14:textId="77777777" w:rsidR="00AB2EC9" w:rsidRPr="000758C8" w:rsidRDefault="00AB2EC9" w:rsidP="009F144E">
            <w:pPr>
              <w:jc w:val="both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 xml:space="preserve">Įvykdytų iškvietimų skaičius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BB861" w14:textId="77777777" w:rsidR="00AB2EC9" w:rsidRPr="000758C8" w:rsidRDefault="00AB2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62" w14:textId="77777777" w:rsidR="00AB2EC9" w:rsidRPr="000758C8" w:rsidRDefault="00AB2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63" w14:textId="77777777" w:rsidR="00AB2EC9" w:rsidRPr="000758C8" w:rsidRDefault="00AB2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1BB864" w14:textId="77777777" w:rsidR="00AB2EC9" w:rsidRPr="000758C8" w:rsidRDefault="00AB2EC9">
            <w:pPr>
              <w:jc w:val="center"/>
              <w:rPr>
                <w:sz w:val="24"/>
                <w:szCs w:val="24"/>
              </w:rPr>
            </w:pPr>
          </w:p>
        </w:tc>
      </w:tr>
      <w:tr w:rsidR="00AB2EC9" w:rsidRPr="000758C8" w14:paraId="361BB86B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866" w14:textId="77777777" w:rsidR="00AB2EC9" w:rsidRPr="000758C8" w:rsidRDefault="00AB2EC9" w:rsidP="009F144E">
            <w:pPr>
              <w:jc w:val="both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Iškvietimų be rezultatų skaičius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BB867" w14:textId="77777777" w:rsidR="00AB2EC9" w:rsidRPr="000758C8" w:rsidRDefault="00AB2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68" w14:textId="77777777" w:rsidR="00AB2EC9" w:rsidRPr="000758C8" w:rsidRDefault="00AB2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69" w14:textId="77777777" w:rsidR="00AB2EC9" w:rsidRPr="000758C8" w:rsidRDefault="00AB2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1BB86A" w14:textId="77777777" w:rsidR="00AB2EC9" w:rsidRPr="000758C8" w:rsidRDefault="00AB2EC9">
            <w:pPr>
              <w:jc w:val="center"/>
              <w:rPr>
                <w:sz w:val="24"/>
                <w:szCs w:val="24"/>
              </w:rPr>
            </w:pPr>
          </w:p>
        </w:tc>
      </w:tr>
      <w:tr w:rsidR="00AB2EC9" w:rsidRPr="000758C8" w14:paraId="361BB871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86C" w14:textId="77777777" w:rsidR="00AB2EC9" w:rsidRPr="000758C8" w:rsidRDefault="00AB2EC9" w:rsidP="009F144E">
            <w:pPr>
              <w:jc w:val="both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Operatyvumas (</w:t>
            </w:r>
            <w:r w:rsidR="009F144E" w:rsidRPr="000758C8">
              <w:rPr>
                <w:sz w:val="24"/>
                <w:szCs w:val="24"/>
              </w:rPr>
              <w:t>išvažiuojamųjų brigadų operatyvumas nuo kvietimo užregistravimo iki pirmosios medicinos pagalbos teikimo pradžios GMP darbuotojams atvykus pas pacientą – iki 15 min.) (proc.)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BB86D" w14:textId="77777777" w:rsidR="00AB2EC9" w:rsidRPr="000758C8" w:rsidRDefault="00AB2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6E" w14:textId="77777777" w:rsidR="00AB2EC9" w:rsidRPr="000758C8" w:rsidRDefault="00AB2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6F" w14:textId="77777777" w:rsidR="00AB2EC9" w:rsidRPr="000758C8" w:rsidRDefault="00AB2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1BB870" w14:textId="77777777" w:rsidR="00AB2EC9" w:rsidRPr="000758C8" w:rsidRDefault="00AB2EC9">
            <w:pPr>
              <w:jc w:val="center"/>
              <w:rPr>
                <w:sz w:val="24"/>
                <w:szCs w:val="24"/>
              </w:rPr>
            </w:pPr>
          </w:p>
        </w:tc>
      </w:tr>
      <w:tr w:rsidR="00824ACC" w:rsidRPr="000758C8" w14:paraId="361BB877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872" w14:textId="77777777" w:rsidR="00824ACC" w:rsidRPr="000758C8" w:rsidRDefault="00824ACC">
            <w:pPr>
              <w:rPr>
                <w:b/>
                <w:color w:val="FF0000"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Lovų skaičius (metų pabaigoje)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BB873" w14:textId="77777777" w:rsidR="00824ACC" w:rsidRPr="000758C8" w:rsidRDefault="00824A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74" w14:textId="77777777" w:rsidR="00824ACC" w:rsidRPr="000758C8" w:rsidRDefault="00824A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75" w14:textId="77777777" w:rsidR="00824ACC" w:rsidRPr="000758C8" w:rsidRDefault="00824A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1BB876" w14:textId="77777777" w:rsidR="00824ACC" w:rsidRPr="000758C8" w:rsidRDefault="00824ACC">
            <w:pPr>
              <w:jc w:val="center"/>
              <w:rPr>
                <w:sz w:val="24"/>
                <w:szCs w:val="24"/>
              </w:rPr>
            </w:pPr>
          </w:p>
        </w:tc>
      </w:tr>
      <w:tr w:rsidR="00824ACC" w:rsidRPr="000758C8" w14:paraId="361BB87D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878" w14:textId="77777777" w:rsidR="00824ACC" w:rsidRPr="000758C8" w:rsidRDefault="008C7953">
            <w:pPr>
              <w:rPr>
                <w:color w:val="FF0000"/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Lovų</w:t>
            </w:r>
            <w:r w:rsidR="00824ACC" w:rsidRPr="000758C8">
              <w:rPr>
                <w:sz w:val="24"/>
                <w:szCs w:val="24"/>
              </w:rPr>
              <w:t xml:space="preserve"> funkcionavimo rodiklis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BB879" w14:textId="77777777" w:rsidR="00824ACC" w:rsidRPr="000758C8" w:rsidRDefault="00824A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7A" w14:textId="77777777" w:rsidR="00824ACC" w:rsidRPr="000758C8" w:rsidRDefault="00824A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7B" w14:textId="77777777" w:rsidR="00824ACC" w:rsidRPr="000758C8" w:rsidRDefault="00824A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1BB87C" w14:textId="77777777" w:rsidR="00824ACC" w:rsidRPr="000758C8" w:rsidRDefault="00824ACC">
            <w:pPr>
              <w:jc w:val="center"/>
              <w:rPr>
                <w:sz w:val="24"/>
                <w:szCs w:val="24"/>
              </w:rPr>
            </w:pPr>
          </w:p>
        </w:tc>
      </w:tr>
      <w:tr w:rsidR="00824ACC" w:rsidRPr="000758C8" w14:paraId="361BB883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87E" w14:textId="77777777" w:rsidR="00824ACC" w:rsidRPr="000758C8" w:rsidRDefault="00824ACC">
            <w:pPr>
              <w:rPr>
                <w:color w:val="FF0000"/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Vidutinė gulėjimo trukmė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BB87F" w14:textId="77777777" w:rsidR="00824ACC" w:rsidRPr="000758C8" w:rsidRDefault="00824A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80" w14:textId="77777777" w:rsidR="00824ACC" w:rsidRPr="000758C8" w:rsidRDefault="00824A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81" w14:textId="77777777" w:rsidR="00824ACC" w:rsidRPr="000758C8" w:rsidRDefault="00824A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1BB882" w14:textId="77777777" w:rsidR="00824ACC" w:rsidRPr="000758C8" w:rsidRDefault="00824ACC">
            <w:pPr>
              <w:jc w:val="center"/>
              <w:rPr>
                <w:sz w:val="24"/>
                <w:szCs w:val="24"/>
              </w:rPr>
            </w:pPr>
          </w:p>
        </w:tc>
      </w:tr>
      <w:tr w:rsidR="00824ACC" w:rsidRPr="000758C8" w14:paraId="361BB889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884" w14:textId="77777777" w:rsidR="00824ACC" w:rsidRPr="000758C8" w:rsidRDefault="00824ACC">
            <w:pPr>
              <w:rPr>
                <w:color w:val="FF0000"/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Stacionare gydytų pacientų skaičius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BB885" w14:textId="77777777" w:rsidR="00824ACC" w:rsidRPr="000758C8" w:rsidRDefault="00824A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86" w14:textId="77777777" w:rsidR="00824ACC" w:rsidRPr="000758C8" w:rsidRDefault="00824A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87" w14:textId="77777777" w:rsidR="00824ACC" w:rsidRPr="000758C8" w:rsidRDefault="00824A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1BB888" w14:textId="77777777" w:rsidR="00824ACC" w:rsidRPr="000758C8" w:rsidRDefault="00824ACC">
            <w:pPr>
              <w:jc w:val="center"/>
              <w:rPr>
                <w:sz w:val="24"/>
                <w:szCs w:val="24"/>
              </w:rPr>
            </w:pPr>
          </w:p>
        </w:tc>
      </w:tr>
      <w:tr w:rsidR="00824ACC" w:rsidRPr="000758C8" w14:paraId="361BB88F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88A" w14:textId="77777777" w:rsidR="00824ACC" w:rsidRPr="000758C8" w:rsidRDefault="00824ACC" w:rsidP="00571710">
            <w:pPr>
              <w:jc w:val="both"/>
              <w:rPr>
                <w:color w:val="FF0000"/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 xml:space="preserve">Dienos stacionare </w:t>
            </w:r>
            <w:r w:rsidR="00176B3B" w:rsidRPr="000758C8">
              <w:rPr>
                <w:sz w:val="24"/>
                <w:szCs w:val="24"/>
              </w:rPr>
              <w:t>pacientams suteiktų paslaugų skaičius</w:t>
            </w:r>
            <w:r w:rsidRPr="000758C8">
              <w:rPr>
                <w:sz w:val="24"/>
                <w:szCs w:val="24"/>
              </w:rPr>
              <w:t>.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BB88B" w14:textId="77777777" w:rsidR="00824ACC" w:rsidRPr="000758C8" w:rsidRDefault="00824A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8C" w14:textId="77777777" w:rsidR="00824ACC" w:rsidRPr="000758C8" w:rsidRDefault="00824A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8D" w14:textId="77777777" w:rsidR="00824ACC" w:rsidRPr="000758C8" w:rsidRDefault="00824A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1BB88E" w14:textId="77777777" w:rsidR="00824ACC" w:rsidRPr="000758C8" w:rsidRDefault="00824ACC">
            <w:pPr>
              <w:jc w:val="center"/>
              <w:rPr>
                <w:sz w:val="24"/>
                <w:szCs w:val="24"/>
              </w:rPr>
            </w:pPr>
          </w:p>
        </w:tc>
      </w:tr>
      <w:tr w:rsidR="00824ACC" w:rsidRPr="000758C8" w14:paraId="361BB895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890" w14:textId="77777777" w:rsidR="00824ACC" w:rsidRPr="000758C8" w:rsidRDefault="00824ACC">
            <w:pPr>
              <w:rPr>
                <w:color w:val="FF0000"/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Gimdymų skaičius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BB891" w14:textId="77777777" w:rsidR="00824ACC" w:rsidRPr="000758C8" w:rsidRDefault="00824A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92" w14:textId="77777777" w:rsidR="00824ACC" w:rsidRPr="000758C8" w:rsidRDefault="00824A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93" w14:textId="77777777" w:rsidR="00824ACC" w:rsidRPr="000758C8" w:rsidRDefault="00824A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1BB894" w14:textId="77777777" w:rsidR="00824ACC" w:rsidRPr="000758C8" w:rsidRDefault="00824ACC">
            <w:pPr>
              <w:jc w:val="center"/>
              <w:rPr>
                <w:sz w:val="24"/>
                <w:szCs w:val="24"/>
              </w:rPr>
            </w:pPr>
          </w:p>
        </w:tc>
      </w:tr>
      <w:tr w:rsidR="00824ACC" w:rsidRPr="000758C8" w14:paraId="361BB89B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896" w14:textId="77777777" w:rsidR="00824ACC" w:rsidRPr="000758C8" w:rsidRDefault="00824ACC">
            <w:pPr>
              <w:rPr>
                <w:b/>
                <w:color w:val="FF0000"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 xml:space="preserve">Operacijų skaičius </w:t>
            </w:r>
            <w:r w:rsidR="00176B3B" w:rsidRPr="000758C8">
              <w:rPr>
                <w:b/>
                <w:sz w:val="24"/>
                <w:szCs w:val="24"/>
              </w:rPr>
              <w:t>(</w:t>
            </w:r>
            <w:r w:rsidRPr="000758C8">
              <w:rPr>
                <w:b/>
                <w:sz w:val="24"/>
                <w:szCs w:val="24"/>
              </w:rPr>
              <w:t>iš viso</w:t>
            </w:r>
            <w:r w:rsidR="00176B3B" w:rsidRPr="000758C8">
              <w:rPr>
                <w:b/>
                <w:sz w:val="24"/>
                <w:szCs w:val="24"/>
              </w:rPr>
              <w:t xml:space="preserve">), </w:t>
            </w:r>
            <w:r w:rsidR="00176B3B" w:rsidRPr="000758C8">
              <w:rPr>
                <w:sz w:val="24"/>
                <w:szCs w:val="24"/>
              </w:rPr>
              <w:t>iš jų: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BB897" w14:textId="77777777" w:rsidR="00824ACC" w:rsidRPr="000758C8" w:rsidRDefault="00824A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98" w14:textId="77777777" w:rsidR="00824ACC" w:rsidRPr="000758C8" w:rsidRDefault="00824A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99" w14:textId="77777777" w:rsidR="00824ACC" w:rsidRPr="000758C8" w:rsidRDefault="00824A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1BB89A" w14:textId="77777777" w:rsidR="00824ACC" w:rsidRPr="000758C8" w:rsidRDefault="00824ACC">
            <w:pPr>
              <w:jc w:val="center"/>
              <w:rPr>
                <w:sz w:val="24"/>
                <w:szCs w:val="24"/>
              </w:rPr>
            </w:pPr>
          </w:p>
        </w:tc>
      </w:tr>
      <w:tr w:rsidR="00824ACC" w:rsidRPr="000758C8" w14:paraId="361BB8A1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89C" w14:textId="77777777" w:rsidR="00824ACC" w:rsidRPr="000758C8" w:rsidRDefault="00824ACC" w:rsidP="00176B3B">
            <w:pPr>
              <w:jc w:val="right"/>
              <w:rPr>
                <w:color w:val="FF0000"/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stacionare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BB89D" w14:textId="77777777" w:rsidR="00824ACC" w:rsidRPr="000758C8" w:rsidRDefault="00824A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9E" w14:textId="77777777" w:rsidR="00824ACC" w:rsidRPr="000758C8" w:rsidRDefault="00824A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9F" w14:textId="77777777" w:rsidR="00824ACC" w:rsidRPr="000758C8" w:rsidRDefault="00824A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1BB8A0" w14:textId="77777777" w:rsidR="00824ACC" w:rsidRPr="000758C8" w:rsidRDefault="00824ACC">
            <w:pPr>
              <w:jc w:val="center"/>
              <w:rPr>
                <w:sz w:val="24"/>
                <w:szCs w:val="24"/>
              </w:rPr>
            </w:pPr>
          </w:p>
        </w:tc>
      </w:tr>
      <w:tr w:rsidR="00824ACC" w:rsidRPr="000758C8" w14:paraId="361BB8A7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8A2" w14:textId="77777777" w:rsidR="00824ACC" w:rsidRPr="000758C8" w:rsidRDefault="00824ACC" w:rsidP="00176B3B">
            <w:pPr>
              <w:jc w:val="right"/>
              <w:rPr>
                <w:color w:val="FF0000"/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ambulatorinės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BB8A3" w14:textId="77777777" w:rsidR="00824ACC" w:rsidRPr="000758C8" w:rsidRDefault="00824A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A4" w14:textId="77777777" w:rsidR="00824ACC" w:rsidRPr="000758C8" w:rsidRDefault="00824A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A5" w14:textId="77777777" w:rsidR="00824ACC" w:rsidRPr="000758C8" w:rsidRDefault="00824A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1BB8A6" w14:textId="77777777" w:rsidR="00824ACC" w:rsidRPr="000758C8" w:rsidRDefault="00824ACC">
            <w:pPr>
              <w:jc w:val="center"/>
              <w:rPr>
                <w:sz w:val="24"/>
                <w:szCs w:val="24"/>
              </w:rPr>
            </w:pPr>
          </w:p>
        </w:tc>
      </w:tr>
      <w:tr w:rsidR="00824ACC" w:rsidRPr="000758C8" w14:paraId="361BB8AD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8A8" w14:textId="77777777" w:rsidR="00824ACC" w:rsidRPr="000758C8" w:rsidRDefault="00824ACC" w:rsidP="00571710">
            <w:pPr>
              <w:jc w:val="both"/>
              <w:rPr>
                <w:color w:val="FF0000"/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Ambulatorinės chir</w:t>
            </w:r>
            <w:r w:rsidR="00176B3B" w:rsidRPr="000758C8">
              <w:rPr>
                <w:sz w:val="24"/>
                <w:szCs w:val="24"/>
              </w:rPr>
              <w:t>urgijos pacientų apsilankymų skaičius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BB8A9" w14:textId="77777777" w:rsidR="00824ACC" w:rsidRPr="000758C8" w:rsidRDefault="00824A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AA" w14:textId="77777777" w:rsidR="00824ACC" w:rsidRPr="000758C8" w:rsidRDefault="00824A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AB" w14:textId="77777777" w:rsidR="00824ACC" w:rsidRPr="000758C8" w:rsidRDefault="00824A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1BB8AC" w14:textId="77777777" w:rsidR="00824ACC" w:rsidRPr="000758C8" w:rsidRDefault="00824ACC">
            <w:pPr>
              <w:jc w:val="center"/>
              <w:rPr>
                <w:sz w:val="24"/>
                <w:szCs w:val="24"/>
              </w:rPr>
            </w:pPr>
          </w:p>
        </w:tc>
      </w:tr>
      <w:tr w:rsidR="00824ACC" w:rsidRPr="000758C8" w14:paraId="361BB8B3" w14:textId="77777777" w:rsidTr="00697A02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BB8AE" w14:textId="77777777" w:rsidR="00824ACC" w:rsidRPr="000758C8" w:rsidRDefault="00176B3B">
            <w:pPr>
              <w:rPr>
                <w:color w:val="FF0000"/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Dienos chirurgijos pacientų skaičius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61BB8AF" w14:textId="77777777" w:rsidR="00824ACC" w:rsidRPr="000758C8" w:rsidRDefault="00824A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8B0" w14:textId="77777777" w:rsidR="00824ACC" w:rsidRPr="000758C8" w:rsidRDefault="00824A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8B1" w14:textId="77777777" w:rsidR="00824ACC" w:rsidRPr="000758C8" w:rsidRDefault="00824A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8B2" w14:textId="77777777" w:rsidR="00824ACC" w:rsidRPr="000758C8" w:rsidRDefault="00824ACC">
            <w:pPr>
              <w:jc w:val="center"/>
              <w:rPr>
                <w:sz w:val="24"/>
                <w:szCs w:val="24"/>
              </w:rPr>
            </w:pPr>
          </w:p>
        </w:tc>
      </w:tr>
    </w:tbl>
    <w:p w14:paraId="361BB8B4" w14:textId="77777777" w:rsidR="00A64361" w:rsidRPr="000758C8" w:rsidRDefault="00D4446F">
      <w:pPr>
        <w:jc w:val="both"/>
        <w:rPr>
          <w:sz w:val="24"/>
          <w:szCs w:val="24"/>
        </w:rPr>
      </w:pPr>
      <w:r w:rsidRPr="000758C8">
        <w:rPr>
          <w:sz w:val="24"/>
          <w:szCs w:val="24"/>
        </w:rPr>
        <w:t>*lentelė pildoma pagal įstaigos veiklos pobūdį, papildant ir kitais rodikliais.</w:t>
      </w:r>
    </w:p>
    <w:p w14:paraId="361BB8B5" w14:textId="77777777" w:rsidR="00D4446F" w:rsidRPr="000758C8" w:rsidRDefault="00D4446F" w:rsidP="00DD7B74">
      <w:pPr>
        <w:ind w:firstLine="720"/>
        <w:jc w:val="both"/>
        <w:rPr>
          <w:i/>
          <w:sz w:val="24"/>
          <w:szCs w:val="24"/>
        </w:rPr>
      </w:pPr>
    </w:p>
    <w:p w14:paraId="361BB8B6" w14:textId="77777777" w:rsidR="004753B0" w:rsidRPr="000758C8" w:rsidRDefault="004753B0" w:rsidP="00DD7B74">
      <w:pPr>
        <w:ind w:firstLine="720"/>
        <w:jc w:val="both"/>
        <w:rPr>
          <w:i/>
          <w:sz w:val="24"/>
          <w:szCs w:val="24"/>
        </w:rPr>
      </w:pPr>
      <w:r w:rsidRPr="000758C8">
        <w:rPr>
          <w:i/>
          <w:sz w:val="24"/>
          <w:szCs w:val="24"/>
        </w:rPr>
        <w:t xml:space="preserve">Aprašomi svarbiausi </w:t>
      </w:r>
      <w:r w:rsidR="00BD2C4F" w:rsidRPr="000758C8">
        <w:rPr>
          <w:i/>
          <w:sz w:val="24"/>
          <w:szCs w:val="24"/>
        </w:rPr>
        <w:t xml:space="preserve">rodiklių </w:t>
      </w:r>
      <w:r w:rsidRPr="000758C8">
        <w:rPr>
          <w:i/>
          <w:sz w:val="24"/>
          <w:szCs w:val="24"/>
        </w:rPr>
        <w:t>pokyčiai ir juos nulėmusios priežastys:</w:t>
      </w:r>
    </w:p>
    <w:p w14:paraId="361BB8B7" w14:textId="77777777" w:rsidR="00271036" w:rsidRPr="000758C8" w:rsidRDefault="00EE6FB2" w:rsidP="0064615E">
      <w:pPr>
        <w:pStyle w:val="Sraopastraipa"/>
        <w:numPr>
          <w:ilvl w:val="0"/>
          <w:numId w:val="9"/>
        </w:numPr>
        <w:jc w:val="both"/>
        <w:rPr>
          <w:bCs/>
          <w:i/>
          <w:sz w:val="24"/>
          <w:szCs w:val="24"/>
        </w:rPr>
      </w:pPr>
      <w:r w:rsidRPr="000758C8">
        <w:rPr>
          <w:i/>
          <w:sz w:val="24"/>
          <w:szCs w:val="24"/>
        </w:rPr>
        <w:t>p</w:t>
      </w:r>
      <w:r w:rsidR="00A5578D" w:rsidRPr="000758C8">
        <w:rPr>
          <w:i/>
          <w:sz w:val="24"/>
          <w:szCs w:val="24"/>
        </w:rPr>
        <w:t>risirašiusiųjų dinamikoje.</w:t>
      </w:r>
      <w:r w:rsidR="00DA3AF5" w:rsidRPr="000758C8">
        <w:rPr>
          <w:i/>
          <w:sz w:val="24"/>
          <w:szCs w:val="24"/>
        </w:rPr>
        <w:t xml:space="preserve"> </w:t>
      </w:r>
      <w:r w:rsidR="00DA3AF5" w:rsidRPr="000758C8">
        <w:rPr>
          <w:sz w:val="24"/>
          <w:szCs w:val="24"/>
        </w:rPr>
        <w:t>Prisirašiusiųjų s</w:t>
      </w:r>
      <w:r w:rsidR="00092322" w:rsidRPr="000758C8">
        <w:rPr>
          <w:sz w:val="24"/>
          <w:szCs w:val="24"/>
        </w:rPr>
        <w:t>kaičiaus sumažėjimą lemia keletas</w:t>
      </w:r>
      <w:r w:rsidR="00DA3AF5" w:rsidRPr="000758C8">
        <w:rPr>
          <w:sz w:val="24"/>
          <w:szCs w:val="24"/>
        </w:rPr>
        <w:t xml:space="preserve"> faktorių, vienas iš jų – LR SAM  2018 m. sausio 18 d. įsakymo Nr. V-59 “</w:t>
      </w:r>
      <w:r w:rsidR="00DA3AF5" w:rsidRPr="000758C8">
        <w:rPr>
          <w:bCs/>
          <w:sz w:val="24"/>
          <w:szCs w:val="24"/>
        </w:rPr>
        <w:t xml:space="preserve">Dėl Lietuvos Respublikos Sveikatos apsaugos ministro 2012 m. rugsėjo 17 d. Įsakymo Nr. V-861 „Dėl pirminės ambulatorinės psichikos sveikatos priežiūros paslaugų teikimo tvarkos aprašo patvirtinimo“ pakeitimo” </w:t>
      </w:r>
      <w:r w:rsidR="00DA3AF5" w:rsidRPr="000758C8">
        <w:rPr>
          <w:sz w:val="24"/>
          <w:szCs w:val="24"/>
        </w:rPr>
        <w:t>nevykdymas.</w:t>
      </w:r>
    </w:p>
    <w:p w14:paraId="361BB8B8" w14:textId="77777777" w:rsidR="00A64361" w:rsidRPr="000758C8" w:rsidRDefault="00EE6FB2" w:rsidP="00857BE9">
      <w:pPr>
        <w:pStyle w:val="Sraopastraipa"/>
        <w:numPr>
          <w:ilvl w:val="0"/>
          <w:numId w:val="9"/>
        </w:numPr>
        <w:jc w:val="both"/>
        <w:rPr>
          <w:sz w:val="24"/>
          <w:szCs w:val="24"/>
        </w:rPr>
      </w:pPr>
      <w:r w:rsidRPr="000758C8">
        <w:rPr>
          <w:i/>
          <w:sz w:val="24"/>
          <w:szCs w:val="24"/>
        </w:rPr>
        <w:t>p</w:t>
      </w:r>
      <w:r w:rsidR="00A5578D" w:rsidRPr="000758C8">
        <w:rPr>
          <w:i/>
          <w:sz w:val="24"/>
          <w:szCs w:val="24"/>
        </w:rPr>
        <w:t>aslaugų teikimo dinamikoje.</w:t>
      </w:r>
      <w:r w:rsidR="00A64361" w:rsidRPr="000758C8">
        <w:rPr>
          <w:i/>
          <w:sz w:val="24"/>
          <w:szCs w:val="24"/>
        </w:rPr>
        <w:t xml:space="preserve"> </w:t>
      </w:r>
      <w:r w:rsidR="00834ABD" w:rsidRPr="000758C8">
        <w:rPr>
          <w:sz w:val="24"/>
          <w:szCs w:val="24"/>
        </w:rPr>
        <w:t xml:space="preserve">2019 metais, lyginant su 2018 metais, išaugo ir suaugusiųjų, ir vaikų apsilankymai dėl ligos. </w:t>
      </w:r>
    </w:p>
    <w:p w14:paraId="361BB8B9" w14:textId="77777777" w:rsidR="005E1EF0" w:rsidRPr="000758C8" w:rsidRDefault="005E1EF0" w:rsidP="0064615E">
      <w:pPr>
        <w:widowControl/>
        <w:autoSpaceDE/>
        <w:rPr>
          <w:b/>
          <w:bCs/>
          <w:sz w:val="24"/>
          <w:szCs w:val="24"/>
        </w:rPr>
      </w:pPr>
    </w:p>
    <w:p w14:paraId="361BB8BA" w14:textId="77777777" w:rsidR="00A64361" w:rsidRPr="000758C8" w:rsidRDefault="00326724" w:rsidP="005016E1">
      <w:pPr>
        <w:widowControl/>
        <w:autoSpaceDE/>
        <w:jc w:val="center"/>
        <w:rPr>
          <w:sz w:val="24"/>
          <w:szCs w:val="24"/>
        </w:rPr>
      </w:pPr>
      <w:r w:rsidRPr="000758C8">
        <w:rPr>
          <w:b/>
          <w:bCs/>
          <w:sz w:val="24"/>
          <w:szCs w:val="24"/>
        </w:rPr>
        <w:t>2.</w:t>
      </w:r>
      <w:r w:rsidR="00684F59" w:rsidRPr="000758C8">
        <w:rPr>
          <w:b/>
          <w:bCs/>
          <w:sz w:val="24"/>
          <w:szCs w:val="24"/>
        </w:rPr>
        <w:t>2. P</w:t>
      </w:r>
      <w:r w:rsidR="00A64361" w:rsidRPr="000758C8">
        <w:rPr>
          <w:b/>
          <w:bCs/>
          <w:sz w:val="24"/>
          <w:szCs w:val="24"/>
        </w:rPr>
        <w:t>rogramų vykdymas</w:t>
      </w:r>
    </w:p>
    <w:p w14:paraId="361BB8BB" w14:textId="77777777" w:rsidR="001A3C7A" w:rsidRPr="000758C8" w:rsidRDefault="001A3C7A" w:rsidP="008F48DF">
      <w:pPr>
        <w:rPr>
          <w:sz w:val="24"/>
          <w:szCs w:val="24"/>
        </w:rPr>
      </w:pPr>
    </w:p>
    <w:p w14:paraId="361BB8BC" w14:textId="77777777" w:rsidR="00A64361" w:rsidRPr="000758C8" w:rsidRDefault="00326724" w:rsidP="0076632E">
      <w:pPr>
        <w:jc w:val="both"/>
        <w:rPr>
          <w:bCs/>
          <w:iCs/>
          <w:sz w:val="24"/>
          <w:szCs w:val="24"/>
        </w:rPr>
      </w:pPr>
      <w:r w:rsidRPr="000758C8">
        <w:rPr>
          <w:bCs/>
          <w:iCs/>
          <w:sz w:val="24"/>
          <w:szCs w:val="24"/>
        </w:rPr>
        <w:t xml:space="preserve">2 </w:t>
      </w:r>
      <w:r w:rsidR="00A64361" w:rsidRPr="000758C8">
        <w:rPr>
          <w:bCs/>
          <w:iCs/>
          <w:sz w:val="24"/>
          <w:szCs w:val="24"/>
        </w:rPr>
        <w:t>lentelė. Prevencinių programų vykdymas</w:t>
      </w:r>
      <w:r w:rsidR="00BB5BD0" w:rsidRPr="000758C8">
        <w:rPr>
          <w:bCs/>
          <w:iCs/>
          <w:sz w:val="24"/>
          <w:szCs w:val="24"/>
        </w:rPr>
        <w:t>.</w:t>
      </w:r>
    </w:p>
    <w:tbl>
      <w:tblPr>
        <w:tblW w:w="0" w:type="auto"/>
        <w:tblInd w:w="-44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1937"/>
        <w:gridCol w:w="1937"/>
        <w:gridCol w:w="1958"/>
      </w:tblGrid>
      <w:tr w:rsidR="00A64361" w:rsidRPr="000758C8" w14:paraId="361BB8C2" w14:textId="77777777" w:rsidTr="00430947">
        <w:trPr>
          <w:trHeight w:val="660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BD" w14:textId="77777777" w:rsidR="00A64361" w:rsidRPr="000758C8" w:rsidRDefault="00A64361" w:rsidP="005A0E51">
            <w:pPr>
              <w:jc w:val="center"/>
              <w:rPr>
                <w:b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Prevencinės programos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BE" w14:textId="77777777" w:rsidR="00A64361" w:rsidRPr="000758C8" w:rsidRDefault="00A64361" w:rsidP="005A0E51">
            <w:pPr>
              <w:jc w:val="center"/>
              <w:rPr>
                <w:b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Metai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BF" w14:textId="77777777" w:rsidR="00A64361" w:rsidRPr="000758C8" w:rsidRDefault="00CD6ADA" w:rsidP="005A0E51">
            <w:pPr>
              <w:jc w:val="center"/>
              <w:rPr>
                <w:b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Įstaiga</w:t>
            </w:r>
            <w:r w:rsidR="00F00A74" w:rsidRPr="000758C8">
              <w:rPr>
                <w:b/>
                <w:sz w:val="24"/>
                <w:szCs w:val="24"/>
              </w:rPr>
              <w:t xml:space="preserve"> (proc.)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1BB8C0" w14:textId="77777777" w:rsidR="00A64361" w:rsidRPr="000758C8" w:rsidRDefault="00A22CE3" w:rsidP="005A0E51">
            <w:pPr>
              <w:jc w:val="center"/>
              <w:rPr>
                <w:b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Klaipėdos</w:t>
            </w:r>
            <w:r w:rsidR="00A64361" w:rsidRPr="000758C8">
              <w:rPr>
                <w:b/>
                <w:sz w:val="24"/>
                <w:szCs w:val="24"/>
              </w:rPr>
              <w:t xml:space="preserve"> TLK</w:t>
            </w:r>
            <w:r w:rsidR="00A64361" w:rsidRPr="000758C8">
              <w:rPr>
                <w:b/>
                <w:sz w:val="24"/>
                <w:szCs w:val="24"/>
              </w:rPr>
              <w:br/>
              <w:t>vidurkis</w:t>
            </w:r>
          </w:p>
        </w:tc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61BB8C1" w14:textId="77777777" w:rsidR="00A64361" w:rsidRPr="000758C8" w:rsidRDefault="00A22CE3" w:rsidP="005A0E51">
            <w:pPr>
              <w:jc w:val="center"/>
              <w:rPr>
                <w:b/>
              </w:rPr>
            </w:pPr>
            <w:r w:rsidRPr="000758C8">
              <w:rPr>
                <w:b/>
                <w:sz w:val="24"/>
                <w:szCs w:val="24"/>
              </w:rPr>
              <w:t xml:space="preserve">Klaipėdos </w:t>
            </w:r>
            <w:r w:rsidR="00A64361" w:rsidRPr="000758C8">
              <w:rPr>
                <w:b/>
                <w:sz w:val="24"/>
                <w:szCs w:val="24"/>
              </w:rPr>
              <w:t>savivaldybė</w:t>
            </w:r>
          </w:p>
        </w:tc>
      </w:tr>
      <w:tr w:rsidR="00430947" w:rsidRPr="000758C8" w14:paraId="361BB8C8" w14:textId="77777777" w:rsidTr="00430947">
        <w:trPr>
          <w:trHeight w:val="788"/>
        </w:trPr>
        <w:tc>
          <w:tcPr>
            <w:tcW w:w="3119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1BB8C3" w14:textId="77777777" w:rsidR="00430947" w:rsidRPr="000758C8" w:rsidRDefault="00430947" w:rsidP="00FA45D6">
            <w:pPr>
              <w:jc w:val="both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Gimdos kaklelio piktybinių navikų prevencinė programa: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8C4" w14:textId="77777777" w:rsidR="00430947" w:rsidRPr="000758C8" w:rsidRDefault="00430947" w:rsidP="005E1EF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8C5" w14:textId="77777777" w:rsidR="00430947" w:rsidRPr="000758C8" w:rsidRDefault="004309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8C6" w14:textId="77777777" w:rsidR="00430947" w:rsidRPr="000758C8" w:rsidRDefault="004309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B8C7" w14:textId="77777777" w:rsidR="00430947" w:rsidRPr="000758C8" w:rsidRDefault="00430947">
            <w:pPr>
              <w:jc w:val="center"/>
            </w:pPr>
          </w:p>
        </w:tc>
      </w:tr>
      <w:tr w:rsidR="005E1EF0" w:rsidRPr="000758C8" w14:paraId="361BB8CE" w14:textId="77777777" w:rsidTr="00430947">
        <w:trPr>
          <w:trHeight w:val="330"/>
        </w:trPr>
        <w:tc>
          <w:tcPr>
            <w:tcW w:w="3119" w:type="dxa"/>
            <w:vMerge w:val="restart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61BB8C9" w14:textId="77777777" w:rsidR="005E1EF0" w:rsidRPr="000758C8" w:rsidRDefault="005E1EF0" w:rsidP="005E1EF0">
            <w:pPr>
              <w:snapToGrid w:val="0"/>
              <w:jc w:val="right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Informavimo paslauga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61BB8CA" w14:textId="77777777" w:rsidR="005E1EF0" w:rsidRPr="000758C8" w:rsidRDefault="005E1EF0">
            <w:pPr>
              <w:jc w:val="center"/>
              <w:rPr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2019 m.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CB" w14:textId="77777777" w:rsidR="005E1EF0" w:rsidRPr="000758C8" w:rsidRDefault="005E1EF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CC" w14:textId="77777777" w:rsidR="005E1EF0" w:rsidRPr="000758C8" w:rsidRDefault="005E1EF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8CD" w14:textId="77777777" w:rsidR="005E1EF0" w:rsidRPr="000758C8" w:rsidRDefault="005E1EF0">
            <w:pPr>
              <w:jc w:val="center"/>
            </w:pPr>
          </w:p>
        </w:tc>
      </w:tr>
      <w:tr w:rsidR="005E1EF0" w:rsidRPr="000758C8" w14:paraId="361BB8D4" w14:textId="77777777">
        <w:trPr>
          <w:trHeight w:val="330"/>
        </w:trPr>
        <w:tc>
          <w:tcPr>
            <w:tcW w:w="3119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CF" w14:textId="77777777" w:rsidR="005E1EF0" w:rsidRPr="000758C8" w:rsidRDefault="005E1EF0" w:rsidP="005E1EF0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D0" w14:textId="77777777" w:rsidR="005E1EF0" w:rsidRPr="000758C8" w:rsidRDefault="005E1EF0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2018 m.</w:t>
            </w: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D1" w14:textId="77777777" w:rsidR="005E1EF0" w:rsidRPr="000758C8" w:rsidRDefault="005E1EF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D2" w14:textId="77777777" w:rsidR="005E1EF0" w:rsidRPr="000758C8" w:rsidRDefault="005E1EF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8D3" w14:textId="77777777" w:rsidR="005E1EF0" w:rsidRPr="000758C8" w:rsidRDefault="005E1EF0">
            <w:pPr>
              <w:jc w:val="center"/>
            </w:pPr>
          </w:p>
        </w:tc>
      </w:tr>
      <w:tr w:rsidR="005E1EF0" w:rsidRPr="000758C8" w14:paraId="361BB8DA" w14:textId="77777777" w:rsidTr="00C77E44">
        <w:trPr>
          <w:trHeight w:val="330"/>
        </w:trPr>
        <w:tc>
          <w:tcPr>
            <w:tcW w:w="3119" w:type="dxa"/>
            <w:vMerge w:val="restart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61BB8D5" w14:textId="77777777" w:rsidR="005E1EF0" w:rsidRPr="000758C8" w:rsidRDefault="005E1EF0" w:rsidP="005E1EF0">
            <w:pPr>
              <w:snapToGrid w:val="0"/>
              <w:jc w:val="right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Tepinėlio paėmimo paslauga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D6" w14:textId="77777777" w:rsidR="005E1EF0" w:rsidRPr="000758C8" w:rsidRDefault="005E1EF0">
            <w:pPr>
              <w:jc w:val="center"/>
              <w:rPr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2019 m.</w:t>
            </w: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D7" w14:textId="77777777" w:rsidR="005E1EF0" w:rsidRPr="000758C8" w:rsidRDefault="005E1EF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D8" w14:textId="77777777" w:rsidR="005E1EF0" w:rsidRPr="000758C8" w:rsidRDefault="005E1EF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8D9" w14:textId="77777777" w:rsidR="005E1EF0" w:rsidRPr="000758C8" w:rsidRDefault="005E1EF0">
            <w:pPr>
              <w:jc w:val="center"/>
            </w:pPr>
          </w:p>
        </w:tc>
      </w:tr>
      <w:tr w:rsidR="005E1EF0" w:rsidRPr="000758C8" w14:paraId="361BB8E0" w14:textId="77777777">
        <w:trPr>
          <w:trHeight w:val="330"/>
        </w:trPr>
        <w:tc>
          <w:tcPr>
            <w:tcW w:w="3119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DB" w14:textId="77777777" w:rsidR="005E1EF0" w:rsidRPr="000758C8" w:rsidRDefault="005E1EF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DC" w14:textId="77777777" w:rsidR="005E1EF0" w:rsidRPr="000758C8" w:rsidRDefault="005E1EF0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2018 m.</w:t>
            </w: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DD" w14:textId="77777777" w:rsidR="005E1EF0" w:rsidRPr="000758C8" w:rsidRDefault="005E1EF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DE" w14:textId="77777777" w:rsidR="005E1EF0" w:rsidRPr="000758C8" w:rsidRDefault="005E1EF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8DF" w14:textId="77777777" w:rsidR="005E1EF0" w:rsidRPr="000758C8" w:rsidRDefault="005E1EF0">
            <w:pPr>
              <w:jc w:val="center"/>
            </w:pPr>
          </w:p>
        </w:tc>
      </w:tr>
      <w:tr w:rsidR="005E1EF0" w:rsidRPr="000758C8" w14:paraId="361BB8E6" w14:textId="77777777" w:rsidTr="0061286C">
        <w:trPr>
          <w:trHeight w:val="456"/>
        </w:trPr>
        <w:tc>
          <w:tcPr>
            <w:tcW w:w="3119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E1" w14:textId="77777777" w:rsidR="005E1EF0" w:rsidRPr="000758C8" w:rsidRDefault="005E1EF0" w:rsidP="00FA45D6">
            <w:pPr>
              <w:jc w:val="both"/>
              <w:rPr>
                <w:b/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Priešinės liaukos vėžio ankstyvosios diagnostikos prevencinė programa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61BB8E2" w14:textId="77777777" w:rsidR="005E1EF0" w:rsidRPr="000758C8" w:rsidRDefault="005E1EF0">
            <w:pPr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2019 m.</w:t>
            </w: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E3" w14:textId="77777777" w:rsidR="005E1EF0" w:rsidRPr="000758C8" w:rsidRDefault="005E1EF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E4" w14:textId="77777777" w:rsidR="005E1EF0" w:rsidRPr="000758C8" w:rsidRDefault="005E1EF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8E5" w14:textId="77777777" w:rsidR="005E1EF0" w:rsidRPr="000758C8" w:rsidRDefault="005E1EF0">
            <w:pPr>
              <w:jc w:val="center"/>
            </w:pPr>
          </w:p>
        </w:tc>
      </w:tr>
      <w:tr w:rsidR="005E1EF0" w:rsidRPr="000758C8" w14:paraId="361BB8EC" w14:textId="77777777">
        <w:trPr>
          <w:trHeight w:val="330"/>
        </w:trPr>
        <w:tc>
          <w:tcPr>
            <w:tcW w:w="3119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E7" w14:textId="77777777" w:rsidR="005E1EF0" w:rsidRPr="000758C8" w:rsidRDefault="005E1EF0" w:rsidP="00FA45D6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E8" w14:textId="77777777" w:rsidR="005E1EF0" w:rsidRPr="000758C8" w:rsidRDefault="005E1EF0">
            <w:pPr>
              <w:jc w:val="center"/>
              <w:rPr>
                <w:bCs/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2018 m.</w:t>
            </w: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E9" w14:textId="77777777" w:rsidR="005E1EF0" w:rsidRPr="000758C8" w:rsidRDefault="005E1EF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EA" w14:textId="77777777" w:rsidR="005E1EF0" w:rsidRPr="000758C8" w:rsidRDefault="005E1EF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8EB" w14:textId="77777777" w:rsidR="005E1EF0" w:rsidRPr="000758C8" w:rsidRDefault="005E1EF0">
            <w:pPr>
              <w:jc w:val="center"/>
            </w:pPr>
          </w:p>
        </w:tc>
      </w:tr>
      <w:tr w:rsidR="005E1EF0" w:rsidRPr="000758C8" w14:paraId="361BB8F2" w14:textId="77777777" w:rsidTr="001A3C7A">
        <w:trPr>
          <w:trHeight w:val="473"/>
        </w:trPr>
        <w:tc>
          <w:tcPr>
            <w:tcW w:w="3119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ED" w14:textId="77777777" w:rsidR="005E1EF0" w:rsidRPr="000758C8" w:rsidRDefault="005E1EF0" w:rsidP="00FA45D6">
            <w:pPr>
              <w:jc w:val="both"/>
              <w:rPr>
                <w:b/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Atrankinės mamografinės patikros dėl krūties vėžio prevencinė programa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2F2F2"/>
            <w:vAlign w:val="center"/>
          </w:tcPr>
          <w:p w14:paraId="361BB8EE" w14:textId="77777777" w:rsidR="005E1EF0" w:rsidRPr="000758C8" w:rsidRDefault="005E1EF0">
            <w:pPr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2019 m.</w:t>
            </w: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EF" w14:textId="77777777" w:rsidR="005E1EF0" w:rsidRPr="000758C8" w:rsidRDefault="005E1EF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F0" w14:textId="77777777" w:rsidR="005E1EF0" w:rsidRPr="000758C8" w:rsidRDefault="005E1EF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8F1" w14:textId="77777777" w:rsidR="005E1EF0" w:rsidRPr="000758C8" w:rsidRDefault="005E1EF0">
            <w:pPr>
              <w:jc w:val="center"/>
            </w:pPr>
          </w:p>
        </w:tc>
      </w:tr>
      <w:tr w:rsidR="005E1EF0" w:rsidRPr="000758C8" w14:paraId="361BB8F8" w14:textId="77777777">
        <w:trPr>
          <w:trHeight w:val="330"/>
        </w:trPr>
        <w:tc>
          <w:tcPr>
            <w:tcW w:w="3119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F3" w14:textId="77777777" w:rsidR="005E1EF0" w:rsidRPr="000758C8" w:rsidRDefault="005E1EF0" w:rsidP="00FA45D6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F4" w14:textId="77777777" w:rsidR="005E1EF0" w:rsidRPr="000758C8" w:rsidRDefault="005E1EF0">
            <w:pPr>
              <w:jc w:val="center"/>
              <w:rPr>
                <w:bCs/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2018 m.</w:t>
            </w: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F5" w14:textId="77777777" w:rsidR="005E1EF0" w:rsidRPr="000758C8" w:rsidRDefault="005E1EF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F6" w14:textId="77777777" w:rsidR="005E1EF0" w:rsidRPr="000758C8" w:rsidRDefault="005E1EF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8F7" w14:textId="77777777" w:rsidR="005E1EF0" w:rsidRPr="000758C8" w:rsidRDefault="005E1EF0">
            <w:pPr>
              <w:jc w:val="center"/>
            </w:pPr>
          </w:p>
        </w:tc>
      </w:tr>
      <w:tr w:rsidR="005E1EF0" w:rsidRPr="000758C8" w14:paraId="361BB8FE" w14:textId="77777777" w:rsidTr="001A3C7A">
        <w:trPr>
          <w:trHeight w:val="329"/>
        </w:trPr>
        <w:tc>
          <w:tcPr>
            <w:tcW w:w="3119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F9" w14:textId="77777777" w:rsidR="005E1EF0" w:rsidRPr="000758C8" w:rsidRDefault="005E1EF0" w:rsidP="00FA45D6">
            <w:pPr>
              <w:jc w:val="both"/>
              <w:rPr>
                <w:b/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Asmenų, priskirtinų širdies ir kraujagyslių ligų didelės rizikos grupei, prevencinė programa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2F2F2"/>
            <w:vAlign w:val="center"/>
          </w:tcPr>
          <w:p w14:paraId="361BB8FA" w14:textId="77777777" w:rsidR="005E1EF0" w:rsidRPr="000758C8" w:rsidRDefault="005E1EF0">
            <w:pPr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2019 m.</w:t>
            </w: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FB" w14:textId="77777777" w:rsidR="005E1EF0" w:rsidRPr="000758C8" w:rsidRDefault="005E1EF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FC" w14:textId="77777777" w:rsidR="005E1EF0" w:rsidRPr="000758C8" w:rsidRDefault="005E1EF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8FD" w14:textId="77777777" w:rsidR="005E1EF0" w:rsidRPr="000758C8" w:rsidRDefault="005E1EF0">
            <w:pPr>
              <w:jc w:val="center"/>
            </w:pPr>
          </w:p>
        </w:tc>
      </w:tr>
      <w:tr w:rsidR="005E1EF0" w:rsidRPr="000758C8" w14:paraId="361BB904" w14:textId="77777777" w:rsidTr="001A3C7A">
        <w:trPr>
          <w:trHeight w:val="405"/>
        </w:trPr>
        <w:tc>
          <w:tcPr>
            <w:tcW w:w="3119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8FF" w14:textId="77777777" w:rsidR="005E1EF0" w:rsidRPr="000758C8" w:rsidRDefault="005E1EF0" w:rsidP="00FA45D6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900" w14:textId="77777777" w:rsidR="005E1EF0" w:rsidRPr="000758C8" w:rsidRDefault="005E1EF0">
            <w:pPr>
              <w:jc w:val="center"/>
              <w:rPr>
                <w:bCs/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2018 m.</w:t>
            </w: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901" w14:textId="77777777" w:rsidR="005E1EF0" w:rsidRPr="000758C8" w:rsidRDefault="005E1EF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902" w14:textId="77777777" w:rsidR="005E1EF0" w:rsidRPr="000758C8" w:rsidRDefault="005E1EF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903" w14:textId="77777777" w:rsidR="005E1EF0" w:rsidRPr="000758C8" w:rsidRDefault="005E1EF0">
            <w:pPr>
              <w:jc w:val="center"/>
            </w:pPr>
          </w:p>
        </w:tc>
      </w:tr>
      <w:tr w:rsidR="005E1EF0" w:rsidRPr="000758C8" w14:paraId="361BB90A" w14:textId="77777777" w:rsidTr="0061286C">
        <w:trPr>
          <w:trHeight w:val="468"/>
        </w:trPr>
        <w:tc>
          <w:tcPr>
            <w:tcW w:w="3119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905" w14:textId="77777777" w:rsidR="005E1EF0" w:rsidRPr="000758C8" w:rsidRDefault="005E1EF0" w:rsidP="00FA45D6">
            <w:pPr>
              <w:jc w:val="both"/>
              <w:rPr>
                <w:b/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Storosios žarnos vėžio ankstyvosios diagnostikos prevencinė programa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2F2F2"/>
            <w:vAlign w:val="center"/>
          </w:tcPr>
          <w:p w14:paraId="361BB906" w14:textId="77777777" w:rsidR="005E1EF0" w:rsidRPr="000758C8" w:rsidRDefault="005E1EF0">
            <w:pPr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2019 m.</w:t>
            </w: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907" w14:textId="77777777" w:rsidR="005E1EF0" w:rsidRPr="000758C8" w:rsidRDefault="005E1EF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908" w14:textId="77777777" w:rsidR="005E1EF0" w:rsidRPr="000758C8" w:rsidRDefault="005E1EF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909" w14:textId="77777777" w:rsidR="005E1EF0" w:rsidRPr="000758C8" w:rsidRDefault="005E1EF0">
            <w:pPr>
              <w:jc w:val="center"/>
            </w:pPr>
          </w:p>
        </w:tc>
      </w:tr>
      <w:tr w:rsidR="005E1EF0" w:rsidRPr="000758C8" w14:paraId="361BB910" w14:textId="77777777" w:rsidTr="001A3C7A">
        <w:trPr>
          <w:trHeight w:val="330"/>
        </w:trPr>
        <w:tc>
          <w:tcPr>
            <w:tcW w:w="311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90B" w14:textId="77777777" w:rsidR="005E1EF0" w:rsidRPr="000758C8" w:rsidRDefault="005E1EF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90C" w14:textId="77777777" w:rsidR="005E1EF0" w:rsidRPr="000758C8" w:rsidRDefault="005E1EF0">
            <w:pPr>
              <w:jc w:val="center"/>
              <w:rPr>
                <w:bCs/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2018 m.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90D" w14:textId="77777777" w:rsidR="005E1EF0" w:rsidRPr="000758C8" w:rsidRDefault="005E1EF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90E" w14:textId="77777777" w:rsidR="005E1EF0" w:rsidRPr="000758C8" w:rsidRDefault="005E1EF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90F" w14:textId="77777777" w:rsidR="005E1EF0" w:rsidRPr="000758C8" w:rsidRDefault="005E1EF0">
            <w:pPr>
              <w:jc w:val="center"/>
            </w:pPr>
          </w:p>
        </w:tc>
      </w:tr>
    </w:tbl>
    <w:p w14:paraId="361BB911" w14:textId="77777777" w:rsidR="00363372" w:rsidRPr="000758C8" w:rsidRDefault="00363372" w:rsidP="0064615E">
      <w:pPr>
        <w:tabs>
          <w:tab w:val="left" w:pos="5994"/>
        </w:tabs>
        <w:rPr>
          <w:sz w:val="24"/>
          <w:szCs w:val="24"/>
          <w:lang w:eastAsia="en-US"/>
        </w:rPr>
      </w:pPr>
    </w:p>
    <w:p w14:paraId="361BB912" w14:textId="77777777" w:rsidR="00FF2FCF" w:rsidRPr="000758C8" w:rsidRDefault="00D6156A" w:rsidP="00363372">
      <w:pPr>
        <w:tabs>
          <w:tab w:val="left" w:pos="5994"/>
        </w:tabs>
        <w:ind w:left="-142"/>
        <w:rPr>
          <w:b/>
          <w:sz w:val="24"/>
          <w:szCs w:val="24"/>
        </w:rPr>
      </w:pPr>
      <w:r w:rsidRPr="000758C8">
        <w:rPr>
          <w:sz w:val="24"/>
          <w:szCs w:val="24"/>
          <w:lang w:eastAsia="en-US"/>
        </w:rPr>
        <w:t xml:space="preserve">3 lentelė. </w:t>
      </w:r>
      <w:r w:rsidR="00092B81" w:rsidRPr="000758C8">
        <w:rPr>
          <w:sz w:val="24"/>
          <w:szCs w:val="24"/>
        </w:rPr>
        <w:t>Papildomų programų vykdymas.</w:t>
      </w:r>
    </w:p>
    <w:tbl>
      <w:tblPr>
        <w:tblW w:w="102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2026"/>
        <w:gridCol w:w="1485"/>
        <w:gridCol w:w="1317"/>
        <w:gridCol w:w="1003"/>
        <w:gridCol w:w="997"/>
      </w:tblGrid>
      <w:tr w:rsidR="00DD3BEF" w:rsidRPr="000758C8" w14:paraId="361BB91A" w14:textId="77777777" w:rsidTr="002613FB">
        <w:tc>
          <w:tcPr>
            <w:tcW w:w="3394" w:type="dxa"/>
            <w:vMerge w:val="restart"/>
          </w:tcPr>
          <w:p w14:paraId="361BB913" w14:textId="77777777" w:rsidR="00DD3BEF" w:rsidRPr="000758C8" w:rsidRDefault="00DD3BEF" w:rsidP="002F719F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0758C8">
              <w:rPr>
                <w:b/>
                <w:sz w:val="24"/>
                <w:szCs w:val="24"/>
                <w:lang w:eastAsia="en-US"/>
              </w:rPr>
              <w:t>Programa</w:t>
            </w:r>
          </w:p>
        </w:tc>
        <w:tc>
          <w:tcPr>
            <w:tcW w:w="2026" w:type="dxa"/>
            <w:vMerge w:val="restart"/>
          </w:tcPr>
          <w:p w14:paraId="361BB914" w14:textId="77777777" w:rsidR="00DD3BEF" w:rsidRPr="000758C8" w:rsidRDefault="00DD3BEF" w:rsidP="002F719F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0758C8">
              <w:rPr>
                <w:b/>
                <w:sz w:val="24"/>
                <w:szCs w:val="24"/>
                <w:lang w:eastAsia="en-US"/>
              </w:rPr>
              <w:t>Finansavimo šaltinis</w:t>
            </w:r>
          </w:p>
        </w:tc>
        <w:tc>
          <w:tcPr>
            <w:tcW w:w="1485" w:type="dxa"/>
            <w:vMerge w:val="restart"/>
          </w:tcPr>
          <w:p w14:paraId="361BB915" w14:textId="77777777" w:rsidR="00DD3BEF" w:rsidRPr="000758C8" w:rsidRDefault="00DD3BEF" w:rsidP="002F719F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0758C8">
              <w:rPr>
                <w:b/>
                <w:sz w:val="24"/>
                <w:szCs w:val="24"/>
                <w:lang w:eastAsia="en-US"/>
              </w:rPr>
              <w:t xml:space="preserve">2018 m. </w:t>
            </w:r>
          </w:p>
          <w:p w14:paraId="361BB916" w14:textId="77777777" w:rsidR="00DD3BEF" w:rsidRPr="000758C8" w:rsidRDefault="00DD3BEF" w:rsidP="002F719F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0758C8">
              <w:rPr>
                <w:b/>
                <w:sz w:val="24"/>
                <w:szCs w:val="24"/>
                <w:lang w:eastAsia="en-US"/>
              </w:rPr>
              <w:t>Eur</w:t>
            </w:r>
          </w:p>
        </w:tc>
        <w:tc>
          <w:tcPr>
            <w:tcW w:w="1317" w:type="dxa"/>
            <w:vMerge w:val="restart"/>
          </w:tcPr>
          <w:p w14:paraId="361BB917" w14:textId="77777777" w:rsidR="00DD3BEF" w:rsidRPr="000758C8" w:rsidRDefault="00DD3BEF" w:rsidP="002F719F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0758C8">
              <w:rPr>
                <w:b/>
                <w:sz w:val="24"/>
                <w:szCs w:val="24"/>
                <w:lang w:eastAsia="en-US"/>
              </w:rPr>
              <w:t xml:space="preserve">2019 m. </w:t>
            </w:r>
          </w:p>
          <w:p w14:paraId="361BB918" w14:textId="77777777" w:rsidR="00DD3BEF" w:rsidRPr="000758C8" w:rsidRDefault="00DD3BEF" w:rsidP="002F719F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0758C8">
              <w:rPr>
                <w:b/>
                <w:sz w:val="24"/>
                <w:szCs w:val="24"/>
                <w:lang w:eastAsia="en-US"/>
              </w:rPr>
              <w:t>Eur</w:t>
            </w:r>
          </w:p>
        </w:tc>
        <w:tc>
          <w:tcPr>
            <w:tcW w:w="2000" w:type="dxa"/>
            <w:gridSpan w:val="2"/>
          </w:tcPr>
          <w:p w14:paraId="361BB919" w14:textId="77777777" w:rsidR="00DD3BEF" w:rsidRPr="000758C8" w:rsidRDefault="00DD3BEF" w:rsidP="002F719F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0758C8">
              <w:rPr>
                <w:b/>
                <w:sz w:val="24"/>
                <w:szCs w:val="24"/>
                <w:lang w:eastAsia="en-US"/>
              </w:rPr>
              <w:t>Pokytis</w:t>
            </w:r>
          </w:p>
        </w:tc>
      </w:tr>
      <w:tr w:rsidR="00DD3BEF" w:rsidRPr="000758C8" w14:paraId="361BB921" w14:textId="77777777" w:rsidTr="00C644D6">
        <w:tc>
          <w:tcPr>
            <w:tcW w:w="3394" w:type="dxa"/>
            <w:vMerge/>
          </w:tcPr>
          <w:p w14:paraId="361BB91B" w14:textId="77777777" w:rsidR="00DD3BEF" w:rsidRPr="000758C8" w:rsidRDefault="00DD3BEF" w:rsidP="002F719F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026" w:type="dxa"/>
            <w:vMerge/>
          </w:tcPr>
          <w:p w14:paraId="361BB91C" w14:textId="77777777" w:rsidR="00DD3BEF" w:rsidRPr="000758C8" w:rsidRDefault="00DD3BEF" w:rsidP="002F719F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5" w:type="dxa"/>
            <w:vMerge/>
          </w:tcPr>
          <w:p w14:paraId="361BB91D" w14:textId="77777777" w:rsidR="00DD3BEF" w:rsidRPr="000758C8" w:rsidRDefault="00DD3BEF" w:rsidP="002F719F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7" w:type="dxa"/>
            <w:vMerge/>
          </w:tcPr>
          <w:p w14:paraId="361BB91E" w14:textId="77777777" w:rsidR="00DD3BEF" w:rsidRPr="000758C8" w:rsidRDefault="00DD3BEF" w:rsidP="002F719F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03" w:type="dxa"/>
          </w:tcPr>
          <w:p w14:paraId="361BB91F" w14:textId="77777777" w:rsidR="00DD3BEF" w:rsidRPr="000758C8" w:rsidRDefault="00DD3BEF" w:rsidP="002F719F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0758C8">
              <w:rPr>
                <w:b/>
                <w:sz w:val="24"/>
                <w:szCs w:val="24"/>
                <w:lang w:eastAsia="en-US"/>
              </w:rPr>
              <w:t>Eur</w:t>
            </w:r>
          </w:p>
        </w:tc>
        <w:tc>
          <w:tcPr>
            <w:tcW w:w="997" w:type="dxa"/>
          </w:tcPr>
          <w:p w14:paraId="361BB920" w14:textId="77777777" w:rsidR="00DD3BEF" w:rsidRPr="000758C8" w:rsidRDefault="00DD3BEF" w:rsidP="002F719F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0758C8">
              <w:rPr>
                <w:b/>
                <w:sz w:val="24"/>
                <w:szCs w:val="24"/>
                <w:lang w:eastAsia="en-US"/>
              </w:rPr>
              <w:t>Proc.</w:t>
            </w:r>
          </w:p>
        </w:tc>
      </w:tr>
      <w:tr w:rsidR="00DD3BEF" w:rsidRPr="000758C8" w14:paraId="361BB928" w14:textId="77777777" w:rsidTr="00CC49D7">
        <w:tc>
          <w:tcPr>
            <w:tcW w:w="3394" w:type="dxa"/>
          </w:tcPr>
          <w:p w14:paraId="361BB922" w14:textId="77777777" w:rsidR="00DD3BEF" w:rsidRPr="000758C8" w:rsidRDefault="00D6204B" w:rsidP="002F719F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Vilties linija</w:t>
            </w:r>
          </w:p>
        </w:tc>
        <w:tc>
          <w:tcPr>
            <w:tcW w:w="2026" w:type="dxa"/>
          </w:tcPr>
          <w:p w14:paraId="361BB923" w14:textId="77777777" w:rsidR="00DD3BEF" w:rsidRPr="000758C8" w:rsidRDefault="000D38E2" w:rsidP="00CC49D7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LEPTA</w:t>
            </w:r>
          </w:p>
        </w:tc>
        <w:tc>
          <w:tcPr>
            <w:tcW w:w="1485" w:type="dxa"/>
            <w:vAlign w:val="center"/>
          </w:tcPr>
          <w:p w14:paraId="361BB924" w14:textId="77777777" w:rsidR="00DD3BEF" w:rsidRPr="000758C8" w:rsidRDefault="00107B0F" w:rsidP="00AA1B06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2</w:t>
            </w:r>
            <w:r w:rsidR="00AA1B06" w:rsidRPr="000758C8">
              <w:rPr>
                <w:sz w:val="24"/>
                <w:szCs w:val="24"/>
                <w:lang w:eastAsia="en-US"/>
              </w:rPr>
              <w:t>1010</w:t>
            </w:r>
          </w:p>
        </w:tc>
        <w:tc>
          <w:tcPr>
            <w:tcW w:w="1317" w:type="dxa"/>
            <w:vAlign w:val="center"/>
          </w:tcPr>
          <w:p w14:paraId="361BB925" w14:textId="77777777" w:rsidR="00DD3BEF" w:rsidRPr="000758C8" w:rsidRDefault="000D38E2" w:rsidP="005C2445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12600</w:t>
            </w:r>
          </w:p>
        </w:tc>
        <w:tc>
          <w:tcPr>
            <w:tcW w:w="1003" w:type="dxa"/>
            <w:vAlign w:val="center"/>
          </w:tcPr>
          <w:p w14:paraId="361BB926" w14:textId="77777777" w:rsidR="00DD3BEF" w:rsidRPr="000758C8" w:rsidRDefault="00AA1B06" w:rsidP="00AA1B06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-</w:t>
            </w:r>
            <w:r w:rsidR="003B4A40" w:rsidRPr="000758C8">
              <w:rPr>
                <w:sz w:val="24"/>
                <w:szCs w:val="24"/>
                <w:lang w:eastAsia="en-US"/>
              </w:rPr>
              <w:t>8</w:t>
            </w:r>
            <w:r w:rsidRPr="000758C8">
              <w:rPr>
                <w:sz w:val="24"/>
                <w:szCs w:val="24"/>
                <w:lang w:eastAsia="en-US"/>
              </w:rPr>
              <w:t>410</w:t>
            </w:r>
          </w:p>
        </w:tc>
        <w:tc>
          <w:tcPr>
            <w:tcW w:w="997" w:type="dxa"/>
            <w:vAlign w:val="center"/>
          </w:tcPr>
          <w:p w14:paraId="361BB927" w14:textId="77777777" w:rsidR="00DD3BEF" w:rsidRPr="000758C8" w:rsidRDefault="00AA1B06" w:rsidP="005C2445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2"/>
                <w:szCs w:val="24"/>
                <w:lang w:eastAsia="en-US"/>
              </w:rPr>
            </w:pPr>
            <w:r w:rsidRPr="000758C8">
              <w:rPr>
                <w:sz w:val="22"/>
                <w:szCs w:val="24"/>
                <w:lang w:eastAsia="en-US"/>
              </w:rPr>
              <w:t>-40,0</w:t>
            </w:r>
          </w:p>
        </w:tc>
      </w:tr>
      <w:tr w:rsidR="000D38E2" w:rsidRPr="000758C8" w14:paraId="361BB92F" w14:textId="77777777" w:rsidTr="00CC49D7">
        <w:tc>
          <w:tcPr>
            <w:tcW w:w="3394" w:type="dxa"/>
          </w:tcPr>
          <w:p w14:paraId="361BB929" w14:textId="77777777" w:rsidR="000D38E2" w:rsidRPr="000758C8" w:rsidRDefault="000D38E2" w:rsidP="00107B0F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Žemo slenk</w:t>
            </w:r>
            <w:r w:rsidR="00107B0F" w:rsidRPr="000758C8">
              <w:rPr>
                <w:sz w:val="24"/>
                <w:szCs w:val="24"/>
                <w:lang w:eastAsia="en-US"/>
              </w:rPr>
              <w:t>s</w:t>
            </w:r>
            <w:r w:rsidRPr="000758C8">
              <w:rPr>
                <w:sz w:val="24"/>
                <w:szCs w:val="24"/>
                <w:lang w:eastAsia="en-US"/>
              </w:rPr>
              <w:t>čio stacionarus kabinetas</w:t>
            </w:r>
          </w:p>
        </w:tc>
        <w:tc>
          <w:tcPr>
            <w:tcW w:w="2026" w:type="dxa"/>
          </w:tcPr>
          <w:p w14:paraId="361BB92A" w14:textId="77777777" w:rsidR="000D38E2" w:rsidRPr="000758C8" w:rsidRDefault="000D38E2" w:rsidP="00CC49D7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Glaxosmithkline Lietuva UAB</w:t>
            </w:r>
          </w:p>
        </w:tc>
        <w:tc>
          <w:tcPr>
            <w:tcW w:w="1485" w:type="dxa"/>
            <w:vAlign w:val="center"/>
          </w:tcPr>
          <w:p w14:paraId="361BB92B" w14:textId="77777777" w:rsidR="000D38E2" w:rsidRPr="000758C8" w:rsidRDefault="00AA1B06" w:rsidP="005C2445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17" w:type="dxa"/>
            <w:vAlign w:val="center"/>
          </w:tcPr>
          <w:p w14:paraId="361BB92C" w14:textId="77777777" w:rsidR="000D38E2" w:rsidRPr="000758C8" w:rsidRDefault="000D38E2" w:rsidP="005C2445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18416</w:t>
            </w:r>
          </w:p>
        </w:tc>
        <w:tc>
          <w:tcPr>
            <w:tcW w:w="1003" w:type="dxa"/>
            <w:vAlign w:val="center"/>
          </w:tcPr>
          <w:p w14:paraId="361BB92D" w14:textId="77777777" w:rsidR="000D38E2" w:rsidRPr="000758C8" w:rsidRDefault="00AA1B06" w:rsidP="005C2445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+18416</w:t>
            </w:r>
          </w:p>
        </w:tc>
        <w:tc>
          <w:tcPr>
            <w:tcW w:w="997" w:type="dxa"/>
            <w:vAlign w:val="center"/>
          </w:tcPr>
          <w:p w14:paraId="361BB92E" w14:textId="77777777" w:rsidR="000D38E2" w:rsidRPr="000758C8" w:rsidRDefault="00AA1B06" w:rsidP="005C2445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2"/>
                <w:szCs w:val="24"/>
                <w:lang w:eastAsia="en-US"/>
              </w:rPr>
            </w:pPr>
            <w:r w:rsidRPr="000758C8">
              <w:rPr>
                <w:sz w:val="22"/>
                <w:szCs w:val="24"/>
                <w:lang w:eastAsia="en-US"/>
              </w:rPr>
              <w:t>+100,0</w:t>
            </w:r>
          </w:p>
        </w:tc>
      </w:tr>
      <w:tr w:rsidR="000D38E2" w:rsidRPr="000758C8" w14:paraId="361BB936" w14:textId="77777777" w:rsidTr="00CC49D7">
        <w:tc>
          <w:tcPr>
            <w:tcW w:w="3394" w:type="dxa"/>
          </w:tcPr>
          <w:p w14:paraId="361BB930" w14:textId="77777777" w:rsidR="000D38E2" w:rsidRPr="000758C8" w:rsidRDefault="00107B0F" w:rsidP="00107B0F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both"/>
              <w:rPr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 xml:space="preserve">Žemo slenksčio </w:t>
            </w:r>
            <w:r w:rsidR="005C617F" w:rsidRPr="000758C8">
              <w:rPr>
                <w:sz w:val="24"/>
                <w:szCs w:val="24"/>
                <w:lang w:eastAsia="en-US"/>
              </w:rPr>
              <w:t>stacionarus ir mobilus kabinetai</w:t>
            </w:r>
          </w:p>
        </w:tc>
        <w:tc>
          <w:tcPr>
            <w:tcW w:w="2026" w:type="dxa"/>
          </w:tcPr>
          <w:p w14:paraId="361BB931" w14:textId="77777777" w:rsidR="000D38E2" w:rsidRPr="000758C8" w:rsidRDefault="000D38E2" w:rsidP="00CC49D7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758C8">
              <w:rPr>
                <w:lang w:eastAsia="en-US"/>
              </w:rPr>
              <w:t>Užkrečiamųjų ligų ir Aids centras</w:t>
            </w:r>
          </w:p>
        </w:tc>
        <w:tc>
          <w:tcPr>
            <w:tcW w:w="1485" w:type="dxa"/>
            <w:vAlign w:val="center"/>
          </w:tcPr>
          <w:p w14:paraId="361BB932" w14:textId="77777777" w:rsidR="000D38E2" w:rsidRPr="000758C8" w:rsidRDefault="000D38E2" w:rsidP="00AA1B06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3</w:t>
            </w:r>
            <w:r w:rsidR="00AA1B06" w:rsidRPr="000758C8">
              <w:rPr>
                <w:sz w:val="24"/>
                <w:szCs w:val="24"/>
                <w:lang w:eastAsia="en-US"/>
              </w:rPr>
              <w:t>878</w:t>
            </w:r>
          </w:p>
        </w:tc>
        <w:tc>
          <w:tcPr>
            <w:tcW w:w="1317" w:type="dxa"/>
            <w:vAlign w:val="center"/>
          </w:tcPr>
          <w:p w14:paraId="361BB933" w14:textId="77777777" w:rsidR="000D38E2" w:rsidRPr="000758C8" w:rsidRDefault="000D38E2" w:rsidP="005C2445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2129</w:t>
            </w:r>
          </w:p>
        </w:tc>
        <w:tc>
          <w:tcPr>
            <w:tcW w:w="1003" w:type="dxa"/>
            <w:vAlign w:val="center"/>
          </w:tcPr>
          <w:p w14:paraId="361BB934" w14:textId="77777777" w:rsidR="000D38E2" w:rsidRPr="000758C8" w:rsidRDefault="00AA1B06" w:rsidP="005C2445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-1749</w:t>
            </w:r>
          </w:p>
        </w:tc>
        <w:tc>
          <w:tcPr>
            <w:tcW w:w="997" w:type="dxa"/>
            <w:vAlign w:val="center"/>
          </w:tcPr>
          <w:p w14:paraId="361BB935" w14:textId="77777777" w:rsidR="000D38E2" w:rsidRPr="000758C8" w:rsidRDefault="00AA1B06" w:rsidP="005C2445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-45,1</w:t>
            </w:r>
          </w:p>
        </w:tc>
      </w:tr>
      <w:tr w:rsidR="000D38E2" w:rsidRPr="000758C8" w14:paraId="361BB93D" w14:textId="77777777" w:rsidTr="00CC49D7">
        <w:tc>
          <w:tcPr>
            <w:tcW w:w="3394" w:type="dxa"/>
          </w:tcPr>
          <w:p w14:paraId="361BB937" w14:textId="77777777" w:rsidR="000D38E2" w:rsidRPr="000758C8" w:rsidRDefault="00107B0F" w:rsidP="00107B0F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 xml:space="preserve">Žemo slenksčio </w:t>
            </w:r>
            <w:r w:rsidR="005C617F" w:rsidRPr="000758C8">
              <w:rPr>
                <w:sz w:val="24"/>
                <w:szCs w:val="24"/>
                <w:lang w:eastAsia="en-US"/>
              </w:rPr>
              <w:t>stacionarus ir mobilus kabinetai</w:t>
            </w:r>
            <w:r w:rsidRPr="000758C8"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2026" w:type="dxa"/>
          </w:tcPr>
          <w:p w14:paraId="361BB938" w14:textId="77777777" w:rsidR="000D38E2" w:rsidRPr="000758C8" w:rsidRDefault="000D38E2" w:rsidP="00CC49D7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0758C8">
              <w:rPr>
                <w:sz w:val="16"/>
                <w:szCs w:val="16"/>
                <w:lang w:eastAsia="en-US"/>
              </w:rPr>
              <w:t>Respublikinis priklausomybės ligų centras</w:t>
            </w:r>
          </w:p>
        </w:tc>
        <w:tc>
          <w:tcPr>
            <w:tcW w:w="1485" w:type="dxa"/>
            <w:vAlign w:val="center"/>
          </w:tcPr>
          <w:p w14:paraId="361BB939" w14:textId="77777777" w:rsidR="000D38E2" w:rsidRPr="000758C8" w:rsidRDefault="00AA1B06" w:rsidP="000D38E2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17" w:type="dxa"/>
            <w:vAlign w:val="center"/>
          </w:tcPr>
          <w:p w14:paraId="361BB93A" w14:textId="77777777" w:rsidR="000D38E2" w:rsidRPr="000758C8" w:rsidRDefault="000D38E2" w:rsidP="000D38E2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307</w:t>
            </w:r>
          </w:p>
        </w:tc>
        <w:tc>
          <w:tcPr>
            <w:tcW w:w="1003" w:type="dxa"/>
            <w:vAlign w:val="center"/>
          </w:tcPr>
          <w:p w14:paraId="361BB93B" w14:textId="77777777" w:rsidR="000D38E2" w:rsidRPr="000758C8" w:rsidRDefault="00AA1B06" w:rsidP="000D38E2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+307</w:t>
            </w:r>
          </w:p>
        </w:tc>
        <w:tc>
          <w:tcPr>
            <w:tcW w:w="997" w:type="dxa"/>
            <w:vAlign w:val="center"/>
          </w:tcPr>
          <w:p w14:paraId="361BB93C" w14:textId="77777777" w:rsidR="000D38E2" w:rsidRPr="000758C8" w:rsidRDefault="007C0391" w:rsidP="000D38E2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+</w:t>
            </w:r>
            <w:r w:rsidR="00AA1B06" w:rsidRPr="000758C8">
              <w:rPr>
                <w:sz w:val="24"/>
                <w:szCs w:val="24"/>
                <w:lang w:eastAsia="en-US"/>
              </w:rPr>
              <w:t>100,0</w:t>
            </w:r>
          </w:p>
        </w:tc>
      </w:tr>
      <w:tr w:rsidR="000D38E2" w:rsidRPr="000758C8" w14:paraId="361BB944" w14:textId="77777777" w:rsidTr="00CC49D7">
        <w:tc>
          <w:tcPr>
            <w:tcW w:w="3394" w:type="dxa"/>
          </w:tcPr>
          <w:p w14:paraId="361BB93E" w14:textId="77777777" w:rsidR="000D38E2" w:rsidRPr="000758C8" w:rsidRDefault="000D38E2" w:rsidP="00107B0F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 xml:space="preserve">Klaipėdos </w:t>
            </w:r>
            <w:r w:rsidR="00107B0F" w:rsidRPr="000758C8">
              <w:rPr>
                <w:sz w:val="24"/>
                <w:szCs w:val="24"/>
                <w:lang w:eastAsia="en-US"/>
              </w:rPr>
              <w:t>PSC</w:t>
            </w:r>
          </w:p>
        </w:tc>
        <w:tc>
          <w:tcPr>
            <w:tcW w:w="2026" w:type="dxa"/>
          </w:tcPr>
          <w:p w14:paraId="361BB93F" w14:textId="77777777" w:rsidR="000D38E2" w:rsidRPr="000758C8" w:rsidRDefault="000D38E2" w:rsidP="00CC49D7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Klaipėdos universitetas</w:t>
            </w:r>
          </w:p>
        </w:tc>
        <w:tc>
          <w:tcPr>
            <w:tcW w:w="1485" w:type="dxa"/>
            <w:vAlign w:val="center"/>
          </w:tcPr>
          <w:p w14:paraId="361BB940" w14:textId="77777777" w:rsidR="000D38E2" w:rsidRPr="000758C8" w:rsidRDefault="000D38E2" w:rsidP="000D38E2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248</w:t>
            </w:r>
          </w:p>
        </w:tc>
        <w:tc>
          <w:tcPr>
            <w:tcW w:w="1317" w:type="dxa"/>
            <w:vAlign w:val="center"/>
          </w:tcPr>
          <w:p w14:paraId="361BB941" w14:textId="77777777" w:rsidR="000D38E2" w:rsidRPr="000758C8" w:rsidRDefault="000D38E2" w:rsidP="000D38E2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506</w:t>
            </w:r>
          </w:p>
        </w:tc>
        <w:tc>
          <w:tcPr>
            <w:tcW w:w="1003" w:type="dxa"/>
            <w:vAlign w:val="center"/>
          </w:tcPr>
          <w:p w14:paraId="361BB942" w14:textId="77777777" w:rsidR="000D38E2" w:rsidRPr="000758C8" w:rsidRDefault="000D38E2" w:rsidP="000D38E2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+258</w:t>
            </w:r>
          </w:p>
        </w:tc>
        <w:tc>
          <w:tcPr>
            <w:tcW w:w="997" w:type="dxa"/>
            <w:vAlign w:val="center"/>
          </w:tcPr>
          <w:p w14:paraId="361BB943" w14:textId="77777777" w:rsidR="000D38E2" w:rsidRPr="000758C8" w:rsidRDefault="000D38E2" w:rsidP="000D38E2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+104,0</w:t>
            </w:r>
          </w:p>
        </w:tc>
      </w:tr>
      <w:tr w:rsidR="000D38E2" w:rsidRPr="000758C8" w14:paraId="361BB94B" w14:textId="77777777" w:rsidTr="00CC49D7">
        <w:tc>
          <w:tcPr>
            <w:tcW w:w="3394" w:type="dxa"/>
          </w:tcPr>
          <w:p w14:paraId="361BB945" w14:textId="77777777" w:rsidR="000D38E2" w:rsidRPr="000758C8" w:rsidRDefault="00107B0F" w:rsidP="000D38E2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Žemo slenksčio stacionarus kabinetas</w:t>
            </w:r>
          </w:p>
        </w:tc>
        <w:tc>
          <w:tcPr>
            <w:tcW w:w="2026" w:type="dxa"/>
          </w:tcPr>
          <w:p w14:paraId="361BB946" w14:textId="77777777" w:rsidR="000D38E2" w:rsidRPr="000758C8" w:rsidRDefault="000D38E2" w:rsidP="00CC49D7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LR Sveikatos aps.</w:t>
            </w:r>
            <w:r w:rsidR="00CC49D7" w:rsidRPr="000758C8">
              <w:rPr>
                <w:sz w:val="24"/>
                <w:szCs w:val="24"/>
                <w:lang w:eastAsia="en-US"/>
              </w:rPr>
              <w:t xml:space="preserve"> </w:t>
            </w:r>
            <w:r w:rsidRPr="000758C8">
              <w:rPr>
                <w:sz w:val="24"/>
                <w:szCs w:val="24"/>
                <w:lang w:eastAsia="en-US"/>
              </w:rPr>
              <w:t>ministerija</w:t>
            </w:r>
          </w:p>
        </w:tc>
        <w:tc>
          <w:tcPr>
            <w:tcW w:w="1485" w:type="dxa"/>
            <w:vAlign w:val="center"/>
          </w:tcPr>
          <w:p w14:paraId="361BB947" w14:textId="77777777" w:rsidR="000D38E2" w:rsidRPr="000758C8" w:rsidRDefault="000D38E2" w:rsidP="000D38E2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17" w:type="dxa"/>
            <w:vAlign w:val="center"/>
          </w:tcPr>
          <w:p w14:paraId="361BB948" w14:textId="77777777" w:rsidR="000D38E2" w:rsidRPr="000758C8" w:rsidRDefault="000D38E2" w:rsidP="000D38E2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4 794</w:t>
            </w:r>
          </w:p>
        </w:tc>
        <w:tc>
          <w:tcPr>
            <w:tcW w:w="1003" w:type="dxa"/>
            <w:vAlign w:val="center"/>
          </w:tcPr>
          <w:p w14:paraId="361BB949" w14:textId="77777777" w:rsidR="000D38E2" w:rsidRPr="000758C8" w:rsidRDefault="000D38E2" w:rsidP="000D38E2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+4794</w:t>
            </w:r>
          </w:p>
        </w:tc>
        <w:tc>
          <w:tcPr>
            <w:tcW w:w="997" w:type="dxa"/>
            <w:vAlign w:val="center"/>
          </w:tcPr>
          <w:p w14:paraId="361BB94A" w14:textId="77777777" w:rsidR="000D38E2" w:rsidRPr="000758C8" w:rsidRDefault="000D38E2" w:rsidP="000D38E2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758C8">
              <w:rPr>
                <w:sz w:val="24"/>
                <w:szCs w:val="24"/>
                <w:lang w:eastAsia="en-US"/>
              </w:rPr>
              <w:t>+100</w:t>
            </w:r>
          </w:p>
        </w:tc>
      </w:tr>
      <w:tr w:rsidR="000D38E2" w:rsidRPr="000758C8" w14:paraId="361BB952" w14:textId="77777777" w:rsidTr="00C644D6">
        <w:tc>
          <w:tcPr>
            <w:tcW w:w="3394" w:type="dxa"/>
          </w:tcPr>
          <w:p w14:paraId="361BB94C" w14:textId="77777777" w:rsidR="000D38E2" w:rsidRPr="000758C8" w:rsidRDefault="000D38E2" w:rsidP="000D38E2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both"/>
              <w:rPr>
                <w:b/>
                <w:sz w:val="24"/>
                <w:szCs w:val="24"/>
                <w:lang w:eastAsia="en-US"/>
              </w:rPr>
            </w:pPr>
            <w:r w:rsidRPr="000758C8">
              <w:rPr>
                <w:b/>
                <w:sz w:val="24"/>
                <w:szCs w:val="24"/>
                <w:lang w:eastAsia="en-US"/>
              </w:rPr>
              <w:t>Iš viso</w:t>
            </w:r>
          </w:p>
        </w:tc>
        <w:tc>
          <w:tcPr>
            <w:tcW w:w="2026" w:type="dxa"/>
          </w:tcPr>
          <w:p w14:paraId="361BB94D" w14:textId="77777777" w:rsidR="000D38E2" w:rsidRPr="000758C8" w:rsidRDefault="000D38E2" w:rsidP="000D38E2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361BB94E" w14:textId="77777777" w:rsidR="000D38E2" w:rsidRPr="000758C8" w:rsidRDefault="000D38E2" w:rsidP="000D38E2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0758C8">
              <w:rPr>
                <w:b/>
                <w:sz w:val="24"/>
                <w:szCs w:val="24"/>
                <w:lang w:eastAsia="en-US"/>
              </w:rPr>
              <w:t>25 136</w:t>
            </w:r>
          </w:p>
        </w:tc>
        <w:tc>
          <w:tcPr>
            <w:tcW w:w="1317" w:type="dxa"/>
            <w:vAlign w:val="center"/>
          </w:tcPr>
          <w:p w14:paraId="361BB94F" w14:textId="77777777" w:rsidR="000D38E2" w:rsidRPr="000758C8" w:rsidRDefault="000D38E2" w:rsidP="000D38E2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0758C8">
              <w:rPr>
                <w:b/>
                <w:sz w:val="24"/>
                <w:szCs w:val="24"/>
                <w:lang w:eastAsia="en-US"/>
              </w:rPr>
              <w:t>38 752</w:t>
            </w:r>
          </w:p>
        </w:tc>
        <w:tc>
          <w:tcPr>
            <w:tcW w:w="1003" w:type="dxa"/>
            <w:vAlign w:val="center"/>
          </w:tcPr>
          <w:p w14:paraId="361BB950" w14:textId="77777777" w:rsidR="000D38E2" w:rsidRPr="000758C8" w:rsidRDefault="000D38E2" w:rsidP="000D38E2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0758C8">
              <w:rPr>
                <w:b/>
                <w:sz w:val="24"/>
                <w:szCs w:val="24"/>
                <w:lang w:eastAsia="en-US"/>
              </w:rPr>
              <w:t>13 616</w:t>
            </w:r>
          </w:p>
        </w:tc>
        <w:tc>
          <w:tcPr>
            <w:tcW w:w="997" w:type="dxa"/>
          </w:tcPr>
          <w:p w14:paraId="361BB951" w14:textId="77777777" w:rsidR="000D38E2" w:rsidRPr="000758C8" w:rsidRDefault="00362DE3" w:rsidP="000D38E2">
            <w:pPr>
              <w:tabs>
                <w:tab w:val="left" w:pos="5994"/>
              </w:tabs>
              <w:suppressAutoHyphens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0758C8">
              <w:rPr>
                <w:b/>
                <w:sz w:val="24"/>
                <w:szCs w:val="24"/>
                <w:lang w:eastAsia="en-US"/>
              </w:rPr>
              <w:t>+54,1</w:t>
            </w:r>
          </w:p>
        </w:tc>
      </w:tr>
    </w:tbl>
    <w:p w14:paraId="361BB953" w14:textId="77777777" w:rsidR="002F372D" w:rsidRPr="000758C8" w:rsidRDefault="002F372D">
      <w:pPr>
        <w:tabs>
          <w:tab w:val="left" w:pos="5994"/>
        </w:tabs>
        <w:jc w:val="both"/>
        <w:rPr>
          <w:sz w:val="24"/>
          <w:szCs w:val="24"/>
          <w:shd w:val="clear" w:color="auto" w:fill="FFFFFF"/>
        </w:rPr>
      </w:pPr>
    </w:p>
    <w:p w14:paraId="361BB954" w14:textId="77777777" w:rsidR="00A64361" w:rsidRPr="000758C8" w:rsidRDefault="000235F4" w:rsidP="00D6156A">
      <w:pPr>
        <w:tabs>
          <w:tab w:val="left" w:pos="5994"/>
        </w:tabs>
        <w:jc w:val="center"/>
        <w:rPr>
          <w:b/>
          <w:sz w:val="24"/>
          <w:szCs w:val="24"/>
        </w:rPr>
      </w:pPr>
      <w:r w:rsidRPr="000758C8">
        <w:rPr>
          <w:b/>
          <w:sz w:val="24"/>
          <w:szCs w:val="24"/>
        </w:rPr>
        <w:t>2</w:t>
      </w:r>
      <w:r w:rsidR="00A64361" w:rsidRPr="000758C8">
        <w:rPr>
          <w:b/>
          <w:sz w:val="24"/>
          <w:szCs w:val="24"/>
        </w:rPr>
        <w:t>.</w:t>
      </w:r>
      <w:r w:rsidRPr="000758C8">
        <w:rPr>
          <w:b/>
          <w:sz w:val="24"/>
          <w:szCs w:val="24"/>
        </w:rPr>
        <w:t>3.</w:t>
      </w:r>
      <w:r w:rsidR="00A64361" w:rsidRPr="000758C8">
        <w:rPr>
          <w:b/>
          <w:sz w:val="24"/>
          <w:szCs w:val="24"/>
        </w:rPr>
        <w:t xml:space="preserve"> Visuomenės švietimas ir informavimas</w:t>
      </w:r>
    </w:p>
    <w:p w14:paraId="361BB955" w14:textId="77777777" w:rsidR="00A64361" w:rsidRPr="000758C8" w:rsidRDefault="00A64361">
      <w:pPr>
        <w:tabs>
          <w:tab w:val="left" w:pos="5994"/>
        </w:tabs>
        <w:jc w:val="both"/>
        <w:rPr>
          <w:sz w:val="24"/>
          <w:szCs w:val="24"/>
        </w:rPr>
      </w:pPr>
    </w:p>
    <w:p w14:paraId="361BB956" w14:textId="77777777" w:rsidR="00A64361" w:rsidRPr="000758C8" w:rsidRDefault="00D61AE9" w:rsidP="00C4083A">
      <w:pPr>
        <w:tabs>
          <w:tab w:val="left" w:pos="993"/>
          <w:tab w:val="left" w:pos="5994"/>
        </w:tabs>
        <w:ind w:left="709"/>
        <w:jc w:val="both"/>
        <w:rPr>
          <w:sz w:val="24"/>
          <w:szCs w:val="24"/>
        </w:rPr>
      </w:pPr>
      <w:r w:rsidRPr="000758C8">
        <w:rPr>
          <w:i/>
          <w:sz w:val="24"/>
          <w:szCs w:val="24"/>
        </w:rPr>
        <w:t>R</w:t>
      </w:r>
      <w:r w:rsidR="00A64361" w:rsidRPr="000758C8">
        <w:rPr>
          <w:i/>
          <w:sz w:val="24"/>
          <w:szCs w:val="24"/>
        </w:rPr>
        <w:t>enginių</w:t>
      </w:r>
      <w:r w:rsidRPr="000758C8">
        <w:rPr>
          <w:i/>
          <w:sz w:val="24"/>
          <w:szCs w:val="24"/>
        </w:rPr>
        <w:t xml:space="preserve"> (akcijų, mokymų, paskaitų ir kt.)</w:t>
      </w:r>
      <w:r w:rsidR="007107F1" w:rsidRPr="000758C8">
        <w:rPr>
          <w:i/>
          <w:sz w:val="24"/>
          <w:szCs w:val="24"/>
        </w:rPr>
        <w:t xml:space="preserve"> organizavimas</w:t>
      </w:r>
      <w:r w:rsidR="00236D32" w:rsidRPr="000758C8">
        <w:rPr>
          <w:i/>
          <w:sz w:val="24"/>
          <w:szCs w:val="24"/>
        </w:rPr>
        <w:t xml:space="preserve"> </w:t>
      </w:r>
      <w:r w:rsidR="00236D32" w:rsidRPr="000758C8">
        <w:rPr>
          <w:sz w:val="24"/>
          <w:szCs w:val="24"/>
        </w:rPr>
        <w:t>Centro darbuotojai</w:t>
      </w:r>
      <w:r w:rsidR="00630933" w:rsidRPr="000758C8">
        <w:rPr>
          <w:sz w:val="24"/>
          <w:szCs w:val="24"/>
        </w:rPr>
        <w:t xml:space="preserve"> kviečiami </w:t>
      </w:r>
      <w:r w:rsidR="00092322" w:rsidRPr="000758C8">
        <w:rPr>
          <w:sz w:val="24"/>
          <w:szCs w:val="24"/>
        </w:rPr>
        <w:t>noriai dalyvauja renginiuose</w:t>
      </w:r>
      <w:r w:rsidR="00630933" w:rsidRPr="000758C8">
        <w:rPr>
          <w:sz w:val="24"/>
          <w:szCs w:val="24"/>
        </w:rPr>
        <w:t xml:space="preserve"> psichikos sveikatos temom</w:t>
      </w:r>
      <w:r w:rsidR="00092322" w:rsidRPr="000758C8">
        <w:rPr>
          <w:sz w:val="24"/>
          <w:szCs w:val="24"/>
        </w:rPr>
        <w:t>is</w:t>
      </w:r>
      <w:r w:rsidR="00630933" w:rsidRPr="000758C8">
        <w:rPr>
          <w:sz w:val="24"/>
          <w:szCs w:val="24"/>
        </w:rPr>
        <w:t>.</w:t>
      </w:r>
    </w:p>
    <w:p w14:paraId="361BB957" w14:textId="77777777" w:rsidR="00D61AE9" w:rsidRPr="000758C8" w:rsidRDefault="00D61AE9" w:rsidP="00283694">
      <w:pPr>
        <w:tabs>
          <w:tab w:val="left" w:pos="993"/>
          <w:tab w:val="left" w:pos="5994"/>
        </w:tabs>
        <w:ind w:firstLine="709"/>
        <w:jc w:val="both"/>
        <w:rPr>
          <w:i/>
          <w:sz w:val="24"/>
          <w:szCs w:val="24"/>
        </w:rPr>
      </w:pPr>
    </w:p>
    <w:p w14:paraId="361BB958" w14:textId="77777777" w:rsidR="00A64361" w:rsidRPr="000758C8" w:rsidRDefault="00A64361" w:rsidP="00C4083A">
      <w:pPr>
        <w:widowControl/>
        <w:tabs>
          <w:tab w:val="left" w:pos="993"/>
        </w:tabs>
        <w:autoSpaceDE/>
        <w:ind w:left="709"/>
        <w:jc w:val="both"/>
        <w:rPr>
          <w:sz w:val="24"/>
          <w:szCs w:val="24"/>
        </w:rPr>
      </w:pPr>
      <w:r w:rsidRPr="000758C8">
        <w:rPr>
          <w:i/>
          <w:sz w:val="24"/>
          <w:szCs w:val="24"/>
        </w:rPr>
        <w:t>Informacinės m</w:t>
      </w:r>
      <w:r w:rsidR="007107F1" w:rsidRPr="000758C8">
        <w:rPr>
          <w:i/>
          <w:sz w:val="24"/>
          <w:szCs w:val="24"/>
        </w:rPr>
        <w:t>edžiagos platinimas gyventojams</w:t>
      </w:r>
      <w:r w:rsidR="00236D32" w:rsidRPr="000758C8">
        <w:rPr>
          <w:i/>
          <w:sz w:val="24"/>
          <w:szCs w:val="24"/>
        </w:rPr>
        <w:t xml:space="preserve"> </w:t>
      </w:r>
      <w:r w:rsidR="00236D32" w:rsidRPr="000758C8">
        <w:rPr>
          <w:sz w:val="24"/>
          <w:szCs w:val="24"/>
        </w:rPr>
        <w:t>Centro darbuotojai</w:t>
      </w:r>
      <w:r w:rsidR="00630933" w:rsidRPr="000758C8">
        <w:rPr>
          <w:sz w:val="24"/>
          <w:szCs w:val="24"/>
        </w:rPr>
        <w:t xml:space="preserve"> (psichiatrai, medicinos psichologai, socialiniai darbuotojai, psichikos sveikatos slaugytojai) </w:t>
      </w:r>
      <w:r w:rsidR="00EF1572" w:rsidRPr="000758C8">
        <w:rPr>
          <w:sz w:val="24"/>
          <w:szCs w:val="24"/>
        </w:rPr>
        <w:t>švietėjišk</w:t>
      </w:r>
      <w:r w:rsidR="0053593F" w:rsidRPr="000758C8">
        <w:rPr>
          <w:sz w:val="24"/>
          <w:szCs w:val="24"/>
        </w:rPr>
        <w:t>a</w:t>
      </w:r>
      <w:r w:rsidR="00EF1572" w:rsidRPr="000758C8">
        <w:rPr>
          <w:sz w:val="24"/>
          <w:szCs w:val="24"/>
        </w:rPr>
        <w:t xml:space="preserve">s ir informacines </w:t>
      </w:r>
      <w:r w:rsidR="00630933" w:rsidRPr="000758C8">
        <w:rPr>
          <w:sz w:val="24"/>
          <w:szCs w:val="24"/>
        </w:rPr>
        <w:t xml:space="preserve">konsultacijas Centro lankytojams – pacientams, jų šeimos nariams, </w:t>
      </w:r>
      <w:r w:rsidR="000758C8" w:rsidRPr="000758C8">
        <w:rPr>
          <w:sz w:val="24"/>
          <w:szCs w:val="24"/>
        </w:rPr>
        <w:t>artimiesiems</w:t>
      </w:r>
      <w:r w:rsidR="00EF1572" w:rsidRPr="000758C8">
        <w:rPr>
          <w:sz w:val="24"/>
          <w:szCs w:val="24"/>
        </w:rPr>
        <w:t xml:space="preserve"> teikia individualiai </w:t>
      </w:r>
      <w:r w:rsidR="00630933" w:rsidRPr="000758C8">
        <w:rPr>
          <w:sz w:val="24"/>
          <w:szCs w:val="24"/>
        </w:rPr>
        <w:t>.</w:t>
      </w:r>
    </w:p>
    <w:p w14:paraId="361BB959" w14:textId="77777777" w:rsidR="00D61AE9" w:rsidRPr="000758C8" w:rsidRDefault="00D61AE9" w:rsidP="00283694">
      <w:pPr>
        <w:widowControl/>
        <w:tabs>
          <w:tab w:val="left" w:pos="993"/>
        </w:tabs>
        <w:autoSpaceDE/>
        <w:ind w:firstLine="709"/>
        <w:jc w:val="both"/>
        <w:rPr>
          <w:sz w:val="24"/>
          <w:szCs w:val="24"/>
        </w:rPr>
      </w:pPr>
    </w:p>
    <w:p w14:paraId="361BB95A" w14:textId="77777777" w:rsidR="00A64361" w:rsidRPr="000758C8" w:rsidRDefault="00A64361" w:rsidP="00C4083A">
      <w:pPr>
        <w:tabs>
          <w:tab w:val="left" w:pos="993"/>
        </w:tabs>
        <w:spacing w:line="276" w:lineRule="auto"/>
        <w:ind w:left="709"/>
        <w:jc w:val="both"/>
        <w:rPr>
          <w:sz w:val="24"/>
          <w:szCs w:val="24"/>
        </w:rPr>
      </w:pPr>
      <w:r w:rsidRPr="000758C8">
        <w:rPr>
          <w:i/>
          <w:sz w:val="24"/>
          <w:szCs w:val="24"/>
        </w:rPr>
        <w:t>Informacinių straipsnių sveikatos temomis publik</w:t>
      </w:r>
      <w:r w:rsidR="007107F1" w:rsidRPr="000758C8">
        <w:rPr>
          <w:i/>
          <w:sz w:val="24"/>
          <w:szCs w:val="24"/>
        </w:rPr>
        <w:t>avimas žiniasklaidos priemonėse</w:t>
      </w:r>
      <w:r w:rsidR="00236D32" w:rsidRPr="000758C8">
        <w:rPr>
          <w:sz w:val="24"/>
          <w:szCs w:val="24"/>
        </w:rPr>
        <w:t xml:space="preserve"> </w:t>
      </w:r>
      <w:r w:rsidR="00630933" w:rsidRPr="000758C8">
        <w:rPr>
          <w:sz w:val="24"/>
          <w:szCs w:val="24"/>
        </w:rPr>
        <w:t xml:space="preserve">2019 metais buvo publikacijos, skirtos KPSC veiklai savaitraštyje „Lietuvos sveikata“, </w:t>
      </w:r>
      <w:r w:rsidR="000758C8" w:rsidRPr="000758C8">
        <w:rPr>
          <w:sz w:val="24"/>
          <w:szCs w:val="24"/>
        </w:rPr>
        <w:t>dienraščiuose</w:t>
      </w:r>
      <w:r w:rsidR="00630933" w:rsidRPr="000758C8">
        <w:rPr>
          <w:sz w:val="24"/>
          <w:szCs w:val="24"/>
        </w:rPr>
        <w:t xml:space="preserve"> „Klaipėda“ ir „Vakarų ekspresas“. </w:t>
      </w:r>
      <w:r w:rsidR="00236D32" w:rsidRPr="000758C8">
        <w:rPr>
          <w:sz w:val="24"/>
          <w:szCs w:val="24"/>
        </w:rPr>
        <w:t>Centro darbuotojai</w:t>
      </w:r>
      <w:r w:rsidR="00630933" w:rsidRPr="000758C8">
        <w:rPr>
          <w:sz w:val="24"/>
          <w:szCs w:val="24"/>
        </w:rPr>
        <w:t xml:space="preserve"> duodavo interviu aktualiais psichikos sveikatos klausimais televizijos kanalams</w:t>
      </w:r>
      <w:r w:rsidR="006F1F00" w:rsidRPr="000758C8">
        <w:rPr>
          <w:sz w:val="24"/>
          <w:szCs w:val="24"/>
        </w:rPr>
        <w:t>, dienraščiams</w:t>
      </w:r>
      <w:r w:rsidR="00630933" w:rsidRPr="000758C8">
        <w:rPr>
          <w:sz w:val="24"/>
          <w:szCs w:val="24"/>
        </w:rPr>
        <w:t>.</w:t>
      </w:r>
    </w:p>
    <w:p w14:paraId="361BB95B" w14:textId="77777777" w:rsidR="00A64361" w:rsidRPr="000758C8" w:rsidRDefault="00A64361" w:rsidP="00283694">
      <w:pPr>
        <w:widowControl/>
        <w:tabs>
          <w:tab w:val="left" w:pos="993"/>
        </w:tabs>
        <w:autoSpaceDE/>
        <w:ind w:firstLine="709"/>
        <w:jc w:val="both"/>
        <w:rPr>
          <w:sz w:val="24"/>
          <w:szCs w:val="24"/>
        </w:rPr>
      </w:pPr>
    </w:p>
    <w:p w14:paraId="361BB95C" w14:textId="77777777" w:rsidR="00D61AE9" w:rsidRPr="000758C8" w:rsidRDefault="00D61AE9" w:rsidP="00283694">
      <w:pPr>
        <w:widowControl/>
        <w:tabs>
          <w:tab w:val="left" w:pos="993"/>
        </w:tabs>
        <w:autoSpaceDE/>
        <w:ind w:firstLine="709"/>
        <w:jc w:val="both"/>
        <w:rPr>
          <w:sz w:val="24"/>
          <w:szCs w:val="24"/>
        </w:rPr>
      </w:pPr>
    </w:p>
    <w:p w14:paraId="361BB95D" w14:textId="77777777" w:rsidR="00A64361" w:rsidRPr="000758C8" w:rsidRDefault="000235F4" w:rsidP="00283694">
      <w:pPr>
        <w:tabs>
          <w:tab w:val="left" w:pos="993"/>
          <w:tab w:val="left" w:pos="5994"/>
        </w:tabs>
        <w:ind w:firstLine="709"/>
        <w:jc w:val="center"/>
        <w:rPr>
          <w:sz w:val="24"/>
          <w:szCs w:val="24"/>
        </w:rPr>
      </w:pPr>
      <w:r w:rsidRPr="000758C8">
        <w:rPr>
          <w:b/>
          <w:sz w:val="24"/>
          <w:szCs w:val="24"/>
        </w:rPr>
        <w:t>2.4</w:t>
      </w:r>
      <w:r w:rsidR="00A64361" w:rsidRPr="000758C8">
        <w:rPr>
          <w:b/>
          <w:sz w:val="24"/>
          <w:szCs w:val="24"/>
        </w:rPr>
        <w:t>. Pacientų pasitenkinimo teikiamomis paslaugomis lygis</w:t>
      </w:r>
    </w:p>
    <w:p w14:paraId="361BB95E" w14:textId="77777777" w:rsidR="00A64361" w:rsidRPr="000758C8" w:rsidRDefault="00A64361" w:rsidP="00283694">
      <w:pPr>
        <w:tabs>
          <w:tab w:val="left" w:pos="993"/>
        </w:tabs>
        <w:ind w:firstLine="709"/>
        <w:jc w:val="both"/>
        <w:rPr>
          <w:sz w:val="24"/>
          <w:szCs w:val="24"/>
        </w:rPr>
      </w:pPr>
    </w:p>
    <w:p w14:paraId="361BB95F" w14:textId="77777777" w:rsidR="00D61AE9" w:rsidRPr="000758C8" w:rsidRDefault="00D61AE9" w:rsidP="00283694">
      <w:pPr>
        <w:tabs>
          <w:tab w:val="left" w:pos="993"/>
        </w:tabs>
        <w:spacing w:line="360" w:lineRule="auto"/>
        <w:ind w:firstLine="709"/>
        <w:jc w:val="both"/>
        <w:rPr>
          <w:sz w:val="24"/>
          <w:szCs w:val="24"/>
        </w:rPr>
      </w:pPr>
      <w:r w:rsidRPr="000758C8">
        <w:rPr>
          <w:i/>
          <w:sz w:val="24"/>
          <w:szCs w:val="24"/>
        </w:rPr>
        <w:t>Pacientų apklausa.</w:t>
      </w:r>
      <w:r w:rsidR="00630933" w:rsidRPr="000758C8">
        <w:rPr>
          <w:sz w:val="24"/>
          <w:szCs w:val="24"/>
        </w:rPr>
        <w:t xml:space="preserve"> </w:t>
      </w:r>
      <w:r w:rsidR="00684E9B" w:rsidRPr="000758C8">
        <w:rPr>
          <w:sz w:val="24"/>
          <w:szCs w:val="24"/>
        </w:rPr>
        <w:t>Apklausti 123 pacientai. Pasitenkinimą paslaugomis pareiškė nuo 92 % iki 98% pacientų. Centro registratūros darbo vertinimas – teigiamai įvertino 98,4%. Suteiktos informacijos aiškumo apie ligą ir tolimesnį gydymą vertinimas – teigiamai įvertino 98,2%. Gydančio gydytojo psichiatro darbo vertinimas – teigiamai įvertino 99,1%. Slaugytojos darbo vertinimas – teigiamai įvertino 98,1%. Psichologo darbo vertinimas</w:t>
      </w:r>
      <w:r w:rsidR="001C1827" w:rsidRPr="000758C8">
        <w:rPr>
          <w:sz w:val="24"/>
          <w:szCs w:val="24"/>
        </w:rPr>
        <w:t xml:space="preserve"> – teigiamai įvertino 99,0%.</w:t>
      </w:r>
      <w:r w:rsidR="00684E9B" w:rsidRPr="000758C8">
        <w:rPr>
          <w:sz w:val="24"/>
          <w:szCs w:val="24"/>
        </w:rPr>
        <w:t xml:space="preserve"> Socialinio darbuotojo darbo vertinimas</w:t>
      </w:r>
      <w:r w:rsidR="001C1827" w:rsidRPr="000758C8">
        <w:rPr>
          <w:sz w:val="24"/>
          <w:szCs w:val="24"/>
        </w:rPr>
        <w:t xml:space="preserve"> – teigiamai įvertino 98,5%.</w:t>
      </w:r>
      <w:r w:rsidR="00684E9B" w:rsidRPr="000758C8">
        <w:rPr>
          <w:sz w:val="24"/>
          <w:szCs w:val="24"/>
        </w:rPr>
        <w:t xml:space="preserve">  Centro rekomendavimas draugams ir pažįstamiems</w:t>
      </w:r>
      <w:r w:rsidR="001C1827" w:rsidRPr="000758C8">
        <w:rPr>
          <w:sz w:val="24"/>
          <w:szCs w:val="24"/>
        </w:rPr>
        <w:t xml:space="preserve"> – rekomenduotų 93,8%. </w:t>
      </w:r>
      <w:r w:rsidR="00684E9B" w:rsidRPr="000758C8">
        <w:rPr>
          <w:sz w:val="24"/>
          <w:szCs w:val="24"/>
        </w:rPr>
        <w:t xml:space="preserve"> </w:t>
      </w:r>
    </w:p>
    <w:p w14:paraId="361BB960" w14:textId="77777777" w:rsidR="00A64361" w:rsidRPr="000758C8" w:rsidRDefault="00D61AE9" w:rsidP="00283694">
      <w:pPr>
        <w:tabs>
          <w:tab w:val="left" w:pos="993"/>
        </w:tabs>
        <w:spacing w:line="360" w:lineRule="auto"/>
        <w:ind w:firstLine="709"/>
        <w:jc w:val="both"/>
        <w:rPr>
          <w:sz w:val="24"/>
          <w:szCs w:val="24"/>
        </w:rPr>
      </w:pPr>
      <w:r w:rsidRPr="000758C8">
        <w:rPr>
          <w:i/>
          <w:sz w:val="24"/>
          <w:szCs w:val="24"/>
        </w:rPr>
        <w:t>P</w:t>
      </w:r>
      <w:r w:rsidR="00A64361" w:rsidRPr="000758C8">
        <w:rPr>
          <w:i/>
          <w:sz w:val="24"/>
          <w:szCs w:val="24"/>
        </w:rPr>
        <w:t xml:space="preserve">adėkos. </w:t>
      </w:r>
      <w:r w:rsidR="00754B3E" w:rsidRPr="000758C8">
        <w:rPr>
          <w:sz w:val="24"/>
          <w:szCs w:val="24"/>
        </w:rPr>
        <w:t xml:space="preserve">2019 metais </w:t>
      </w:r>
      <w:r w:rsidR="001458D5" w:rsidRPr="000758C8">
        <w:rPr>
          <w:sz w:val="24"/>
          <w:szCs w:val="24"/>
        </w:rPr>
        <w:t xml:space="preserve">buvo gautos </w:t>
      </w:r>
      <w:r w:rsidR="00754B3E" w:rsidRPr="000758C8">
        <w:rPr>
          <w:sz w:val="24"/>
          <w:szCs w:val="24"/>
        </w:rPr>
        <w:t xml:space="preserve">42 </w:t>
      </w:r>
      <w:r w:rsidR="001458D5" w:rsidRPr="000758C8">
        <w:rPr>
          <w:sz w:val="24"/>
          <w:szCs w:val="24"/>
        </w:rPr>
        <w:t xml:space="preserve">pacientų parašytos </w:t>
      </w:r>
      <w:r w:rsidR="00754B3E" w:rsidRPr="000758C8">
        <w:rPr>
          <w:sz w:val="24"/>
          <w:szCs w:val="24"/>
        </w:rPr>
        <w:t>padėkos atskiriems darbuotojams ir KPSC kolektyvui.</w:t>
      </w:r>
    </w:p>
    <w:p w14:paraId="361BB961" w14:textId="77777777" w:rsidR="00D61AE9" w:rsidRPr="000758C8" w:rsidRDefault="00D61AE9" w:rsidP="00C338B6">
      <w:pPr>
        <w:tabs>
          <w:tab w:val="left" w:pos="993"/>
        </w:tabs>
        <w:spacing w:line="360" w:lineRule="auto"/>
        <w:ind w:firstLine="709"/>
        <w:jc w:val="both"/>
        <w:rPr>
          <w:sz w:val="24"/>
          <w:szCs w:val="24"/>
        </w:rPr>
      </w:pPr>
      <w:r w:rsidRPr="000758C8">
        <w:rPr>
          <w:i/>
          <w:sz w:val="24"/>
          <w:szCs w:val="24"/>
        </w:rPr>
        <w:t>Skundai (gauti, pagrįsti).</w:t>
      </w:r>
      <w:r w:rsidR="00A5566E" w:rsidRPr="000758C8">
        <w:rPr>
          <w:sz w:val="24"/>
          <w:szCs w:val="24"/>
        </w:rPr>
        <w:t xml:space="preserve"> 2019 metais Klaipėdos psichikos sveikatos centre skundų nebuvo gauta.</w:t>
      </w:r>
    </w:p>
    <w:p w14:paraId="361BB962" w14:textId="77777777" w:rsidR="00A64361" w:rsidRPr="000758C8" w:rsidRDefault="000235F4" w:rsidP="00F67EA2">
      <w:pPr>
        <w:tabs>
          <w:tab w:val="left" w:pos="993"/>
          <w:tab w:val="left" w:pos="5994"/>
        </w:tabs>
        <w:spacing w:line="360" w:lineRule="auto"/>
        <w:ind w:firstLine="709"/>
        <w:jc w:val="center"/>
        <w:rPr>
          <w:sz w:val="24"/>
          <w:szCs w:val="24"/>
        </w:rPr>
      </w:pPr>
      <w:r w:rsidRPr="000758C8">
        <w:rPr>
          <w:b/>
          <w:sz w:val="24"/>
          <w:szCs w:val="24"/>
        </w:rPr>
        <w:t>2.5</w:t>
      </w:r>
      <w:r w:rsidR="00A64361" w:rsidRPr="000758C8">
        <w:rPr>
          <w:b/>
          <w:sz w:val="24"/>
          <w:szCs w:val="24"/>
        </w:rPr>
        <w:t>. Kokybės vadybos sistemos tobulinimas</w:t>
      </w:r>
    </w:p>
    <w:p w14:paraId="361BB963" w14:textId="77777777" w:rsidR="00D61AE9" w:rsidRPr="000758C8" w:rsidRDefault="00F467DE" w:rsidP="00283694">
      <w:pPr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i/>
          <w:sz w:val="24"/>
          <w:szCs w:val="24"/>
        </w:rPr>
      </w:pPr>
      <w:r w:rsidRPr="000758C8">
        <w:rPr>
          <w:i/>
          <w:color w:val="222222"/>
          <w:sz w:val="24"/>
          <w:szCs w:val="24"/>
        </w:rPr>
        <w:t>Įvestos k</w:t>
      </w:r>
      <w:r w:rsidR="00937824" w:rsidRPr="000758C8">
        <w:rPr>
          <w:i/>
          <w:color w:val="222222"/>
          <w:sz w:val="24"/>
          <w:szCs w:val="24"/>
        </w:rPr>
        <w:t>okybės vadybos procedūros, standartai.</w:t>
      </w:r>
      <w:r w:rsidR="00A5566E" w:rsidRPr="000758C8">
        <w:rPr>
          <w:sz w:val="24"/>
          <w:szCs w:val="24"/>
        </w:rPr>
        <w:t xml:space="preserve"> 2019 metais Klaipėdos psichikos sveikatos centre </w:t>
      </w:r>
      <w:r w:rsidR="000C1FB9" w:rsidRPr="000758C8">
        <w:rPr>
          <w:sz w:val="24"/>
          <w:szCs w:val="24"/>
        </w:rPr>
        <w:t xml:space="preserve">atnaujintos </w:t>
      </w:r>
      <w:r w:rsidR="00C338B6" w:rsidRPr="000758C8">
        <w:rPr>
          <w:sz w:val="24"/>
          <w:szCs w:val="24"/>
        </w:rPr>
        <w:t xml:space="preserve">10 (dešimt) </w:t>
      </w:r>
      <w:r w:rsidR="0053593F" w:rsidRPr="000758C8">
        <w:rPr>
          <w:sz w:val="24"/>
          <w:szCs w:val="24"/>
        </w:rPr>
        <w:t>Kokybės vadovo procedūrų aprašų</w:t>
      </w:r>
      <w:r w:rsidR="00C338B6" w:rsidRPr="000758C8">
        <w:rPr>
          <w:sz w:val="24"/>
          <w:szCs w:val="24"/>
        </w:rPr>
        <w:t>.</w:t>
      </w:r>
    </w:p>
    <w:p w14:paraId="361BB964" w14:textId="77777777" w:rsidR="00D61AE9" w:rsidRPr="000758C8" w:rsidRDefault="00824CA9" w:rsidP="00283694">
      <w:pPr>
        <w:tabs>
          <w:tab w:val="left" w:pos="993"/>
        </w:tabs>
        <w:spacing w:line="360" w:lineRule="auto"/>
        <w:ind w:firstLine="709"/>
        <w:jc w:val="both"/>
        <w:rPr>
          <w:i/>
          <w:sz w:val="24"/>
          <w:szCs w:val="24"/>
        </w:rPr>
      </w:pPr>
      <w:r w:rsidRPr="000758C8">
        <w:rPr>
          <w:i/>
          <w:sz w:val="24"/>
          <w:szCs w:val="24"/>
        </w:rPr>
        <w:t>Atlikti v</w:t>
      </w:r>
      <w:r w:rsidR="00A64361" w:rsidRPr="000758C8">
        <w:rPr>
          <w:i/>
          <w:sz w:val="24"/>
          <w:szCs w:val="24"/>
        </w:rPr>
        <w:t>i</w:t>
      </w:r>
      <w:r w:rsidR="00D61AE9" w:rsidRPr="000758C8">
        <w:rPr>
          <w:i/>
          <w:sz w:val="24"/>
          <w:szCs w:val="24"/>
        </w:rPr>
        <w:t>dinio medicininio audito tyrimai.</w:t>
      </w:r>
      <w:r w:rsidR="00A5566E" w:rsidRPr="000758C8">
        <w:rPr>
          <w:sz w:val="24"/>
          <w:szCs w:val="24"/>
        </w:rPr>
        <w:t xml:space="preserve"> 2019 metais Klaipėdos ps</w:t>
      </w:r>
      <w:r w:rsidR="005A7A89" w:rsidRPr="000758C8">
        <w:rPr>
          <w:sz w:val="24"/>
          <w:szCs w:val="24"/>
        </w:rPr>
        <w:t>ichikos sveikatos centre vidaus</w:t>
      </w:r>
      <w:r w:rsidR="00A5566E" w:rsidRPr="000758C8">
        <w:rPr>
          <w:sz w:val="24"/>
          <w:szCs w:val="24"/>
        </w:rPr>
        <w:t xml:space="preserve"> medicinos audito grupė atliko </w:t>
      </w:r>
      <w:r w:rsidR="00C338B6" w:rsidRPr="000758C8">
        <w:rPr>
          <w:sz w:val="24"/>
          <w:szCs w:val="24"/>
        </w:rPr>
        <w:t>10 planinių auditų.</w:t>
      </w:r>
    </w:p>
    <w:p w14:paraId="361BB965" w14:textId="77777777" w:rsidR="00FF7249" w:rsidRPr="000758C8" w:rsidRDefault="006F5383" w:rsidP="00937824">
      <w:pPr>
        <w:tabs>
          <w:tab w:val="left" w:pos="993"/>
        </w:tabs>
        <w:spacing w:line="360" w:lineRule="auto"/>
        <w:ind w:firstLine="709"/>
        <w:jc w:val="both"/>
        <w:rPr>
          <w:i/>
          <w:sz w:val="24"/>
          <w:szCs w:val="24"/>
        </w:rPr>
      </w:pPr>
      <w:r w:rsidRPr="000758C8">
        <w:rPr>
          <w:i/>
          <w:sz w:val="24"/>
          <w:szCs w:val="24"/>
        </w:rPr>
        <w:t>Kontroliuo</w:t>
      </w:r>
      <w:r w:rsidR="00937824" w:rsidRPr="000758C8">
        <w:rPr>
          <w:i/>
          <w:sz w:val="24"/>
          <w:szCs w:val="24"/>
        </w:rPr>
        <w:t>jančių institucijų patikrinimai, atlikti auditai.</w:t>
      </w:r>
      <w:r w:rsidR="00A5566E" w:rsidRPr="000758C8">
        <w:rPr>
          <w:sz w:val="24"/>
          <w:szCs w:val="24"/>
        </w:rPr>
        <w:t xml:space="preserve"> 2019 metais Klaipėdos psichikos sveikatos centre kontroliuojančių institucijų patikrinimų, išorinio audito nebuvo.</w:t>
      </w:r>
    </w:p>
    <w:p w14:paraId="361BB966" w14:textId="77777777" w:rsidR="00937824" w:rsidRPr="000758C8" w:rsidRDefault="00937824" w:rsidP="00937824">
      <w:pPr>
        <w:tabs>
          <w:tab w:val="left" w:pos="993"/>
        </w:tabs>
        <w:spacing w:line="360" w:lineRule="auto"/>
        <w:ind w:firstLine="709"/>
        <w:jc w:val="both"/>
        <w:rPr>
          <w:sz w:val="24"/>
          <w:szCs w:val="24"/>
        </w:rPr>
      </w:pPr>
      <w:r w:rsidRPr="000758C8">
        <w:rPr>
          <w:i/>
          <w:sz w:val="24"/>
          <w:szCs w:val="24"/>
        </w:rPr>
        <w:t>Išvadų įvykdymo priemonės.</w:t>
      </w:r>
      <w:r w:rsidR="00C338B6" w:rsidRPr="000758C8">
        <w:rPr>
          <w:sz w:val="24"/>
          <w:szCs w:val="24"/>
        </w:rPr>
        <w:t xml:space="preserve"> Atsižvelgiant į vidaus medicinos audito grupės išvadas ir rekomendacijas, aktual</w:t>
      </w:r>
      <w:r w:rsidR="0053593F" w:rsidRPr="000758C8">
        <w:rPr>
          <w:sz w:val="24"/>
          <w:szCs w:val="24"/>
        </w:rPr>
        <w:t>ū</w:t>
      </w:r>
      <w:r w:rsidR="00C338B6" w:rsidRPr="000758C8">
        <w:rPr>
          <w:sz w:val="24"/>
          <w:szCs w:val="24"/>
        </w:rPr>
        <w:t>s veiklos k</w:t>
      </w:r>
      <w:r w:rsidR="0053593F" w:rsidRPr="000758C8">
        <w:rPr>
          <w:sz w:val="24"/>
          <w:szCs w:val="24"/>
        </w:rPr>
        <w:t>lausimai buvo svarstyti gamybiniuo</w:t>
      </w:r>
      <w:r w:rsidR="00C338B6" w:rsidRPr="000758C8">
        <w:rPr>
          <w:sz w:val="24"/>
          <w:szCs w:val="24"/>
        </w:rPr>
        <w:t>se susirinkimuose, individualiuose pokalbiuose su Centro darbuotojais.</w:t>
      </w:r>
    </w:p>
    <w:p w14:paraId="361BB967" w14:textId="77777777" w:rsidR="00151EB4" w:rsidRPr="000758C8" w:rsidRDefault="00151EB4" w:rsidP="00CC49D7">
      <w:pPr>
        <w:tabs>
          <w:tab w:val="left" w:pos="993"/>
        </w:tabs>
        <w:spacing w:line="360" w:lineRule="auto"/>
        <w:jc w:val="both"/>
        <w:rPr>
          <w:sz w:val="24"/>
          <w:szCs w:val="24"/>
        </w:rPr>
      </w:pPr>
    </w:p>
    <w:p w14:paraId="361BB968" w14:textId="77777777" w:rsidR="00EE572F" w:rsidRPr="000758C8" w:rsidRDefault="00EE572F" w:rsidP="00EE572F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  <w:r w:rsidRPr="000758C8">
        <w:rPr>
          <w:b/>
          <w:bCs/>
          <w:spacing w:val="-1"/>
          <w:sz w:val="24"/>
          <w:szCs w:val="24"/>
        </w:rPr>
        <w:t xml:space="preserve">III SKYRIUS </w:t>
      </w:r>
    </w:p>
    <w:p w14:paraId="361BB969" w14:textId="77777777" w:rsidR="00A64361" w:rsidRPr="000758C8" w:rsidRDefault="00A64361">
      <w:pPr>
        <w:tabs>
          <w:tab w:val="left" w:pos="5994"/>
        </w:tabs>
        <w:jc w:val="center"/>
        <w:rPr>
          <w:sz w:val="24"/>
          <w:szCs w:val="24"/>
        </w:rPr>
      </w:pPr>
      <w:r w:rsidRPr="000758C8">
        <w:rPr>
          <w:b/>
          <w:sz w:val="24"/>
          <w:szCs w:val="24"/>
        </w:rPr>
        <w:t>PERSONALAS IR KVALIFIKACIJOS KĖLIMAS</w:t>
      </w:r>
    </w:p>
    <w:p w14:paraId="361BB96A" w14:textId="77777777" w:rsidR="005421C6" w:rsidRPr="000758C8" w:rsidRDefault="005421C6" w:rsidP="00FF7249">
      <w:pPr>
        <w:widowControl/>
        <w:autoSpaceDE/>
        <w:jc w:val="both"/>
        <w:rPr>
          <w:b/>
          <w:sz w:val="24"/>
          <w:szCs w:val="28"/>
        </w:rPr>
      </w:pPr>
    </w:p>
    <w:p w14:paraId="361BB96B" w14:textId="77777777" w:rsidR="00FF7249" w:rsidRPr="000758C8" w:rsidRDefault="0067624C" w:rsidP="00FF14E7">
      <w:pPr>
        <w:widowControl/>
        <w:autoSpaceDE/>
        <w:jc w:val="both"/>
        <w:rPr>
          <w:sz w:val="24"/>
          <w:szCs w:val="28"/>
        </w:rPr>
      </w:pPr>
      <w:r w:rsidRPr="000758C8">
        <w:rPr>
          <w:sz w:val="24"/>
          <w:szCs w:val="28"/>
        </w:rPr>
        <w:t>4 lentelė</w:t>
      </w:r>
      <w:r w:rsidR="00F43EDF" w:rsidRPr="000758C8">
        <w:rPr>
          <w:sz w:val="24"/>
          <w:szCs w:val="24"/>
          <w:lang w:eastAsia="lt-LT"/>
        </w:rPr>
        <w:t>*</w:t>
      </w:r>
      <w:r w:rsidRPr="000758C8">
        <w:rPr>
          <w:sz w:val="24"/>
          <w:szCs w:val="28"/>
        </w:rPr>
        <w:t>.</w:t>
      </w:r>
      <w:r w:rsidR="008473B4" w:rsidRPr="000758C8">
        <w:rPr>
          <w:sz w:val="24"/>
          <w:szCs w:val="28"/>
        </w:rPr>
        <w:t xml:space="preserve"> Informacija apie įstaigos darbuotojus.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8"/>
        <w:gridCol w:w="1801"/>
        <w:gridCol w:w="1801"/>
        <w:gridCol w:w="1108"/>
        <w:gridCol w:w="1110"/>
        <w:gridCol w:w="1108"/>
        <w:gridCol w:w="986"/>
      </w:tblGrid>
      <w:tr w:rsidR="00155F7C" w:rsidRPr="000758C8" w14:paraId="361BB972" w14:textId="77777777" w:rsidTr="006F4142">
        <w:trPr>
          <w:trHeight w:val="586"/>
        </w:trPr>
        <w:tc>
          <w:tcPr>
            <w:tcW w:w="1028" w:type="pct"/>
            <w:vMerge w:val="restart"/>
            <w:shd w:val="clear" w:color="auto" w:fill="auto"/>
          </w:tcPr>
          <w:p w14:paraId="361BB96C" w14:textId="77777777" w:rsidR="00155F7C" w:rsidRPr="000758C8" w:rsidRDefault="00155F7C" w:rsidP="005421C6">
            <w:pPr>
              <w:widowControl/>
              <w:tabs>
                <w:tab w:val="left" w:pos="3840"/>
              </w:tabs>
              <w:suppressAutoHyphens w:val="0"/>
              <w:autoSpaceDE/>
              <w:jc w:val="center"/>
              <w:rPr>
                <w:b/>
                <w:sz w:val="24"/>
                <w:szCs w:val="24"/>
                <w:lang w:eastAsia="lt-LT"/>
              </w:rPr>
            </w:pPr>
            <w:r w:rsidRPr="000758C8">
              <w:rPr>
                <w:b/>
                <w:sz w:val="24"/>
                <w:szCs w:val="24"/>
                <w:lang w:eastAsia="lt-LT"/>
              </w:rPr>
              <w:t>Personalas</w:t>
            </w:r>
          </w:p>
        </w:tc>
        <w:tc>
          <w:tcPr>
            <w:tcW w:w="904" w:type="pct"/>
            <w:vMerge w:val="restart"/>
            <w:shd w:val="clear" w:color="auto" w:fill="auto"/>
          </w:tcPr>
          <w:p w14:paraId="361BB96D" w14:textId="77777777" w:rsidR="00155F7C" w:rsidRPr="000758C8" w:rsidRDefault="00155F7C" w:rsidP="005421C6">
            <w:pPr>
              <w:widowControl/>
              <w:tabs>
                <w:tab w:val="left" w:pos="3840"/>
              </w:tabs>
              <w:suppressAutoHyphens w:val="0"/>
              <w:autoSpaceDE/>
              <w:jc w:val="center"/>
              <w:rPr>
                <w:b/>
                <w:sz w:val="24"/>
                <w:szCs w:val="24"/>
                <w:lang w:eastAsia="lt-LT"/>
              </w:rPr>
            </w:pPr>
            <w:r w:rsidRPr="000758C8">
              <w:rPr>
                <w:b/>
                <w:sz w:val="24"/>
                <w:szCs w:val="24"/>
                <w:lang w:eastAsia="lt-LT"/>
              </w:rPr>
              <w:t>2018 m.         (etatai/fiz.asm.)</w:t>
            </w:r>
          </w:p>
        </w:tc>
        <w:tc>
          <w:tcPr>
            <w:tcW w:w="904" w:type="pct"/>
            <w:vMerge w:val="restart"/>
            <w:shd w:val="clear" w:color="auto" w:fill="auto"/>
          </w:tcPr>
          <w:p w14:paraId="361BB96E" w14:textId="77777777" w:rsidR="00155F7C" w:rsidRPr="000758C8" w:rsidRDefault="00155F7C" w:rsidP="005421C6">
            <w:pPr>
              <w:widowControl/>
              <w:tabs>
                <w:tab w:val="left" w:pos="3840"/>
              </w:tabs>
              <w:suppressAutoHyphens w:val="0"/>
              <w:autoSpaceDE/>
              <w:jc w:val="center"/>
              <w:rPr>
                <w:b/>
                <w:sz w:val="24"/>
                <w:szCs w:val="24"/>
                <w:lang w:eastAsia="lt-LT"/>
              </w:rPr>
            </w:pPr>
            <w:r w:rsidRPr="000758C8">
              <w:rPr>
                <w:b/>
                <w:sz w:val="24"/>
                <w:szCs w:val="24"/>
                <w:lang w:eastAsia="lt-LT"/>
              </w:rPr>
              <w:t>2019 m.</w:t>
            </w:r>
          </w:p>
          <w:p w14:paraId="361BB96F" w14:textId="77777777" w:rsidR="00155F7C" w:rsidRPr="000758C8" w:rsidRDefault="00155F7C" w:rsidP="005421C6">
            <w:pPr>
              <w:widowControl/>
              <w:tabs>
                <w:tab w:val="left" w:pos="3840"/>
              </w:tabs>
              <w:suppressAutoHyphens w:val="0"/>
              <w:autoSpaceDE/>
              <w:jc w:val="center"/>
              <w:rPr>
                <w:b/>
                <w:sz w:val="24"/>
                <w:szCs w:val="24"/>
                <w:lang w:eastAsia="lt-LT"/>
              </w:rPr>
            </w:pPr>
            <w:r w:rsidRPr="000758C8">
              <w:rPr>
                <w:b/>
                <w:sz w:val="24"/>
                <w:szCs w:val="24"/>
                <w:lang w:eastAsia="lt-LT"/>
              </w:rPr>
              <w:t>(etatai/fiz.asm.)</w:t>
            </w:r>
          </w:p>
        </w:tc>
        <w:tc>
          <w:tcPr>
            <w:tcW w:w="2164" w:type="pct"/>
            <w:gridSpan w:val="4"/>
          </w:tcPr>
          <w:p w14:paraId="361BB970" w14:textId="77777777" w:rsidR="00EE4039" w:rsidRPr="000758C8" w:rsidRDefault="00155F7C" w:rsidP="00A9600B">
            <w:pPr>
              <w:widowControl/>
              <w:tabs>
                <w:tab w:val="left" w:pos="3840"/>
              </w:tabs>
              <w:suppressAutoHyphens w:val="0"/>
              <w:autoSpaceDE/>
              <w:jc w:val="center"/>
              <w:rPr>
                <w:b/>
                <w:sz w:val="24"/>
                <w:szCs w:val="24"/>
                <w:lang w:eastAsia="lt-LT"/>
              </w:rPr>
            </w:pPr>
            <w:r w:rsidRPr="000758C8">
              <w:rPr>
                <w:b/>
                <w:sz w:val="24"/>
                <w:szCs w:val="24"/>
                <w:lang w:eastAsia="lt-LT"/>
              </w:rPr>
              <w:t xml:space="preserve">Vidutinis darbo užmokestis </w:t>
            </w:r>
          </w:p>
          <w:p w14:paraId="361BB971" w14:textId="77777777" w:rsidR="00155F7C" w:rsidRPr="000758C8" w:rsidRDefault="00155F7C" w:rsidP="00A9600B">
            <w:pPr>
              <w:widowControl/>
              <w:tabs>
                <w:tab w:val="left" w:pos="3840"/>
              </w:tabs>
              <w:suppressAutoHyphens w:val="0"/>
              <w:autoSpaceDE/>
              <w:jc w:val="center"/>
              <w:rPr>
                <w:b/>
                <w:sz w:val="24"/>
                <w:szCs w:val="24"/>
                <w:lang w:eastAsia="lt-LT"/>
              </w:rPr>
            </w:pPr>
            <w:r w:rsidRPr="000758C8">
              <w:rPr>
                <w:b/>
                <w:sz w:val="24"/>
                <w:szCs w:val="24"/>
                <w:lang w:eastAsia="lt-LT"/>
              </w:rPr>
              <w:t>(fiz. asmeniui), Eur</w:t>
            </w:r>
          </w:p>
        </w:tc>
      </w:tr>
      <w:tr w:rsidR="006F4142" w:rsidRPr="000758C8" w14:paraId="361BB979" w14:textId="77777777" w:rsidTr="006F4142">
        <w:trPr>
          <w:trHeight w:val="324"/>
        </w:trPr>
        <w:tc>
          <w:tcPr>
            <w:tcW w:w="1028" w:type="pct"/>
            <w:vMerge/>
            <w:shd w:val="clear" w:color="auto" w:fill="auto"/>
          </w:tcPr>
          <w:p w14:paraId="361BB973" w14:textId="77777777" w:rsidR="006F4142" w:rsidRPr="000758C8" w:rsidRDefault="006F4142" w:rsidP="005421C6">
            <w:pPr>
              <w:widowControl/>
              <w:tabs>
                <w:tab w:val="left" w:pos="3840"/>
              </w:tabs>
              <w:suppressAutoHyphens w:val="0"/>
              <w:autoSpaceDE/>
              <w:jc w:val="center"/>
              <w:rPr>
                <w:b/>
                <w:sz w:val="24"/>
                <w:szCs w:val="24"/>
                <w:lang w:eastAsia="lt-LT"/>
              </w:rPr>
            </w:pPr>
          </w:p>
        </w:tc>
        <w:tc>
          <w:tcPr>
            <w:tcW w:w="904" w:type="pct"/>
            <w:vMerge/>
            <w:shd w:val="clear" w:color="auto" w:fill="auto"/>
          </w:tcPr>
          <w:p w14:paraId="361BB974" w14:textId="77777777" w:rsidR="006F4142" w:rsidRPr="000758C8" w:rsidRDefault="006F4142" w:rsidP="005421C6">
            <w:pPr>
              <w:widowControl/>
              <w:tabs>
                <w:tab w:val="left" w:pos="3840"/>
              </w:tabs>
              <w:suppressAutoHyphens w:val="0"/>
              <w:autoSpaceDE/>
              <w:jc w:val="center"/>
              <w:rPr>
                <w:b/>
                <w:sz w:val="24"/>
                <w:szCs w:val="24"/>
                <w:lang w:eastAsia="lt-LT"/>
              </w:rPr>
            </w:pPr>
          </w:p>
        </w:tc>
        <w:tc>
          <w:tcPr>
            <w:tcW w:w="904" w:type="pct"/>
            <w:vMerge/>
            <w:shd w:val="clear" w:color="auto" w:fill="auto"/>
          </w:tcPr>
          <w:p w14:paraId="361BB975" w14:textId="77777777" w:rsidR="006F4142" w:rsidRPr="000758C8" w:rsidRDefault="006F4142" w:rsidP="005421C6">
            <w:pPr>
              <w:widowControl/>
              <w:tabs>
                <w:tab w:val="left" w:pos="3840"/>
              </w:tabs>
              <w:suppressAutoHyphens w:val="0"/>
              <w:autoSpaceDE/>
              <w:jc w:val="center"/>
              <w:rPr>
                <w:b/>
                <w:sz w:val="24"/>
                <w:szCs w:val="24"/>
                <w:lang w:eastAsia="lt-LT"/>
              </w:rPr>
            </w:pPr>
          </w:p>
        </w:tc>
        <w:tc>
          <w:tcPr>
            <w:tcW w:w="556" w:type="pct"/>
            <w:vMerge w:val="restart"/>
          </w:tcPr>
          <w:p w14:paraId="361BB976" w14:textId="77777777" w:rsidR="006F4142" w:rsidRPr="000758C8" w:rsidRDefault="006F4142" w:rsidP="00A9600B">
            <w:pPr>
              <w:widowControl/>
              <w:tabs>
                <w:tab w:val="left" w:pos="3840"/>
              </w:tabs>
              <w:suppressAutoHyphens w:val="0"/>
              <w:autoSpaceDE/>
              <w:jc w:val="center"/>
              <w:rPr>
                <w:b/>
                <w:sz w:val="24"/>
                <w:szCs w:val="24"/>
                <w:lang w:eastAsia="lt-LT"/>
              </w:rPr>
            </w:pPr>
            <w:r w:rsidRPr="000758C8">
              <w:rPr>
                <w:b/>
                <w:sz w:val="24"/>
                <w:szCs w:val="24"/>
                <w:lang w:eastAsia="lt-LT"/>
              </w:rPr>
              <w:t>2018 m.</w:t>
            </w:r>
          </w:p>
        </w:tc>
        <w:tc>
          <w:tcPr>
            <w:tcW w:w="557" w:type="pct"/>
            <w:vMerge w:val="restart"/>
          </w:tcPr>
          <w:p w14:paraId="361BB977" w14:textId="77777777" w:rsidR="006F4142" w:rsidRPr="000758C8" w:rsidRDefault="006F4142" w:rsidP="00A9600B">
            <w:pPr>
              <w:widowControl/>
              <w:tabs>
                <w:tab w:val="left" w:pos="3840"/>
              </w:tabs>
              <w:suppressAutoHyphens w:val="0"/>
              <w:autoSpaceDE/>
              <w:jc w:val="center"/>
              <w:rPr>
                <w:b/>
                <w:sz w:val="24"/>
                <w:szCs w:val="24"/>
                <w:lang w:eastAsia="lt-LT"/>
              </w:rPr>
            </w:pPr>
            <w:r w:rsidRPr="000758C8">
              <w:rPr>
                <w:b/>
                <w:sz w:val="24"/>
                <w:szCs w:val="24"/>
                <w:lang w:eastAsia="lt-LT"/>
              </w:rPr>
              <w:t>2019 m.</w:t>
            </w:r>
          </w:p>
        </w:tc>
        <w:tc>
          <w:tcPr>
            <w:tcW w:w="1051" w:type="pct"/>
            <w:gridSpan w:val="2"/>
          </w:tcPr>
          <w:p w14:paraId="361BB978" w14:textId="77777777" w:rsidR="006F4142" w:rsidRPr="000758C8" w:rsidRDefault="006F4142" w:rsidP="00A9600B">
            <w:pPr>
              <w:widowControl/>
              <w:tabs>
                <w:tab w:val="left" w:pos="3840"/>
              </w:tabs>
              <w:suppressAutoHyphens w:val="0"/>
              <w:autoSpaceDE/>
              <w:jc w:val="center"/>
              <w:rPr>
                <w:b/>
                <w:sz w:val="24"/>
                <w:szCs w:val="24"/>
                <w:lang w:eastAsia="lt-LT"/>
              </w:rPr>
            </w:pPr>
            <w:r w:rsidRPr="000758C8">
              <w:rPr>
                <w:b/>
                <w:sz w:val="24"/>
                <w:szCs w:val="24"/>
                <w:lang w:eastAsia="lt-LT"/>
              </w:rPr>
              <w:t>Pokytis</w:t>
            </w:r>
          </w:p>
        </w:tc>
      </w:tr>
      <w:tr w:rsidR="006F4142" w:rsidRPr="000758C8" w14:paraId="361BB981" w14:textId="77777777" w:rsidTr="006F4142">
        <w:trPr>
          <w:trHeight w:val="271"/>
        </w:trPr>
        <w:tc>
          <w:tcPr>
            <w:tcW w:w="1028" w:type="pct"/>
            <w:vMerge/>
            <w:shd w:val="clear" w:color="auto" w:fill="auto"/>
          </w:tcPr>
          <w:p w14:paraId="361BB97A" w14:textId="77777777" w:rsidR="00155F7C" w:rsidRPr="000758C8" w:rsidRDefault="00155F7C" w:rsidP="005421C6">
            <w:pPr>
              <w:widowControl/>
              <w:tabs>
                <w:tab w:val="left" w:pos="3840"/>
              </w:tabs>
              <w:suppressAutoHyphens w:val="0"/>
              <w:autoSpaceDE/>
              <w:jc w:val="center"/>
              <w:rPr>
                <w:b/>
                <w:sz w:val="24"/>
                <w:szCs w:val="24"/>
                <w:lang w:eastAsia="lt-LT"/>
              </w:rPr>
            </w:pPr>
          </w:p>
        </w:tc>
        <w:tc>
          <w:tcPr>
            <w:tcW w:w="904" w:type="pct"/>
            <w:vMerge/>
            <w:shd w:val="clear" w:color="auto" w:fill="auto"/>
          </w:tcPr>
          <w:p w14:paraId="361BB97B" w14:textId="77777777" w:rsidR="00155F7C" w:rsidRPr="000758C8" w:rsidRDefault="00155F7C" w:rsidP="005421C6">
            <w:pPr>
              <w:widowControl/>
              <w:tabs>
                <w:tab w:val="left" w:pos="3840"/>
              </w:tabs>
              <w:suppressAutoHyphens w:val="0"/>
              <w:autoSpaceDE/>
              <w:jc w:val="center"/>
              <w:rPr>
                <w:b/>
                <w:sz w:val="24"/>
                <w:szCs w:val="24"/>
                <w:lang w:eastAsia="lt-LT"/>
              </w:rPr>
            </w:pPr>
          </w:p>
        </w:tc>
        <w:tc>
          <w:tcPr>
            <w:tcW w:w="904" w:type="pct"/>
            <w:vMerge/>
            <w:shd w:val="clear" w:color="auto" w:fill="auto"/>
          </w:tcPr>
          <w:p w14:paraId="361BB97C" w14:textId="77777777" w:rsidR="00155F7C" w:rsidRPr="000758C8" w:rsidRDefault="00155F7C" w:rsidP="005421C6">
            <w:pPr>
              <w:widowControl/>
              <w:tabs>
                <w:tab w:val="left" w:pos="3840"/>
              </w:tabs>
              <w:suppressAutoHyphens w:val="0"/>
              <w:autoSpaceDE/>
              <w:jc w:val="center"/>
              <w:rPr>
                <w:b/>
                <w:sz w:val="24"/>
                <w:szCs w:val="24"/>
                <w:lang w:eastAsia="lt-LT"/>
              </w:rPr>
            </w:pPr>
          </w:p>
        </w:tc>
        <w:tc>
          <w:tcPr>
            <w:tcW w:w="556" w:type="pct"/>
            <w:vMerge/>
          </w:tcPr>
          <w:p w14:paraId="361BB97D" w14:textId="77777777" w:rsidR="00155F7C" w:rsidRPr="000758C8" w:rsidRDefault="00155F7C" w:rsidP="00A9600B">
            <w:pPr>
              <w:widowControl/>
              <w:tabs>
                <w:tab w:val="left" w:pos="3840"/>
              </w:tabs>
              <w:suppressAutoHyphens w:val="0"/>
              <w:autoSpaceDE/>
              <w:jc w:val="center"/>
              <w:rPr>
                <w:b/>
                <w:sz w:val="24"/>
                <w:szCs w:val="24"/>
                <w:lang w:eastAsia="lt-LT"/>
              </w:rPr>
            </w:pPr>
          </w:p>
        </w:tc>
        <w:tc>
          <w:tcPr>
            <w:tcW w:w="557" w:type="pct"/>
            <w:vMerge/>
          </w:tcPr>
          <w:p w14:paraId="361BB97E" w14:textId="77777777" w:rsidR="00155F7C" w:rsidRPr="000758C8" w:rsidRDefault="00155F7C" w:rsidP="00A9600B">
            <w:pPr>
              <w:widowControl/>
              <w:tabs>
                <w:tab w:val="left" w:pos="3840"/>
              </w:tabs>
              <w:suppressAutoHyphens w:val="0"/>
              <w:autoSpaceDE/>
              <w:jc w:val="center"/>
              <w:rPr>
                <w:b/>
                <w:sz w:val="24"/>
                <w:szCs w:val="24"/>
                <w:lang w:eastAsia="lt-LT"/>
              </w:rPr>
            </w:pPr>
          </w:p>
        </w:tc>
        <w:tc>
          <w:tcPr>
            <w:tcW w:w="556" w:type="pct"/>
          </w:tcPr>
          <w:p w14:paraId="361BB97F" w14:textId="77777777" w:rsidR="00155F7C" w:rsidRPr="000758C8" w:rsidRDefault="006F4142" w:rsidP="00A9600B">
            <w:pPr>
              <w:widowControl/>
              <w:tabs>
                <w:tab w:val="left" w:pos="3840"/>
              </w:tabs>
              <w:suppressAutoHyphens w:val="0"/>
              <w:autoSpaceDE/>
              <w:jc w:val="center"/>
              <w:rPr>
                <w:b/>
                <w:sz w:val="24"/>
                <w:szCs w:val="24"/>
                <w:lang w:eastAsia="lt-LT"/>
              </w:rPr>
            </w:pPr>
            <w:r w:rsidRPr="000758C8">
              <w:rPr>
                <w:b/>
                <w:sz w:val="24"/>
                <w:szCs w:val="24"/>
                <w:lang w:eastAsia="lt-LT"/>
              </w:rPr>
              <w:t>Eur</w:t>
            </w:r>
          </w:p>
        </w:tc>
        <w:tc>
          <w:tcPr>
            <w:tcW w:w="495" w:type="pct"/>
            <w:shd w:val="clear" w:color="auto" w:fill="auto"/>
          </w:tcPr>
          <w:p w14:paraId="361BB980" w14:textId="77777777" w:rsidR="00155F7C" w:rsidRPr="000758C8" w:rsidRDefault="006F4142" w:rsidP="00A9600B">
            <w:pPr>
              <w:widowControl/>
              <w:tabs>
                <w:tab w:val="left" w:pos="3840"/>
              </w:tabs>
              <w:suppressAutoHyphens w:val="0"/>
              <w:autoSpaceDE/>
              <w:jc w:val="center"/>
              <w:rPr>
                <w:b/>
                <w:sz w:val="24"/>
                <w:szCs w:val="24"/>
                <w:lang w:eastAsia="lt-LT"/>
              </w:rPr>
            </w:pPr>
            <w:r w:rsidRPr="000758C8">
              <w:rPr>
                <w:b/>
                <w:sz w:val="24"/>
                <w:szCs w:val="24"/>
                <w:lang w:eastAsia="lt-LT"/>
              </w:rPr>
              <w:t>Proc.</w:t>
            </w:r>
          </w:p>
        </w:tc>
      </w:tr>
      <w:tr w:rsidR="006F4142" w:rsidRPr="000758C8" w14:paraId="361BB989" w14:textId="77777777" w:rsidTr="005C2445">
        <w:tc>
          <w:tcPr>
            <w:tcW w:w="1028" w:type="pct"/>
            <w:shd w:val="clear" w:color="auto" w:fill="auto"/>
          </w:tcPr>
          <w:p w14:paraId="361BB982" w14:textId="77777777" w:rsidR="00155F7C" w:rsidRPr="000758C8" w:rsidRDefault="00155F7C" w:rsidP="002339C1">
            <w:pPr>
              <w:widowControl/>
              <w:suppressAutoHyphens w:val="0"/>
              <w:autoSpaceDE/>
              <w:jc w:val="both"/>
              <w:rPr>
                <w:b/>
                <w:sz w:val="24"/>
                <w:szCs w:val="24"/>
                <w:lang w:eastAsia="lt-LT"/>
              </w:rPr>
            </w:pPr>
            <w:r w:rsidRPr="000758C8">
              <w:rPr>
                <w:b/>
                <w:sz w:val="24"/>
                <w:szCs w:val="24"/>
                <w:lang w:eastAsia="lt-LT"/>
              </w:rPr>
              <w:t>Bend</w:t>
            </w:r>
            <w:r w:rsidR="002339C1" w:rsidRPr="000758C8">
              <w:rPr>
                <w:b/>
                <w:sz w:val="24"/>
                <w:szCs w:val="24"/>
                <w:lang w:eastAsia="lt-LT"/>
              </w:rPr>
              <w:t xml:space="preserve">ras įstaigos darbuotojų </w:t>
            </w:r>
            <w:r w:rsidRPr="000758C8">
              <w:rPr>
                <w:b/>
                <w:sz w:val="24"/>
                <w:szCs w:val="24"/>
                <w:lang w:eastAsia="lt-LT"/>
              </w:rPr>
              <w:t xml:space="preserve">skaičius, </w:t>
            </w:r>
            <w:r w:rsidRPr="000758C8">
              <w:rPr>
                <w:sz w:val="24"/>
                <w:szCs w:val="24"/>
                <w:lang w:eastAsia="lt-LT"/>
              </w:rPr>
              <w:t>iš  jų:</w:t>
            </w:r>
          </w:p>
        </w:tc>
        <w:tc>
          <w:tcPr>
            <w:tcW w:w="904" w:type="pct"/>
            <w:tcBorders>
              <w:top w:val="nil"/>
            </w:tcBorders>
            <w:shd w:val="clear" w:color="auto" w:fill="auto"/>
          </w:tcPr>
          <w:p w14:paraId="361BB983" w14:textId="77777777" w:rsidR="00155F7C" w:rsidRPr="000758C8" w:rsidRDefault="004152DA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43,5/41</w:t>
            </w:r>
          </w:p>
        </w:tc>
        <w:tc>
          <w:tcPr>
            <w:tcW w:w="904" w:type="pct"/>
            <w:tcBorders>
              <w:top w:val="nil"/>
            </w:tcBorders>
            <w:shd w:val="clear" w:color="auto" w:fill="auto"/>
          </w:tcPr>
          <w:p w14:paraId="361BB984" w14:textId="77777777" w:rsidR="00155F7C" w:rsidRPr="000758C8" w:rsidRDefault="004152DA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41,75/41</w:t>
            </w:r>
          </w:p>
        </w:tc>
        <w:tc>
          <w:tcPr>
            <w:tcW w:w="556" w:type="pct"/>
            <w:tcBorders>
              <w:top w:val="nil"/>
            </w:tcBorders>
          </w:tcPr>
          <w:p w14:paraId="361BB985" w14:textId="77777777" w:rsidR="00155F7C" w:rsidRPr="000758C8" w:rsidRDefault="004152DA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1073</w:t>
            </w:r>
          </w:p>
        </w:tc>
        <w:tc>
          <w:tcPr>
            <w:tcW w:w="557" w:type="pct"/>
            <w:tcBorders>
              <w:top w:val="nil"/>
            </w:tcBorders>
          </w:tcPr>
          <w:p w14:paraId="361BB986" w14:textId="77777777" w:rsidR="00155F7C" w:rsidRPr="000758C8" w:rsidRDefault="004152DA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1518</w:t>
            </w:r>
          </w:p>
        </w:tc>
        <w:tc>
          <w:tcPr>
            <w:tcW w:w="556" w:type="pct"/>
            <w:tcBorders>
              <w:top w:val="nil"/>
            </w:tcBorders>
          </w:tcPr>
          <w:p w14:paraId="361BB987" w14:textId="77777777" w:rsidR="00155F7C" w:rsidRPr="000758C8" w:rsidRDefault="00A5566E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+</w:t>
            </w:r>
            <w:r w:rsidR="004152DA" w:rsidRPr="000758C8">
              <w:rPr>
                <w:sz w:val="24"/>
                <w:szCs w:val="24"/>
                <w:lang w:eastAsia="lt-LT"/>
              </w:rPr>
              <w:t>445</w:t>
            </w:r>
          </w:p>
        </w:tc>
        <w:tc>
          <w:tcPr>
            <w:tcW w:w="495" w:type="pct"/>
            <w:tcBorders>
              <w:top w:val="nil"/>
            </w:tcBorders>
            <w:shd w:val="clear" w:color="auto" w:fill="auto"/>
          </w:tcPr>
          <w:p w14:paraId="361BB988" w14:textId="77777777" w:rsidR="00155F7C" w:rsidRPr="000758C8" w:rsidRDefault="00A5566E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+</w:t>
            </w:r>
            <w:r w:rsidR="00151EB4" w:rsidRPr="000758C8">
              <w:rPr>
                <w:sz w:val="24"/>
                <w:szCs w:val="24"/>
                <w:lang w:eastAsia="lt-LT"/>
              </w:rPr>
              <w:t>41,5</w:t>
            </w:r>
          </w:p>
        </w:tc>
      </w:tr>
      <w:tr w:rsidR="006F4142" w:rsidRPr="000758C8" w14:paraId="361BB991" w14:textId="77777777" w:rsidTr="005C2445">
        <w:trPr>
          <w:trHeight w:val="330"/>
        </w:trPr>
        <w:tc>
          <w:tcPr>
            <w:tcW w:w="1028" w:type="pct"/>
            <w:shd w:val="clear" w:color="auto" w:fill="auto"/>
          </w:tcPr>
          <w:p w14:paraId="361BB98A" w14:textId="77777777" w:rsidR="00155F7C" w:rsidRPr="000758C8" w:rsidRDefault="00155F7C" w:rsidP="002339C1">
            <w:pPr>
              <w:widowControl/>
              <w:suppressAutoHyphens w:val="0"/>
              <w:autoSpaceDE/>
              <w:jc w:val="right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gydytojų</w:t>
            </w:r>
          </w:p>
        </w:tc>
        <w:tc>
          <w:tcPr>
            <w:tcW w:w="904" w:type="pct"/>
            <w:shd w:val="clear" w:color="auto" w:fill="auto"/>
          </w:tcPr>
          <w:p w14:paraId="361BB98B" w14:textId="77777777" w:rsidR="00155F7C" w:rsidRPr="000758C8" w:rsidRDefault="004152DA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9/9</w:t>
            </w:r>
          </w:p>
        </w:tc>
        <w:tc>
          <w:tcPr>
            <w:tcW w:w="904" w:type="pct"/>
            <w:shd w:val="clear" w:color="auto" w:fill="auto"/>
          </w:tcPr>
          <w:p w14:paraId="361BB98C" w14:textId="77777777" w:rsidR="00155F7C" w:rsidRPr="000758C8" w:rsidRDefault="004152DA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9,25/9</w:t>
            </w:r>
          </w:p>
        </w:tc>
        <w:tc>
          <w:tcPr>
            <w:tcW w:w="556" w:type="pct"/>
          </w:tcPr>
          <w:p w14:paraId="361BB98D" w14:textId="77777777" w:rsidR="00155F7C" w:rsidRPr="000758C8" w:rsidRDefault="009F059E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1570</w:t>
            </w:r>
          </w:p>
        </w:tc>
        <w:tc>
          <w:tcPr>
            <w:tcW w:w="557" w:type="pct"/>
          </w:tcPr>
          <w:p w14:paraId="361BB98E" w14:textId="77777777" w:rsidR="00155F7C" w:rsidRPr="000758C8" w:rsidRDefault="004152DA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2255</w:t>
            </w:r>
          </w:p>
        </w:tc>
        <w:tc>
          <w:tcPr>
            <w:tcW w:w="556" w:type="pct"/>
          </w:tcPr>
          <w:p w14:paraId="361BB98F" w14:textId="77777777" w:rsidR="00155F7C" w:rsidRPr="000758C8" w:rsidRDefault="00A5566E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+</w:t>
            </w:r>
            <w:r w:rsidR="004152DA" w:rsidRPr="000758C8">
              <w:rPr>
                <w:sz w:val="24"/>
                <w:szCs w:val="24"/>
                <w:lang w:eastAsia="lt-LT"/>
              </w:rPr>
              <w:t>685</w:t>
            </w:r>
          </w:p>
        </w:tc>
        <w:tc>
          <w:tcPr>
            <w:tcW w:w="495" w:type="pct"/>
            <w:shd w:val="clear" w:color="auto" w:fill="auto"/>
          </w:tcPr>
          <w:p w14:paraId="361BB990" w14:textId="77777777" w:rsidR="00155F7C" w:rsidRPr="000758C8" w:rsidRDefault="00A5566E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+</w:t>
            </w:r>
            <w:r w:rsidR="00151EB4" w:rsidRPr="000758C8">
              <w:rPr>
                <w:sz w:val="24"/>
                <w:szCs w:val="24"/>
                <w:lang w:eastAsia="lt-LT"/>
              </w:rPr>
              <w:t>43,6</w:t>
            </w:r>
          </w:p>
        </w:tc>
      </w:tr>
      <w:tr w:rsidR="006F4142" w:rsidRPr="000758C8" w14:paraId="361BB999" w14:textId="77777777" w:rsidTr="005C2445">
        <w:trPr>
          <w:trHeight w:val="363"/>
        </w:trPr>
        <w:tc>
          <w:tcPr>
            <w:tcW w:w="1028" w:type="pct"/>
            <w:shd w:val="clear" w:color="auto" w:fill="auto"/>
          </w:tcPr>
          <w:p w14:paraId="361BB992" w14:textId="77777777" w:rsidR="00155F7C" w:rsidRPr="000758C8" w:rsidRDefault="002339C1" w:rsidP="002339C1">
            <w:pPr>
              <w:widowControl/>
              <w:suppressAutoHyphens w:val="0"/>
              <w:autoSpaceDE/>
              <w:jc w:val="right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slaugytojų</w:t>
            </w:r>
          </w:p>
        </w:tc>
        <w:tc>
          <w:tcPr>
            <w:tcW w:w="904" w:type="pct"/>
            <w:shd w:val="clear" w:color="auto" w:fill="auto"/>
          </w:tcPr>
          <w:p w14:paraId="361BB993" w14:textId="77777777" w:rsidR="00155F7C" w:rsidRPr="000758C8" w:rsidRDefault="004152DA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10,5/8</w:t>
            </w:r>
          </w:p>
        </w:tc>
        <w:tc>
          <w:tcPr>
            <w:tcW w:w="904" w:type="pct"/>
            <w:shd w:val="clear" w:color="auto" w:fill="auto"/>
          </w:tcPr>
          <w:p w14:paraId="361BB994" w14:textId="77777777" w:rsidR="00155F7C" w:rsidRPr="000758C8" w:rsidRDefault="00087DCF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10</w:t>
            </w:r>
            <w:r w:rsidR="004152DA" w:rsidRPr="000758C8">
              <w:rPr>
                <w:sz w:val="24"/>
                <w:szCs w:val="24"/>
                <w:lang w:eastAsia="lt-LT"/>
              </w:rPr>
              <w:t>,5/7</w:t>
            </w:r>
          </w:p>
        </w:tc>
        <w:tc>
          <w:tcPr>
            <w:tcW w:w="556" w:type="pct"/>
          </w:tcPr>
          <w:p w14:paraId="361BB995" w14:textId="77777777" w:rsidR="00155F7C" w:rsidRPr="000758C8" w:rsidRDefault="009F059E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903</w:t>
            </w:r>
          </w:p>
        </w:tc>
        <w:tc>
          <w:tcPr>
            <w:tcW w:w="557" w:type="pct"/>
          </w:tcPr>
          <w:p w14:paraId="361BB996" w14:textId="77777777" w:rsidR="00155F7C" w:rsidRPr="000758C8" w:rsidRDefault="004152DA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1311</w:t>
            </w:r>
          </w:p>
        </w:tc>
        <w:tc>
          <w:tcPr>
            <w:tcW w:w="556" w:type="pct"/>
          </w:tcPr>
          <w:p w14:paraId="361BB997" w14:textId="77777777" w:rsidR="00155F7C" w:rsidRPr="000758C8" w:rsidRDefault="00A5566E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+</w:t>
            </w:r>
            <w:r w:rsidR="004152DA" w:rsidRPr="000758C8">
              <w:rPr>
                <w:sz w:val="24"/>
                <w:szCs w:val="24"/>
                <w:lang w:eastAsia="lt-LT"/>
              </w:rPr>
              <w:t>408</w:t>
            </w:r>
          </w:p>
        </w:tc>
        <w:tc>
          <w:tcPr>
            <w:tcW w:w="495" w:type="pct"/>
            <w:shd w:val="clear" w:color="auto" w:fill="auto"/>
          </w:tcPr>
          <w:p w14:paraId="361BB998" w14:textId="77777777" w:rsidR="00155F7C" w:rsidRPr="000758C8" w:rsidRDefault="00A5566E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+</w:t>
            </w:r>
            <w:r w:rsidR="00151EB4" w:rsidRPr="000758C8">
              <w:rPr>
                <w:sz w:val="24"/>
                <w:szCs w:val="24"/>
                <w:lang w:eastAsia="lt-LT"/>
              </w:rPr>
              <w:t>45,2</w:t>
            </w:r>
          </w:p>
        </w:tc>
      </w:tr>
      <w:tr w:rsidR="006F4142" w:rsidRPr="000758C8" w14:paraId="361BB9A1" w14:textId="77777777" w:rsidTr="005C2445">
        <w:tc>
          <w:tcPr>
            <w:tcW w:w="1028" w:type="pct"/>
            <w:shd w:val="clear" w:color="auto" w:fill="auto"/>
          </w:tcPr>
          <w:p w14:paraId="361BB99A" w14:textId="77777777" w:rsidR="00155F7C" w:rsidRPr="000758C8" w:rsidRDefault="00072FE1" w:rsidP="00072FE1">
            <w:pPr>
              <w:widowControl/>
              <w:suppressAutoHyphens w:val="0"/>
              <w:autoSpaceDE/>
              <w:jc w:val="right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k</w:t>
            </w:r>
            <w:r w:rsidR="00C05190" w:rsidRPr="000758C8">
              <w:rPr>
                <w:sz w:val="24"/>
                <w:szCs w:val="24"/>
                <w:lang w:eastAsia="lt-LT"/>
              </w:rPr>
              <w:t>it</w:t>
            </w:r>
            <w:r w:rsidR="00821DD0" w:rsidRPr="000758C8">
              <w:rPr>
                <w:sz w:val="24"/>
                <w:szCs w:val="24"/>
                <w:lang w:eastAsia="lt-LT"/>
              </w:rPr>
              <w:t>ų</w:t>
            </w:r>
            <w:r w:rsidRPr="000758C8">
              <w:rPr>
                <w:sz w:val="24"/>
                <w:szCs w:val="24"/>
                <w:lang w:eastAsia="lt-LT"/>
              </w:rPr>
              <w:t xml:space="preserve"> s</w:t>
            </w:r>
            <w:r w:rsidR="00821DD0" w:rsidRPr="000758C8">
              <w:rPr>
                <w:sz w:val="24"/>
                <w:szCs w:val="24"/>
                <w:lang w:eastAsia="lt-LT"/>
              </w:rPr>
              <w:t>veikatos priežiūros specialistų</w:t>
            </w:r>
          </w:p>
        </w:tc>
        <w:tc>
          <w:tcPr>
            <w:tcW w:w="904" w:type="pct"/>
            <w:shd w:val="clear" w:color="auto" w:fill="auto"/>
          </w:tcPr>
          <w:p w14:paraId="361BB99B" w14:textId="77777777" w:rsidR="00155F7C" w:rsidRPr="000758C8" w:rsidRDefault="004152DA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13/13</w:t>
            </w:r>
          </w:p>
        </w:tc>
        <w:tc>
          <w:tcPr>
            <w:tcW w:w="904" w:type="pct"/>
            <w:shd w:val="clear" w:color="auto" w:fill="auto"/>
          </w:tcPr>
          <w:p w14:paraId="361BB99C" w14:textId="77777777" w:rsidR="00155F7C" w:rsidRPr="000758C8" w:rsidRDefault="004152DA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13/14</w:t>
            </w:r>
          </w:p>
        </w:tc>
        <w:tc>
          <w:tcPr>
            <w:tcW w:w="556" w:type="pct"/>
          </w:tcPr>
          <w:p w14:paraId="361BB99D" w14:textId="77777777" w:rsidR="00155F7C" w:rsidRPr="000758C8" w:rsidRDefault="009F059E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906</w:t>
            </w:r>
          </w:p>
        </w:tc>
        <w:tc>
          <w:tcPr>
            <w:tcW w:w="557" w:type="pct"/>
          </w:tcPr>
          <w:p w14:paraId="361BB99E" w14:textId="77777777" w:rsidR="00155F7C" w:rsidRPr="000758C8" w:rsidRDefault="004152DA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1232</w:t>
            </w:r>
          </w:p>
        </w:tc>
        <w:tc>
          <w:tcPr>
            <w:tcW w:w="556" w:type="pct"/>
          </w:tcPr>
          <w:p w14:paraId="361BB99F" w14:textId="77777777" w:rsidR="00155F7C" w:rsidRPr="000758C8" w:rsidRDefault="00A5566E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+</w:t>
            </w:r>
            <w:r w:rsidR="004152DA" w:rsidRPr="000758C8">
              <w:rPr>
                <w:sz w:val="24"/>
                <w:szCs w:val="24"/>
                <w:lang w:eastAsia="lt-LT"/>
              </w:rPr>
              <w:t>326</w:t>
            </w:r>
          </w:p>
        </w:tc>
        <w:tc>
          <w:tcPr>
            <w:tcW w:w="495" w:type="pct"/>
            <w:shd w:val="clear" w:color="auto" w:fill="auto"/>
          </w:tcPr>
          <w:p w14:paraId="361BB9A0" w14:textId="77777777" w:rsidR="00151EB4" w:rsidRPr="000758C8" w:rsidRDefault="00A5566E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+</w:t>
            </w:r>
            <w:r w:rsidR="00151EB4" w:rsidRPr="000758C8">
              <w:rPr>
                <w:sz w:val="24"/>
                <w:szCs w:val="24"/>
                <w:lang w:eastAsia="lt-LT"/>
              </w:rPr>
              <w:t>36,0</w:t>
            </w:r>
          </w:p>
        </w:tc>
      </w:tr>
      <w:tr w:rsidR="006F4142" w:rsidRPr="000758C8" w14:paraId="361BB9A9" w14:textId="77777777" w:rsidTr="005C2445">
        <w:trPr>
          <w:trHeight w:val="274"/>
        </w:trPr>
        <w:tc>
          <w:tcPr>
            <w:tcW w:w="1028" w:type="pct"/>
            <w:shd w:val="clear" w:color="auto" w:fill="auto"/>
          </w:tcPr>
          <w:p w14:paraId="361BB9A2" w14:textId="77777777" w:rsidR="00155F7C" w:rsidRPr="000758C8" w:rsidRDefault="00D57A68" w:rsidP="00D57A68">
            <w:pPr>
              <w:widowControl/>
              <w:suppressAutoHyphens w:val="0"/>
              <w:autoSpaceDE/>
              <w:jc w:val="right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</w:rPr>
              <w:t>p</w:t>
            </w:r>
            <w:r w:rsidR="00821DD0" w:rsidRPr="000758C8">
              <w:rPr>
                <w:sz w:val="24"/>
                <w:szCs w:val="24"/>
              </w:rPr>
              <w:t>ersonalo</w:t>
            </w:r>
            <w:r w:rsidR="007B4487" w:rsidRPr="000758C8">
              <w:rPr>
                <w:sz w:val="24"/>
                <w:szCs w:val="24"/>
              </w:rPr>
              <w:t xml:space="preserve">, </w:t>
            </w:r>
            <w:r w:rsidR="00821DD0" w:rsidRPr="000758C8">
              <w:rPr>
                <w:sz w:val="24"/>
                <w:szCs w:val="24"/>
              </w:rPr>
              <w:t>nedalyvaujančio</w:t>
            </w:r>
            <w:r w:rsidR="007B4487" w:rsidRPr="000758C8">
              <w:rPr>
                <w:sz w:val="24"/>
                <w:szCs w:val="24"/>
              </w:rPr>
              <w:t xml:space="preserve"> teikiant sveikatos priežiūros paslaugas</w:t>
            </w:r>
          </w:p>
        </w:tc>
        <w:tc>
          <w:tcPr>
            <w:tcW w:w="904" w:type="pct"/>
            <w:shd w:val="clear" w:color="auto" w:fill="auto"/>
          </w:tcPr>
          <w:p w14:paraId="361BB9A3" w14:textId="77777777" w:rsidR="00155F7C" w:rsidRPr="000758C8" w:rsidRDefault="00E947B6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11/11</w:t>
            </w:r>
          </w:p>
        </w:tc>
        <w:tc>
          <w:tcPr>
            <w:tcW w:w="904" w:type="pct"/>
            <w:shd w:val="clear" w:color="auto" w:fill="auto"/>
          </w:tcPr>
          <w:p w14:paraId="361BB9A4" w14:textId="77777777" w:rsidR="00155F7C" w:rsidRPr="000758C8" w:rsidRDefault="00E947B6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11/11</w:t>
            </w:r>
          </w:p>
        </w:tc>
        <w:tc>
          <w:tcPr>
            <w:tcW w:w="556" w:type="pct"/>
          </w:tcPr>
          <w:p w14:paraId="361BB9A5" w14:textId="77777777" w:rsidR="00155F7C" w:rsidRPr="000758C8" w:rsidRDefault="0008608E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1021</w:t>
            </w:r>
          </w:p>
        </w:tc>
        <w:tc>
          <w:tcPr>
            <w:tcW w:w="557" w:type="pct"/>
          </w:tcPr>
          <w:p w14:paraId="361BB9A6" w14:textId="77777777" w:rsidR="00155F7C" w:rsidRPr="000758C8" w:rsidRDefault="0008608E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1410</w:t>
            </w:r>
          </w:p>
        </w:tc>
        <w:tc>
          <w:tcPr>
            <w:tcW w:w="556" w:type="pct"/>
          </w:tcPr>
          <w:p w14:paraId="361BB9A7" w14:textId="77777777" w:rsidR="00155F7C" w:rsidRPr="000758C8" w:rsidRDefault="000755A8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+</w:t>
            </w:r>
            <w:r w:rsidR="0008608E" w:rsidRPr="000758C8">
              <w:rPr>
                <w:sz w:val="24"/>
                <w:szCs w:val="24"/>
                <w:lang w:eastAsia="lt-LT"/>
              </w:rPr>
              <w:t>389</w:t>
            </w:r>
          </w:p>
        </w:tc>
        <w:tc>
          <w:tcPr>
            <w:tcW w:w="495" w:type="pct"/>
            <w:shd w:val="clear" w:color="auto" w:fill="auto"/>
          </w:tcPr>
          <w:p w14:paraId="361BB9A8" w14:textId="77777777" w:rsidR="00155F7C" w:rsidRPr="000758C8" w:rsidRDefault="000755A8" w:rsidP="005C2445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+</w:t>
            </w:r>
            <w:r w:rsidR="00151EB4" w:rsidRPr="000758C8">
              <w:rPr>
                <w:sz w:val="24"/>
                <w:szCs w:val="24"/>
                <w:lang w:eastAsia="lt-LT"/>
              </w:rPr>
              <w:t>38,1</w:t>
            </w:r>
          </w:p>
        </w:tc>
      </w:tr>
    </w:tbl>
    <w:p w14:paraId="361BB9AA" w14:textId="77777777" w:rsidR="001413E8" w:rsidRPr="000758C8" w:rsidRDefault="001413E8" w:rsidP="001413E8">
      <w:pPr>
        <w:widowControl/>
        <w:suppressAutoHyphens w:val="0"/>
        <w:autoSpaceDE/>
        <w:jc w:val="both"/>
        <w:rPr>
          <w:sz w:val="24"/>
          <w:szCs w:val="24"/>
          <w:lang w:eastAsia="lt-LT"/>
        </w:rPr>
      </w:pPr>
      <w:r w:rsidRPr="000758C8">
        <w:rPr>
          <w:sz w:val="24"/>
          <w:szCs w:val="24"/>
          <w:lang w:eastAsia="lt-LT"/>
        </w:rPr>
        <w:t xml:space="preserve">*skaidoma </w:t>
      </w:r>
      <w:r w:rsidR="00AD13B7" w:rsidRPr="000758C8">
        <w:rPr>
          <w:sz w:val="24"/>
          <w:szCs w:val="24"/>
          <w:lang w:eastAsia="lt-LT"/>
        </w:rPr>
        <w:t xml:space="preserve">ir pildoma </w:t>
      </w:r>
      <w:r w:rsidRPr="000758C8">
        <w:rPr>
          <w:sz w:val="24"/>
          <w:szCs w:val="24"/>
          <w:lang w:eastAsia="lt-LT"/>
        </w:rPr>
        <w:t>pagal įstaigos poreikį</w:t>
      </w:r>
    </w:p>
    <w:p w14:paraId="361BB9AB" w14:textId="77777777" w:rsidR="00F35956" w:rsidRPr="000758C8" w:rsidRDefault="00F35956">
      <w:pPr>
        <w:widowControl/>
        <w:autoSpaceDE/>
        <w:jc w:val="both"/>
        <w:rPr>
          <w:b/>
          <w:sz w:val="24"/>
          <w:szCs w:val="24"/>
        </w:rPr>
      </w:pPr>
    </w:p>
    <w:p w14:paraId="361BB9AC" w14:textId="77777777" w:rsidR="00A64361" w:rsidRPr="000758C8" w:rsidRDefault="00EF7546">
      <w:pPr>
        <w:widowControl/>
        <w:autoSpaceDE/>
        <w:jc w:val="both"/>
        <w:rPr>
          <w:sz w:val="24"/>
          <w:szCs w:val="24"/>
        </w:rPr>
      </w:pPr>
      <w:r w:rsidRPr="000758C8">
        <w:rPr>
          <w:i/>
          <w:sz w:val="24"/>
          <w:szCs w:val="24"/>
        </w:rPr>
        <w:t>Aprašoma d</w:t>
      </w:r>
      <w:r w:rsidR="00F35956" w:rsidRPr="000758C8">
        <w:rPr>
          <w:i/>
          <w:sz w:val="24"/>
          <w:szCs w:val="24"/>
        </w:rPr>
        <w:t>arbo užmokesčio dinamika.</w:t>
      </w:r>
      <w:r w:rsidR="00D0327C" w:rsidRPr="000758C8">
        <w:rPr>
          <w:sz w:val="24"/>
          <w:szCs w:val="24"/>
        </w:rPr>
        <w:t xml:space="preserve"> 2019 metais, lyginant su 2018 metais, išaugo visų Centro darbuotojų darbo užmokestis.</w:t>
      </w:r>
    </w:p>
    <w:p w14:paraId="361BB9AD" w14:textId="77777777" w:rsidR="00F35956" w:rsidRPr="000758C8" w:rsidRDefault="00F35956">
      <w:pPr>
        <w:widowControl/>
        <w:autoSpaceDE/>
        <w:jc w:val="both"/>
        <w:rPr>
          <w:sz w:val="24"/>
          <w:szCs w:val="24"/>
        </w:rPr>
      </w:pPr>
    </w:p>
    <w:p w14:paraId="361BB9AE" w14:textId="77777777" w:rsidR="007F76FA" w:rsidRPr="000758C8" w:rsidRDefault="002A673D" w:rsidP="00113EAC">
      <w:pPr>
        <w:pStyle w:val="Sraopastraipa"/>
        <w:widowControl/>
        <w:numPr>
          <w:ilvl w:val="0"/>
          <w:numId w:val="13"/>
        </w:numPr>
        <w:shd w:val="clear" w:color="auto" w:fill="FFFFFF"/>
        <w:tabs>
          <w:tab w:val="left" w:pos="142"/>
        </w:tabs>
        <w:autoSpaceDE/>
        <w:ind w:left="-142" w:firstLine="0"/>
        <w:jc w:val="both"/>
        <w:rPr>
          <w:b/>
          <w:bCs/>
          <w:sz w:val="24"/>
          <w:szCs w:val="24"/>
        </w:rPr>
      </w:pPr>
      <w:r w:rsidRPr="000758C8">
        <w:rPr>
          <w:sz w:val="24"/>
          <w:szCs w:val="24"/>
          <w:lang w:eastAsia="en-US"/>
        </w:rPr>
        <w:t>lentelė. Įstaigos</w:t>
      </w:r>
      <w:r w:rsidRPr="000758C8">
        <w:rPr>
          <w:bCs/>
          <w:sz w:val="24"/>
          <w:szCs w:val="24"/>
        </w:rPr>
        <w:t xml:space="preserve"> darbuotojų kaita 2019</w:t>
      </w:r>
      <w:r w:rsidR="00C92C19" w:rsidRPr="000758C8">
        <w:rPr>
          <w:bCs/>
          <w:sz w:val="24"/>
          <w:szCs w:val="24"/>
        </w:rPr>
        <w:t xml:space="preserve"> m.</w:t>
      </w:r>
      <w:r w:rsidR="00FF2FCF" w:rsidRPr="000758C8">
        <w:rPr>
          <w:b/>
          <w:bCs/>
          <w:sz w:val="24"/>
          <w:szCs w:val="24"/>
        </w:rPr>
        <w:t xml:space="preserve"> </w:t>
      </w:r>
    </w:p>
    <w:tbl>
      <w:tblPr>
        <w:tblW w:w="0" w:type="auto"/>
        <w:tblInd w:w="-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2551"/>
        <w:gridCol w:w="3119"/>
      </w:tblGrid>
      <w:tr w:rsidR="00A64361" w:rsidRPr="000758C8" w14:paraId="361BB9B2" w14:textId="77777777" w:rsidTr="00EF7546"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1BB9AF" w14:textId="77777777" w:rsidR="00A64361" w:rsidRPr="000758C8" w:rsidRDefault="00A64361">
            <w:pPr>
              <w:widowControl/>
              <w:autoSpaceDE/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Darbuotojai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1BB9B0" w14:textId="77777777" w:rsidR="00A64361" w:rsidRPr="000758C8" w:rsidRDefault="00A64361">
            <w:pPr>
              <w:widowControl/>
              <w:autoSpaceDE/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Priimta</w:t>
            </w:r>
            <w:r w:rsidR="002A673D" w:rsidRPr="000758C8">
              <w:rPr>
                <w:b/>
                <w:bCs/>
                <w:sz w:val="24"/>
                <w:szCs w:val="24"/>
              </w:rPr>
              <w:t xml:space="preserve"> (fiz. asm. sk.)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1BB9B1" w14:textId="77777777" w:rsidR="00A64361" w:rsidRPr="000758C8" w:rsidRDefault="00A64361">
            <w:pPr>
              <w:widowControl/>
              <w:autoSpaceDE/>
              <w:jc w:val="center"/>
            </w:pPr>
            <w:r w:rsidRPr="000758C8">
              <w:rPr>
                <w:b/>
                <w:bCs/>
                <w:sz w:val="24"/>
                <w:szCs w:val="24"/>
              </w:rPr>
              <w:t>Atleista</w:t>
            </w:r>
            <w:r w:rsidR="007B7D04" w:rsidRPr="000758C8">
              <w:rPr>
                <w:b/>
                <w:bCs/>
                <w:sz w:val="24"/>
                <w:szCs w:val="24"/>
              </w:rPr>
              <w:t xml:space="preserve"> (fiz. asm. sk.)</w:t>
            </w:r>
          </w:p>
        </w:tc>
      </w:tr>
      <w:tr w:rsidR="00A64361" w:rsidRPr="000758C8" w14:paraId="361BB9B6" w14:textId="77777777" w:rsidTr="000755A8">
        <w:tc>
          <w:tcPr>
            <w:tcW w:w="43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1BB9B3" w14:textId="77777777" w:rsidR="00A64361" w:rsidRPr="000758C8" w:rsidRDefault="00A64361" w:rsidP="007F76FA">
            <w:pPr>
              <w:widowControl/>
              <w:autoSpaceDE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Gydytojai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9B4" w14:textId="77777777" w:rsidR="00A64361" w:rsidRPr="000758C8" w:rsidRDefault="000755A8" w:rsidP="000755A8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1BB9B5" w14:textId="77777777" w:rsidR="00A64361" w:rsidRPr="000758C8" w:rsidRDefault="000755A8">
            <w:pPr>
              <w:widowControl/>
              <w:autoSpaceDE/>
              <w:jc w:val="center"/>
            </w:pPr>
            <w:r w:rsidRPr="000758C8">
              <w:rPr>
                <w:sz w:val="24"/>
                <w:szCs w:val="24"/>
              </w:rPr>
              <w:t>0</w:t>
            </w:r>
          </w:p>
        </w:tc>
      </w:tr>
      <w:tr w:rsidR="00A64361" w:rsidRPr="000758C8" w14:paraId="361BB9BA" w14:textId="77777777" w:rsidTr="000755A8">
        <w:trPr>
          <w:trHeight w:val="302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1BB9B7" w14:textId="77777777" w:rsidR="00A64361" w:rsidRPr="000758C8" w:rsidRDefault="00A64361" w:rsidP="007F76FA">
            <w:pPr>
              <w:widowControl/>
              <w:autoSpaceDE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Slaugos personalas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9B8" w14:textId="77777777" w:rsidR="00A64361" w:rsidRPr="000758C8" w:rsidRDefault="000755A8" w:rsidP="000755A8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9B9" w14:textId="77777777" w:rsidR="00A64361" w:rsidRPr="000758C8" w:rsidRDefault="000755A8" w:rsidP="000755A8">
            <w:pPr>
              <w:widowControl/>
              <w:autoSpaceDE/>
              <w:jc w:val="center"/>
            </w:pPr>
            <w:r w:rsidRPr="000758C8">
              <w:rPr>
                <w:sz w:val="24"/>
                <w:szCs w:val="24"/>
              </w:rPr>
              <w:t>0</w:t>
            </w:r>
          </w:p>
        </w:tc>
      </w:tr>
      <w:tr w:rsidR="002A673D" w:rsidRPr="000758C8" w14:paraId="361BB9BE" w14:textId="77777777" w:rsidTr="000755A8">
        <w:trPr>
          <w:trHeight w:val="302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1BB9BB" w14:textId="77777777" w:rsidR="002A673D" w:rsidRPr="000758C8" w:rsidRDefault="002A673D" w:rsidP="00072FE1">
            <w:pPr>
              <w:widowControl/>
              <w:autoSpaceDE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Kit</w:t>
            </w:r>
            <w:r w:rsidR="00072FE1" w:rsidRPr="000758C8">
              <w:rPr>
                <w:sz w:val="24"/>
                <w:szCs w:val="24"/>
              </w:rPr>
              <w:t>i</w:t>
            </w:r>
            <w:r w:rsidRPr="000758C8">
              <w:rPr>
                <w:sz w:val="24"/>
                <w:szCs w:val="24"/>
              </w:rPr>
              <w:t xml:space="preserve"> </w:t>
            </w:r>
            <w:r w:rsidR="00072FE1" w:rsidRPr="000758C8">
              <w:rPr>
                <w:sz w:val="24"/>
                <w:szCs w:val="24"/>
              </w:rPr>
              <w:t>sveikatos priežiūros specialistai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9BC" w14:textId="77777777" w:rsidR="002A673D" w:rsidRPr="000758C8" w:rsidRDefault="00D6204B" w:rsidP="000755A8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9BD" w14:textId="77777777" w:rsidR="002A673D" w:rsidRPr="000758C8" w:rsidRDefault="00D6204B" w:rsidP="000755A8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3</w:t>
            </w:r>
          </w:p>
        </w:tc>
      </w:tr>
      <w:tr w:rsidR="00A64361" w:rsidRPr="000758C8" w14:paraId="361BB9C2" w14:textId="77777777" w:rsidTr="000755A8">
        <w:tc>
          <w:tcPr>
            <w:tcW w:w="43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1BB9BF" w14:textId="77777777" w:rsidR="00A64361" w:rsidRPr="000758C8" w:rsidRDefault="00A64361" w:rsidP="007F76FA">
            <w:pPr>
              <w:widowControl/>
              <w:autoSpaceDE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Personalas, nedalyvaujantis teikiant sveikatos priežiūros paslaugas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9C0" w14:textId="77777777" w:rsidR="00A64361" w:rsidRPr="000758C8" w:rsidRDefault="00D6204B" w:rsidP="000755A8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9C1" w14:textId="77777777" w:rsidR="00A64361" w:rsidRPr="000758C8" w:rsidRDefault="00D6204B" w:rsidP="000755A8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4</w:t>
            </w:r>
          </w:p>
        </w:tc>
      </w:tr>
    </w:tbl>
    <w:p w14:paraId="361BB9C3" w14:textId="77777777" w:rsidR="00A64361" w:rsidRPr="000758C8" w:rsidRDefault="00A64361" w:rsidP="00D35BF3">
      <w:pPr>
        <w:widowControl/>
        <w:autoSpaceDE/>
        <w:ind w:firstLine="720"/>
        <w:jc w:val="both"/>
        <w:rPr>
          <w:sz w:val="24"/>
          <w:szCs w:val="24"/>
        </w:rPr>
      </w:pPr>
    </w:p>
    <w:p w14:paraId="361BB9C4" w14:textId="77777777" w:rsidR="00AB50C4" w:rsidRPr="000758C8" w:rsidRDefault="00AB50C4">
      <w:pPr>
        <w:tabs>
          <w:tab w:val="left" w:pos="5994"/>
        </w:tabs>
        <w:jc w:val="both"/>
        <w:rPr>
          <w:sz w:val="24"/>
          <w:szCs w:val="24"/>
        </w:rPr>
      </w:pPr>
      <w:r w:rsidRPr="000758C8">
        <w:rPr>
          <w:i/>
          <w:sz w:val="24"/>
          <w:szCs w:val="24"/>
        </w:rPr>
        <w:t>Aprašoma, kiek įstaigos darbuotojų etatų neužimta, to priežastys.</w:t>
      </w:r>
      <w:r w:rsidR="00DA3AF5" w:rsidRPr="000758C8">
        <w:rPr>
          <w:sz w:val="24"/>
          <w:szCs w:val="24"/>
        </w:rPr>
        <w:t xml:space="preserve"> Visi </w:t>
      </w:r>
      <w:bookmarkStart w:id="3" w:name="OLE_LINK1"/>
      <w:bookmarkStart w:id="4" w:name="OLE_LINK2"/>
      <w:r w:rsidR="00DA3AF5" w:rsidRPr="000758C8">
        <w:rPr>
          <w:sz w:val="24"/>
          <w:szCs w:val="24"/>
        </w:rPr>
        <w:t xml:space="preserve">Centro darbuotojų </w:t>
      </w:r>
      <w:bookmarkEnd w:id="3"/>
      <w:bookmarkEnd w:id="4"/>
      <w:r w:rsidR="00DA3AF5" w:rsidRPr="000758C8">
        <w:rPr>
          <w:sz w:val="24"/>
          <w:szCs w:val="24"/>
        </w:rPr>
        <w:t>etatai užimti.</w:t>
      </w:r>
    </w:p>
    <w:p w14:paraId="361BB9C5" w14:textId="77777777" w:rsidR="00A64361" w:rsidRPr="000758C8" w:rsidRDefault="005D0ADC">
      <w:pPr>
        <w:tabs>
          <w:tab w:val="left" w:pos="5994"/>
        </w:tabs>
        <w:jc w:val="both"/>
        <w:rPr>
          <w:sz w:val="24"/>
          <w:szCs w:val="24"/>
        </w:rPr>
      </w:pPr>
      <w:r w:rsidRPr="000758C8">
        <w:rPr>
          <w:i/>
          <w:sz w:val="24"/>
          <w:szCs w:val="24"/>
        </w:rPr>
        <w:t>Įstaigos darbuotojų kvalifikacija ir jos kėlimas</w:t>
      </w:r>
      <w:r w:rsidR="00EF7546" w:rsidRPr="000758C8">
        <w:rPr>
          <w:i/>
          <w:sz w:val="24"/>
          <w:szCs w:val="24"/>
        </w:rPr>
        <w:t xml:space="preserve"> (kursai, mokymai ir kt.).</w:t>
      </w:r>
      <w:r w:rsidR="00DA3AF5" w:rsidRPr="000758C8">
        <w:rPr>
          <w:sz w:val="24"/>
          <w:szCs w:val="24"/>
        </w:rPr>
        <w:t xml:space="preserve"> 2019 metais </w:t>
      </w:r>
      <w:r w:rsidR="00AF3A3E" w:rsidRPr="000758C8">
        <w:rPr>
          <w:sz w:val="24"/>
          <w:szCs w:val="24"/>
        </w:rPr>
        <w:t>12 Centro darbuotojų</w:t>
      </w:r>
      <w:r w:rsidR="00DA3AF5" w:rsidRPr="000758C8">
        <w:rPr>
          <w:sz w:val="24"/>
          <w:szCs w:val="24"/>
        </w:rPr>
        <w:t xml:space="preserve"> kėlė kvalifikacij</w:t>
      </w:r>
      <w:r w:rsidR="0053593F" w:rsidRPr="000758C8">
        <w:rPr>
          <w:sz w:val="24"/>
          <w:szCs w:val="24"/>
        </w:rPr>
        <w:t>ą</w:t>
      </w:r>
      <w:r w:rsidR="00DA3AF5" w:rsidRPr="000758C8">
        <w:rPr>
          <w:sz w:val="24"/>
          <w:szCs w:val="24"/>
        </w:rPr>
        <w:t xml:space="preserve"> įvairiuose kursuose, mokymuose, </w:t>
      </w:r>
      <w:r w:rsidR="000758C8" w:rsidRPr="000758C8">
        <w:rPr>
          <w:sz w:val="24"/>
          <w:szCs w:val="24"/>
        </w:rPr>
        <w:t>mokslinėse</w:t>
      </w:r>
      <w:r w:rsidR="00DA3AF5" w:rsidRPr="000758C8">
        <w:rPr>
          <w:sz w:val="24"/>
          <w:szCs w:val="24"/>
        </w:rPr>
        <w:t>-praktinėse konferencijose.</w:t>
      </w:r>
      <w:r w:rsidR="00AF3A3E" w:rsidRPr="000758C8">
        <w:rPr>
          <w:sz w:val="24"/>
          <w:szCs w:val="24"/>
        </w:rPr>
        <w:t xml:space="preserve"> Bendras tobulinimosi valandų skaičius per 2019 m. sudaro </w:t>
      </w:r>
      <w:r w:rsidR="00805F18" w:rsidRPr="000758C8">
        <w:rPr>
          <w:sz w:val="24"/>
          <w:szCs w:val="24"/>
        </w:rPr>
        <w:t>761 val.</w:t>
      </w:r>
    </w:p>
    <w:p w14:paraId="361BB9C6" w14:textId="77777777" w:rsidR="00A64361" w:rsidRPr="000758C8" w:rsidRDefault="00A64361">
      <w:pPr>
        <w:jc w:val="both"/>
        <w:rPr>
          <w:sz w:val="24"/>
          <w:szCs w:val="24"/>
          <w:shd w:val="clear" w:color="auto" w:fill="FFFFFF"/>
        </w:rPr>
      </w:pPr>
    </w:p>
    <w:p w14:paraId="361BB9C7" w14:textId="77777777" w:rsidR="00EE572F" w:rsidRPr="000758C8" w:rsidRDefault="00EE572F" w:rsidP="00EE572F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  <w:r w:rsidRPr="000758C8">
        <w:rPr>
          <w:b/>
          <w:sz w:val="24"/>
          <w:szCs w:val="24"/>
        </w:rPr>
        <w:t xml:space="preserve">IV </w:t>
      </w:r>
      <w:r w:rsidRPr="000758C8">
        <w:rPr>
          <w:b/>
          <w:bCs/>
          <w:spacing w:val="-1"/>
          <w:sz w:val="24"/>
          <w:szCs w:val="24"/>
        </w:rPr>
        <w:t xml:space="preserve">SKYRIUS </w:t>
      </w:r>
    </w:p>
    <w:p w14:paraId="361BB9C8" w14:textId="77777777" w:rsidR="00A64361" w:rsidRPr="000758C8" w:rsidRDefault="00A64361">
      <w:pPr>
        <w:jc w:val="center"/>
        <w:rPr>
          <w:sz w:val="24"/>
          <w:szCs w:val="24"/>
        </w:rPr>
      </w:pPr>
      <w:r w:rsidRPr="000758C8">
        <w:rPr>
          <w:b/>
          <w:sz w:val="24"/>
          <w:szCs w:val="24"/>
        </w:rPr>
        <w:t xml:space="preserve"> INFORMACINIŲ TECHNOLOGIJŲ IR INFRASTRUKTŪROS PLĖTRA</w:t>
      </w:r>
    </w:p>
    <w:p w14:paraId="361BB9C9" w14:textId="77777777" w:rsidR="00A64361" w:rsidRPr="000758C8" w:rsidRDefault="00A64361">
      <w:pPr>
        <w:jc w:val="both"/>
        <w:rPr>
          <w:sz w:val="24"/>
          <w:szCs w:val="24"/>
        </w:rPr>
      </w:pPr>
    </w:p>
    <w:p w14:paraId="361BB9CA" w14:textId="77777777" w:rsidR="00A64361" w:rsidRPr="000758C8" w:rsidRDefault="00113EAC" w:rsidP="00D91B23">
      <w:pPr>
        <w:jc w:val="center"/>
        <w:rPr>
          <w:b/>
          <w:sz w:val="24"/>
          <w:szCs w:val="24"/>
        </w:rPr>
      </w:pPr>
      <w:r w:rsidRPr="000758C8">
        <w:rPr>
          <w:b/>
          <w:sz w:val="24"/>
          <w:szCs w:val="24"/>
        </w:rPr>
        <w:t>4.</w:t>
      </w:r>
      <w:r w:rsidR="00A64361" w:rsidRPr="000758C8">
        <w:rPr>
          <w:b/>
          <w:sz w:val="24"/>
          <w:szCs w:val="24"/>
        </w:rPr>
        <w:t>1. Informacinių technologijų vystymas</w:t>
      </w:r>
    </w:p>
    <w:p w14:paraId="361BB9CB" w14:textId="77777777" w:rsidR="00A64361" w:rsidRPr="000758C8" w:rsidRDefault="00A64361">
      <w:pPr>
        <w:tabs>
          <w:tab w:val="left" w:pos="7680"/>
        </w:tabs>
        <w:jc w:val="both"/>
        <w:rPr>
          <w:sz w:val="24"/>
          <w:szCs w:val="24"/>
        </w:rPr>
      </w:pPr>
      <w:r w:rsidRPr="000758C8">
        <w:rPr>
          <w:b/>
          <w:sz w:val="24"/>
          <w:szCs w:val="24"/>
        </w:rPr>
        <w:tab/>
      </w:r>
    </w:p>
    <w:p w14:paraId="361BB9CC" w14:textId="77777777" w:rsidR="00376048" w:rsidRPr="000758C8" w:rsidRDefault="0009371E" w:rsidP="00376048">
      <w:pPr>
        <w:ind w:firstLine="720"/>
        <w:jc w:val="both"/>
        <w:rPr>
          <w:b/>
          <w:sz w:val="24"/>
          <w:szCs w:val="24"/>
        </w:rPr>
      </w:pPr>
      <w:r w:rsidRPr="000758C8">
        <w:rPr>
          <w:i/>
          <w:sz w:val="24"/>
          <w:szCs w:val="24"/>
        </w:rPr>
        <w:t xml:space="preserve">Informacinių technologijų diegimo ir plėtros lygis (pacientų elektroninės registracijos sistema, įstaigos interneto svetainės išsamumas, darbuotojų darbo krūvio apskaita, įstaigos dalyvavimo elektroninėje sveikatos sistemoje (e-receptas, epikrizių išrašymas el. būdu, išankstinės pacientų registracijos informacinės sistemos (toliau – IPR IS) dalyvis, įdiegtas vaistų suderinamumo tikrinimo funkcionalumas ir kt.) mastas).   </w:t>
      </w:r>
      <w:r w:rsidR="00376048" w:rsidRPr="000758C8">
        <w:rPr>
          <w:sz w:val="24"/>
          <w:szCs w:val="24"/>
        </w:rPr>
        <w:t xml:space="preserve">Vadovaujantis LR Sveikatos apsaugos ministro 2015 m. gegužės 26 d. įsakymų Nr. V-657 </w:t>
      </w:r>
      <w:r w:rsidR="00376048" w:rsidRPr="000758C8">
        <w:rPr>
          <w:b/>
          <w:sz w:val="24"/>
          <w:szCs w:val="24"/>
        </w:rPr>
        <w:t>„Dėl elektroninės sveikatos paslaugų ir bendradarbiavimo infrastruktūros informacinės sistemos naudojimo tvarkos aprašo patvirtinimo“:</w:t>
      </w:r>
    </w:p>
    <w:p w14:paraId="361BB9CD" w14:textId="77777777" w:rsidR="00376048" w:rsidRPr="000758C8" w:rsidRDefault="00376048" w:rsidP="00376048">
      <w:pPr>
        <w:ind w:firstLine="720"/>
        <w:jc w:val="both"/>
        <w:rPr>
          <w:sz w:val="24"/>
          <w:szCs w:val="24"/>
          <w:lang w:eastAsia="lt-LT"/>
        </w:rPr>
      </w:pPr>
      <w:r w:rsidRPr="000758C8">
        <w:rPr>
          <w:b/>
          <w:sz w:val="24"/>
          <w:szCs w:val="24"/>
        </w:rPr>
        <w:t>„</w:t>
      </w:r>
      <w:r w:rsidRPr="000758C8">
        <w:rPr>
          <w:sz w:val="24"/>
          <w:szCs w:val="24"/>
          <w:lang w:eastAsia="lt-LT"/>
        </w:rPr>
        <w:t xml:space="preserve">2.6. duomenys, susiję su psichikos sveikata, vadovaujantis Elektroninės sveikatos paslaugų ir bendradarbiavimo infrastruktūros informacinės sistemos naudojimo tvarkos aprašo nustatyta tvarka, visose asmens sveikatos priežiūros įstaigose turi būti tvarkomi elektroniniu būdu nuo </w:t>
      </w:r>
      <w:r w:rsidRPr="000758C8">
        <w:rPr>
          <w:sz w:val="24"/>
          <w:szCs w:val="24"/>
        </w:rPr>
        <w:t>2021 m. liepos 1 d.</w:t>
      </w:r>
      <w:r w:rsidRPr="000758C8">
        <w:rPr>
          <w:sz w:val="24"/>
          <w:szCs w:val="24"/>
          <w:lang w:eastAsia="lt-LT"/>
        </w:rPr>
        <w:t>;“.</w:t>
      </w:r>
    </w:p>
    <w:p w14:paraId="361BB9CE" w14:textId="77777777" w:rsidR="00376048" w:rsidRPr="000758C8" w:rsidRDefault="00376048" w:rsidP="00376048">
      <w:pPr>
        <w:ind w:firstLine="720"/>
        <w:jc w:val="both"/>
        <w:rPr>
          <w:sz w:val="24"/>
          <w:szCs w:val="24"/>
          <w:lang w:eastAsia="lt-LT"/>
        </w:rPr>
      </w:pPr>
      <w:r w:rsidRPr="000758C8">
        <w:rPr>
          <w:sz w:val="24"/>
          <w:szCs w:val="24"/>
          <w:lang w:eastAsia="lt-LT"/>
        </w:rPr>
        <w:t>93 proc. receptų KPSC pacientams išrašomi elektroninėje sveikatos sistemoje.</w:t>
      </w:r>
    </w:p>
    <w:p w14:paraId="361BB9CF" w14:textId="77777777" w:rsidR="00376048" w:rsidRPr="000758C8" w:rsidRDefault="00376048" w:rsidP="00376048">
      <w:pPr>
        <w:ind w:firstLine="720"/>
        <w:jc w:val="both"/>
        <w:rPr>
          <w:sz w:val="24"/>
          <w:szCs w:val="24"/>
        </w:rPr>
      </w:pPr>
      <w:r w:rsidRPr="000758C8">
        <w:rPr>
          <w:sz w:val="24"/>
          <w:szCs w:val="24"/>
        </w:rPr>
        <w:t>KPSC naudojamoje programoje „Foxus“ yra įdiegtas vaistų suderinamumo tikrinimo funkcionalumas.</w:t>
      </w:r>
    </w:p>
    <w:p w14:paraId="361BB9D0" w14:textId="77777777" w:rsidR="00376048" w:rsidRPr="000758C8" w:rsidRDefault="00376048" w:rsidP="00376048">
      <w:pPr>
        <w:ind w:firstLine="720"/>
        <w:jc w:val="both"/>
        <w:rPr>
          <w:b/>
          <w:sz w:val="24"/>
          <w:szCs w:val="24"/>
        </w:rPr>
      </w:pPr>
      <w:r w:rsidRPr="000758C8">
        <w:rPr>
          <w:sz w:val="24"/>
          <w:szCs w:val="24"/>
        </w:rPr>
        <w:t>Nuo 2019 m. lapkričio</w:t>
      </w:r>
      <w:r w:rsidR="0053593F" w:rsidRPr="000758C8">
        <w:rPr>
          <w:sz w:val="24"/>
          <w:szCs w:val="24"/>
        </w:rPr>
        <w:t xml:space="preserve"> mėn.</w:t>
      </w:r>
      <w:r w:rsidRPr="000758C8">
        <w:rPr>
          <w:sz w:val="24"/>
          <w:szCs w:val="24"/>
        </w:rPr>
        <w:t xml:space="preserve"> KPSC internetinėje svetainėje vyksta atnaujinimo ir modernizavimo darbai.</w:t>
      </w:r>
    </w:p>
    <w:p w14:paraId="361BB9D1" w14:textId="77777777" w:rsidR="00801D3E" w:rsidRPr="000758C8" w:rsidRDefault="0009371E" w:rsidP="0009371E">
      <w:pPr>
        <w:ind w:firstLine="720"/>
        <w:jc w:val="both"/>
        <w:rPr>
          <w:i/>
          <w:sz w:val="24"/>
          <w:szCs w:val="24"/>
        </w:rPr>
      </w:pPr>
      <w:r w:rsidRPr="000758C8">
        <w:rPr>
          <w:i/>
          <w:sz w:val="24"/>
          <w:szCs w:val="24"/>
        </w:rPr>
        <w:t xml:space="preserve">       </w:t>
      </w:r>
    </w:p>
    <w:p w14:paraId="361BB9D2" w14:textId="77777777" w:rsidR="00A64361" w:rsidRPr="000758C8" w:rsidRDefault="00A64361" w:rsidP="00D35BF3">
      <w:pPr>
        <w:ind w:firstLine="720"/>
        <w:jc w:val="both"/>
        <w:rPr>
          <w:sz w:val="24"/>
          <w:szCs w:val="24"/>
        </w:rPr>
      </w:pPr>
    </w:p>
    <w:p w14:paraId="361BB9D3" w14:textId="77777777" w:rsidR="00A64361" w:rsidRPr="000758C8" w:rsidRDefault="004458D1" w:rsidP="00572048">
      <w:pPr>
        <w:jc w:val="center"/>
        <w:rPr>
          <w:b/>
          <w:sz w:val="24"/>
          <w:szCs w:val="24"/>
        </w:rPr>
      </w:pPr>
      <w:r w:rsidRPr="000758C8">
        <w:rPr>
          <w:b/>
          <w:sz w:val="24"/>
          <w:szCs w:val="24"/>
        </w:rPr>
        <w:t>4</w:t>
      </w:r>
      <w:r w:rsidR="00113EAC" w:rsidRPr="000758C8">
        <w:rPr>
          <w:b/>
          <w:sz w:val="24"/>
          <w:szCs w:val="24"/>
        </w:rPr>
        <w:t>.</w:t>
      </w:r>
      <w:r w:rsidR="00A64361" w:rsidRPr="000758C8">
        <w:rPr>
          <w:b/>
          <w:sz w:val="24"/>
          <w:szCs w:val="24"/>
        </w:rPr>
        <w:t>2. Infrastruktūros ir medicininės įrangos atnaujinimas</w:t>
      </w:r>
    </w:p>
    <w:p w14:paraId="361BB9D4" w14:textId="77777777" w:rsidR="00A64361" w:rsidRPr="000758C8" w:rsidRDefault="00A64361" w:rsidP="00D35BF3">
      <w:pPr>
        <w:ind w:firstLine="720"/>
        <w:jc w:val="both"/>
        <w:rPr>
          <w:b/>
          <w:sz w:val="24"/>
          <w:szCs w:val="24"/>
        </w:rPr>
      </w:pPr>
    </w:p>
    <w:p w14:paraId="361BB9D5" w14:textId="77777777" w:rsidR="0077103F" w:rsidRPr="000758C8" w:rsidRDefault="00A64361" w:rsidP="00D35BF3">
      <w:pPr>
        <w:ind w:firstLine="720"/>
        <w:jc w:val="both"/>
        <w:rPr>
          <w:i/>
          <w:sz w:val="24"/>
          <w:szCs w:val="24"/>
        </w:rPr>
      </w:pPr>
      <w:r w:rsidRPr="000758C8">
        <w:rPr>
          <w:i/>
          <w:sz w:val="24"/>
          <w:szCs w:val="24"/>
        </w:rPr>
        <w:t>Infrastruktūros atnaujinimas</w:t>
      </w:r>
      <w:r w:rsidR="001A2CF4" w:rsidRPr="000758C8">
        <w:rPr>
          <w:i/>
          <w:sz w:val="24"/>
          <w:szCs w:val="24"/>
        </w:rPr>
        <w:t xml:space="preserve"> 2019 m.</w:t>
      </w:r>
      <w:r w:rsidR="00750F58" w:rsidRPr="000758C8">
        <w:rPr>
          <w:sz w:val="24"/>
          <w:szCs w:val="24"/>
        </w:rPr>
        <w:t xml:space="preserve"> 2019 metais</w:t>
      </w:r>
      <w:r w:rsidR="00750F58" w:rsidRPr="000758C8">
        <w:t xml:space="preserve"> </w:t>
      </w:r>
      <w:r w:rsidR="00750F58" w:rsidRPr="000758C8">
        <w:rPr>
          <w:sz w:val="24"/>
          <w:szCs w:val="24"/>
        </w:rPr>
        <w:t>Centre buvo tęsiami įrenginėjimo darbai pastate, kuris buvo 2018 metais kapitaliai suremontuotas ir kuriame planuojama teikti psichosocialinės reabilitacijos paslaugas Centro pacientams.</w:t>
      </w:r>
    </w:p>
    <w:p w14:paraId="361BB9D6" w14:textId="77777777" w:rsidR="00A64361" w:rsidRPr="000758C8" w:rsidRDefault="00A64361" w:rsidP="00D35BF3">
      <w:pPr>
        <w:tabs>
          <w:tab w:val="left" w:pos="5994"/>
        </w:tabs>
        <w:ind w:firstLine="720"/>
        <w:jc w:val="both"/>
        <w:rPr>
          <w:i/>
          <w:sz w:val="24"/>
          <w:szCs w:val="24"/>
        </w:rPr>
      </w:pPr>
      <w:r w:rsidRPr="000758C8">
        <w:rPr>
          <w:i/>
          <w:sz w:val="24"/>
          <w:szCs w:val="24"/>
        </w:rPr>
        <w:t>M</w:t>
      </w:r>
      <w:r w:rsidR="00585CC5" w:rsidRPr="000758C8">
        <w:rPr>
          <w:i/>
          <w:sz w:val="24"/>
          <w:szCs w:val="24"/>
        </w:rPr>
        <w:t>edicininės įrangos atnaujinimas</w:t>
      </w:r>
      <w:r w:rsidR="001A2CF4" w:rsidRPr="000758C8">
        <w:rPr>
          <w:i/>
          <w:sz w:val="24"/>
          <w:szCs w:val="24"/>
        </w:rPr>
        <w:t xml:space="preserve"> 2019 m</w:t>
      </w:r>
      <w:r w:rsidR="00585CC5" w:rsidRPr="000758C8">
        <w:rPr>
          <w:i/>
          <w:sz w:val="24"/>
          <w:szCs w:val="24"/>
        </w:rPr>
        <w:t xml:space="preserve">. </w:t>
      </w:r>
      <w:r w:rsidR="00750F58" w:rsidRPr="000758C8">
        <w:rPr>
          <w:sz w:val="24"/>
          <w:szCs w:val="24"/>
        </w:rPr>
        <w:t>2019 metais</w:t>
      </w:r>
      <w:r w:rsidR="00750F58" w:rsidRPr="000758C8">
        <w:t xml:space="preserve"> </w:t>
      </w:r>
      <w:r w:rsidR="00750F58" w:rsidRPr="000758C8">
        <w:rPr>
          <w:sz w:val="24"/>
          <w:szCs w:val="24"/>
        </w:rPr>
        <w:t xml:space="preserve">Centre medicininė įranga nebuvo atnaujinama, nes </w:t>
      </w:r>
      <w:r w:rsidR="00C459BC" w:rsidRPr="000758C8">
        <w:rPr>
          <w:sz w:val="24"/>
          <w:szCs w:val="24"/>
        </w:rPr>
        <w:t>nebuvo poreikio.</w:t>
      </w:r>
    </w:p>
    <w:p w14:paraId="361BB9D7" w14:textId="77777777" w:rsidR="00A64361" w:rsidRPr="000758C8" w:rsidRDefault="00A64361">
      <w:pPr>
        <w:widowControl/>
        <w:autoSpaceDE/>
        <w:rPr>
          <w:sz w:val="24"/>
          <w:szCs w:val="24"/>
        </w:rPr>
      </w:pPr>
    </w:p>
    <w:p w14:paraId="361BB9D8" w14:textId="77777777" w:rsidR="00A64361" w:rsidRPr="000758C8" w:rsidRDefault="004458D1" w:rsidP="00585CC5">
      <w:pPr>
        <w:tabs>
          <w:tab w:val="left" w:pos="5994"/>
        </w:tabs>
        <w:jc w:val="center"/>
        <w:rPr>
          <w:sz w:val="24"/>
          <w:szCs w:val="24"/>
        </w:rPr>
      </w:pPr>
      <w:r w:rsidRPr="000758C8">
        <w:rPr>
          <w:b/>
          <w:sz w:val="24"/>
          <w:szCs w:val="24"/>
        </w:rPr>
        <w:t>4</w:t>
      </w:r>
      <w:r w:rsidR="00113EAC" w:rsidRPr="000758C8">
        <w:rPr>
          <w:b/>
          <w:sz w:val="24"/>
          <w:szCs w:val="24"/>
        </w:rPr>
        <w:t>.</w:t>
      </w:r>
      <w:r w:rsidR="00A64361" w:rsidRPr="000758C8">
        <w:rPr>
          <w:b/>
          <w:sz w:val="24"/>
          <w:szCs w:val="24"/>
        </w:rPr>
        <w:t>3. Investicinių projektų įgyvendinimas</w:t>
      </w:r>
    </w:p>
    <w:p w14:paraId="361BB9D9" w14:textId="77777777" w:rsidR="00A64361" w:rsidRPr="000758C8" w:rsidRDefault="00A64361">
      <w:pPr>
        <w:tabs>
          <w:tab w:val="left" w:pos="1080"/>
        </w:tabs>
        <w:jc w:val="both"/>
        <w:rPr>
          <w:sz w:val="24"/>
          <w:szCs w:val="24"/>
        </w:rPr>
      </w:pPr>
    </w:p>
    <w:p w14:paraId="361BB9DA" w14:textId="77777777" w:rsidR="00585CC5" w:rsidRPr="000758C8" w:rsidRDefault="007639A5" w:rsidP="007639A5">
      <w:pPr>
        <w:pStyle w:val="prastasiniatinklio1"/>
        <w:spacing w:before="0" w:after="0"/>
        <w:ind w:firstLine="709"/>
        <w:jc w:val="both"/>
        <w:rPr>
          <w:bCs/>
          <w:i/>
        </w:rPr>
      </w:pPr>
      <w:r w:rsidRPr="000758C8">
        <w:rPr>
          <w:bCs/>
          <w:i/>
        </w:rPr>
        <w:t>Vykdytų investicinių projektų aprašymas.</w:t>
      </w:r>
      <w:r w:rsidR="00750F58" w:rsidRPr="000758C8">
        <w:t xml:space="preserve"> 2019 metais Centras nevykdė investicinių projektų.</w:t>
      </w:r>
    </w:p>
    <w:p w14:paraId="361BB9DB" w14:textId="77777777" w:rsidR="007639A5" w:rsidRPr="000758C8" w:rsidRDefault="007639A5" w:rsidP="007639A5">
      <w:pPr>
        <w:pStyle w:val="prastasiniatinklio1"/>
        <w:spacing w:before="0" w:after="0"/>
        <w:ind w:firstLine="709"/>
        <w:jc w:val="both"/>
        <w:rPr>
          <w:bCs/>
          <w:i/>
        </w:rPr>
      </w:pPr>
    </w:p>
    <w:p w14:paraId="361BB9DC" w14:textId="77777777" w:rsidR="00EE572F" w:rsidRPr="000758C8" w:rsidRDefault="00EE572F" w:rsidP="00EE572F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  <w:r w:rsidRPr="000758C8">
        <w:rPr>
          <w:b/>
          <w:bCs/>
          <w:sz w:val="24"/>
          <w:szCs w:val="24"/>
        </w:rPr>
        <w:t>V</w:t>
      </w:r>
      <w:r w:rsidRPr="000758C8">
        <w:rPr>
          <w:b/>
          <w:bCs/>
          <w:spacing w:val="-1"/>
          <w:sz w:val="24"/>
          <w:szCs w:val="24"/>
        </w:rPr>
        <w:t xml:space="preserve"> SKYRIUS </w:t>
      </w:r>
    </w:p>
    <w:p w14:paraId="361BB9DD" w14:textId="77777777" w:rsidR="00A64361" w:rsidRPr="000758C8" w:rsidRDefault="00A64361">
      <w:pPr>
        <w:tabs>
          <w:tab w:val="left" w:pos="5994"/>
        </w:tabs>
        <w:jc w:val="center"/>
        <w:rPr>
          <w:sz w:val="24"/>
          <w:szCs w:val="24"/>
          <w:shd w:val="clear" w:color="auto" w:fill="00FF00"/>
        </w:rPr>
      </w:pPr>
      <w:r w:rsidRPr="000758C8">
        <w:rPr>
          <w:b/>
          <w:bCs/>
          <w:sz w:val="24"/>
          <w:szCs w:val="24"/>
        </w:rPr>
        <w:t>FINANSINĖ INFORMACIJA</w:t>
      </w:r>
    </w:p>
    <w:p w14:paraId="361BB9DE" w14:textId="77777777" w:rsidR="00A64361" w:rsidRPr="000758C8" w:rsidRDefault="00A64361">
      <w:pPr>
        <w:tabs>
          <w:tab w:val="left" w:pos="5994"/>
        </w:tabs>
        <w:jc w:val="both"/>
        <w:rPr>
          <w:sz w:val="24"/>
          <w:szCs w:val="24"/>
          <w:shd w:val="clear" w:color="auto" w:fill="00FF00"/>
        </w:rPr>
      </w:pPr>
    </w:p>
    <w:p w14:paraId="361BB9DF" w14:textId="77777777" w:rsidR="00C92C19" w:rsidRPr="000758C8" w:rsidRDefault="00113EAC" w:rsidP="00113EAC">
      <w:pPr>
        <w:tabs>
          <w:tab w:val="left" w:pos="5994"/>
        </w:tabs>
        <w:jc w:val="center"/>
        <w:rPr>
          <w:b/>
          <w:bCs/>
          <w:sz w:val="24"/>
          <w:szCs w:val="24"/>
        </w:rPr>
      </w:pPr>
      <w:r w:rsidRPr="000758C8">
        <w:rPr>
          <w:b/>
          <w:bCs/>
          <w:sz w:val="24"/>
          <w:szCs w:val="24"/>
        </w:rPr>
        <w:t xml:space="preserve">5.1. </w:t>
      </w:r>
      <w:r w:rsidR="00A64361" w:rsidRPr="000758C8">
        <w:rPr>
          <w:b/>
          <w:bCs/>
          <w:sz w:val="24"/>
          <w:szCs w:val="24"/>
        </w:rPr>
        <w:t>Įstaigos pajamos pagal šaltinius ir jų panaudojimas pagal išlaidų rūšis</w:t>
      </w:r>
    </w:p>
    <w:p w14:paraId="361BB9E0" w14:textId="77777777" w:rsidR="00585CC5" w:rsidRPr="000758C8" w:rsidRDefault="00585CC5" w:rsidP="00585CC5">
      <w:pPr>
        <w:tabs>
          <w:tab w:val="left" w:pos="5994"/>
        </w:tabs>
        <w:jc w:val="center"/>
        <w:rPr>
          <w:b/>
          <w:bCs/>
          <w:sz w:val="24"/>
          <w:szCs w:val="24"/>
        </w:rPr>
      </w:pPr>
    </w:p>
    <w:p w14:paraId="361BB9E1" w14:textId="77777777" w:rsidR="00585CC5" w:rsidRPr="000758C8" w:rsidRDefault="00D27BE4" w:rsidP="00903DA8">
      <w:pPr>
        <w:tabs>
          <w:tab w:val="left" w:pos="5994"/>
        </w:tabs>
        <w:ind w:left="-142"/>
        <w:jc w:val="both"/>
        <w:rPr>
          <w:bCs/>
          <w:sz w:val="24"/>
          <w:szCs w:val="24"/>
        </w:rPr>
      </w:pPr>
      <w:r w:rsidRPr="000758C8">
        <w:rPr>
          <w:bCs/>
          <w:sz w:val="24"/>
          <w:szCs w:val="24"/>
        </w:rPr>
        <w:t xml:space="preserve">   </w:t>
      </w:r>
      <w:r w:rsidR="00D873E0" w:rsidRPr="000758C8">
        <w:rPr>
          <w:bCs/>
          <w:sz w:val="24"/>
          <w:szCs w:val="24"/>
        </w:rPr>
        <w:t>6</w:t>
      </w:r>
      <w:r w:rsidR="00585CC5" w:rsidRPr="000758C8">
        <w:rPr>
          <w:bCs/>
          <w:sz w:val="24"/>
          <w:szCs w:val="24"/>
        </w:rPr>
        <w:t xml:space="preserve"> lentelė. Įstaigos pajamos pagal šaltinius ir jų panaudojimas pagal išlaidų rūšis.</w:t>
      </w:r>
    </w:p>
    <w:tbl>
      <w:tblPr>
        <w:tblW w:w="4996" w:type="pct"/>
        <w:tblLook w:val="0000" w:firstRow="0" w:lastRow="0" w:firstColumn="0" w:lastColumn="0" w:noHBand="0" w:noVBand="0"/>
      </w:tblPr>
      <w:tblGrid>
        <w:gridCol w:w="2598"/>
        <w:gridCol w:w="1400"/>
        <w:gridCol w:w="1372"/>
        <w:gridCol w:w="1382"/>
        <w:gridCol w:w="1386"/>
        <w:gridCol w:w="1806"/>
      </w:tblGrid>
      <w:tr w:rsidR="0036268A" w:rsidRPr="000758C8" w14:paraId="361BB9E6" w14:textId="77777777" w:rsidTr="00B269A2">
        <w:trPr>
          <w:trHeight w:val="315"/>
        </w:trPr>
        <w:tc>
          <w:tcPr>
            <w:tcW w:w="130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9E2" w14:textId="77777777" w:rsidR="0036268A" w:rsidRPr="000758C8" w:rsidRDefault="0036268A">
            <w:pPr>
              <w:jc w:val="center"/>
              <w:rPr>
                <w:b/>
                <w:bCs/>
                <w:sz w:val="22"/>
                <w:szCs w:val="22"/>
              </w:rPr>
            </w:pPr>
            <w:r w:rsidRPr="000758C8">
              <w:rPr>
                <w:b/>
                <w:bCs/>
                <w:sz w:val="22"/>
                <w:szCs w:val="22"/>
              </w:rPr>
              <w:t>Straipsniai</w:t>
            </w:r>
          </w:p>
        </w:tc>
        <w:tc>
          <w:tcPr>
            <w:tcW w:w="1394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9E3" w14:textId="77777777" w:rsidR="0036268A" w:rsidRPr="000758C8" w:rsidRDefault="0036268A">
            <w:pPr>
              <w:jc w:val="center"/>
              <w:rPr>
                <w:b/>
                <w:bCs/>
                <w:sz w:val="22"/>
                <w:szCs w:val="22"/>
              </w:rPr>
            </w:pPr>
            <w:r w:rsidRPr="000758C8">
              <w:rPr>
                <w:b/>
                <w:bCs/>
                <w:sz w:val="22"/>
                <w:szCs w:val="22"/>
              </w:rPr>
              <w:t>2018 m.</w:t>
            </w:r>
          </w:p>
        </w:tc>
        <w:tc>
          <w:tcPr>
            <w:tcW w:w="1392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9E4" w14:textId="77777777" w:rsidR="0036268A" w:rsidRPr="000758C8" w:rsidRDefault="0036268A">
            <w:pPr>
              <w:jc w:val="center"/>
            </w:pPr>
            <w:r w:rsidRPr="000758C8">
              <w:rPr>
                <w:b/>
                <w:bCs/>
                <w:sz w:val="22"/>
                <w:szCs w:val="22"/>
              </w:rPr>
              <w:t xml:space="preserve">2019 m. </w:t>
            </w:r>
          </w:p>
        </w:tc>
        <w:tc>
          <w:tcPr>
            <w:tcW w:w="90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61BB9E5" w14:textId="77777777" w:rsidR="0036268A" w:rsidRPr="000758C8" w:rsidRDefault="0036268A">
            <w:pPr>
              <w:jc w:val="center"/>
              <w:rPr>
                <w:b/>
                <w:bCs/>
                <w:sz w:val="22"/>
                <w:szCs w:val="22"/>
              </w:rPr>
            </w:pPr>
            <w:r w:rsidRPr="000758C8">
              <w:rPr>
                <w:b/>
                <w:bCs/>
                <w:sz w:val="22"/>
                <w:szCs w:val="22"/>
              </w:rPr>
              <w:t>Pokytis (proc.)</w:t>
            </w:r>
          </w:p>
        </w:tc>
      </w:tr>
      <w:tr w:rsidR="0036268A" w:rsidRPr="000758C8" w14:paraId="361BB9ED" w14:textId="77777777" w:rsidTr="00B269A2">
        <w:trPr>
          <w:trHeight w:val="315"/>
        </w:trPr>
        <w:tc>
          <w:tcPr>
            <w:tcW w:w="1306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9E7" w14:textId="77777777" w:rsidR="0036268A" w:rsidRPr="000758C8" w:rsidRDefault="0036268A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4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9E8" w14:textId="77777777" w:rsidR="0036268A" w:rsidRPr="000758C8" w:rsidRDefault="0036268A">
            <w:pPr>
              <w:jc w:val="center"/>
              <w:rPr>
                <w:bCs/>
                <w:sz w:val="22"/>
                <w:szCs w:val="22"/>
              </w:rPr>
            </w:pPr>
            <w:r w:rsidRPr="000758C8">
              <w:rPr>
                <w:sz w:val="22"/>
                <w:szCs w:val="22"/>
              </w:rPr>
              <w:t>Suma</w:t>
            </w:r>
          </w:p>
        </w:tc>
        <w:tc>
          <w:tcPr>
            <w:tcW w:w="69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9E9" w14:textId="77777777" w:rsidR="0036268A" w:rsidRPr="000758C8" w:rsidRDefault="0036268A" w:rsidP="00207AF1">
            <w:pPr>
              <w:jc w:val="center"/>
              <w:rPr>
                <w:sz w:val="22"/>
                <w:szCs w:val="22"/>
              </w:rPr>
            </w:pPr>
            <w:r w:rsidRPr="000758C8">
              <w:rPr>
                <w:bCs/>
                <w:sz w:val="22"/>
                <w:szCs w:val="22"/>
              </w:rPr>
              <w:t>Proc.</w:t>
            </w:r>
          </w:p>
        </w:tc>
        <w:tc>
          <w:tcPr>
            <w:tcW w:w="695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9EA" w14:textId="77777777" w:rsidR="0036268A" w:rsidRPr="000758C8" w:rsidRDefault="0036268A">
            <w:pPr>
              <w:jc w:val="center"/>
              <w:rPr>
                <w:bCs/>
                <w:sz w:val="22"/>
                <w:szCs w:val="22"/>
              </w:rPr>
            </w:pPr>
            <w:r w:rsidRPr="000758C8">
              <w:rPr>
                <w:sz w:val="22"/>
                <w:szCs w:val="22"/>
              </w:rPr>
              <w:t>Suma</w:t>
            </w:r>
          </w:p>
        </w:tc>
        <w:tc>
          <w:tcPr>
            <w:tcW w:w="696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9EB" w14:textId="77777777" w:rsidR="0036268A" w:rsidRPr="000758C8" w:rsidRDefault="0036268A">
            <w:pPr>
              <w:jc w:val="center"/>
            </w:pPr>
            <w:r w:rsidRPr="000758C8">
              <w:rPr>
                <w:bCs/>
                <w:sz w:val="22"/>
                <w:szCs w:val="22"/>
              </w:rPr>
              <w:t>Proc.</w:t>
            </w:r>
          </w:p>
        </w:tc>
        <w:tc>
          <w:tcPr>
            <w:tcW w:w="909" w:type="pct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61BB9EC" w14:textId="77777777" w:rsidR="0036268A" w:rsidRPr="000758C8" w:rsidRDefault="0036268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03F8E" w:rsidRPr="000758C8" w14:paraId="361BB9F4" w14:textId="77777777" w:rsidTr="005C2445">
        <w:trPr>
          <w:trHeight w:val="630"/>
        </w:trPr>
        <w:tc>
          <w:tcPr>
            <w:tcW w:w="1306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9EE" w14:textId="77777777" w:rsidR="00203F8E" w:rsidRPr="000758C8" w:rsidRDefault="00CC49D7">
            <w:pPr>
              <w:rPr>
                <w:b/>
                <w:sz w:val="24"/>
                <w:szCs w:val="24"/>
              </w:rPr>
            </w:pPr>
            <w:r w:rsidRPr="000758C8">
              <w:rPr>
                <w:b/>
                <w:bCs/>
                <w:sz w:val="22"/>
                <w:szCs w:val="22"/>
              </w:rPr>
              <w:t xml:space="preserve">PAGRINDINĖS VEIKLOS </w:t>
            </w:r>
            <w:r w:rsidR="00203F8E" w:rsidRPr="000758C8">
              <w:rPr>
                <w:b/>
                <w:bCs/>
                <w:sz w:val="22"/>
                <w:szCs w:val="22"/>
              </w:rPr>
              <w:t>PAJAMOS</w:t>
            </w:r>
          </w:p>
        </w:tc>
        <w:tc>
          <w:tcPr>
            <w:tcW w:w="704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9EF" w14:textId="77777777" w:rsidR="00203F8E" w:rsidRPr="000758C8" w:rsidRDefault="00EE2F41" w:rsidP="005C2445">
            <w:pPr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965</w:t>
            </w:r>
            <w:r w:rsidR="004152DA" w:rsidRPr="000758C8">
              <w:rPr>
                <w:b/>
                <w:bCs/>
                <w:sz w:val="24"/>
                <w:szCs w:val="24"/>
              </w:rPr>
              <w:t xml:space="preserve"> </w:t>
            </w:r>
            <w:r w:rsidRPr="000758C8">
              <w:rPr>
                <w:b/>
                <w:bCs/>
                <w:sz w:val="24"/>
                <w:szCs w:val="24"/>
              </w:rPr>
              <w:t>491</w:t>
            </w:r>
          </w:p>
        </w:tc>
        <w:tc>
          <w:tcPr>
            <w:tcW w:w="69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9F0" w14:textId="77777777" w:rsidR="00203F8E" w:rsidRPr="000758C8" w:rsidRDefault="00203F8E" w:rsidP="005C2445">
            <w:pPr>
              <w:jc w:val="center"/>
              <w:rPr>
                <w:b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100,00</w:t>
            </w:r>
          </w:p>
        </w:tc>
        <w:tc>
          <w:tcPr>
            <w:tcW w:w="695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9F1" w14:textId="77777777" w:rsidR="00203F8E" w:rsidRPr="000758C8" w:rsidRDefault="00EE2F41" w:rsidP="005C2445">
            <w:pPr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1</w:t>
            </w:r>
            <w:r w:rsidR="004152DA" w:rsidRPr="000758C8">
              <w:rPr>
                <w:b/>
                <w:bCs/>
                <w:sz w:val="24"/>
                <w:szCs w:val="24"/>
              </w:rPr>
              <w:t> </w:t>
            </w:r>
            <w:r w:rsidRPr="000758C8">
              <w:rPr>
                <w:b/>
                <w:bCs/>
                <w:sz w:val="24"/>
                <w:szCs w:val="24"/>
              </w:rPr>
              <w:t>044</w:t>
            </w:r>
            <w:r w:rsidR="004152DA" w:rsidRPr="000758C8">
              <w:rPr>
                <w:b/>
                <w:bCs/>
                <w:sz w:val="24"/>
                <w:szCs w:val="24"/>
              </w:rPr>
              <w:t xml:space="preserve"> </w:t>
            </w:r>
            <w:r w:rsidRPr="000758C8">
              <w:rPr>
                <w:b/>
                <w:bCs/>
                <w:sz w:val="24"/>
                <w:szCs w:val="24"/>
              </w:rPr>
              <w:t>766</w:t>
            </w:r>
          </w:p>
        </w:tc>
        <w:tc>
          <w:tcPr>
            <w:tcW w:w="696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9F2" w14:textId="77777777" w:rsidR="00203F8E" w:rsidRPr="000758C8" w:rsidRDefault="00203F8E" w:rsidP="005C2445">
            <w:pPr>
              <w:jc w:val="center"/>
            </w:pPr>
            <w:r w:rsidRPr="000758C8">
              <w:rPr>
                <w:b/>
                <w:bCs/>
                <w:sz w:val="24"/>
                <w:szCs w:val="24"/>
              </w:rPr>
              <w:t>100,00</w:t>
            </w:r>
          </w:p>
        </w:tc>
        <w:tc>
          <w:tcPr>
            <w:tcW w:w="909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61BB9F3" w14:textId="77777777" w:rsidR="00203F8E" w:rsidRPr="000758C8" w:rsidRDefault="007C0391" w:rsidP="005C2445">
            <w:pPr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+</w:t>
            </w:r>
            <w:r w:rsidR="004D11D4" w:rsidRPr="000758C8">
              <w:rPr>
                <w:b/>
                <w:bCs/>
                <w:sz w:val="24"/>
                <w:szCs w:val="24"/>
              </w:rPr>
              <w:t>8,2</w:t>
            </w:r>
          </w:p>
        </w:tc>
      </w:tr>
      <w:tr w:rsidR="00203F8E" w:rsidRPr="000758C8" w14:paraId="361BB9FB" w14:textId="77777777" w:rsidTr="005C2445">
        <w:trPr>
          <w:trHeight w:val="315"/>
        </w:trPr>
        <w:tc>
          <w:tcPr>
            <w:tcW w:w="1306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9F5" w14:textId="77777777" w:rsidR="00203F8E" w:rsidRPr="000758C8" w:rsidRDefault="00203F8E">
            <w:pPr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sz w:val="22"/>
                <w:szCs w:val="22"/>
              </w:rPr>
              <w:t>Finansavimo pajamos:</w:t>
            </w:r>
          </w:p>
        </w:tc>
        <w:tc>
          <w:tcPr>
            <w:tcW w:w="704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9F6" w14:textId="77777777" w:rsidR="00203F8E" w:rsidRPr="000758C8" w:rsidRDefault="004152DA" w:rsidP="005C2445">
            <w:pPr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25 136</w:t>
            </w:r>
          </w:p>
        </w:tc>
        <w:tc>
          <w:tcPr>
            <w:tcW w:w="69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9F7" w14:textId="77777777" w:rsidR="00203F8E" w:rsidRPr="000758C8" w:rsidRDefault="006154B4" w:rsidP="005C2445">
            <w:pPr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2,6</w:t>
            </w:r>
          </w:p>
        </w:tc>
        <w:tc>
          <w:tcPr>
            <w:tcW w:w="695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9F8" w14:textId="77777777" w:rsidR="00203F8E" w:rsidRPr="000758C8" w:rsidRDefault="004152DA" w:rsidP="005C2445">
            <w:pPr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38 752</w:t>
            </w:r>
          </w:p>
        </w:tc>
        <w:tc>
          <w:tcPr>
            <w:tcW w:w="696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9F9" w14:textId="77777777" w:rsidR="00203F8E" w:rsidRPr="000758C8" w:rsidRDefault="006154B4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3,7</w:t>
            </w:r>
          </w:p>
        </w:tc>
        <w:tc>
          <w:tcPr>
            <w:tcW w:w="909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61BB9FA" w14:textId="77777777" w:rsidR="00203F8E" w:rsidRPr="000758C8" w:rsidRDefault="007C0391" w:rsidP="004D11D4">
            <w:pPr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+</w:t>
            </w:r>
            <w:r w:rsidR="004D11D4" w:rsidRPr="000758C8">
              <w:rPr>
                <w:b/>
                <w:bCs/>
                <w:sz w:val="24"/>
                <w:szCs w:val="24"/>
              </w:rPr>
              <w:t>5</w:t>
            </w:r>
            <w:r w:rsidR="001B7AD1" w:rsidRPr="000758C8">
              <w:rPr>
                <w:b/>
                <w:bCs/>
                <w:sz w:val="24"/>
                <w:szCs w:val="24"/>
              </w:rPr>
              <w:t>4,</w:t>
            </w:r>
            <w:r w:rsidR="004D11D4" w:rsidRPr="000758C8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203F8E" w:rsidRPr="000758C8" w14:paraId="361BBA02" w14:textId="77777777" w:rsidTr="005C2445">
        <w:trPr>
          <w:trHeight w:val="315"/>
        </w:trPr>
        <w:tc>
          <w:tcPr>
            <w:tcW w:w="1306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9FC" w14:textId="77777777" w:rsidR="00203F8E" w:rsidRPr="000758C8" w:rsidRDefault="00203F8E">
            <w:pPr>
              <w:rPr>
                <w:sz w:val="24"/>
                <w:szCs w:val="24"/>
              </w:rPr>
            </w:pPr>
            <w:r w:rsidRPr="000758C8">
              <w:rPr>
                <w:sz w:val="22"/>
                <w:szCs w:val="22"/>
              </w:rPr>
              <w:t xml:space="preserve">Iš valstybės biudžeto </w:t>
            </w:r>
          </w:p>
        </w:tc>
        <w:tc>
          <w:tcPr>
            <w:tcW w:w="704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9FD" w14:textId="77777777" w:rsidR="00203F8E" w:rsidRPr="000758C8" w:rsidRDefault="00EE2F41" w:rsidP="005C2445">
            <w:pPr>
              <w:spacing w:before="5"/>
              <w:ind w:left="45" w:right="125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3</w:t>
            </w:r>
            <w:r w:rsidR="004152DA" w:rsidRPr="000758C8">
              <w:rPr>
                <w:sz w:val="24"/>
                <w:szCs w:val="24"/>
              </w:rPr>
              <w:t xml:space="preserve"> </w:t>
            </w:r>
            <w:r w:rsidRPr="000758C8">
              <w:rPr>
                <w:sz w:val="24"/>
                <w:szCs w:val="24"/>
              </w:rPr>
              <w:t>790</w:t>
            </w:r>
          </w:p>
        </w:tc>
        <w:tc>
          <w:tcPr>
            <w:tcW w:w="69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9FE" w14:textId="77777777" w:rsidR="00203F8E" w:rsidRPr="000758C8" w:rsidRDefault="006154B4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0,4</w:t>
            </w:r>
          </w:p>
        </w:tc>
        <w:tc>
          <w:tcPr>
            <w:tcW w:w="695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9FF" w14:textId="77777777" w:rsidR="00203F8E" w:rsidRPr="000758C8" w:rsidRDefault="00EE2F41" w:rsidP="005C2445">
            <w:pPr>
              <w:spacing w:before="5"/>
              <w:ind w:left="120" w:right="96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4</w:t>
            </w:r>
            <w:r w:rsidR="004152DA" w:rsidRPr="000758C8">
              <w:rPr>
                <w:sz w:val="24"/>
                <w:szCs w:val="24"/>
              </w:rPr>
              <w:t xml:space="preserve"> </w:t>
            </w:r>
            <w:r w:rsidRPr="000758C8">
              <w:rPr>
                <w:sz w:val="24"/>
                <w:szCs w:val="24"/>
              </w:rPr>
              <w:t>794</w:t>
            </w:r>
          </w:p>
        </w:tc>
        <w:tc>
          <w:tcPr>
            <w:tcW w:w="696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A00" w14:textId="77777777" w:rsidR="00203F8E" w:rsidRPr="000758C8" w:rsidRDefault="006154B4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0,5</w:t>
            </w:r>
          </w:p>
        </w:tc>
        <w:tc>
          <w:tcPr>
            <w:tcW w:w="909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61BBA01" w14:textId="77777777" w:rsidR="00203F8E" w:rsidRPr="000758C8" w:rsidRDefault="00203F8E" w:rsidP="005C2445">
            <w:pPr>
              <w:jc w:val="center"/>
              <w:rPr>
                <w:sz w:val="24"/>
                <w:szCs w:val="24"/>
              </w:rPr>
            </w:pPr>
          </w:p>
        </w:tc>
      </w:tr>
      <w:tr w:rsidR="00203F8E" w:rsidRPr="000758C8" w14:paraId="361BBA09" w14:textId="77777777" w:rsidTr="005C2445">
        <w:trPr>
          <w:trHeight w:val="315"/>
        </w:trPr>
        <w:tc>
          <w:tcPr>
            <w:tcW w:w="1306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03" w14:textId="77777777" w:rsidR="00203F8E" w:rsidRPr="000758C8" w:rsidRDefault="00203F8E">
            <w:pPr>
              <w:rPr>
                <w:sz w:val="24"/>
                <w:szCs w:val="24"/>
              </w:rPr>
            </w:pPr>
            <w:r w:rsidRPr="000758C8">
              <w:rPr>
                <w:sz w:val="22"/>
                <w:szCs w:val="22"/>
              </w:rPr>
              <w:t xml:space="preserve">Iš savivaldybių biudžetų </w:t>
            </w:r>
          </w:p>
        </w:tc>
        <w:tc>
          <w:tcPr>
            <w:tcW w:w="704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04" w14:textId="77777777" w:rsidR="00203F8E" w:rsidRPr="000758C8" w:rsidRDefault="00203F8E" w:rsidP="005C2445">
            <w:pPr>
              <w:spacing w:before="5"/>
              <w:ind w:left="45" w:right="125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05" w14:textId="77777777" w:rsidR="00203F8E" w:rsidRPr="000758C8" w:rsidRDefault="00203F8E" w:rsidP="005C2445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95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06" w14:textId="77777777" w:rsidR="00203F8E" w:rsidRPr="000758C8" w:rsidRDefault="00203F8E" w:rsidP="005C2445">
            <w:pPr>
              <w:spacing w:before="5"/>
              <w:ind w:left="120" w:right="96"/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A07" w14:textId="77777777" w:rsidR="00203F8E" w:rsidRPr="000758C8" w:rsidRDefault="00203F8E" w:rsidP="005C2445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9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61BBA08" w14:textId="77777777" w:rsidR="00203F8E" w:rsidRPr="000758C8" w:rsidRDefault="00203F8E" w:rsidP="005C2445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03F8E" w:rsidRPr="000758C8" w14:paraId="361BBA10" w14:textId="77777777" w:rsidTr="005C2445">
        <w:trPr>
          <w:trHeight w:val="630"/>
        </w:trPr>
        <w:tc>
          <w:tcPr>
            <w:tcW w:w="1306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0A" w14:textId="77777777" w:rsidR="00203F8E" w:rsidRPr="000758C8" w:rsidRDefault="00203F8E">
            <w:pPr>
              <w:rPr>
                <w:sz w:val="24"/>
                <w:szCs w:val="24"/>
              </w:rPr>
            </w:pPr>
            <w:r w:rsidRPr="000758C8">
              <w:rPr>
                <w:sz w:val="22"/>
                <w:szCs w:val="22"/>
              </w:rPr>
              <w:t>Iš ES, užsienio valstybių ir tarptautinių organizacijų lėšų</w:t>
            </w:r>
          </w:p>
        </w:tc>
        <w:tc>
          <w:tcPr>
            <w:tcW w:w="704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0B" w14:textId="77777777" w:rsidR="00203F8E" w:rsidRPr="000758C8" w:rsidRDefault="00203F8E" w:rsidP="005C2445">
            <w:pPr>
              <w:ind w:left="45" w:right="125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0C" w14:textId="77777777" w:rsidR="00203F8E" w:rsidRPr="000758C8" w:rsidRDefault="00203F8E" w:rsidP="005C2445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95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0D" w14:textId="77777777" w:rsidR="00203F8E" w:rsidRPr="000758C8" w:rsidRDefault="00203F8E" w:rsidP="005C2445">
            <w:pPr>
              <w:ind w:left="120" w:right="96"/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A0E" w14:textId="77777777" w:rsidR="00203F8E" w:rsidRPr="000758C8" w:rsidRDefault="00203F8E" w:rsidP="005C2445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9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61BBA0F" w14:textId="77777777" w:rsidR="00203F8E" w:rsidRPr="000758C8" w:rsidRDefault="00203F8E" w:rsidP="005C2445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03F8E" w:rsidRPr="000758C8" w14:paraId="361BBA17" w14:textId="77777777" w:rsidTr="005C2445">
        <w:trPr>
          <w:trHeight w:val="315"/>
        </w:trPr>
        <w:tc>
          <w:tcPr>
            <w:tcW w:w="1306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11" w14:textId="77777777" w:rsidR="00203F8E" w:rsidRPr="000758C8" w:rsidRDefault="00203F8E">
            <w:pPr>
              <w:rPr>
                <w:sz w:val="24"/>
                <w:szCs w:val="24"/>
              </w:rPr>
            </w:pPr>
            <w:r w:rsidRPr="000758C8">
              <w:rPr>
                <w:sz w:val="22"/>
                <w:szCs w:val="22"/>
              </w:rPr>
              <w:t>Iš kitų finansavimo šaltinių</w:t>
            </w:r>
          </w:p>
        </w:tc>
        <w:tc>
          <w:tcPr>
            <w:tcW w:w="704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12" w14:textId="77777777" w:rsidR="00203F8E" w:rsidRPr="000758C8" w:rsidRDefault="00EE2F41" w:rsidP="005C2445">
            <w:pPr>
              <w:spacing w:before="5"/>
              <w:ind w:left="45" w:right="125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21</w:t>
            </w:r>
            <w:r w:rsidR="004152DA" w:rsidRPr="000758C8">
              <w:rPr>
                <w:sz w:val="24"/>
                <w:szCs w:val="24"/>
              </w:rPr>
              <w:t xml:space="preserve"> </w:t>
            </w:r>
            <w:r w:rsidRPr="000758C8">
              <w:rPr>
                <w:sz w:val="24"/>
                <w:szCs w:val="24"/>
              </w:rPr>
              <w:t>346</w:t>
            </w:r>
          </w:p>
        </w:tc>
        <w:tc>
          <w:tcPr>
            <w:tcW w:w="69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13" w14:textId="77777777" w:rsidR="00203F8E" w:rsidRPr="000758C8" w:rsidRDefault="006154B4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2,2</w:t>
            </w:r>
          </w:p>
        </w:tc>
        <w:tc>
          <w:tcPr>
            <w:tcW w:w="695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14" w14:textId="77777777" w:rsidR="00203F8E" w:rsidRPr="000758C8" w:rsidRDefault="00EE2F41" w:rsidP="005C2445">
            <w:pPr>
              <w:spacing w:before="5"/>
              <w:ind w:left="120" w:right="96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33</w:t>
            </w:r>
            <w:r w:rsidR="004152DA" w:rsidRPr="000758C8">
              <w:rPr>
                <w:sz w:val="24"/>
                <w:szCs w:val="24"/>
              </w:rPr>
              <w:t xml:space="preserve"> </w:t>
            </w:r>
            <w:r w:rsidRPr="000758C8">
              <w:rPr>
                <w:sz w:val="24"/>
                <w:szCs w:val="24"/>
              </w:rPr>
              <w:t>958</w:t>
            </w:r>
          </w:p>
        </w:tc>
        <w:tc>
          <w:tcPr>
            <w:tcW w:w="696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A15" w14:textId="77777777" w:rsidR="00203F8E" w:rsidRPr="000758C8" w:rsidRDefault="006154B4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3,2</w:t>
            </w:r>
          </w:p>
        </w:tc>
        <w:tc>
          <w:tcPr>
            <w:tcW w:w="909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61BBA16" w14:textId="77777777" w:rsidR="00203F8E" w:rsidRPr="000758C8" w:rsidRDefault="00203F8E" w:rsidP="005C2445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03F8E" w:rsidRPr="000758C8" w14:paraId="361BBA1E" w14:textId="77777777" w:rsidTr="005C2445">
        <w:trPr>
          <w:trHeight w:val="315"/>
        </w:trPr>
        <w:tc>
          <w:tcPr>
            <w:tcW w:w="1306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18" w14:textId="77777777" w:rsidR="00203F8E" w:rsidRPr="000758C8" w:rsidRDefault="00203F8E">
            <w:pPr>
              <w:rPr>
                <w:sz w:val="24"/>
                <w:szCs w:val="24"/>
              </w:rPr>
            </w:pPr>
            <w:r w:rsidRPr="000758C8">
              <w:rPr>
                <w:sz w:val="22"/>
                <w:szCs w:val="22"/>
              </w:rPr>
              <w:t>Pajamos už suteiktas paslaugas</w:t>
            </w:r>
          </w:p>
        </w:tc>
        <w:tc>
          <w:tcPr>
            <w:tcW w:w="704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19" w14:textId="77777777" w:rsidR="00203F8E" w:rsidRPr="000758C8" w:rsidRDefault="00EE2F41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940</w:t>
            </w:r>
            <w:r w:rsidR="006154B4" w:rsidRPr="000758C8">
              <w:rPr>
                <w:sz w:val="24"/>
                <w:szCs w:val="24"/>
              </w:rPr>
              <w:t xml:space="preserve"> </w:t>
            </w:r>
            <w:r w:rsidRPr="000758C8">
              <w:rPr>
                <w:sz w:val="24"/>
                <w:szCs w:val="24"/>
              </w:rPr>
              <w:t>355</w:t>
            </w:r>
          </w:p>
        </w:tc>
        <w:tc>
          <w:tcPr>
            <w:tcW w:w="69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1A" w14:textId="77777777" w:rsidR="00203F8E" w:rsidRPr="000758C8" w:rsidRDefault="006154B4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97,4</w:t>
            </w:r>
          </w:p>
        </w:tc>
        <w:tc>
          <w:tcPr>
            <w:tcW w:w="695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1B" w14:textId="77777777" w:rsidR="00203F8E" w:rsidRPr="000758C8" w:rsidRDefault="00EE2F41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1</w:t>
            </w:r>
            <w:r w:rsidR="006154B4" w:rsidRPr="000758C8">
              <w:rPr>
                <w:sz w:val="24"/>
                <w:szCs w:val="24"/>
              </w:rPr>
              <w:t> </w:t>
            </w:r>
            <w:r w:rsidRPr="000758C8">
              <w:rPr>
                <w:sz w:val="24"/>
                <w:szCs w:val="24"/>
              </w:rPr>
              <w:t>006</w:t>
            </w:r>
            <w:r w:rsidR="006154B4" w:rsidRPr="000758C8">
              <w:rPr>
                <w:sz w:val="24"/>
                <w:szCs w:val="24"/>
              </w:rPr>
              <w:t xml:space="preserve"> </w:t>
            </w:r>
            <w:r w:rsidRPr="000758C8">
              <w:rPr>
                <w:sz w:val="24"/>
                <w:szCs w:val="24"/>
              </w:rPr>
              <w:t>014</w:t>
            </w:r>
          </w:p>
        </w:tc>
        <w:tc>
          <w:tcPr>
            <w:tcW w:w="696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A1C" w14:textId="77777777" w:rsidR="00203F8E" w:rsidRPr="000758C8" w:rsidRDefault="006154B4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96,3</w:t>
            </w:r>
          </w:p>
        </w:tc>
        <w:tc>
          <w:tcPr>
            <w:tcW w:w="909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61BBA1D" w14:textId="77777777" w:rsidR="00203F8E" w:rsidRPr="000758C8" w:rsidRDefault="007C0391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+</w:t>
            </w:r>
            <w:r w:rsidR="004D11D4" w:rsidRPr="000758C8">
              <w:rPr>
                <w:sz w:val="24"/>
                <w:szCs w:val="24"/>
              </w:rPr>
              <w:t>6,9</w:t>
            </w:r>
          </w:p>
        </w:tc>
      </w:tr>
      <w:tr w:rsidR="00203F8E" w:rsidRPr="000758C8" w14:paraId="361BBA25" w14:textId="77777777" w:rsidTr="005C2445">
        <w:trPr>
          <w:trHeight w:val="315"/>
        </w:trPr>
        <w:tc>
          <w:tcPr>
            <w:tcW w:w="1306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1F" w14:textId="77777777" w:rsidR="00203F8E" w:rsidRPr="000758C8" w:rsidRDefault="00203F8E">
            <w:pPr>
              <w:rPr>
                <w:sz w:val="24"/>
                <w:szCs w:val="24"/>
              </w:rPr>
            </w:pPr>
            <w:r w:rsidRPr="000758C8">
              <w:rPr>
                <w:sz w:val="22"/>
                <w:szCs w:val="22"/>
              </w:rPr>
              <w:t>Kitos veiklos pajamos</w:t>
            </w:r>
          </w:p>
        </w:tc>
        <w:tc>
          <w:tcPr>
            <w:tcW w:w="704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20" w14:textId="77777777" w:rsidR="00203F8E" w:rsidRPr="000758C8" w:rsidRDefault="00203F8E" w:rsidP="005C244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21" w14:textId="77777777" w:rsidR="00203F8E" w:rsidRPr="000758C8" w:rsidRDefault="00203F8E" w:rsidP="005C244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22" w14:textId="77777777" w:rsidR="00203F8E" w:rsidRPr="000758C8" w:rsidRDefault="00203F8E" w:rsidP="005C24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A23" w14:textId="77777777" w:rsidR="00203F8E" w:rsidRPr="000758C8" w:rsidRDefault="00203F8E" w:rsidP="005C244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9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61BBA24" w14:textId="77777777" w:rsidR="00203F8E" w:rsidRPr="000758C8" w:rsidRDefault="00203F8E" w:rsidP="005C2445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203F8E" w:rsidRPr="000758C8" w14:paraId="361BBA2C" w14:textId="77777777" w:rsidTr="005C2445">
        <w:trPr>
          <w:trHeight w:val="630"/>
        </w:trPr>
        <w:tc>
          <w:tcPr>
            <w:tcW w:w="1306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26" w14:textId="77777777" w:rsidR="00203F8E" w:rsidRPr="000758C8" w:rsidRDefault="00CC49D7">
            <w:pPr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2"/>
                <w:szCs w:val="22"/>
              </w:rPr>
              <w:t xml:space="preserve">PAGRINDINĖS VEIKLOS </w:t>
            </w:r>
            <w:r w:rsidR="00203F8E" w:rsidRPr="000758C8">
              <w:rPr>
                <w:b/>
                <w:bCs/>
                <w:sz w:val="22"/>
                <w:szCs w:val="22"/>
              </w:rPr>
              <w:t>SĄNAUDOS</w:t>
            </w:r>
          </w:p>
        </w:tc>
        <w:tc>
          <w:tcPr>
            <w:tcW w:w="704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27" w14:textId="77777777" w:rsidR="00203F8E" w:rsidRPr="000758C8" w:rsidRDefault="00EE2F41" w:rsidP="005C2445">
            <w:pPr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1</w:t>
            </w:r>
            <w:r w:rsidR="006154B4" w:rsidRPr="000758C8">
              <w:rPr>
                <w:b/>
                <w:bCs/>
                <w:sz w:val="24"/>
                <w:szCs w:val="24"/>
              </w:rPr>
              <w:t> </w:t>
            </w:r>
            <w:r w:rsidRPr="000758C8">
              <w:rPr>
                <w:b/>
                <w:bCs/>
                <w:sz w:val="24"/>
                <w:szCs w:val="24"/>
              </w:rPr>
              <w:t>293</w:t>
            </w:r>
            <w:r w:rsidR="006154B4" w:rsidRPr="000758C8">
              <w:rPr>
                <w:b/>
                <w:bCs/>
                <w:sz w:val="24"/>
                <w:szCs w:val="24"/>
              </w:rPr>
              <w:t xml:space="preserve"> </w:t>
            </w:r>
            <w:r w:rsidRPr="000758C8">
              <w:rPr>
                <w:b/>
                <w:bCs/>
                <w:sz w:val="24"/>
                <w:szCs w:val="24"/>
              </w:rPr>
              <w:t>337</w:t>
            </w:r>
          </w:p>
        </w:tc>
        <w:tc>
          <w:tcPr>
            <w:tcW w:w="69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28" w14:textId="77777777" w:rsidR="00203F8E" w:rsidRPr="000758C8" w:rsidRDefault="00203F8E" w:rsidP="005C2445">
            <w:pPr>
              <w:jc w:val="center"/>
              <w:rPr>
                <w:b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100,00</w:t>
            </w:r>
          </w:p>
        </w:tc>
        <w:tc>
          <w:tcPr>
            <w:tcW w:w="695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29" w14:textId="77777777" w:rsidR="00203F8E" w:rsidRPr="000758C8" w:rsidRDefault="00EE2F41" w:rsidP="005C2445">
            <w:pPr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1</w:t>
            </w:r>
            <w:r w:rsidR="006154B4" w:rsidRPr="000758C8">
              <w:rPr>
                <w:b/>
                <w:bCs/>
                <w:sz w:val="24"/>
                <w:szCs w:val="24"/>
              </w:rPr>
              <w:t> </w:t>
            </w:r>
            <w:r w:rsidRPr="000758C8">
              <w:rPr>
                <w:b/>
                <w:bCs/>
                <w:sz w:val="24"/>
                <w:szCs w:val="24"/>
              </w:rPr>
              <w:t>040</w:t>
            </w:r>
            <w:r w:rsidR="006154B4" w:rsidRPr="000758C8">
              <w:rPr>
                <w:b/>
                <w:bCs/>
                <w:sz w:val="24"/>
                <w:szCs w:val="24"/>
              </w:rPr>
              <w:t xml:space="preserve"> </w:t>
            </w:r>
            <w:r w:rsidRPr="000758C8">
              <w:rPr>
                <w:b/>
                <w:bCs/>
                <w:sz w:val="24"/>
                <w:szCs w:val="24"/>
              </w:rPr>
              <w:t>223</w:t>
            </w:r>
          </w:p>
        </w:tc>
        <w:tc>
          <w:tcPr>
            <w:tcW w:w="696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A2A" w14:textId="77777777" w:rsidR="00203F8E" w:rsidRPr="000758C8" w:rsidRDefault="00203F8E" w:rsidP="005C2445">
            <w:pPr>
              <w:jc w:val="center"/>
            </w:pPr>
            <w:r w:rsidRPr="000758C8">
              <w:rPr>
                <w:b/>
                <w:bCs/>
                <w:sz w:val="24"/>
                <w:szCs w:val="24"/>
              </w:rPr>
              <w:t>100,00</w:t>
            </w:r>
          </w:p>
        </w:tc>
        <w:tc>
          <w:tcPr>
            <w:tcW w:w="909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61BBA2B" w14:textId="77777777" w:rsidR="00203F8E" w:rsidRPr="000758C8" w:rsidRDefault="004D11D4" w:rsidP="005C2445">
            <w:pPr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-19,6</w:t>
            </w:r>
          </w:p>
        </w:tc>
      </w:tr>
      <w:tr w:rsidR="00203F8E" w:rsidRPr="000758C8" w14:paraId="361BBA33" w14:textId="77777777" w:rsidTr="005C2445">
        <w:trPr>
          <w:trHeight w:val="315"/>
        </w:trPr>
        <w:tc>
          <w:tcPr>
            <w:tcW w:w="1306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2D" w14:textId="77777777" w:rsidR="00203F8E" w:rsidRPr="000758C8" w:rsidRDefault="00203F8E">
            <w:pPr>
              <w:rPr>
                <w:sz w:val="24"/>
                <w:szCs w:val="24"/>
              </w:rPr>
            </w:pPr>
            <w:r w:rsidRPr="000758C8">
              <w:rPr>
                <w:sz w:val="22"/>
                <w:szCs w:val="22"/>
              </w:rPr>
              <w:t>Darbo užmokesčio ir socialinio draudimo</w:t>
            </w:r>
          </w:p>
        </w:tc>
        <w:tc>
          <w:tcPr>
            <w:tcW w:w="704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2E" w14:textId="77777777" w:rsidR="00203F8E" w:rsidRPr="000758C8" w:rsidRDefault="00EE2F41" w:rsidP="005C2445">
            <w:pPr>
              <w:spacing w:before="7"/>
              <w:ind w:left="45" w:right="125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807</w:t>
            </w:r>
            <w:r w:rsidR="006154B4" w:rsidRPr="000758C8">
              <w:rPr>
                <w:sz w:val="24"/>
                <w:szCs w:val="24"/>
              </w:rPr>
              <w:t xml:space="preserve"> </w:t>
            </w:r>
            <w:r w:rsidRPr="000758C8">
              <w:rPr>
                <w:sz w:val="24"/>
                <w:szCs w:val="24"/>
              </w:rPr>
              <w:t>475</w:t>
            </w:r>
          </w:p>
        </w:tc>
        <w:tc>
          <w:tcPr>
            <w:tcW w:w="69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2F" w14:textId="77777777" w:rsidR="00203F8E" w:rsidRPr="000758C8" w:rsidRDefault="006154B4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62,4</w:t>
            </w:r>
          </w:p>
        </w:tc>
        <w:tc>
          <w:tcPr>
            <w:tcW w:w="695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30" w14:textId="77777777" w:rsidR="00203F8E" w:rsidRPr="000758C8" w:rsidRDefault="00EE2F41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912</w:t>
            </w:r>
            <w:r w:rsidR="006154B4" w:rsidRPr="000758C8">
              <w:rPr>
                <w:sz w:val="24"/>
                <w:szCs w:val="24"/>
              </w:rPr>
              <w:t xml:space="preserve"> </w:t>
            </w:r>
            <w:r w:rsidRPr="000758C8">
              <w:rPr>
                <w:sz w:val="24"/>
                <w:szCs w:val="24"/>
              </w:rPr>
              <w:t>199</w:t>
            </w:r>
          </w:p>
        </w:tc>
        <w:tc>
          <w:tcPr>
            <w:tcW w:w="696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A31" w14:textId="77777777" w:rsidR="00203F8E" w:rsidRPr="000758C8" w:rsidRDefault="006154B4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87,7</w:t>
            </w:r>
          </w:p>
        </w:tc>
        <w:tc>
          <w:tcPr>
            <w:tcW w:w="909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61BBA32" w14:textId="77777777" w:rsidR="00203F8E" w:rsidRPr="000758C8" w:rsidRDefault="007C0391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+</w:t>
            </w:r>
            <w:r w:rsidR="004D11D4" w:rsidRPr="000758C8">
              <w:rPr>
                <w:sz w:val="24"/>
                <w:szCs w:val="24"/>
              </w:rPr>
              <w:t>12,9</w:t>
            </w:r>
          </w:p>
        </w:tc>
      </w:tr>
      <w:tr w:rsidR="00203F8E" w:rsidRPr="000758C8" w14:paraId="361BBA3A" w14:textId="77777777" w:rsidTr="005C2445">
        <w:trPr>
          <w:trHeight w:val="315"/>
        </w:trPr>
        <w:tc>
          <w:tcPr>
            <w:tcW w:w="1306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34" w14:textId="77777777" w:rsidR="00203F8E" w:rsidRPr="000758C8" w:rsidRDefault="00203F8E">
            <w:pPr>
              <w:rPr>
                <w:sz w:val="24"/>
                <w:szCs w:val="24"/>
              </w:rPr>
            </w:pPr>
            <w:r w:rsidRPr="000758C8">
              <w:rPr>
                <w:sz w:val="22"/>
                <w:szCs w:val="22"/>
              </w:rPr>
              <w:t>Nusidėvėjimo ir amortizacijos</w:t>
            </w:r>
          </w:p>
        </w:tc>
        <w:tc>
          <w:tcPr>
            <w:tcW w:w="704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35" w14:textId="77777777" w:rsidR="00203F8E" w:rsidRPr="000758C8" w:rsidRDefault="00EE2F41" w:rsidP="005C2445">
            <w:pPr>
              <w:spacing w:before="5"/>
              <w:ind w:left="45" w:right="125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</w:t>
            </w:r>
            <w:r w:rsidR="006154B4" w:rsidRPr="000758C8">
              <w:rPr>
                <w:sz w:val="24"/>
                <w:szCs w:val="24"/>
              </w:rPr>
              <w:t xml:space="preserve"> </w:t>
            </w:r>
            <w:r w:rsidRPr="000758C8">
              <w:rPr>
                <w:sz w:val="24"/>
                <w:szCs w:val="24"/>
              </w:rPr>
              <w:t>493</w:t>
            </w:r>
          </w:p>
        </w:tc>
        <w:tc>
          <w:tcPr>
            <w:tcW w:w="69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36" w14:textId="77777777" w:rsidR="00203F8E" w:rsidRPr="000758C8" w:rsidRDefault="006154B4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0,2</w:t>
            </w:r>
          </w:p>
        </w:tc>
        <w:tc>
          <w:tcPr>
            <w:tcW w:w="695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37" w14:textId="77777777" w:rsidR="00203F8E" w:rsidRPr="000758C8" w:rsidRDefault="00EE2F41" w:rsidP="005C2445">
            <w:pPr>
              <w:spacing w:before="7"/>
              <w:ind w:left="120" w:right="96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3</w:t>
            </w:r>
            <w:r w:rsidR="006154B4" w:rsidRPr="000758C8">
              <w:rPr>
                <w:sz w:val="24"/>
                <w:szCs w:val="24"/>
              </w:rPr>
              <w:t xml:space="preserve"> </w:t>
            </w:r>
            <w:r w:rsidRPr="000758C8">
              <w:rPr>
                <w:sz w:val="24"/>
                <w:szCs w:val="24"/>
              </w:rPr>
              <w:t>456</w:t>
            </w:r>
          </w:p>
        </w:tc>
        <w:tc>
          <w:tcPr>
            <w:tcW w:w="696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A38" w14:textId="77777777" w:rsidR="00203F8E" w:rsidRPr="000758C8" w:rsidRDefault="008B4BF2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0,3</w:t>
            </w:r>
          </w:p>
        </w:tc>
        <w:tc>
          <w:tcPr>
            <w:tcW w:w="909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61BBA39" w14:textId="77777777" w:rsidR="00203F8E" w:rsidRPr="000758C8" w:rsidRDefault="007C0391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+</w:t>
            </w:r>
            <w:r w:rsidR="004D11D4" w:rsidRPr="000758C8">
              <w:rPr>
                <w:sz w:val="24"/>
                <w:szCs w:val="24"/>
              </w:rPr>
              <w:t>38,6</w:t>
            </w:r>
          </w:p>
        </w:tc>
      </w:tr>
      <w:tr w:rsidR="00203F8E" w:rsidRPr="000758C8" w14:paraId="361BBA41" w14:textId="77777777" w:rsidTr="005C2445">
        <w:trPr>
          <w:trHeight w:val="330"/>
        </w:trPr>
        <w:tc>
          <w:tcPr>
            <w:tcW w:w="1306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3B" w14:textId="77777777" w:rsidR="00203F8E" w:rsidRPr="000758C8" w:rsidRDefault="00203F8E">
            <w:pPr>
              <w:rPr>
                <w:sz w:val="24"/>
                <w:szCs w:val="24"/>
              </w:rPr>
            </w:pPr>
            <w:r w:rsidRPr="000758C8">
              <w:rPr>
                <w:sz w:val="22"/>
                <w:szCs w:val="22"/>
              </w:rPr>
              <w:t>Komunalinių paslaugų ir ryšių</w:t>
            </w:r>
          </w:p>
        </w:tc>
        <w:tc>
          <w:tcPr>
            <w:tcW w:w="704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3C" w14:textId="77777777" w:rsidR="00203F8E" w:rsidRPr="000758C8" w:rsidRDefault="00EE2F41" w:rsidP="005C2445">
            <w:pPr>
              <w:spacing w:before="5"/>
              <w:ind w:left="45" w:right="125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28</w:t>
            </w:r>
            <w:r w:rsidR="006154B4" w:rsidRPr="000758C8">
              <w:rPr>
                <w:sz w:val="24"/>
                <w:szCs w:val="24"/>
              </w:rPr>
              <w:t xml:space="preserve"> </w:t>
            </w:r>
            <w:r w:rsidRPr="000758C8">
              <w:rPr>
                <w:sz w:val="24"/>
                <w:szCs w:val="24"/>
              </w:rPr>
              <w:t>016</w:t>
            </w:r>
          </w:p>
        </w:tc>
        <w:tc>
          <w:tcPr>
            <w:tcW w:w="69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3D" w14:textId="77777777" w:rsidR="00203F8E" w:rsidRPr="000758C8" w:rsidRDefault="006154B4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2,2</w:t>
            </w:r>
          </w:p>
        </w:tc>
        <w:tc>
          <w:tcPr>
            <w:tcW w:w="695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3E" w14:textId="77777777" w:rsidR="00203F8E" w:rsidRPr="000758C8" w:rsidRDefault="00EE2F41" w:rsidP="005C2445">
            <w:pPr>
              <w:spacing w:before="7"/>
              <w:ind w:left="120" w:right="96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25</w:t>
            </w:r>
            <w:r w:rsidR="006154B4" w:rsidRPr="000758C8">
              <w:rPr>
                <w:sz w:val="24"/>
                <w:szCs w:val="24"/>
              </w:rPr>
              <w:t xml:space="preserve"> </w:t>
            </w:r>
            <w:r w:rsidRPr="000758C8">
              <w:rPr>
                <w:sz w:val="24"/>
                <w:szCs w:val="24"/>
              </w:rPr>
              <w:t>776</w:t>
            </w:r>
          </w:p>
        </w:tc>
        <w:tc>
          <w:tcPr>
            <w:tcW w:w="696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A3F" w14:textId="77777777" w:rsidR="00203F8E" w:rsidRPr="000758C8" w:rsidRDefault="008B4BF2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2,5</w:t>
            </w:r>
          </w:p>
        </w:tc>
        <w:tc>
          <w:tcPr>
            <w:tcW w:w="909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61BBA40" w14:textId="77777777" w:rsidR="00203F8E" w:rsidRPr="000758C8" w:rsidRDefault="004D11D4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-8,0</w:t>
            </w:r>
          </w:p>
        </w:tc>
      </w:tr>
      <w:tr w:rsidR="00203F8E" w:rsidRPr="000758C8" w14:paraId="361BBA48" w14:textId="77777777" w:rsidTr="005C2445">
        <w:trPr>
          <w:trHeight w:val="315"/>
        </w:trPr>
        <w:tc>
          <w:tcPr>
            <w:tcW w:w="1306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42" w14:textId="77777777" w:rsidR="00203F8E" w:rsidRPr="000758C8" w:rsidRDefault="00203F8E">
            <w:pPr>
              <w:rPr>
                <w:sz w:val="24"/>
                <w:szCs w:val="24"/>
              </w:rPr>
            </w:pPr>
            <w:r w:rsidRPr="000758C8">
              <w:rPr>
                <w:sz w:val="22"/>
                <w:szCs w:val="22"/>
              </w:rPr>
              <w:t>Komandiruočių</w:t>
            </w:r>
          </w:p>
        </w:tc>
        <w:tc>
          <w:tcPr>
            <w:tcW w:w="704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43" w14:textId="77777777" w:rsidR="00203F8E" w:rsidRPr="000758C8" w:rsidRDefault="00EE2F41" w:rsidP="005C2445">
            <w:pPr>
              <w:spacing w:before="5"/>
              <w:ind w:left="45" w:right="125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5</w:t>
            </w:r>
            <w:r w:rsidR="006154B4" w:rsidRPr="000758C8">
              <w:rPr>
                <w:sz w:val="24"/>
                <w:szCs w:val="24"/>
              </w:rPr>
              <w:t xml:space="preserve"> </w:t>
            </w:r>
            <w:r w:rsidRPr="000758C8">
              <w:rPr>
                <w:sz w:val="24"/>
                <w:szCs w:val="24"/>
              </w:rPr>
              <w:t>223</w:t>
            </w:r>
          </w:p>
        </w:tc>
        <w:tc>
          <w:tcPr>
            <w:tcW w:w="69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44" w14:textId="77777777" w:rsidR="00203F8E" w:rsidRPr="000758C8" w:rsidRDefault="006154B4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0,4</w:t>
            </w:r>
          </w:p>
        </w:tc>
        <w:tc>
          <w:tcPr>
            <w:tcW w:w="695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45" w14:textId="77777777" w:rsidR="00203F8E" w:rsidRPr="000758C8" w:rsidRDefault="00EE2F41" w:rsidP="005C2445">
            <w:pPr>
              <w:spacing w:before="7"/>
              <w:ind w:left="120" w:right="96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4</w:t>
            </w:r>
            <w:r w:rsidR="006154B4" w:rsidRPr="000758C8">
              <w:rPr>
                <w:sz w:val="24"/>
                <w:szCs w:val="24"/>
              </w:rPr>
              <w:t xml:space="preserve"> </w:t>
            </w:r>
            <w:r w:rsidRPr="000758C8">
              <w:rPr>
                <w:sz w:val="24"/>
                <w:szCs w:val="24"/>
              </w:rPr>
              <w:t>167</w:t>
            </w:r>
          </w:p>
        </w:tc>
        <w:tc>
          <w:tcPr>
            <w:tcW w:w="696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A46" w14:textId="77777777" w:rsidR="00203F8E" w:rsidRPr="000758C8" w:rsidRDefault="008B4BF2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0,4</w:t>
            </w:r>
          </w:p>
        </w:tc>
        <w:tc>
          <w:tcPr>
            <w:tcW w:w="909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61BBA47" w14:textId="77777777" w:rsidR="00203F8E" w:rsidRPr="000758C8" w:rsidRDefault="004D11D4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-20,2</w:t>
            </w:r>
          </w:p>
        </w:tc>
      </w:tr>
      <w:tr w:rsidR="00203F8E" w:rsidRPr="000758C8" w14:paraId="361BBA4F" w14:textId="77777777" w:rsidTr="005C2445">
        <w:trPr>
          <w:trHeight w:val="315"/>
        </w:trPr>
        <w:tc>
          <w:tcPr>
            <w:tcW w:w="1306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49" w14:textId="77777777" w:rsidR="00203F8E" w:rsidRPr="000758C8" w:rsidRDefault="00203F8E">
            <w:pPr>
              <w:rPr>
                <w:sz w:val="24"/>
                <w:szCs w:val="24"/>
              </w:rPr>
            </w:pPr>
            <w:r w:rsidRPr="000758C8">
              <w:rPr>
                <w:sz w:val="22"/>
                <w:szCs w:val="22"/>
              </w:rPr>
              <w:t>Transporto</w:t>
            </w:r>
          </w:p>
        </w:tc>
        <w:tc>
          <w:tcPr>
            <w:tcW w:w="704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4A" w14:textId="77777777" w:rsidR="00203F8E" w:rsidRPr="000758C8" w:rsidRDefault="00EE2F41" w:rsidP="005C2445">
            <w:pPr>
              <w:spacing w:before="5"/>
              <w:ind w:left="45" w:right="125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3</w:t>
            </w:r>
            <w:r w:rsidR="006154B4" w:rsidRPr="000758C8">
              <w:rPr>
                <w:sz w:val="24"/>
                <w:szCs w:val="24"/>
              </w:rPr>
              <w:t xml:space="preserve"> </w:t>
            </w:r>
            <w:r w:rsidRPr="000758C8">
              <w:rPr>
                <w:sz w:val="24"/>
                <w:szCs w:val="24"/>
              </w:rPr>
              <w:t>624</w:t>
            </w:r>
          </w:p>
        </w:tc>
        <w:tc>
          <w:tcPr>
            <w:tcW w:w="69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4B" w14:textId="77777777" w:rsidR="00203F8E" w:rsidRPr="000758C8" w:rsidRDefault="006154B4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0,3</w:t>
            </w:r>
          </w:p>
        </w:tc>
        <w:tc>
          <w:tcPr>
            <w:tcW w:w="695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4C" w14:textId="77777777" w:rsidR="00203F8E" w:rsidRPr="000758C8" w:rsidRDefault="00EE2F41" w:rsidP="005C2445">
            <w:pPr>
              <w:spacing w:before="7"/>
              <w:ind w:left="120" w:right="96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3</w:t>
            </w:r>
            <w:r w:rsidR="006154B4" w:rsidRPr="000758C8">
              <w:rPr>
                <w:sz w:val="24"/>
                <w:szCs w:val="24"/>
              </w:rPr>
              <w:t xml:space="preserve"> </w:t>
            </w:r>
            <w:r w:rsidRPr="000758C8">
              <w:rPr>
                <w:sz w:val="24"/>
                <w:szCs w:val="24"/>
              </w:rPr>
              <w:t>811</w:t>
            </w:r>
          </w:p>
        </w:tc>
        <w:tc>
          <w:tcPr>
            <w:tcW w:w="696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A4D" w14:textId="77777777" w:rsidR="00203F8E" w:rsidRPr="000758C8" w:rsidRDefault="008B4BF2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0,4</w:t>
            </w:r>
          </w:p>
        </w:tc>
        <w:tc>
          <w:tcPr>
            <w:tcW w:w="909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61BBA4E" w14:textId="77777777" w:rsidR="00203F8E" w:rsidRPr="000758C8" w:rsidRDefault="00CD653B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+</w:t>
            </w:r>
            <w:r w:rsidR="004D11D4" w:rsidRPr="000758C8">
              <w:rPr>
                <w:sz w:val="24"/>
                <w:szCs w:val="24"/>
              </w:rPr>
              <w:t>5,2</w:t>
            </w:r>
          </w:p>
        </w:tc>
      </w:tr>
      <w:tr w:rsidR="00203F8E" w:rsidRPr="000758C8" w14:paraId="361BBA56" w14:textId="77777777" w:rsidTr="005C2445">
        <w:trPr>
          <w:trHeight w:val="315"/>
        </w:trPr>
        <w:tc>
          <w:tcPr>
            <w:tcW w:w="1306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50" w14:textId="77777777" w:rsidR="00203F8E" w:rsidRPr="000758C8" w:rsidRDefault="00203F8E">
            <w:pPr>
              <w:rPr>
                <w:sz w:val="24"/>
                <w:szCs w:val="24"/>
              </w:rPr>
            </w:pPr>
            <w:r w:rsidRPr="000758C8">
              <w:rPr>
                <w:sz w:val="22"/>
                <w:szCs w:val="22"/>
              </w:rPr>
              <w:t>Kvalifikacijos kėlimo</w:t>
            </w:r>
          </w:p>
        </w:tc>
        <w:tc>
          <w:tcPr>
            <w:tcW w:w="704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51" w14:textId="77777777" w:rsidR="00203F8E" w:rsidRPr="000758C8" w:rsidRDefault="00EE2F41" w:rsidP="005C2445">
            <w:pPr>
              <w:spacing w:before="5"/>
              <w:ind w:left="45" w:right="125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3</w:t>
            </w:r>
            <w:r w:rsidR="006154B4" w:rsidRPr="000758C8">
              <w:rPr>
                <w:sz w:val="24"/>
                <w:szCs w:val="24"/>
              </w:rPr>
              <w:t xml:space="preserve"> </w:t>
            </w:r>
            <w:r w:rsidRPr="000758C8">
              <w:rPr>
                <w:sz w:val="24"/>
                <w:szCs w:val="24"/>
              </w:rPr>
              <w:t>367</w:t>
            </w:r>
          </w:p>
        </w:tc>
        <w:tc>
          <w:tcPr>
            <w:tcW w:w="69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52" w14:textId="77777777" w:rsidR="00203F8E" w:rsidRPr="000758C8" w:rsidRDefault="006154B4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0,3</w:t>
            </w:r>
          </w:p>
        </w:tc>
        <w:tc>
          <w:tcPr>
            <w:tcW w:w="695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53" w14:textId="77777777" w:rsidR="00203F8E" w:rsidRPr="000758C8" w:rsidRDefault="00EE2F41" w:rsidP="005C2445">
            <w:pPr>
              <w:spacing w:before="7"/>
              <w:ind w:left="120" w:right="96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</w:t>
            </w:r>
            <w:r w:rsidR="006154B4" w:rsidRPr="000758C8">
              <w:rPr>
                <w:sz w:val="24"/>
                <w:szCs w:val="24"/>
              </w:rPr>
              <w:t xml:space="preserve"> </w:t>
            </w:r>
            <w:r w:rsidRPr="000758C8">
              <w:rPr>
                <w:sz w:val="24"/>
                <w:szCs w:val="24"/>
              </w:rPr>
              <w:t>827</w:t>
            </w:r>
          </w:p>
        </w:tc>
        <w:tc>
          <w:tcPr>
            <w:tcW w:w="696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A54" w14:textId="77777777" w:rsidR="00203F8E" w:rsidRPr="000758C8" w:rsidRDefault="008B4BF2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0,3</w:t>
            </w:r>
          </w:p>
        </w:tc>
        <w:tc>
          <w:tcPr>
            <w:tcW w:w="909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61BBA55" w14:textId="77777777" w:rsidR="00203F8E" w:rsidRPr="000758C8" w:rsidRDefault="004D11D4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-16,0</w:t>
            </w:r>
          </w:p>
        </w:tc>
      </w:tr>
      <w:tr w:rsidR="00203F8E" w:rsidRPr="000758C8" w14:paraId="361BBA5D" w14:textId="77777777" w:rsidTr="005C2445">
        <w:trPr>
          <w:trHeight w:val="315"/>
        </w:trPr>
        <w:tc>
          <w:tcPr>
            <w:tcW w:w="1306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57" w14:textId="77777777" w:rsidR="00203F8E" w:rsidRPr="000758C8" w:rsidRDefault="00203F8E">
            <w:pPr>
              <w:rPr>
                <w:sz w:val="24"/>
                <w:szCs w:val="24"/>
              </w:rPr>
            </w:pPr>
            <w:r w:rsidRPr="000758C8">
              <w:rPr>
                <w:sz w:val="22"/>
                <w:szCs w:val="22"/>
              </w:rPr>
              <w:t>Patalpų remonto ir eksploatavimo</w:t>
            </w:r>
          </w:p>
        </w:tc>
        <w:tc>
          <w:tcPr>
            <w:tcW w:w="704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58" w14:textId="77777777" w:rsidR="00203F8E" w:rsidRPr="000758C8" w:rsidRDefault="00203F8E" w:rsidP="005C2445">
            <w:pPr>
              <w:spacing w:before="5"/>
              <w:ind w:left="45" w:right="125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59" w14:textId="77777777" w:rsidR="00203F8E" w:rsidRPr="000758C8" w:rsidRDefault="00203F8E" w:rsidP="005C24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5A" w14:textId="77777777" w:rsidR="00203F8E" w:rsidRPr="000758C8" w:rsidRDefault="00203F8E" w:rsidP="005C2445">
            <w:pPr>
              <w:spacing w:before="5"/>
              <w:ind w:left="120" w:right="96"/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A5B" w14:textId="77777777" w:rsidR="00203F8E" w:rsidRPr="000758C8" w:rsidRDefault="00203F8E" w:rsidP="005C24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9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61BBA5C" w14:textId="77777777" w:rsidR="00203F8E" w:rsidRPr="000758C8" w:rsidRDefault="00203F8E" w:rsidP="005C2445">
            <w:pPr>
              <w:jc w:val="center"/>
              <w:rPr>
                <w:sz w:val="24"/>
                <w:szCs w:val="24"/>
              </w:rPr>
            </w:pPr>
          </w:p>
        </w:tc>
      </w:tr>
      <w:tr w:rsidR="00203F8E" w:rsidRPr="000758C8" w14:paraId="361BBA64" w14:textId="77777777" w:rsidTr="005C2445">
        <w:trPr>
          <w:trHeight w:val="315"/>
        </w:trPr>
        <w:tc>
          <w:tcPr>
            <w:tcW w:w="1306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5E" w14:textId="77777777" w:rsidR="00203F8E" w:rsidRPr="000758C8" w:rsidRDefault="00203F8E">
            <w:pPr>
              <w:rPr>
                <w:sz w:val="24"/>
                <w:szCs w:val="24"/>
              </w:rPr>
            </w:pPr>
            <w:r w:rsidRPr="000758C8">
              <w:rPr>
                <w:sz w:val="22"/>
                <w:szCs w:val="22"/>
              </w:rPr>
              <w:t>Sunaudotų atsargų</w:t>
            </w:r>
          </w:p>
        </w:tc>
        <w:tc>
          <w:tcPr>
            <w:tcW w:w="704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5F" w14:textId="77777777" w:rsidR="00203F8E" w:rsidRPr="000758C8" w:rsidRDefault="00EE2F41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20</w:t>
            </w:r>
            <w:r w:rsidR="006154B4" w:rsidRPr="000758C8">
              <w:rPr>
                <w:sz w:val="24"/>
                <w:szCs w:val="24"/>
              </w:rPr>
              <w:t xml:space="preserve"> </w:t>
            </w:r>
            <w:r w:rsidRPr="000758C8">
              <w:rPr>
                <w:sz w:val="24"/>
                <w:szCs w:val="24"/>
              </w:rPr>
              <w:t>352</w:t>
            </w:r>
          </w:p>
        </w:tc>
        <w:tc>
          <w:tcPr>
            <w:tcW w:w="69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60" w14:textId="77777777" w:rsidR="00203F8E" w:rsidRPr="000758C8" w:rsidRDefault="006154B4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1,6</w:t>
            </w:r>
          </w:p>
        </w:tc>
        <w:tc>
          <w:tcPr>
            <w:tcW w:w="695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61" w14:textId="77777777" w:rsidR="00203F8E" w:rsidRPr="000758C8" w:rsidRDefault="00EE2F41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21</w:t>
            </w:r>
            <w:r w:rsidR="006154B4" w:rsidRPr="000758C8">
              <w:rPr>
                <w:sz w:val="24"/>
                <w:szCs w:val="24"/>
              </w:rPr>
              <w:t xml:space="preserve"> </w:t>
            </w:r>
            <w:r w:rsidRPr="000758C8">
              <w:rPr>
                <w:sz w:val="24"/>
                <w:szCs w:val="24"/>
              </w:rPr>
              <w:t>648</w:t>
            </w:r>
          </w:p>
        </w:tc>
        <w:tc>
          <w:tcPr>
            <w:tcW w:w="696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A62" w14:textId="77777777" w:rsidR="00203F8E" w:rsidRPr="000758C8" w:rsidRDefault="008B4BF2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2,1</w:t>
            </w:r>
          </w:p>
        </w:tc>
        <w:tc>
          <w:tcPr>
            <w:tcW w:w="909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61BBA63" w14:textId="77777777" w:rsidR="00203F8E" w:rsidRPr="000758C8" w:rsidRDefault="00CD653B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+</w:t>
            </w:r>
            <w:r w:rsidR="004D11D4" w:rsidRPr="000758C8">
              <w:rPr>
                <w:sz w:val="24"/>
                <w:szCs w:val="24"/>
              </w:rPr>
              <w:t>6,3</w:t>
            </w:r>
          </w:p>
        </w:tc>
      </w:tr>
      <w:tr w:rsidR="00203F8E" w:rsidRPr="000758C8" w14:paraId="361BBA6B" w14:textId="77777777" w:rsidTr="005C2445">
        <w:trPr>
          <w:trHeight w:val="315"/>
        </w:trPr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65" w14:textId="77777777" w:rsidR="00203F8E" w:rsidRPr="000758C8" w:rsidRDefault="00203F8E">
            <w:pPr>
              <w:rPr>
                <w:sz w:val="24"/>
                <w:szCs w:val="24"/>
              </w:rPr>
            </w:pPr>
            <w:r w:rsidRPr="000758C8">
              <w:rPr>
                <w:sz w:val="22"/>
                <w:szCs w:val="22"/>
              </w:rPr>
              <w:t>Kitų paslaugų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66" w14:textId="77777777" w:rsidR="00203F8E" w:rsidRPr="000758C8" w:rsidRDefault="00EE2F41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27</w:t>
            </w:r>
            <w:r w:rsidR="006154B4" w:rsidRPr="000758C8">
              <w:rPr>
                <w:sz w:val="24"/>
                <w:szCs w:val="24"/>
              </w:rPr>
              <w:t xml:space="preserve"> </w:t>
            </w:r>
            <w:r w:rsidRPr="000758C8">
              <w:rPr>
                <w:sz w:val="24"/>
                <w:szCs w:val="24"/>
              </w:rPr>
              <w:t>706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67" w14:textId="77777777" w:rsidR="00203F8E" w:rsidRPr="000758C8" w:rsidRDefault="006154B4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2,1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68" w14:textId="77777777" w:rsidR="00203F8E" w:rsidRPr="000758C8" w:rsidRDefault="00EE2F41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27</w:t>
            </w:r>
            <w:r w:rsidR="006154B4" w:rsidRPr="000758C8">
              <w:rPr>
                <w:sz w:val="24"/>
                <w:szCs w:val="24"/>
              </w:rPr>
              <w:t xml:space="preserve"> </w:t>
            </w:r>
            <w:r w:rsidRPr="000758C8">
              <w:rPr>
                <w:sz w:val="24"/>
                <w:szCs w:val="24"/>
              </w:rPr>
              <w:t>587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A69" w14:textId="77777777" w:rsidR="00203F8E" w:rsidRPr="000758C8" w:rsidRDefault="008B4BF2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2,6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BBA6A" w14:textId="77777777" w:rsidR="00203F8E" w:rsidRPr="000758C8" w:rsidRDefault="00CD653B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-</w:t>
            </w:r>
            <w:r w:rsidR="004D11D4" w:rsidRPr="000758C8">
              <w:rPr>
                <w:sz w:val="24"/>
                <w:szCs w:val="24"/>
              </w:rPr>
              <w:t>0,4</w:t>
            </w:r>
          </w:p>
        </w:tc>
      </w:tr>
      <w:tr w:rsidR="00203F8E" w:rsidRPr="000758C8" w14:paraId="361BBA72" w14:textId="77777777" w:rsidTr="005C2445">
        <w:trPr>
          <w:trHeight w:val="315"/>
        </w:trPr>
        <w:tc>
          <w:tcPr>
            <w:tcW w:w="1306" w:type="pc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361BBA6C" w14:textId="77777777" w:rsidR="00203F8E" w:rsidRPr="000758C8" w:rsidRDefault="00203F8E">
            <w:pPr>
              <w:rPr>
                <w:sz w:val="24"/>
                <w:szCs w:val="24"/>
              </w:rPr>
            </w:pPr>
            <w:r w:rsidRPr="000758C8">
              <w:rPr>
                <w:sz w:val="22"/>
                <w:szCs w:val="22"/>
              </w:rPr>
              <w:t>Finansinės ir investicinės veiklos sąnaudos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361BBA6D" w14:textId="77777777" w:rsidR="00203F8E" w:rsidRPr="000758C8" w:rsidRDefault="00EE2F41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395</w:t>
            </w:r>
            <w:r w:rsidR="006154B4" w:rsidRPr="000758C8">
              <w:rPr>
                <w:sz w:val="24"/>
                <w:szCs w:val="24"/>
              </w:rPr>
              <w:t xml:space="preserve"> </w:t>
            </w:r>
            <w:r w:rsidRPr="000758C8">
              <w:rPr>
                <w:sz w:val="24"/>
                <w:szCs w:val="24"/>
              </w:rPr>
              <w:t>081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6E" w14:textId="77777777" w:rsidR="00203F8E" w:rsidRPr="000758C8" w:rsidRDefault="006154B4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30,5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361BBA6F" w14:textId="77777777" w:rsidR="00203F8E" w:rsidRPr="000758C8" w:rsidRDefault="00EE2F41" w:rsidP="005C2445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38</w:t>
            </w:r>
            <w:r w:rsidR="006154B4" w:rsidRPr="000758C8">
              <w:rPr>
                <w:sz w:val="24"/>
                <w:szCs w:val="24"/>
              </w:rPr>
              <w:t xml:space="preserve"> </w:t>
            </w:r>
            <w:r w:rsidRPr="000758C8">
              <w:rPr>
                <w:sz w:val="24"/>
                <w:szCs w:val="24"/>
              </w:rPr>
              <w:t>752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A70" w14:textId="77777777" w:rsidR="00203F8E" w:rsidRPr="000758C8" w:rsidRDefault="008B4BF2" w:rsidP="005C2445">
            <w:pPr>
              <w:snapToGrid w:val="0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3,7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61BBA71" w14:textId="77777777" w:rsidR="00203F8E" w:rsidRPr="000758C8" w:rsidRDefault="004D11D4" w:rsidP="005C2445">
            <w:pPr>
              <w:snapToGrid w:val="0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-90,2</w:t>
            </w:r>
          </w:p>
        </w:tc>
      </w:tr>
      <w:tr w:rsidR="00203F8E" w:rsidRPr="000758C8" w14:paraId="361BBA79" w14:textId="77777777" w:rsidTr="005C2445">
        <w:trPr>
          <w:trHeight w:val="330"/>
        </w:trPr>
        <w:tc>
          <w:tcPr>
            <w:tcW w:w="13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A73" w14:textId="77777777" w:rsidR="00203F8E" w:rsidRPr="000758C8" w:rsidRDefault="00203F8E">
            <w:pPr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2"/>
                <w:szCs w:val="22"/>
              </w:rPr>
              <w:t>VEIKLOS REZULTATAS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A74" w14:textId="77777777" w:rsidR="00203F8E" w:rsidRPr="000758C8" w:rsidRDefault="00EE2F41" w:rsidP="005C2445">
            <w:pPr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-327</w:t>
            </w:r>
            <w:r w:rsidR="006154B4" w:rsidRPr="000758C8">
              <w:rPr>
                <w:b/>
                <w:bCs/>
                <w:sz w:val="24"/>
                <w:szCs w:val="24"/>
              </w:rPr>
              <w:t xml:space="preserve"> </w:t>
            </w:r>
            <w:r w:rsidRPr="000758C8">
              <w:rPr>
                <w:b/>
                <w:bCs/>
                <w:sz w:val="24"/>
                <w:szCs w:val="24"/>
              </w:rPr>
              <w:t>846</w:t>
            </w:r>
          </w:p>
        </w:tc>
        <w:tc>
          <w:tcPr>
            <w:tcW w:w="690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A75" w14:textId="77777777" w:rsidR="00203F8E" w:rsidRPr="000758C8" w:rsidRDefault="00203F8E" w:rsidP="005C244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1BBA76" w14:textId="77777777" w:rsidR="00203F8E" w:rsidRPr="000758C8" w:rsidRDefault="00EE2F41" w:rsidP="005C2445">
            <w:pPr>
              <w:jc w:val="center"/>
              <w:rPr>
                <w:b/>
                <w:sz w:val="22"/>
                <w:szCs w:val="22"/>
              </w:rPr>
            </w:pPr>
            <w:r w:rsidRPr="000758C8">
              <w:rPr>
                <w:b/>
                <w:sz w:val="22"/>
                <w:szCs w:val="22"/>
              </w:rPr>
              <w:t>4</w:t>
            </w:r>
            <w:r w:rsidR="006154B4" w:rsidRPr="000758C8">
              <w:rPr>
                <w:b/>
                <w:sz w:val="22"/>
                <w:szCs w:val="22"/>
              </w:rPr>
              <w:t xml:space="preserve"> </w:t>
            </w:r>
            <w:r w:rsidRPr="000758C8">
              <w:rPr>
                <w:b/>
                <w:sz w:val="22"/>
                <w:szCs w:val="22"/>
              </w:rPr>
              <w:t>543</w:t>
            </w:r>
          </w:p>
        </w:tc>
        <w:tc>
          <w:tcPr>
            <w:tcW w:w="696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1BBA77" w14:textId="77777777" w:rsidR="00203F8E" w:rsidRPr="000758C8" w:rsidRDefault="00203F8E" w:rsidP="005C2445">
            <w:pPr>
              <w:jc w:val="center"/>
              <w:rPr>
                <w:b/>
              </w:rPr>
            </w:pPr>
          </w:p>
        </w:tc>
        <w:tc>
          <w:tcPr>
            <w:tcW w:w="909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1BBA78" w14:textId="77777777" w:rsidR="00203F8E" w:rsidRPr="000758C8" w:rsidRDefault="00203F8E" w:rsidP="005C2445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61BBA7A" w14:textId="77777777" w:rsidR="00A64361" w:rsidRPr="000758C8" w:rsidRDefault="00A64361" w:rsidP="00E61A3C">
      <w:pPr>
        <w:pStyle w:val="Sraopastraipa1"/>
        <w:ind w:left="0" w:firstLine="720"/>
        <w:jc w:val="both"/>
        <w:rPr>
          <w:bCs/>
        </w:rPr>
      </w:pPr>
    </w:p>
    <w:p w14:paraId="361BBA7B" w14:textId="77777777" w:rsidR="00E61A3C" w:rsidRPr="000758C8" w:rsidRDefault="00855FE0">
      <w:pPr>
        <w:tabs>
          <w:tab w:val="left" w:pos="5994"/>
        </w:tabs>
        <w:jc w:val="both"/>
        <w:rPr>
          <w:bCs/>
          <w:i/>
          <w:sz w:val="24"/>
          <w:szCs w:val="24"/>
        </w:rPr>
      </w:pPr>
      <w:r w:rsidRPr="000758C8">
        <w:rPr>
          <w:bCs/>
          <w:i/>
          <w:sz w:val="24"/>
          <w:szCs w:val="24"/>
        </w:rPr>
        <w:t>Pagrindinių pajamų struktūra, pokyčiai, ju</w:t>
      </w:r>
      <w:r w:rsidR="001E5B14" w:rsidRPr="000758C8">
        <w:rPr>
          <w:bCs/>
          <w:i/>
          <w:sz w:val="24"/>
          <w:szCs w:val="24"/>
        </w:rPr>
        <w:t>os</w:t>
      </w:r>
      <w:r w:rsidRPr="000758C8">
        <w:rPr>
          <w:bCs/>
          <w:i/>
          <w:sz w:val="24"/>
          <w:szCs w:val="24"/>
        </w:rPr>
        <w:t xml:space="preserve"> nulėmusios priežastys</w:t>
      </w:r>
      <w:r w:rsidR="001E5B14" w:rsidRPr="000758C8">
        <w:rPr>
          <w:bCs/>
          <w:i/>
          <w:sz w:val="24"/>
          <w:szCs w:val="24"/>
        </w:rPr>
        <w:t>.</w:t>
      </w:r>
      <w:r w:rsidR="00DF48EF" w:rsidRPr="000758C8">
        <w:rPr>
          <w:sz w:val="24"/>
          <w:szCs w:val="24"/>
        </w:rPr>
        <w:t xml:space="preserve"> 2019 metais</w:t>
      </w:r>
      <w:r w:rsidR="00DF48EF" w:rsidRPr="000758C8">
        <w:t xml:space="preserve"> </w:t>
      </w:r>
      <w:r w:rsidR="00DF48EF" w:rsidRPr="000758C8">
        <w:rPr>
          <w:sz w:val="24"/>
          <w:szCs w:val="24"/>
        </w:rPr>
        <w:t xml:space="preserve">(kaip ir ankstesniais metais) Centro pagrindinės pajamos buvo </w:t>
      </w:r>
      <w:r w:rsidR="00754B3E" w:rsidRPr="000758C8">
        <w:rPr>
          <w:sz w:val="24"/>
          <w:szCs w:val="24"/>
        </w:rPr>
        <w:t>pirminės psichikos sveikatos priežiūros paslaugų finansavimas</w:t>
      </w:r>
      <w:r w:rsidR="00DF48EF" w:rsidRPr="000758C8">
        <w:rPr>
          <w:sz w:val="24"/>
          <w:szCs w:val="24"/>
        </w:rPr>
        <w:t xml:space="preserve"> iš PSDF. </w:t>
      </w:r>
    </w:p>
    <w:p w14:paraId="361BBA7C" w14:textId="77777777" w:rsidR="001E5B14" w:rsidRPr="000758C8" w:rsidRDefault="001E5B14">
      <w:pPr>
        <w:tabs>
          <w:tab w:val="left" w:pos="5994"/>
        </w:tabs>
        <w:jc w:val="both"/>
        <w:rPr>
          <w:bCs/>
          <w:i/>
          <w:sz w:val="24"/>
          <w:szCs w:val="24"/>
        </w:rPr>
      </w:pPr>
      <w:r w:rsidRPr="000758C8">
        <w:rPr>
          <w:bCs/>
          <w:i/>
          <w:sz w:val="24"/>
          <w:szCs w:val="24"/>
        </w:rPr>
        <w:t xml:space="preserve">Pagrindinių veiklos sąnaudų </w:t>
      </w:r>
      <w:r w:rsidR="004D48AC" w:rsidRPr="000758C8">
        <w:rPr>
          <w:bCs/>
          <w:i/>
          <w:sz w:val="24"/>
          <w:szCs w:val="24"/>
        </w:rPr>
        <w:t xml:space="preserve">struktūra, </w:t>
      </w:r>
      <w:r w:rsidR="00087DCF" w:rsidRPr="000758C8">
        <w:rPr>
          <w:bCs/>
          <w:i/>
          <w:sz w:val="24"/>
          <w:szCs w:val="24"/>
        </w:rPr>
        <w:t>pokyčiai:</w:t>
      </w:r>
      <w:r w:rsidRPr="000758C8">
        <w:rPr>
          <w:bCs/>
          <w:sz w:val="24"/>
          <w:szCs w:val="24"/>
        </w:rPr>
        <w:t xml:space="preserve"> </w:t>
      </w:r>
      <w:r w:rsidR="006A5220" w:rsidRPr="000758C8">
        <w:rPr>
          <w:bCs/>
          <w:sz w:val="24"/>
          <w:szCs w:val="24"/>
        </w:rPr>
        <w:t>2018</w:t>
      </w:r>
      <w:r w:rsidR="000755A8" w:rsidRPr="000758C8">
        <w:rPr>
          <w:bCs/>
          <w:sz w:val="24"/>
          <w:szCs w:val="24"/>
        </w:rPr>
        <w:t xml:space="preserve"> </w:t>
      </w:r>
      <w:r w:rsidR="006A5220" w:rsidRPr="000758C8">
        <w:rPr>
          <w:bCs/>
          <w:sz w:val="24"/>
          <w:szCs w:val="24"/>
        </w:rPr>
        <w:t>m.</w:t>
      </w:r>
      <w:r w:rsidR="00DA3550" w:rsidRPr="000758C8">
        <w:rPr>
          <w:bCs/>
          <w:sz w:val="24"/>
          <w:szCs w:val="24"/>
        </w:rPr>
        <w:t xml:space="preserve"> </w:t>
      </w:r>
      <w:r w:rsidR="00087DCF" w:rsidRPr="000758C8">
        <w:rPr>
          <w:bCs/>
          <w:sz w:val="24"/>
          <w:szCs w:val="24"/>
        </w:rPr>
        <w:t>investuota į pastato kapitalinį remontą -369945 E</w:t>
      </w:r>
      <w:r w:rsidR="006A5220" w:rsidRPr="000758C8">
        <w:rPr>
          <w:bCs/>
          <w:sz w:val="24"/>
          <w:szCs w:val="24"/>
        </w:rPr>
        <w:t>ur.</w:t>
      </w:r>
    </w:p>
    <w:p w14:paraId="361BBA7D" w14:textId="77777777" w:rsidR="00147319" w:rsidRPr="000758C8" w:rsidRDefault="00147319">
      <w:pPr>
        <w:tabs>
          <w:tab w:val="left" w:pos="5994"/>
        </w:tabs>
        <w:jc w:val="both"/>
        <w:rPr>
          <w:bCs/>
          <w:i/>
          <w:sz w:val="24"/>
          <w:szCs w:val="24"/>
        </w:rPr>
      </w:pPr>
      <w:r w:rsidRPr="000758C8">
        <w:rPr>
          <w:bCs/>
          <w:i/>
          <w:sz w:val="24"/>
          <w:szCs w:val="24"/>
        </w:rPr>
        <w:t>Aprašomi sudaryti reikšmingi sandoriai</w:t>
      </w:r>
      <w:r w:rsidR="00BD159A" w:rsidRPr="000758C8">
        <w:rPr>
          <w:bCs/>
          <w:i/>
          <w:sz w:val="24"/>
          <w:szCs w:val="24"/>
        </w:rPr>
        <w:t>, nurodant sandorių šalis, objektą ir vertę.</w:t>
      </w:r>
    </w:p>
    <w:p w14:paraId="361BBA7E" w14:textId="77777777" w:rsidR="00855FE0" w:rsidRPr="000758C8" w:rsidRDefault="00855FE0">
      <w:pPr>
        <w:tabs>
          <w:tab w:val="left" w:pos="5994"/>
        </w:tabs>
        <w:jc w:val="both"/>
        <w:rPr>
          <w:bCs/>
          <w:sz w:val="24"/>
          <w:szCs w:val="24"/>
        </w:rPr>
      </w:pPr>
    </w:p>
    <w:p w14:paraId="361BBA7F" w14:textId="77777777" w:rsidR="00A64361" w:rsidRPr="000758C8" w:rsidRDefault="00D873E0" w:rsidP="00E47FF5">
      <w:pPr>
        <w:tabs>
          <w:tab w:val="left" w:pos="5994"/>
        </w:tabs>
        <w:jc w:val="center"/>
        <w:rPr>
          <w:sz w:val="24"/>
          <w:szCs w:val="24"/>
        </w:rPr>
      </w:pPr>
      <w:r w:rsidRPr="000758C8">
        <w:rPr>
          <w:b/>
          <w:sz w:val="24"/>
          <w:szCs w:val="24"/>
        </w:rPr>
        <w:t>5.</w:t>
      </w:r>
      <w:r w:rsidR="00A64361" w:rsidRPr="000758C8">
        <w:rPr>
          <w:b/>
          <w:sz w:val="24"/>
          <w:szCs w:val="24"/>
        </w:rPr>
        <w:t>2. Informacija ap</w:t>
      </w:r>
      <w:r w:rsidR="005211C4" w:rsidRPr="000758C8">
        <w:rPr>
          <w:b/>
          <w:sz w:val="24"/>
          <w:szCs w:val="24"/>
        </w:rPr>
        <w:t>ie įstaigos</w:t>
      </w:r>
      <w:r w:rsidR="00A64361" w:rsidRPr="000758C8">
        <w:rPr>
          <w:b/>
          <w:sz w:val="24"/>
          <w:szCs w:val="24"/>
        </w:rPr>
        <w:t xml:space="preserve"> turtą</w:t>
      </w:r>
    </w:p>
    <w:p w14:paraId="361BBA80" w14:textId="77777777" w:rsidR="00A64361" w:rsidRPr="000758C8" w:rsidRDefault="00A64361">
      <w:pPr>
        <w:tabs>
          <w:tab w:val="left" w:pos="5994"/>
        </w:tabs>
        <w:jc w:val="both"/>
        <w:rPr>
          <w:sz w:val="24"/>
          <w:szCs w:val="24"/>
        </w:rPr>
      </w:pPr>
    </w:p>
    <w:p w14:paraId="361BBA81" w14:textId="77777777" w:rsidR="00E47FF5" w:rsidRPr="000758C8" w:rsidRDefault="00D873E0" w:rsidP="00FF14E7">
      <w:pPr>
        <w:tabs>
          <w:tab w:val="left" w:pos="5994"/>
        </w:tabs>
        <w:jc w:val="both"/>
        <w:rPr>
          <w:sz w:val="24"/>
          <w:szCs w:val="24"/>
        </w:rPr>
      </w:pPr>
      <w:r w:rsidRPr="000758C8">
        <w:rPr>
          <w:sz w:val="24"/>
          <w:szCs w:val="24"/>
        </w:rPr>
        <w:t xml:space="preserve">7 </w:t>
      </w:r>
      <w:r w:rsidR="00E47FF5" w:rsidRPr="000758C8">
        <w:rPr>
          <w:sz w:val="24"/>
          <w:szCs w:val="24"/>
        </w:rPr>
        <w:t xml:space="preserve">lentelė. </w:t>
      </w:r>
      <w:r w:rsidR="00A64361" w:rsidRPr="000758C8">
        <w:rPr>
          <w:sz w:val="24"/>
          <w:szCs w:val="24"/>
        </w:rPr>
        <w:t>Ilgalaikis turto įsigijimas pagal turto grupes ir į</w:t>
      </w:r>
      <w:r w:rsidR="00A34D91" w:rsidRPr="000758C8">
        <w:rPr>
          <w:sz w:val="24"/>
          <w:szCs w:val="24"/>
        </w:rPr>
        <w:t>sigijimo šaltinius 2018–2019</w:t>
      </w:r>
      <w:r w:rsidR="00E47FF5" w:rsidRPr="000758C8">
        <w:rPr>
          <w:sz w:val="24"/>
          <w:szCs w:val="24"/>
        </w:rPr>
        <w:t xml:space="preserve"> m.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349"/>
        <w:gridCol w:w="1161"/>
        <w:gridCol w:w="1058"/>
        <w:gridCol w:w="1069"/>
        <w:gridCol w:w="1275"/>
        <w:gridCol w:w="1180"/>
        <w:gridCol w:w="936"/>
        <w:gridCol w:w="1160"/>
      </w:tblGrid>
      <w:tr w:rsidR="005C62C7" w:rsidRPr="000758C8" w14:paraId="361BBA86" w14:textId="77777777" w:rsidTr="005C62C7"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BBA82" w14:textId="77777777" w:rsidR="005C62C7" w:rsidRPr="000758C8" w:rsidRDefault="005C62C7">
            <w:pPr>
              <w:tabs>
                <w:tab w:val="left" w:pos="5994"/>
              </w:tabs>
              <w:jc w:val="center"/>
              <w:rPr>
                <w:b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Laikotarpis</w:t>
            </w:r>
          </w:p>
        </w:tc>
        <w:tc>
          <w:tcPr>
            <w:tcW w:w="3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BBA83" w14:textId="77777777" w:rsidR="005C62C7" w:rsidRPr="000758C8" w:rsidRDefault="005C62C7">
            <w:pPr>
              <w:tabs>
                <w:tab w:val="left" w:pos="5994"/>
              </w:tabs>
              <w:jc w:val="center"/>
              <w:rPr>
                <w:b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2018 m.</w:t>
            </w:r>
          </w:p>
        </w:tc>
        <w:tc>
          <w:tcPr>
            <w:tcW w:w="3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BBA84" w14:textId="77777777" w:rsidR="005C62C7" w:rsidRPr="000758C8" w:rsidRDefault="005C62C7">
            <w:pPr>
              <w:tabs>
                <w:tab w:val="left" w:pos="5994"/>
              </w:tabs>
              <w:jc w:val="center"/>
              <w:rPr>
                <w:b/>
              </w:rPr>
            </w:pPr>
            <w:r w:rsidRPr="000758C8">
              <w:rPr>
                <w:b/>
                <w:sz w:val="24"/>
                <w:szCs w:val="24"/>
              </w:rPr>
              <w:t>2019 m.</w:t>
            </w:r>
          </w:p>
        </w:tc>
        <w:tc>
          <w:tcPr>
            <w:tcW w:w="11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1BBA85" w14:textId="77777777" w:rsidR="005C62C7" w:rsidRPr="000758C8" w:rsidRDefault="005C62C7">
            <w:pPr>
              <w:tabs>
                <w:tab w:val="left" w:pos="5994"/>
              </w:tabs>
              <w:jc w:val="center"/>
              <w:rPr>
                <w:b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Pokytis (proc.)</w:t>
            </w:r>
          </w:p>
        </w:tc>
      </w:tr>
      <w:tr w:rsidR="005C62C7" w:rsidRPr="000758C8" w14:paraId="361BBA8F" w14:textId="77777777" w:rsidTr="005C62C7"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BBA87" w14:textId="77777777" w:rsidR="005C62C7" w:rsidRPr="000758C8" w:rsidRDefault="005C62C7">
            <w:pPr>
              <w:tabs>
                <w:tab w:val="left" w:pos="5994"/>
              </w:tabs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Ilgalaikio turto grupė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BBA88" w14:textId="77777777" w:rsidR="005C62C7" w:rsidRPr="000758C8" w:rsidRDefault="005C62C7" w:rsidP="00C10699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Iš PSDF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BBA89" w14:textId="77777777" w:rsidR="005C62C7" w:rsidRPr="000758C8" w:rsidRDefault="005C62C7" w:rsidP="00C10699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Iš kitų finansavimo lėšų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BBA8A" w14:textId="77777777" w:rsidR="005C62C7" w:rsidRPr="000758C8" w:rsidRDefault="005C62C7" w:rsidP="00C10699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Iš viso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BBA8B" w14:textId="77777777" w:rsidR="005C62C7" w:rsidRPr="000758C8" w:rsidRDefault="005C62C7" w:rsidP="00C10699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Iš PSDF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BBA8C" w14:textId="77777777" w:rsidR="005C62C7" w:rsidRPr="000758C8" w:rsidRDefault="005C62C7" w:rsidP="00C10699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Iš kitų finansavimo lėšų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BBA8D" w14:textId="77777777" w:rsidR="005C62C7" w:rsidRPr="000758C8" w:rsidRDefault="005C62C7" w:rsidP="00C10699">
            <w:pPr>
              <w:tabs>
                <w:tab w:val="left" w:pos="5994"/>
              </w:tabs>
              <w:jc w:val="center"/>
            </w:pPr>
            <w:r w:rsidRPr="000758C8">
              <w:rPr>
                <w:sz w:val="24"/>
                <w:szCs w:val="24"/>
              </w:rPr>
              <w:t>Iš viso</w:t>
            </w:r>
          </w:p>
        </w:tc>
        <w:tc>
          <w:tcPr>
            <w:tcW w:w="1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BA8E" w14:textId="77777777" w:rsidR="005C62C7" w:rsidRPr="000758C8" w:rsidRDefault="005C62C7" w:rsidP="00C10699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</w:p>
        </w:tc>
      </w:tr>
      <w:tr w:rsidR="005C62C7" w:rsidRPr="000758C8" w14:paraId="361BBA98" w14:textId="77777777" w:rsidTr="005C2445"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BBA90" w14:textId="77777777" w:rsidR="005C62C7" w:rsidRPr="000758C8" w:rsidRDefault="005C62C7">
            <w:pPr>
              <w:tabs>
                <w:tab w:val="left" w:pos="5994"/>
              </w:tabs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Įsigytas ilgalaikis turtas, iš jo: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91" w14:textId="77777777" w:rsidR="005C62C7" w:rsidRPr="000758C8" w:rsidRDefault="000C658B" w:rsidP="005C2445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6125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92" w14:textId="77777777" w:rsidR="005C62C7" w:rsidRPr="000758C8" w:rsidRDefault="006F632B" w:rsidP="005C2445">
            <w:pPr>
              <w:tabs>
                <w:tab w:val="left" w:pos="5994"/>
              </w:tabs>
              <w:snapToGrid w:val="0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93" w14:textId="77777777" w:rsidR="005C62C7" w:rsidRPr="000758C8" w:rsidRDefault="000C658B" w:rsidP="005C2445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6125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94" w14:textId="77777777" w:rsidR="005C62C7" w:rsidRPr="000758C8" w:rsidRDefault="000C658B" w:rsidP="005C2445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7614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95" w14:textId="77777777" w:rsidR="005C62C7" w:rsidRPr="000758C8" w:rsidRDefault="006F632B" w:rsidP="005C2445">
            <w:pPr>
              <w:tabs>
                <w:tab w:val="left" w:pos="5994"/>
              </w:tabs>
              <w:snapToGrid w:val="0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A96" w14:textId="77777777" w:rsidR="005C62C7" w:rsidRPr="000758C8" w:rsidRDefault="000C658B" w:rsidP="005C2445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7614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BBA97" w14:textId="77777777" w:rsidR="005C62C7" w:rsidRPr="000758C8" w:rsidRDefault="00CD653B" w:rsidP="004D11D4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+</w:t>
            </w:r>
            <w:r w:rsidR="004D11D4" w:rsidRPr="000758C8">
              <w:rPr>
                <w:sz w:val="24"/>
                <w:szCs w:val="24"/>
              </w:rPr>
              <w:t>2</w:t>
            </w:r>
            <w:r w:rsidR="000C658B" w:rsidRPr="000758C8">
              <w:rPr>
                <w:sz w:val="24"/>
                <w:szCs w:val="24"/>
              </w:rPr>
              <w:t>4,3</w:t>
            </w:r>
          </w:p>
        </w:tc>
      </w:tr>
      <w:tr w:rsidR="006F632B" w:rsidRPr="000758C8" w14:paraId="361BBAA1" w14:textId="77777777" w:rsidTr="005C2445"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BBA99" w14:textId="77777777" w:rsidR="006F632B" w:rsidRPr="000758C8" w:rsidRDefault="006F632B">
            <w:pPr>
              <w:tabs>
                <w:tab w:val="left" w:pos="5994"/>
              </w:tabs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Nematerialus turtas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9A" w14:textId="77777777" w:rsidR="006F632B" w:rsidRPr="000758C8" w:rsidRDefault="006F632B" w:rsidP="005C2445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9B" w14:textId="77777777" w:rsidR="006F632B" w:rsidRPr="000758C8" w:rsidRDefault="006F632B" w:rsidP="005C2445">
            <w:pPr>
              <w:tabs>
                <w:tab w:val="left" w:pos="5994"/>
              </w:tabs>
              <w:snapToGrid w:val="0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9C" w14:textId="77777777" w:rsidR="006F632B" w:rsidRPr="000758C8" w:rsidRDefault="006F632B" w:rsidP="00C644D6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9D" w14:textId="77777777" w:rsidR="006F632B" w:rsidRPr="000758C8" w:rsidRDefault="006F632B" w:rsidP="00C644D6">
            <w:pPr>
              <w:tabs>
                <w:tab w:val="left" w:pos="5994"/>
              </w:tabs>
              <w:snapToGrid w:val="0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9E" w14:textId="77777777" w:rsidR="006F632B" w:rsidRPr="000758C8" w:rsidRDefault="006F632B" w:rsidP="00C644D6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A9F" w14:textId="77777777" w:rsidR="006F632B" w:rsidRPr="000758C8" w:rsidRDefault="006F632B" w:rsidP="00C644D6">
            <w:pPr>
              <w:tabs>
                <w:tab w:val="left" w:pos="5994"/>
              </w:tabs>
              <w:snapToGrid w:val="0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BBAA0" w14:textId="77777777" w:rsidR="006F632B" w:rsidRPr="000758C8" w:rsidRDefault="006F632B" w:rsidP="005C2445">
            <w:pPr>
              <w:tabs>
                <w:tab w:val="left" w:pos="5994"/>
              </w:tabs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6F632B" w:rsidRPr="000758C8" w14:paraId="361BBAAA" w14:textId="77777777" w:rsidTr="005C2445"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BBAA2" w14:textId="77777777" w:rsidR="006F632B" w:rsidRPr="000758C8" w:rsidRDefault="006F632B">
            <w:pPr>
              <w:tabs>
                <w:tab w:val="left" w:pos="5994"/>
              </w:tabs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Medicinos įranga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A3" w14:textId="77777777" w:rsidR="006F632B" w:rsidRPr="000758C8" w:rsidRDefault="006F632B" w:rsidP="005C2445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A4" w14:textId="77777777" w:rsidR="006F632B" w:rsidRPr="000758C8" w:rsidRDefault="006F632B" w:rsidP="005C2445">
            <w:pPr>
              <w:tabs>
                <w:tab w:val="left" w:pos="5994"/>
              </w:tabs>
              <w:snapToGrid w:val="0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A5" w14:textId="77777777" w:rsidR="006F632B" w:rsidRPr="000758C8" w:rsidRDefault="006F632B" w:rsidP="00C644D6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A6" w14:textId="77777777" w:rsidR="006F632B" w:rsidRPr="000758C8" w:rsidRDefault="006F632B" w:rsidP="00C644D6">
            <w:pPr>
              <w:tabs>
                <w:tab w:val="left" w:pos="5994"/>
              </w:tabs>
              <w:snapToGrid w:val="0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A7" w14:textId="77777777" w:rsidR="006F632B" w:rsidRPr="000758C8" w:rsidRDefault="006F632B" w:rsidP="00C644D6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AA8" w14:textId="77777777" w:rsidR="006F632B" w:rsidRPr="000758C8" w:rsidRDefault="006F632B" w:rsidP="00C644D6">
            <w:pPr>
              <w:tabs>
                <w:tab w:val="left" w:pos="5994"/>
              </w:tabs>
              <w:snapToGrid w:val="0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BBAA9" w14:textId="77777777" w:rsidR="006F632B" w:rsidRPr="000758C8" w:rsidRDefault="006F632B" w:rsidP="005C2445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</w:p>
        </w:tc>
      </w:tr>
      <w:tr w:rsidR="006F632B" w:rsidRPr="000758C8" w14:paraId="361BBAB3" w14:textId="77777777" w:rsidTr="005C2445"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BBAAB" w14:textId="77777777" w:rsidR="006F632B" w:rsidRPr="000758C8" w:rsidRDefault="006F632B">
            <w:pPr>
              <w:tabs>
                <w:tab w:val="left" w:pos="5994"/>
              </w:tabs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Kompiuterinė įranga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AC" w14:textId="77777777" w:rsidR="006F632B" w:rsidRPr="000758C8" w:rsidRDefault="006F632B" w:rsidP="005C2445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3399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AD" w14:textId="77777777" w:rsidR="006F632B" w:rsidRPr="000758C8" w:rsidRDefault="006F632B" w:rsidP="005C2445">
            <w:pPr>
              <w:tabs>
                <w:tab w:val="left" w:pos="5994"/>
              </w:tabs>
              <w:snapToGrid w:val="0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AE" w14:textId="77777777" w:rsidR="006F632B" w:rsidRPr="000758C8" w:rsidRDefault="006F632B" w:rsidP="005C2445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3399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AF" w14:textId="77777777" w:rsidR="006F632B" w:rsidRPr="000758C8" w:rsidRDefault="006F632B" w:rsidP="005C2445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3041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B0" w14:textId="77777777" w:rsidR="006F632B" w:rsidRPr="000758C8" w:rsidRDefault="006F632B" w:rsidP="005C2445">
            <w:pPr>
              <w:tabs>
                <w:tab w:val="left" w:pos="5994"/>
              </w:tabs>
              <w:snapToGrid w:val="0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AB1" w14:textId="77777777" w:rsidR="006F632B" w:rsidRPr="000758C8" w:rsidRDefault="006F632B" w:rsidP="005C2445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3041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BBAB2" w14:textId="77777777" w:rsidR="006F632B" w:rsidRPr="000758C8" w:rsidRDefault="004D11D4" w:rsidP="004D11D4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-10,</w:t>
            </w:r>
            <w:r w:rsidR="006F632B" w:rsidRPr="000758C8">
              <w:rPr>
                <w:sz w:val="24"/>
                <w:szCs w:val="24"/>
              </w:rPr>
              <w:t>5</w:t>
            </w:r>
          </w:p>
        </w:tc>
      </w:tr>
      <w:tr w:rsidR="006F632B" w:rsidRPr="000758C8" w14:paraId="361BBABC" w14:textId="77777777" w:rsidTr="005C2445"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BBAB4" w14:textId="77777777" w:rsidR="006F632B" w:rsidRPr="000758C8" w:rsidRDefault="006F632B">
            <w:pPr>
              <w:tabs>
                <w:tab w:val="left" w:pos="5994"/>
              </w:tabs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Baldai ir biuro įranga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B5" w14:textId="77777777" w:rsidR="006F632B" w:rsidRPr="000758C8" w:rsidRDefault="006F632B" w:rsidP="005C2445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2726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B6" w14:textId="77777777" w:rsidR="006F632B" w:rsidRPr="000758C8" w:rsidRDefault="006F632B" w:rsidP="005C2445">
            <w:pPr>
              <w:tabs>
                <w:tab w:val="left" w:pos="5994"/>
              </w:tabs>
              <w:snapToGrid w:val="0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B7" w14:textId="77777777" w:rsidR="006F632B" w:rsidRPr="000758C8" w:rsidRDefault="006F632B" w:rsidP="005C2445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2726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B8" w14:textId="77777777" w:rsidR="006F632B" w:rsidRPr="000758C8" w:rsidRDefault="006F632B" w:rsidP="005C2445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3441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B9" w14:textId="77777777" w:rsidR="006F632B" w:rsidRPr="000758C8" w:rsidRDefault="006F632B" w:rsidP="005C2445">
            <w:pPr>
              <w:tabs>
                <w:tab w:val="left" w:pos="5994"/>
              </w:tabs>
              <w:snapToGrid w:val="0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ABA" w14:textId="77777777" w:rsidR="006F632B" w:rsidRPr="000758C8" w:rsidRDefault="006F632B" w:rsidP="005C2445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3441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BBABB" w14:textId="77777777" w:rsidR="006F632B" w:rsidRPr="000758C8" w:rsidRDefault="00CD653B" w:rsidP="005C2445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+</w:t>
            </w:r>
            <w:r w:rsidR="006F632B" w:rsidRPr="000758C8">
              <w:rPr>
                <w:sz w:val="24"/>
                <w:szCs w:val="24"/>
              </w:rPr>
              <w:t>26,2</w:t>
            </w:r>
          </w:p>
        </w:tc>
      </w:tr>
      <w:tr w:rsidR="006F632B" w:rsidRPr="000758C8" w14:paraId="361BBAC5" w14:textId="77777777" w:rsidTr="005C2445"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BBABD" w14:textId="77777777" w:rsidR="006F632B" w:rsidRPr="000758C8" w:rsidRDefault="006F632B">
            <w:pPr>
              <w:tabs>
                <w:tab w:val="left" w:pos="5994"/>
              </w:tabs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Kitas ilgalaikis turtas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BE" w14:textId="77777777" w:rsidR="006F632B" w:rsidRPr="000758C8" w:rsidRDefault="006F632B" w:rsidP="005C2445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BF" w14:textId="77777777" w:rsidR="006F632B" w:rsidRPr="000758C8" w:rsidRDefault="006F632B" w:rsidP="005C2445">
            <w:pPr>
              <w:tabs>
                <w:tab w:val="left" w:pos="5994"/>
              </w:tabs>
              <w:snapToGrid w:val="0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C0" w14:textId="77777777" w:rsidR="006F632B" w:rsidRPr="000758C8" w:rsidRDefault="006F632B" w:rsidP="005C2445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C1" w14:textId="77777777" w:rsidR="006F632B" w:rsidRPr="000758C8" w:rsidRDefault="006F632B" w:rsidP="005C2445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1132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C2" w14:textId="77777777" w:rsidR="006F632B" w:rsidRPr="000758C8" w:rsidRDefault="006F632B" w:rsidP="005C2445">
            <w:pPr>
              <w:tabs>
                <w:tab w:val="left" w:pos="5994"/>
              </w:tabs>
              <w:snapToGrid w:val="0"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BBAC3" w14:textId="77777777" w:rsidR="006F632B" w:rsidRPr="000758C8" w:rsidRDefault="006F632B" w:rsidP="005C2445">
            <w:pPr>
              <w:tabs>
                <w:tab w:val="left" w:pos="5994"/>
              </w:tabs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1132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BBAC4" w14:textId="77777777" w:rsidR="006F632B" w:rsidRPr="000758C8" w:rsidRDefault="00CD653B" w:rsidP="005C2445">
            <w:pPr>
              <w:tabs>
                <w:tab w:val="left" w:pos="5994"/>
              </w:tabs>
              <w:jc w:val="center"/>
              <w:rPr>
                <w:sz w:val="24"/>
                <w:szCs w:val="24"/>
                <w:highlight w:val="yellow"/>
              </w:rPr>
            </w:pPr>
            <w:r w:rsidRPr="000758C8">
              <w:rPr>
                <w:sz w:val="24"/>
                <w:szCs w:val="24"/>
              </w:rPr>
              <w:t>+</w:t>
            </w:r>
            <w:r w:rsidR="006F632B" w:rsidRPr="000758C8">
              <w:rPr>
                <w:sz w:val="24"/>
                <w:szCs w:val="24"/>
              </w:rPr>
              <w:t>100</w:t>
            </w:r>
          </w:p>
        </w:tc>
      </w:tr>
    </w:tbl>
    <w:p w14:paraId="361BBAC6" w14:textId="77777777" w:rsidR="005B0830" w:rsidRPr="000758C8" w:rsidRDefault="005B0830">
      <w:pPr>
        <w:jc w:val="both"/>
        <w:rPr>
          <w:sz w:val="24"/>
          <w:szCs w:val="24"/>
        </w:rPr>
      </w:pPr>
      <w:bookmarkStart w:id="5" w:name="_MON_1519718429"/>
      <w:bookmarkEnd w:id="5"/>
    </w:p>
    <w:p w14:paraId="361BBAC7" w14:textId="77777777" w:rsidR="00B82AF9" w:rsidRPr="000758C8" w:rsidRDefault="00D873E0" w:rsidP="000F3472">
      <w:pPr>
        <w:jc w:val="both"/>
        <w:rPr>
          <w:sz w:val="24"/>
          <w:szCs w:val="24"/>
        </w:rPr>
      </w:pPr>
      <w:r w:rsidRPr="000758C8">
        <w:rPr>
          <w:sz w:val="24"/>
          <w:szCs w:val="24"/>
        </w:rPr>
        <w:t>8 l</w:t>
      </w:r>
      <w:r w:rsidR="00B82AF9" w:rsidRPr="000758C8">
        <w:rPr>
          <w:sz w:val="24"/>
          <w:szCs w:val="24"/>
        </w:rPr>
        <w:t>entelė. Naudojamos patalpos</w:t>
      </w:r>
      <w:r w:rsidR="00377984" w:rsidRPr="000758C8">
        <w:rPr>
          <w:sz w:val="24"/>
          <w:szCs w:val="24"/>
        </w:rPr>
        <w:t xml:space="preserve"> 2019 m</w:t>
      </w:r>
      <w:r w:rsidR="00B82AF9" w:rsidRPr="000758C8">
        <w:rPr>
          <w:sz w:val="24"/>
          <w:szCs w:val="24"/>
        </w:rPr>
        <w:t>.</w:t>
      </w:r>
    </w:p>
    <w:tbl>
      <w:tblPr>
        <w:tblW w:w="102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1701"/>
        <w:gridCol w:w="2410"/>
        <w:gridCol w:w="2000"/>
      </w:tblGrid>
      <w:tr w:rsidR="00377984" w:rsidRPr="000758C8" w14:paraId="361BBACC" w14:textId="77777777" w:rsidTr="00377984">
        <w:tc>
          <w:tcPr>
            <w:tcW w:w="4111" w:type="dxa"/>
            <w:shd w:val="clear" w:color="auto" w:fill="auto"/>
          </w:tcPr>
          <w:p w14:paraId="361BBAC8" w14:textId="77777777" w:rsidR="00377984" w:rsidRPr="000758C8" w:rsidRDefault="00377984" w:rsidP="00377984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lt-LT"/>
              </w:rPr>
            </w:pPr>
            <w:r w:rsidRPr="000758C8">
              <w:rPr>
                <w:b/>
                <w:sz w:val="24"/>
                <w:szCs w:val="24"/>
                <w:lang w:eastAsia="lt-LT"/>
              </w:rPr>
              <w:t>Pastatai (adresas)</w:t>
            </w:r>
          </w:p>
        </w:tc>
        <w:tc>
          <w:tcPr>
            <w:tcW w:w="1701" w:type="dxa"/>
            <w:shd w:val="clear" w:color="auto" w:fill="auto"/>
          </w:tcPr>
          <w:p w14:paraId="361BBAC9" w14:textId="77777777" w:rsidR="00377984" w:rsidRPr="000758C8" w:rsidRDefault="00377984" w:rsidP="00377984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lt-LT"/>
              </w:rPr>
            </w:pPr>
            <w:r w:rsidRPr="000758C8">
              <w:rPr>
                <w:b/>
                <w:sz w:val="24"/>
                <w:szCs w:val="24"/>
                <w:lang w:eastAsia="lt-LT"/>
              </w:rPr>
              <w:t>Plotas</w:t>
            </w:r>
          </w:p>
        </w:tc>
        <w:tc>
          <w:tcPr>
            <w:tcW w:w="2410" w:type="dxa"/>
          </w:tcPr>
          <w:p w14:paraId="361BBACA" w14:textId="77777777" w:rsidR="00377984" w:rsidRPr="000758C8" w:rsidRDefault="00377984" w:rsidP="00377984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lt-LT"/>
              </w:rPr>
            </w:pPr>
            <w:r w:rsidRPr="000758C8">
              <w:rPr>
                <w:b/>
                <w:sz w:val="24"/>
                <w:szCs w:val="24"/>
                <w:lang w:eastAsia="lt-LT"/>
              </w:rPr>
              <w:t>Valdymo būdas</w:t>
            </w:r>
          </w:p>
        </w:tc>
        <w:tc>
          <w:tcPr>
            <w:tcW w:w="2000" w:type="dxa"/>
            <w:shd w:val="clear" w:color="auto" w:fill="auto"/>
          </w:tcPr>
          <w:p w14:paraId="361BBACB" w14:textId="77777777" w:rsidR="00377984" w:rsidRPr="000758C8" w:rsidRDefault="00377984" w:rsidP="00377984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lt-LT"/>
              </w:rPr>
            </w:pPr>
            <w:r w:rsidRPr="000758C8">
              <w:rPr>
                <w:b/>
                <w:sz w:val="24"/>
                <w:szCs w:val="24"/>
                <w:lang w:eastAsia="lt-LT"/>
              </w:rPr>
              <w:t>Pokytis</w:t>
            </w:r>
            <w:r w:rsidR="00C54670" w:rsidRPr="000758C8">
              <w:rPr>
                <w:b/>
                <w:sz w:val="24"/>
                <w:szCs w:val="24"/>
                <w:lang w:eastAsia="lt-LT"/>
              </w:rPr>
              <w:t xml:space="preserve"> su praėjusiais metais</w:t>
            </w:r>
          </w:p>
        </w:tc>
      </w:tr>
      <w:tr w:rsidR="00377984" w:rsidRPr="000758C8" w14:paraId="361BBAD1" w14:textId="77777777" w:rsidTr="00377984">
        <w:tc>
          <w:tcPr>
            <w:tcW w:w="4111" w:type="dxa"/>
            <w:shd w:val="clear" w:color="auto" w:fill="auto"/>
          </w:tcPr>
          <w:p w14:paraId="361BBACD" w14:textId="77777777" w:rsidR="00377984" w:rsidRPr="000758C8" w:rsidRDefault="00C77E44" w:rsidP="00B82AF9">
            <w:pPr>
              <w:widowControl/>
              <w:suppressAutoHyphens w:val="0"/>
              <w:autoSpaceDE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Galinio Pylimo 3 Klaipėda</w:t>
            </w:r>
          </w:p>
        </w:tc>
        <w:tc>
          <w:tcPr>
            <w:tcW w:w="1701" w:type="dxa"/>
            <w:shd w:val="clear" w:color="auto" w:fill="auto"/>
          </w:tcPr>
          <w:p w14:paraId="361BBACE" w14:textId="77777777" w:rsidR="00377984" w:rsidRPr="000758C8" w:rsidRDefault="00C77E44" w:rsidP="00B82AF9">
            <w:pPr>
              <w:widowControl/>
              <w:suppressAutoHyphens w:val="0"/>
              <w:autoSpaceDE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933,24</w:t>
            </w:r>
          </w:p>
        </w:tc>
        <w:tc>
          <w:tcPr>
            <w:tcW w:w="2410" w:type="dxa"/>
          </w:tcPr>
          <w:p w14:paraId="361BBACF" w14:textId="77777777" w:rsidR="00377984" w:rsidRPr="000758C8" w:rsidRDefault="00C77E44" w:rsidP="00B82AF9">
            <w:pPr>
              <w:widowControl/>
              <w:suppressAutoHyphens w:val="0"/>
              <w:autoSpaceDE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Panauda</w:t>
            </w:r>
          </w:p>
        </w:tc>
        <w:tc>
          <w:tcPr>
            <w:tcW w:w="2000" w:type="dxa"/>
            <w:shd w:val="clear" w:color="auto" w:fill="auto"/>
          </w:tcPr>
          <w:p w14:paraId="361BBAD0" w14:textId="77777777" w:rsidR="00377984" w:rsidRPr="000758C8" w:rsidRDefault="00954CAF" w:rsidP="00B82AF9">
            <w:pPr>
              <w:widowControl/>
              <w:suppressAutoHyphens w:val="0"/>
              <w:autoSpaceDE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Nepakito</w:t>
            </w:r>
          </w:p>
        </w:tc>
      </w:tr>
      <w:tr w:rsidR="00377984" w:rsidRPr="000758C8" w14:paraId="361BBAD6" w14:textId="77777777" w:rsidTr="00377984">
        <w:tc>
          <w:tcPr>
            <w:tcW w:w="4111" w:type="dxa"/>
            <w:shd w:val="clear" w:color="auto" w:fill="auto"/>
          </w:tcPr>
          <w:p w14:paraId="361BBAD2" w14:textId="77777777" w:rsidR="00377984" w:rsidRPr="000758C8" w:rsidRDefault="00C77E44" w:rsidP="00B82AF9">
            <w:pPr>
              <w:widowControl/>
              <w:suppressAutoHyphens w:val="0"/>
              <w:autoSpaceDE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Galinio Pylimo 3 Klaipėda</w:t>
            </w:r>
          </w:p>
        </w:tc>
        <w:tc>
          <w:tcPr>
            <w:tcW w:w="1701" w:type="dxa"/>
            <w:shd w:val="clear" w:color="auto" w:fill="auto"/>
          </w:tcPr>
          <w:p w14:paraId="361BBAD3" w14:textId="77777777" w:rsidR="00377984" w:rsidRPr="000758C8" w:rsidRDefault="00C77E44" w:rsidP="00B82AF9">
            <w:pPr>
              <w:widowControl/>
              <w:suppressAutoHyphens w:val="0"/>
              <w:autoSpaceDE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342,47</w:t>
            </w:r>
          </w:p>
        </w:tc>
        <w:tc>
          <w:tcPr>
            <w:tcW w:w="2410" w:type="dxa"/>
          </w:tcPr>
          <w:p w14:paraId="361BBAD4" w14:textId="77777777" w:rsidR="00377984" w:rsidRPr="000758C8" w:rsidRDefault="00C77E44" w:rsidP="00B82AF9">
            <w:pPr>
              <w:widowControl/>
              <w:suppressAutoHyphens w:val="0"/>
              <w:autoSpaceDE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Panauda</w:t>
            </w:r>
          </w:p>
        </w:tc>
        <w:tc>
          <w:tcPr>
            <w:tcW w:w="2000" w:type="dxa"/>
            <w:shd w:val="clear" w:color="auto" w:fill="auto"/>
          </w:tcPr>
          <w:p w14:paraId="361BBAD5" w14:textId="77777777" w:rsidR="00377984" w:rsidRPr="000758C8" w:rsidRDefault="00954CAF" w:rsidP="00B82AF9">
            <w:pPr>
              <w:widowControl/>
              <w:suppressAutoHyphens w:val="0"/>
              <w:autoSpaceDE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Nepakito</w:t>
            </w:r>
          </w:p>
        </w:tc>
      </w:tr>
      <w:tr w:rsidR="00C77E44" w:rsidRPr="000758C8" w14:paraId="361BBADB" w14:textId="77777777" w:rsidTr="00377984">
        <w:tc>
          <w:tcPr>
            <w:tcW w:w="4111" w:type="dxa"/>
            <w:shd w:val="clear" w:color="auto" w:fill="auto"/>
          </w:tcPr>
          <w:p w14:paraId="361BBAD7" w14:textId="77777777" w:rsidR="00C77E44" w:rsidRPr="000758C8" w:rsidRDefault="00C77E44" w:rsidP="00C77E44">
            <w:pPr>
              <w:widowControl/>
              <w:suppressAutoHyphens w:val="0"/>
              <w:autoSpaceDE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Galinio Pylimo 3 Klaipėda</w:t>
            </w:r>
          </w:p>
        </w:tc>
        <w:tc>
          <w:tcPr>
            <w:tcW w:w="1701" w:type="dxa"/>
            <w:shd w:val="clear" w:color="auto" w:fill="auto"/>
          </w:tcPr>
          <w:p w14:paraId="361BBAD8" w14:textId="77777777" w:rsidR="00C77E44" w:rsidRPr="000758C8" w:rsidRDefault="00C77E44" w:rsidP="00B82AF9">
            <w:pPr>
              <w:widowControl/>
              <w:suppressAutoHyphens w:val="0"/>
              <w:autoSpaceDE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103,54</w:t>
            </w:r>
          </w:p>
        </w:tc>
        <w:tc>
          <w:tcPr>
            <w:tcW w:w="2410" w:type="dxa"/>
          </w:tcPr>
          <w:p w14:paraId="361BBAD9" w14:textId="77777777" w:rsidR="00C77E44" w:rsidRPr="000758C8" w:rsidRDefault="00C77E44" w:rsidP="00B82AF9">
            <w:pPr>
              <w:widowControl/>
              <w:suppressAutoHyphens w:val="0"/>
              <w:autoSpaceDE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Panauda</w:t>
            </w:r>
          </w:p>
        </w:tc>
        <w:tc>
          <w:tcPr>
            <w:tcW w:w="2000" w:type="dxa"/>
            <w:shd w:val="clear" w:color="auto" w:fill="auto"/>
          </w:tcPr>
          <w:p w14:paraId="361BBADA" w14:textId="77777777" w:rsidR="00C77E44" w:rsidRPr="000758C8" w:rsidRDefault="00954CAF" w:rsidP="00B82AF9">
            <w:pPr>
              <w:widowControl/>
              <w:suppressAutoHyphens w:val="0"/>
              <w:autoSpaceDE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Nepakito</w:t>
            </w:r>
          </w:p>
        </w:tc>
      </w:tr>
      <w:tr w:rsidR="00C77E44" w:rsidRPr="000758C8" w14:paraId="361BBAE0" w14:textId="77777777" w:rsidTr="00377984">
        <w:tc>
          <w:tcPr>
            <w:tcW w:w="4111" w:type="dxa"/>
            <w:shd w:val="clear" w:color="auto" w:fill="auto"/>
          </w:tcPr>
          <w:p w14:paraId="361BBADC" w14:textId="77777777" w:rsidR="00C77E44" w:rsidRPr="000758C8" w:rsidRDefault="00C77E44" w:rsidP="00B82AF9">
            <w:pPr>
              <w:widowControl/>
              <w:suppressAutoHyphens w:val="0"/>
              <w:autoSpaceDE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Galinio Pylimo 3 Klaipėda</w:t>
            </w:r>
          </w:p>
        </w:tc>
        <w:tc>
          <w:tcPr>
            <w:tcW w:w="1701" w:type="dxa"/>
            <w:shd w:val="clear" w:color="auto" w:fill="auto"/>
          </w:tcPr>
          <w:p w14:paraId="361BBADD" w14:textId="77777777" w:rsidR="00C77E44" w:rsidRPr="000758C8" w:rsidRDefault="00C77E44" w:rsidP="00B82AF9">
            <w:pPr>
              <w:widowControl/>
              <w:suppressAutoHyphens w:val="0"/>
              <w:autoSpaceDE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30,14</w:t>
            </w:r>
          </w:p>
        </w:tc>
        <w:tc>
          <w:tcPr>
            <w:tcW w:w="2410" w:type="dxa"/>
          </w:tcPr>
          <w:p w14:paraId="361BBADE" w14:textId="77777777" w:rsidR="00C77E44" w:rsidRPr="000758C8" w:rsidRDefault="00C77E44" w:rsidP="00B82AF9">
            <w:pPr>
              <w:widowControl/>
              <w:suppressAutoHyphens w:val="0"/>
              <w:autoSpaceDE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Panauda</w:t>
            </w:r>
          </w:p>
        </w:tc>
        <w:tc>
          <w:tcPr>
            <w:tcW w:w="2000" w:type="dxa"/>
            <w:shd w:val="clear" w:color="auto" w:fill="auto"/>
          </w:tcPr>
          <w:p w14:paraId="361BBADF" w14:textId="77777777" w:rsidR="00C77E44" w:rsidRPr="000758C8" w:rsidRDefault="00954CAF" w:rsidP="00B82AF9">
            <w:pPr>
              <w:widowControl/>
              <w:suppressAutoHyphens w:val="0"/>
              <w:autoSpaceDE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Nepakito</w:t>
            </w:r>
          </w:p>
        </w:tc>
      </w:tr>
      <w:tr w:rsidR="00C77E44" w:rsidRPr="000758C8" w14:paraId="361BBAE5" w14:textId="77777777" w:rsidTr="00377984">
        <w:tc>
          <w:tcPr>
            <w:tcW w:w="4111" w:type="dxa"/>
            <w:shd w:val="clear" w:color="auto" w:fill="auto"/>
          </w:tcPr>
          <w:p w14:paraId="361BBAE1" w14:textId="77777777" w:rsidR="00C77E44" w:rsidRPr="000758C8" w:rsidRDefault="00C77E44" w:rsidP="00B82AF9">
            <w:pPr>
              <w:widowControl/>
              <w:suppressAutoHyphens w:val="0"/>
              <w:autoSpaceDE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Taikos pr.119-1 Klaipėda</w:t>
            </w:r>
          </w:p>
        </w:tc>
        <w:tc>
          <w:tcPr>
            <w:tcW w:w="1701" w:type="dxa"/>
            <w:shd w:val="clear" w:color="auto" w:fill="auto"/>
          </w:tcPr>
          <w:p w14:paraId="361BBAE2" w14:textId="77777777" w:rsidR="00C77E44" w:rsidRPr="000758C8" w:rsidRDefault="00C77E44" w:rsidP="00B82AF9">
            <w:pPr>
              <w:widowControl/>
              <w:suppressAutoHyphens w:val="0"/>
              <w:autoSpaceDE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53,61</w:t>
            </w:r>
          </w:p>
        </w:tc>
        <w:tc>
          <w:tcPr>
            <w:tcW w:w="2410" w:type="dxa"/>
          </w:tcPr>
          <w:p w14:paraId="361BBAE3" w14:textId="77777777" w:rsidR="00C77E44" w:rsidRPr="000758C8" w:rsidRDefault="00C77E44" w:rsidP="00B82AF9">
            <w:pPr>
              <w:widowControl/>
              <w:suppressAutoHyphens w:val="0"/>
              <w:autoSpaceDE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Panauda</w:t>
            </w:r>
          </w:p>
        </w:tc>
        <w:tc>
          <w:tcPr>
            <w:tcW w:w="2000" w:type="dxa"/>
            <w:shd w:val="clear" w:color="auto" w:fill="auto"/>
          </w:tcPr>
          <w:p w14:paraId="361BBAE4" w14:textId="77777777" w:rsidR="00C77E44" w:rsidRPr="000758C8" w:rsidRDefault="00954CAF" w:rsidP="00B82AF9">
            <w:pPr>
              <w:widowControl/>
              <w:suppressAutoHyphens w:val="0"/>
              <w:autoSpaceDE/>
              <w:rPr>
                <w:sz w:val="24"/>
                <w:szCs w:val="24"/>
                <w:lang w:eastAsia="lt-LT"/>
              </w:rPr>
            </w:pPr>
            <w:r w:rsidRPr="000758C8">
              <w:rPr>
                <w:sz w:val="24"/>
                <w:szCs w:val="24"/>
                <w:lang w:eastAsia="lt-LT"/>
              </w:rPr>
              <w:t>Nepakito</w:t>
            </w:r>
          </w:p>
        </w:tc>
      </w:tr>
    </w:tbl>
    <w:p w14:paraId="361BBAE6" w14:textId="77777777" w:rsidR="00BB7B2E" w:rsidRPr="000758C8" w:rsidRDefault="00BB7B2E">
      <w:pPr>
        <w:jc w:val="both"/>
        <w:rPr>
          <w:sz w:val="24"/>
          <w:szCs w:val="24"/>
        </w:rPr>
      </w:pPr>
    </w:p>
    <w:p w14:paraId="361BBAE7" w14:textId="77777777" w:rsidR="00A64361" w:rsidRPr="000758C8" w:rsidRDefault="00B269A2" w:rsidP="00E61A3C">
      <w:pPr>
        <w:tabs>
          <w:tab w:val="left" w:pos="5994"/>
        </w:tabs>
        <w:jc w:val="center"/>
        <w:rPr>
          <w:b/>
          <w:bCs/>
          <w:sz w:val="24"/>
          <w:szCs w:val="24"/>
        </w:rPr>
      </w:pPr>
      <w:r w:rsidRPr="000758C8">
        <w:rPr>
          <w:b/>
          <w:bCs/>
          <w:sz w:val="24"/>
          <w:szCs w:val="24"/>
        </w:rPr>
        <w:t>5.</w:t>
      </w:r>
      <w:r w:rsidR="00A64361" w:rsidRPr="000758C8">
        <w:rPr>
          <w:b/>
          <w:bCs/>
          <w:sz w:val="24"/>
          <w:szCs w:val="24"/>
        </w:rPr>
        <w:t>3. Duomenys apie įstaigos dalininkus, jų įnašų vertę ir įstaigos išlaidos su dalininku susijusiems asmenims</w:t>
      </w:r>
    </w:p>
    <w:p w14:paraId="361BBAE8" w14:textId="77777777" w:rsidR="00A64361" w:rsidRPr="000758C8" w:rsidRDefault="00CF79B9">
      <w:pPr>
        <w:tabs>
          <w:tab w:val="left" w:pos="5994"/>
        </w:tabs>
        <w:jc w:val="both"/>
        <w:rPr>
          <w:bCs/>
          <w:sz w:val="24"/>
          <w:szCs w:val="24"/>
        </w:rPr>
      </w:pPr>
      <w:r w:rsidRPr="000758C8">
        <w:rPr>
          <w:color w:val="000000"/>
          <w:sz w:val="22"/>
          <w:szCs w:val="22"/>
        </w:rPr>
        <w:t>Viešosios įstaigos Klaipėdos psichikos sveikatos centras dalininkas yra Klaipėdos miesto savivaldybės taryba.</w:t>
      </w:r>
      <w:r w:rsidRPr="000758C8">
        <w:rPr>
          <w:bCs/>
          <w:sz w:val="24"/>
          <w:szCs w:val="24"/>
        </w:rPr>
        <w:t xml:space="preserve"> </w:t>
      </w:r>
      <w:r w:rsidR="000F6675" w:rsidRPr="000758C8">
        <w:rPr>
          <w:bCs/>
          <w:sz w:val="24"/>
          <w:szCs w:val="24"/>
        </w:rPr>
        <w:t>Įnašų vertė</w:t>
      </w:r>
      <w:r w:rsidR="00544E0D" w:rsidRPr="000758C8">
        <w:rPr>
          <w:bCs/>
          <w:sz w:val="24"/>
          <w:szCs w:val="24"/>
        </w:rPr>
        <w:t xml:space="preserve"> 0,0 Eur.</w:t>
      </w:r>
      <w:r w:rsidR="000F6675" w:rsidRPr="000758C8">
        <w:rPr>
          <w:bCs/>
          <w:sz w:val="24"/>
          <w:szCs w:val="24"/>
        </w:rPr>
        <w:t xml:space="preserve"> finansinių  metų pradžioje ir </w:t>
      </w:r>
      <w:r w:rsidR="00544E0D" w:rsidRPr="000758C8">
        <w:rPr>
          <w:bCs/>
          <w:sz w:val="24"/>
          <w:szCs w:val="24"/>
        </w:rPr>
        <w:t xml:space="preserve">0,0 Eur. </w:t>
      </w:r>
      <w:r w:rsidR="000F6675" w:rsidRPr="000758C8">
        <w:rPr>
          <w:bCs/>
          <w:sz w:val="24"/>
          <w:szCs w:val="24"/>
        </w:rPr>
        <w:t xml:space="preserve">pabaigoje, dalininkų kapitalo dydis finansinių metų pradžioje </w:t>
      </w:r>
      <w:r w:rsidR="006E433F" w:rsidRPr="000758C8">
        <w:rPr>
          <w:bCs/>
          <w:sz w:val="24"/>
          <w:szCs w:val="24"/>
        </w:rPr>
        <w:t>483</w:t>
      </w:r>
      <w:r w:rsidR="00B4536B" w:rsidRPr="000758C8">
        <w:rPr>
          <w:bCs/>
          <w:sz w:val="24"/>
          <w:szCs w:val="24"/>
        </w:rPr>
        <w:t>,00</w:t>
      </w:r>
      <w:r w:rsidR="003673D0" w:rsidRPr="000758C8">
        <w:rPr>
          <w:bCs/>
          <w:sz w:val="24"/>
          <w:szCs w:val="24"/>
        </w:rPr>
        <w:t xml:space="preserve"> Eur</w:t>
      </w:r>
      <w:r w:rsidR="000F6675" w:rsidRPr="000758C8">
        <w:rPr>
          <w:bCs/>
          <w:sz w:val="24"/>
          <w:szCs w:val="24"/>
        </w:rPr>
        <w:t>. ir pabaigoje</w:t>
      </w:r>
      <w:r w:rsidR="006E433F" w:rsidRPr="000758C8">
        <w:rPr>
          <w:bCs/>
          <w:sz w:val="24"/>
          <w:szCs w:val="24"/>
        </w:rPr>
        <w:t xml:space="preserve"> 483</w:t>
      </w:r>
      <w:r w:rsidR="00B4536B" w:rsidRPr="000758C8">
        <w:rPr>
          <w:bCs/>
          <w:sz w:val="24"/>
          <w:szCs w:val="24"/>
        </w:rPr>
        <w:t>,00</w:t>
      </w:r>
      <w:r w:rsidR="003673D0" w:rsidRPr="000758C8">
        <w:rPr>
          <w:bCs/>
          <w:sz w:val="24"/>
          <w:szCs w:val="24"/>
        </w:rPr>
        <w:t xml:space="preserve"> Eur</w:t>
      </w:r>
      <w:r w:rsidR="000F6675" w:rsidRPr="000758C8">
        <w:rPr>
          <w:bCs/>
          <w:sz w:val="24"/>
          <w:szCs w:val="24"/>
        </w:rPr>
        <w:t>.</w:t>
      </w:r>
      <w:r w:rsidRPr="000758C8">
        <w:rPr>
          <w:bCs/>
          <w:sz w:val="24"/>
          <w:szCs w:val="24"/>
        </w:rPr>
        <w:t xml:space="preserve"> Centras išlaidų su dalininkų </w:t>
      </w:r>
      <w:r w:rsidR="003014AB" w:rsidRPr="000758C8">
        <w:rPr>
          <w:bCs/>
          <w:sz w:val="24"/>
          <w:szCs w:val="24"/>
        </w:rPr>
        <w:t>susijusiems</w:t>
      </w:r>
      <w:r w:rsidRPr="000758C8">
        <w:rPr>
          <w:bCs/>
          <w:sz w:val="24"/>
          <w:szCs w:val="24"/>
        </w:rPr>
        <w:t xml:space="preserve"> asmenimis neturėjo</w:t>
      </w:r>
    </w:p>
    <w:p w14:paraId="361BBAE9" w14:textId="77777777" w:rsidR="00DD5504" w:rsidRPr="000758C8" w:rsidRDefault="005C62C7" w:rsidP="002E4BBF">
      <w:pPr>
        <w:pStyle w:val="Sraopastraipa"/>
        <w:numPr>
          <w:ilvl w:val="1"/>
          <w:numId w:val="13"/>
        </w:numPr>
        <w:tabs>
          <w:tab w:val="left" w:pos="5994"/>
        </w:tabs>
        <w:jc w:val="center"/>
        <w:rPr>
          <w:b/>
          <w:bCs/>
          <w:sz w:val="24"/>
          <w:szCs w:val="24"/>
          <w:shd w:val="clear" w:color="auto" w:fill="FFFF00"/>
        </w:rPr>
      </w:pPr>
      <w:r w:rsidRPr="000758C8">
        <w:rPr>
          <w:b/>
          <w:bCs/>
          <w:sz w:val="24"/>
          <w:szCs w:val="24"/>
        </w:rPr>
        <w:t xml:space="preserve">Įstaigos </w:t>
      </w:r>
      <w:r w:rsidR="00F2294E" w:rsidRPr="000758C8">
        <w:rPr>
          <w:b/>
          <w:bCs/>
          <w:sz w:val="24"/>
          <w:szCs w:val="24"/>
        </w:rPr>
        <w:t>valdymo išlaidos</w:t>
      </w:r>
    </w:p>
    <w:p w14:paraId="361BBAEA" w14:textId="77777777" w:rsidR="002E4BBF" w:rsidRPr="000758C8" w:rsidRDefault="002E4BBF" w:rsidP="007818CB">
      <w:pPr>
        <w:pStyle w:val="Sraopastraipa"/>
        <w:tabs>
          <w:tab w:val="left" w:pos="5994"/>
        </w:tabs>
        <w:ind w:left="780"/>
        <w:rPr>
          <w:b/>
          <w:bCs/>
          <w:sz w:val="24"/>
          <w:szCs w:val="24"/>
          <w:shd w:val="clear" w:color="auto" w:fill="FFFF00"/>
        </w:rPr>
      </w:pPr>
    </w:p>
    <w:p w14:paraId="361BBAEB" w14:textId="77777777" w:rsidR="00A64361" w:rsidRPr="000758C8" w:rsidRDefault="00E755E7" w:rsidP="000F3472">
      <w:pPr>
        <w:tabs>
          <w:tab w:val="left" w:pos="5994"/>
        </w:tabs>
        <w:jc w:val="both"/>
        <w:rPr>
          <w:bCs/>
          <w:sz w:val="24"/>
          <w:szCs w:val="24"/>
          <w:shd w:val="clear" w:color="auto" w:fill="FFFF00"/>
        </w:rPr>
      </w:pPr>
      <w:r w:rsidRPr="000758C8">
        <w:rPr>
          <w:bCs/>
          <w:sz w:val="24"/>
          <w:szCs w:val="24"/>
        </w:rPr>
        <w:t>9</w:t>
      </w:r>
      <w:r w:rsidR="002C5591" w:rsidRPr="000758C8">
        <w:rPr>
          <w:bCs/>
          <w:sz w:val="24"/>
          <w:szCs w:val="24"/>
        </w:rPr>
        <w:t xml:space="preserve"> lentelė. Įstaigos</w:t>
      </w:r>
      <w:r w:rsidR="00F2294E" w:rsidRPr="000758C8">
        <w:rPr>
          <w:bCs/>
          <w:sz w:val="24"/>
          <w:szCs w:val="24"/>
        </w:rPr>
        <w:t xml:space="preserve"> valdymo išlaidos</w:t>
      </w:r>
      <w:r w:rsidR="00DD5504" w:rsidRPr="000758C8">
        <w:rPr>
          <w:bCs/>
          <w:sz w:val="24"/>
          <w:szCs w:val="24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831"/>
        <w:gridCol w:w="1152"/>
        <w:gridCol w:w="1251"/>
        <w:gridCol w:w="1249"/>
        <w:gridCol w:w="1403"/>
        <w:gridCol w:w="1038"/>
        <w:gridCol w:w="1038"/>
      </w:tblGrid>
      <w:tr w:rsidR="00683091" w:rsidRPr="000758C8" w14:paraId="361BBAF0" w14:textId="77777777" w:rsidTr="0087111C">
        <w:trPr>
          <w:trHeight w:val="614"/>
        </w:trPr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EC" w14:textId="77777777" w:rsidR="00683091" w:rsidRPr="000758C8" w:rsidRDefault="00683091" w:rsidP="000A6030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Sąnaudos</w:t>
            </w:r>
          </w:p>
        </w:tc>
        <w:tc>
          <w:tcPr>
            <w:tcW w:w="12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BAED" w14:textId="77777777" w:rsidR="00683091" w:rsidRPr="000758C8" w:rsidRDefault="00683091" w:rsidP="00683091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2018 m.</w:t>
            </w:r>
          </w:p>
        </w:tc>
        <w:tc>
          <w:tcPr>
            <w:tcW w:w="13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61BBAEE" w14:textId="77777777" w:rsidR="00683091" w:rsidRPr="000758C8" w:rsidRDefault="00683091" w:rsidP="00683091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2019 m.</w:t>
            </w:r>
          </w:p>
        </w:tc>
        <w:tc>
          <w:tcPr>
            <w:tcW w:w="10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1BBAEF" w14:textId="77777777" w:rsidR="00683091" w:rsidRPr="000758C8" w:rsidRDefault="00683091" w:rsidP="00683091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Pokytis</w:t>
            </w:r>
          </w:p>
        </w:tc>
      </w:tr>
      <w:tr w:rsidR="00683091" w:rsidRPr="000758C8" w14:paraId="361BBAF8" w14:textId="77777777" w:rsidTr="0087111C">
        <w:trPr>
          <w:trHeight w:val="281"/>
        </w:trPr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AF1" w14:textId="77777777" w:rsidR="00683091" w:rsidRPr="000758C8" w:rsidRDefault="00683091">
            <w:pPr>
              <w:widowControl/>
              <w:autoSpaceDE/>
              <w:rPr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BAF2" w14:textId="77777777" w:rsidR="00683091" w:rsidRPr="000758C8" w:rsidRDefault="00683091" w:rsidP="00683091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Eur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BAF3" w14:textId="77777777" w:rsidR="00683091" w:rsidRPr="000758C8" w:rsidRDefault="00683091" w:rsidP="00683091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Proc.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BBAF4" w14:textId="77777777" w:rsidR="00683091" w:rsidRPr="000758C8" w:rsidRDefault="00683091" w:rsidP="00683091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Eur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61BBAF5" w14:textId="77777777" w:rsidR="00683091" w:rsidRPr="000758C8" w:rsidRDefault="00683091" w:rsidP="00683091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Proc.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1BBAF6" w14:textId="77777777" w:rsidR="00683091" w:rsidRPr="000758C8" w:rsidRDefault="00683091" w:rsidP="00683091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Eur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1BBAF7" w14:textId="77777777" w:rsidR="00683091" w:rsidRPr="000758C8" w:rsidRDefault="00683091" w:rsidP="00683091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Proc.</w:t>
            </w:r>
          </w:p>
        </w:tc>
      </w:tr>
      <w:tr w:rsidR="00683091" w:rsidRPr="000758C8" w14:paraId="361BBB00" w14:textId="77777777" w:rsidTr="005C2445">
        <w:trPr>
          <w:trHeight w:val="315"/>
        </w:trPr>
        <w:tc>
          <w:tcPr>
            <w:tcW w:w="142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1BBAF9" w14:textId="77777777" w:rsidR="00683091" w:rsidRPr="000758C8" w:rsidRDefault="00683091">
            <w:pPr>
              <w:widowControl/>
              <w:autoSpaceDE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Viso sąnaudos</w:t>
            </w:r>
          </w:p>
        </w:tc>
        <w:tc>
          <w:tcPr>
            <w:tcW w:w="57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BAFA" w14:textId="77777777" w:rsidR="00683091" w:rsidRPr="000758C8" w:rsidRDefault="00F31825" w:rsidP="005C2445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1</w:t>
            </w:r>
            <w:r w:rsidR="001F55A3" w:rsidRPr="000758C8">
              <w:rPr>
                <w:sz w:val="24"/>
                <w:szCs w:val="24"/>
              </w:rPr>
              <w:t> </w:t>
            </w:r>
            <w:r w:rsidRPr="000758C8">
              <w:rPr>
                <w:sz w:val="24"/>
                <w:szCs w:val="24"/>
              </w:rPr>
              <w:t>293</w:t>
            </w:r>
            <w:r w:rsidR="001F55A3" w:rsidRPr="000758C8">
              <w:rPr>
                <w:sz w:val="24"/>
                <w:szCs w:val="24"/>
              </w:rPr>
              <w:t xml:space="preserve"> </w:t>
            </w:r>
            <w:r w:rsidRPr="000758C8">
              <w:rPr>
                <w:sz w:val="24"/>
                <w:szCs w:val="24"/>
              </w:rPr>
              <w:t>337</w:t>
            </w:r>
          </w:p>
        </w:tc>
        <w:tc>
          <w:tcPr>
            <w:tcW w:w="6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BAFB" w14:textId="77777777" w:rsidR="00683091" w:rsidRPr="000758C8" w:rsidRDefault="00F94CDD" w:rsidP="005C2445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100</w:t>
            </w:r>
          </w:p>
        </w:tc>
        <w:tc>
          <w:tcPr>
            <w:tcW w:w="6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BBAFC" w14:textId="77777777" w:rsidR="00683091" w:rsidRPr="000758C8" w:rsidRDefault="00F31825" w:rsidP="005C2445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1</w:t>
            </w:r>
            <w:r w:rsidR="001F55A3" w:rsidRPr="000758C8">
              <w:rPr>
                <w:sz w:val="24"/>
                <w:szCs w:val="24"/>
              </w:rPr>
              <w:t> </w:t>
            </w:r>
            <w:r w:rsidRPr="000758C8">
              <w:rPr>
                <w:sz w:val="24"/>
                <w:szCs w:val="24"/>
              </w:rPr>
              <w:t>040</w:t>
            </w:r>
            <w:r w:rsidR="001F55A3" w:rsidRPr="000758C8">
              <w:rPr>
                <w:sz w:val="24"/>
                <w:szCs w:val="24"/>
              </w:rPr>
              <w:t xml:space="preserve"> </w:t>
            </w:r>
            <w:r w:rsidRPr="000758C8">
              <w:rPr>
                <w:sz w:val="24"/>
                <w:szCs w:val="24"/>
              </w:rPr>
              <w:t>223</w:t>
            </w:r>
          </w:p>
        </w:tc>
        <w:tc>
          <w:tcPr>
            <w:tcW w:w="704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61BBAFD" w14:textId="77777777" w:rsidR="00683091" w:rsidRPr="000758C8" w:rsidRDefault="00F94CDD" w:rsidP="005C2445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1BBAFE" w14:textId="77777777" w:rsidR="00683091" w:rsidRPr="000758C8" w:rsidRDefault="00CC49D7" w:rsidP="005C2445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-</w:t>
            </w:r>
            <w:r w:rsidR="00F94CDD" w:rsidRPr="000758C8">
              <w:rPr>
                <w:sz w:val="24"/>
                <w:szCs w:val="24"/>
              </w:rPr>
              <w:t>253114</w:t>
            </w:r>
          </w:p>
        </w:tc>
        <w:tc>
          <w:tcPr>
            <w:tcW w:w="52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1BBAFF" w14:textId="77777777" w:rsidR="00683091" w:rsidRPr="000758C8" w:rsidRDefault="001F55A3" w:rsidP="005C2445">
            <w:pPr>
              <w:widowControl/>
              <w:autoSpaceDE/>
              <w:jc w:val="center"/>
              <w:rPr>
                <w:sz w:val="24"/>
                <w:szCs w:val="24"/>
                <w:highlight w:val="yellow"/>
              </w:rPr>
            </w:pPr>
            <w:r w:rsidRPr="000758C8">
              <w:rPr>
                <w:sz w:val="24"/>
                <w:szCs w:val="24"/>
              </w:rPr>
              <w:t>-</w:t>
            </w:r>
            <w:r w:rsidR="00954CAF" w:rsidRPr="000758C8">
              <w:rPr>
                <w:sz w:val="24"/>
                <w:szCs w:val="24"/>
              </w:rPr>
              <w:t>1</w:t>
            </w:r>
            <w:r w:rsidR="00151EB4" w:rsidRPr="000758C8">
              <w:rPr>
                <w:sz w:val="24"/>
                <w:szCs w:val="24"/>
              </w:rPr>
              <w:t>9,6</w:t>
            </w:r>
          </w:p>
        </w:tc>
      </w:tr>
      <w:tr w:rsidR="00683091" w:rsidRPr="000758C8" w14:paraId="361BBB0E" w14:textId="77777777" w:rsidTr="005C2445">
        <w:trPr>
          <w:trHeight w:val="630"/>
        </w:trPr>
        <w:tc>
          <w:tcPr>
            <w:tcW w:w="142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BBB01" w14:textId="77777777" w:rsidR="00683091" w:rsidRPr="000758C8" w:rsidRDefault="00683091">
            <w:pPr>
              <w:widowControl/>
              <w:autoSpaceDE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Viso su valdymu susijusios sąnaudos</w:t>
            </w:r>
          </w:p>
        </w:tc>
        <w:tc>
          <w:tcPr>
            <w:tcW w:w="57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BB02" w14:textId="77777777" w:rsidR="00F31825" w:rsidRPr="000758C8" w:rsidRDefault="00F31825" w:rsidP="005C2445">
            <w:pPr>
              <w:widowControl/>
              <w:autoSpaceDE/>
              <w:jc w:val="center"/>
              <w:rPr>
                <w:b/>
                <w:bCs/>
                <w:sz w:val="24"/>
                <w:szCs w:val="24"/>
              </w:rPr>
            </w:pPr>
          </w:p>
          <w:p w14:paraId="361BBB03" w14:textId="77777777" w:rsidR="00683091" w:rsidRPr="000758C8" w:rsidRDefault="003248E9" w:rsidP="005C2445">
            <w:pPr>
              <w:widowControl/>
              <w:autoSpaceDE/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62725</w:t>
            </w:r>
          </w:p>
        </w:tc>
        <w:tc>
          <w:tcPr>
            <w:tcW w:w="6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BB04" w14:textId="77777777" w:rsidR="003A5D43" w:rsidRPr="000758C8" w:rsidRDefault="003A5D43" w:rsidP="005C2445">
            <w:pPr>
              <w:widowControl/>
              <w:autoSpaceDE/>
              <w:jc w:val="center"/>
              <w:rPr>
                <w:b/>
                <w:bCs/>
                <w:sz w:val="24"/>
                <w:szCs w:val="24"/>
              </w:rPr>
            </w:pPr>
          </w:p>
          <w:p w14:paraId="361BBB05" w14:textId="77777777" w:rsidR="00683091" w:rsidRPr="000758C8" w:rsidRDefault="00122D68" w:rsidP="005C2445">
            <w:pPr>
              <w:widowControl/>
              <w:autoSpaceDE/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4,8</w:t>
            </w:r>
          </w:p>
        </w:tc>
        <w:tc>
          <w:tcPr>
            <w:tcW w:w="6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BBB06" w14:textId="77777777" w:rsidR="00F31825" w:rsidRPr="000758C8" w:rsidRDefault="00F31825" w:rsidP="005C2445">
            <w:pPr>
              <w:widowControl/>
              <w:autoSpaceDE/>
              <w:jc w:val="center"/>
              <w:rPr>
                <w:b/>
                <w:bCs/>
                <w:sz w:val="24"/>
                <w:szCs w:val="24"/>
              </w:rPr>
            </w:pPr>
          </w:p>
          <w:p w14:paraId="361BBB07" w14:textId="77777777" w:rsidR="00683091" w:rsidRPr="000758C8" w:rsidRDefault="00697E35" w:rsidP="005C2445">
            <w:pPr>
              <w:widowControl/>
              <w:autoSpaceDE/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58451</w:t>
            </w:r>
          </w:p>
        </w:tc>
        <w:tc>
          <w:tcPr>
            <w:tcW w:w="704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61BBB08" w14:textId="77777777" w:rsidR="003A5D43" w:rsidRPr="000758C8" w:rsidRDefault="003A5D43" w:rsidP="005C2445">
            <w:pPr>
              <w:widowControl/>
              <w:autoSpaceDE/>
              <w:jc w:val="center"/>
              <w:rPr>
                <w:b/>
                <w:bCs/>
                <w:sz w:val="24"/>
                <w:szCs w:val="24"/>
              </w:rPr>
            </w:pPr>
          </w:p>
          <w:p w14:paraId="361BBB09" w14:textId="77777777" w:rsidR="00683091" w:rsidRPr="000758C8" w:rsidRDefault="00697E35" w:rsidP="005C2445">
            <w:pPr>
              <w:widowControl/>
              <w:autoSpaceDE/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5,6</w:t>
            </w:r>
          </w:p>
        </w:tc>
        <w:tc>
          <w:tcPr>
            <w:tcW w:w="52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1BBB0A" w14:textId="77777777" w:rsidR="003A5D43" w:rsidRPr="000758C8" w:rsidRDefault="003A5D43" w:rsidP="005C2445">
            <w:pPr>
              <w:widowControl/>
              <w:autoSpaceDE/>
              <w:jc w:val="center"/>
              <w:rPr>
                <w:b/>
                <w:bCs/>
                <w:sz w:val="24"/>
                <w:szCs w:val="24"/>
              </w:rPr>
            </w:pPr>
          </w:p>
          <w:p w14:paraId="361BBB0B" w14:textId="77777777" w:rsidR="00683091" w:rsidRPr="000758C8" w:rsidRDefault="00CC49D7" w:rsidP="005C2445">
            <w:pPr>
              <w:widowControl/>
              <w:autoSpaceDE/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-</w:t>
            </w:r>
            <w:r w:rsidR="00697E35" w:rsidRPr="000758C8">
              <w:rPr>
                <w:b/>
                <w:bCs/>
                <w:sz w:val="24"/>
                <w:szCs w:val="24"/>
              </w:rPr>
              <w:t>4274</w:t>
            </w:r>
          </w:p>
        </w:tc>
        <w:tc>
          <w:tcPr>
            <w:tcW w:w="52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1BBB0C" w14:textId="77777777" w:rsidR="00697E35" w:rsidRPr="000758C8" w:rsidRDefault="00697E35" w:rsidP="005C2445">
            <w:pPr>
              <w:widowControl/>
              <w:autoSpaceDE/>
              <w:jc w:val="center"/>
              <w:rPr>
                <w:b/>
                <w:bCs/>
                <w:sz w:val="24"/>
                <w:szCs w:val="24"/>
              </w:rPr>
            </w:pPr>
          </w:p>
          <w:p w14:paraId="361BBB0D" w14:textId="77777777" w:rsidR="00683091" w:rsidRPr="000758C8" w:rsidRDefault="00697E35" w:rsidP="005C2445">
            <w:pPr>
              <w:widowControl/>
              <w:autoSpaceDE/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-6,8</w:t>
            </w:r>
          </w:p>
        </w:tc>
      </w:tr>
      <w:tr w:rsidR="00683091" w:rsidRPr="000758C8" w14:paraId="361BBB16" w14:textId="77777777" w:rsidTr="005C2445">
        <w:trPr>
          <w:trHeight w:val="315"/>
        </w:trPr>
        <w:tc>
          <w:tcPr>
            <w:tcW w:w="142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1BBB0F" w14:textId="77777777" w:rsidR="00683091" w:rsidRPr="000758C8" w:rsidRDefault="00683091">
            <w:pPr>
              <w:widowControl/>
              <w:autoSpaceDE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Darbo užmokestis</w:t>
            </w:r>
          </w:p>
        </w:tc>
        <w:tc>
          <w:tcPr>
            <w:tcW w:w="57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BB10" w14:textId="77777777" w:rsidR="00683091" w:rsidRPr="000758C8" w:rsidRDefault="003248E9" w:rsidP="005C2445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41955</w:t>
            </w:r>
          </w:p>
        </w:tc>
        <w:tc>
          <w:tcPr>
            <w:tcW w:w="6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BB11" w14:textId="77777777" w:rsidR="00683091" w:rsidRPr="000758C8" w:rsidRDefault="00F94CDD" w:rsidP="005C2445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3,2</w:t>
            </w:r>
          </w:p>
        </w:tc>
        <w:tc>
          <w:tcPr>
            <w:tcW w:w="6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BBB12" w14:textId="77777777" w:rsidR="00683091" w:rsidRPr="000758C8" w:rsidRDefault="00122D68" w:rsidP="005C2445">
            <w:pPr>
              <w:widowControl/>
              <w:autoSpaceDE/>
              <w:jc w:val="center"/>
              <w:rPr>
                <w:bCs/>
                <w:sz w:val="24"/>
                <w:szCs w:val="24"/>
              </w:rPr>
            </w:pPr>
            <w:r w:rsidRPr="000758C8">
              <w:rPr>
                <w:bCs/>
                <w:sz w:val="24"/>
                <w:szCs w:val="24"/>
              </w:rPr>
              <w:t>53310</w:t>
            </w:r>
          </w:p>
        </w:tc>
        <w:tc>
          <w:tcPr>
            <w:tcW w:w="704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61BBB13" w14:textId="77777777" w:rsidR="00683091" w:rsidRPr="000758C8" w:rsidRDefault="00F94CDD" w:rsidP="005C2445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5,1</w:t>
            </w:r>
          </w:p>
        </w:tc>
        <w:tc>
          <w:tcPr>
            <w:tcW w:w="52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1BBB14" w14:textId="77777777" w:rsidR="00683091" w:rsidRPr="000758C8" w:rsidRDefault="00F94CDD" w:rsidP="005C2445">
            <w:pPr>
              <w:widowControl/>
              <w:autoSpaceDE/>
              <w:jc w:val="center"/>
              <w:rPr>
                <w:bCs/>
                <w:sz w:val="24"/>
                <w:szCs w:val="24"/>
              </w:rPr>
            </w:pPr>
            <w:r w:rsidRPr="000758C8">
              <w:rPr>
                <w:bCs/>
                <w:sz w:val="24"/>
                <w:szCs w:val="24"/>
              </w:rPr>
              <w:t>11355</w:t>
            </w:r>
          </w:p>
        </w:tc>
        <w:tc>
          <w:tcPr>
            <w:tcW w:w="52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1BBB15" w14:textId="77777777" w:rsidR="00683091" w:rsidRPr="000758C8" w:rsidRDefault="00CD653B" w:rsidP="005C2445">
            <w:pPr>
              <w:widowControl/>
              <w:autoSpaceDE/>
              <w:jc w:val="center"/>
              <w:rPr>
                <w:bCs/>
                <w:sz w:val="24"/>
                <w:szCs w:val="24"/>
              </w:rPr>
            </w:pPr>
            <w:r w:rsidRPr="000758C8">
              <w:rPr>
                <w:bCs/>
                <w:sz w:val="24"/>
                <w:szCs w:val="24"/>
              </w:rPr>
              <w:t>+</w:t>
            </w:r>
            <w:r w:rsidR="001F55A3" w:rsidRPr="000758C8">
              <w:rPr>
                <w:bCs/>
                <w:sz w:val="24"/>
                <w:szCs w:val="24"/>
              </w:rPr>
              <w:t>27,1</w:t>
            </w:r>
          </w:p>
        </w:tc>
      </w:tr>
      <w:tr w:rsidR="00683091" w:rsidRPr="000758C8" w14:paraId="361BBB1E" w14:textId="77777777" w:rsidTr="005C2445">
        <w:trPr>
          <w:trHeight w:val="315"/>
        </w:trPr>
        <w:tc>
          <w:tcPr>
            <w:tcW w:w="142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1BBB17" w14:textId="77777777" w:rsidR="00683091" w:rsidRPr="000758C8" w:rsidRDefault="00683091">
            <w:pPr>
              <w:widowControl/>
              <w:autoSpaceDE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Socialinis draudimas</w:t>
            </w:r>
          </w:p>
        </w:tc>
        <w:tc>
          <w:tcPr>
            <w:tcW w:w="57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BB18" w14:textId="77777777" w:rsidR="00683091" w:rsidRPr="000758C8" w:rsidRDefault="003248E9" w:rsidP="005C2445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13082</w:t>
            </w:r>
          </w:p>
        </w:tc>
        <w:tc>
          <w:tcPr>
            <w:tcW w:w="6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BB19" w14:textId="77777777" w:rsidR="00683091" w:rsidRPr="000758C8" w:rsidRDefault="00F94CDD" w:rsidP="005C2445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1,0</w:t>
            </w:r>
          </w:p>
        </w:tc>
        <w:tc>
          <w:tcPr>
            <w:tcW w:w="6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BBB1A" w14:textId="77777777" w:rsidR="00683091" w:rsidRPr="000758C8" w:rsidRDefault="00697E35" w:rsidP="005C2445">
            <w:pPr>
              <w:widowControl/>
              <w:autoSpaceDE/>
              <w:jc w:val="center"/>
              <w:rPr>
                <w:bCs/>
                <w:sz w:val="24"/>
                <w:szCs w:val="24"/>
              </w:rPr>
            </w:pPr>
            <w:r w:rsidRPr="000758C8">
              <w:rPr>
                <w:bCs/>
                <w:sz w:val="24"/>
                <w:szCs w:val="24"/>
              </w:rPr>
              <w:t>943</w:t>
            </w:r>
          </w:p>
        </w:tc>
        <w:tc>
          <w:tcPr>
            <w:tcW w:w="704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61BBB1B" w14:textId="77777777" w:rsidR="00683091" w:rsidRPr="000758C8" w:rsidRDefault="00F94CDD" w:rsidP="005C2445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0,09</w:t>
            </w:r>
          </w:p>
        </w:tc>
        <w:tc>
          <w:tcPr>
            <w:tcW w:w="52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1BBB1C" w14:textId="77777777" w:rsidR="00683091" w:rsidRPr="000758C8" w:rsidRDefault="008949BB" w:rsidP="005C2445">
            <w:pPr>
              <w:widowControl/>
              <w:autoSpaceDE/>
              <w:jc w:val="center"/>
              <w:rPr>
                <w:bCs/>
                <w:sz w:val="24"/>
                <w:szCs w:val="24"/>
              </w:rPr>
            </w:pPr>
            <w:r w:rsidRPr="000758C8">
              <w:rPr>
                <w:bCs/>
                <w:sz w:val="24"/>
                <w:szCs w:val="24"/>
              </w:rPr>
              <w:t>-</w:t>
            </w:r>
            <w:r w:rsidR="004E0058" w:rsidRPr="000758C8">
              <w:rPr>
                <w:bCs/>
                <w:sz w:val="24"/>
                <w:szCs w:val="24"/>
              </w:rPr>
              <w:t>12139</w:t>
            </w:r>
          </w:p>
        </w:tc>
        <w:tc>
          <w:tcPr>
            <w:tcW w:w="52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1BBB1D" w14:textId="77777777" w:rsidR="00683091" w:rsidRPr="000758C8" w:rsidRDefault="002E5512" w:rsidP="005C2445">
            <w:pPr>
              <w:widowControl/>
              <w:autoSpaceDE/>
              <w:jc w:val="center"/>
              <w:rPr>
                <w:bCs/>
                <w:sz w:val="24"/>
                <w:szCs w:val="24"/>
              </w:rPr>
            </w:pPr>
            <w:r w:rsidRPr="000758C8">
              <w:rPr>
                <w:bCs/>
                <w:sz w:val="24"/>
                <w:szCs w:val="24"/>
              </w:rPr>
              <w:t>-</w:t>
            </w:r>
            <w:r w:rsidR="001F55A3" w:rsidRPr="000758C8">
              <w:rPr>
                <w:bCs/>
                <w:sz w:val="24"/>
                <w:szCs w:val="24"/>
              </w:rPr>
              <w:t>92,8</w:t>
            </w:r>
          </w:p>
        </w:tc>
      </w:tr>
      <w:tr w:rsidR="00683091" w:rsidRPr="000758C8" w14:paraId="361BBB26" w14:textId="77777777" w:rsidTr="005C2445">
        <w:trPr>
          <w:trHeight w:val="315"/>
        </w:trPr>
        <w:tc>
          <w:tcPr>
            <w:tcW w:w="142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1BBB1F" w14:textId="77777777" w:rsidR="00683091" w:rsidRPr="000758C8" w:rsidRDefault="00683091">
            <w:pPr>
              <w:widowControl/>
              <w:autoSpaceDE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Atostogų atidėjiniai</w:t>
            </w:r>
          </w:p>
        </w:tc>
        <w:tc>
          <w:tcPr>
            <w:tcW w:w="57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BB20" w14:textId="77777777" w:rsidR="00683091" w:rsidRPr="000758C8" w:rsidRDefault="00122D68" w:rsidP="005C2445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3</w:t>
            </w:r>
            <w:r w:rsidR="003248E9" w:rsidRPr="000758C8">
              <w:rPr>
                <w:sz w:val="24"/>
                <w:szCs w:val="24"/>
              </w:rPr>
              <w:t>758</w:t>
            </w:r>
          </w:p>
        </w:tc>
        <w:tc>
          <w:tcPr>
            <w:tcW w:w="6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BB21" w14:textId="77777777" w:rsidR="00683091" w:rsidRPr="000758C8" w:rsidRDefault="00F94CDD" w:rsidP="005C2445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0,3</w:t>
            </w:r>
          </w:p>
        </w:tc>
        <w:tc>
          <w:tcPr>
            <w:tcW w:w="6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BBB22" w14:textId="77777777" w:rsidR="00683091" w:rsidRPr="000758C8" w:rsidRDefault="004E0058" w:rsidP="004E0058">
            <w:pPr>
              <w:widowControl/>
              <w:autoSpaceDE/>
              <w:jc w:val="center"/>
              <w:rPr>
                <w:bCs/>
                <w:sz w:val="24"/>
                <w:szCs w:val="24"/>
              </w:rPr>
            </w:pPr>
            <w:r w:rsidRPr="000758C8">
              <w:rPr>
                <w:bCs/>
                <w:sz w:val="24"/>
                <w:szCs w:val="24"/>
              </w:rPr>
              <w:t>3171</w:t>
            </w:r>
          </w:p>
        </w:tc>
        <w:tc>
          <w:tcPr>
            <w:tcW w:w="704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61BBB23" w14:textId="77777777" w:rsidR="00683091" w:rsidRPr="000758C8" w:rsidRDefault="00F94CDD" w:rsidP="004E0058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0,3</w:t>
            </w:r>
          </w:p>
        </w:tc>
        <w:tc>
          <w:tcPr>
            <w:tcW w:w="52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1BBB24" w14:textId="77777777" w:rsidR="00683091" w:rsidRPr="000758C8" w:rsidRDefault="008949BB" w:rsidP="005C2445">
            <w:pPr>
              <w:widowControl/>
              <w:autoSpaceDE/>
              <w:jc w:val="center"/>
              <w:rPr>
                <w:bCs/>
                <w:sz w:val="24"/>
                <w:szCs w:val="24"/>
              </w:rPr>
            </w:pPr>
            <w:r w:rsidRPr="000758C8">
              <w:rPr>
                <w:bCs/>
                <w:sz w:val="24"/>
                <w:szCs w:val="24"/>
              </w:rPr>
              <w:t>-</w:t>
            </w:r>
            <w:r w:rsidR="002E5512" w:rsidRPr="000758C8">
              <w:rPr>
                <w:bCs/>
                <w:sz w:val="24"/>
                <w:szCs w:val="24"/>
              </w:rPr>
              <w:t>587</w:t>
            </w:r>
          </w:p>
        </w:tc>
        <w:tc>
          <w:tcPr>
            <w:tcW w:w="52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1BBB25" w14:textId="77777777" w:rsidR="00683091" w:rsidRPr="000758C8" w:rsidRDefault="00B020DF" w:rsidP="002E5512">
            <w:pPr>
              <w:widowControl/>
              <w:autoSpaceDE/>
              <w:jc w:val="center"/>
              <w:rPr>
                <w:bCs/>
                <w:sz w:val="24"/>
                <w:szCs w:val="24"/>
              </w:rPr>
            </w:pPr>
            <w:r w:rsidRPr="000758C8">
              <w:rPr>
                <w:bCs/>
                <w:sz w:val="24"/>
                <w:szCs w:val="24"/>
              </w:rPr>
              <w:t>-</w:t>
            </w:r>
            <w:r w:rsidR="002E5512" w:rsidRPr="000758C8">
              <w:rPr>
                <w:bCs/>
                <w:sz w:val="24"/>
                <w:szCs w:val="24"/>
              </w:rPr>
              <w:t>15,6</w:t>
            </w:r>
          </w:p>
        </w:tc>
      </w:tr>
      <w:tr w:rsidR="00683091" w:rsidRPr="000758C8" w14:paraId="361BBB2E" w14:textId="77777777" w:rsidTr="005C2445">
        <w:trPr>
          <w:trHeight w:val="315"/>
        </w:trPr>
        <w:tc>
          <w:tcPr>
            <w:tcW w:w="142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1BBB27" w14:textId="77777777" w:rsidR="00683091" w:rsidRPr="000758C8" w:rsidRDefault="00683091">
            <w:pPr>
              <w:widowControl/>
              <w:autoSpaceDE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Socialinis draudimas</w:t>
            </w:r>
          </w:p>
        </w:tc>
        <w:tc>
          <w:tcPr>
            <w:tcW w:w="57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BB28" w14:textId="77777777" w:rsidR="00683091" w:rsidRPr="000758C8" w:rsidRDefault="00122D68" w:rsidP="005C2445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1164</w:t>
            </w:r>
          </w:p>
        </w:tc>
        <w:tc>
          <w:tcPr>
            <w:tcW w:w="6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BB29" w14:textId="77777777" w:rsidR="00683091" w:rsidRPr="000758C8" w:rsidRDefault="00F94CDD" w:rsidP="005C2445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0,09</w:t>
            </w:r>
          </w:p>
        </w:tc>
        <w:tc>
          <w:tcPr>
            <w:tcW w:w="6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BBB2A" w14:textId="77777777" w:rsidR="00683091" w:rsidRPr="000758C8" w:rsidRDefault="004E0058" w:rsidP="005C2445">
            <w:pPr>
              <w:widowControl/>
              <w:autoSpaceDE/>
              <w:jc w:val="center"/>
              <w:rPr>
                <w:bCs/>
                <w:sz w:val="24"/>
                <w:szCs w:val="24"/>
              </w:rPr>
            </w:pPr>
            <w:r w:rsidRPr="000758C8">
              <w:rPr>
                <w:bCs/>
                <w:sz w:val="24"/>
                <w:szCs w:val="24"/>
              </w:rPr>
              <w:t>56</w:t>
            </w:r>
          </w:p>
        </w:tc>
        <w:tc>
          <w:tcPr>
            <w:tcW w:w="704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61BBB2B" w14:textId="77777777" w:rsidR="00683091" w:rsidRPr="000758C8" w:rsidRDefault="00F94CDD" w:rsidP="004E0058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0,0</w:t>
            </w:r>
            <w:r w:rsidR="004E0058" w:rsidRPr="000758C8">
              <w:rPr>
                <w:sz w:val="24"/>
                <w:szCs w:val="24"/>
              </w:rPr>
              <w:t>05</w:t>
            </w:r>
          </w:p>
        </w:tc>
        <w:tc>
          <w:tcPr>
            <w:tcW w:w="52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1BBB2C" w14:textId="77777777" w:rsidR="00683091" w:rsidRPr="000758C8" w:rsidRDefault="008949BB" w:rsidP="002E5512">
            <w:pPr>
              <w:widowControl/>
              <w:autoSpaceDE/>
              <w:jc w:val="center"/>
              <w:rPr>
                <w:bCs/>
                <w:sz w:val="24"/>
                <w:szCs w:val="24"/>
              </w:rPr>
            </w:pPr>
            <w:r w:rsidRPr="000758C8">
              <w:rPr>
                <w:bCs/>
                <w:sz w:val="24"/>
                <w:szCs w:val="24"/>
              </w:rPr>
              <w:t>-</w:t>
            </w:r>
            <w:r w:rsidR="004E0058" w:rsidRPr="000758C8">
              <w:rPr>
                <w:bCs/>
                <w:sz w:val="24"/>
                <w:szCs w:val="24"/>
              </w:rPr>
              <w:t>1</w:t>
            </w:r>
            <w:r w:rsidR="002E5512" w:rsidRPr="000758C8">
              <w:rPr>
                <w:bCs/>
                <w:sz w:val="24"/>
                <w:szCs w:val="24"/>
              </w:rPr>
              <w:t>108</w:t>
            </w:r>
          </w:p>
        </w:tc>
        <w:tc>
          <w:tcPr>
            <w:tcW w:w="52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1BBB2D" w14:textId="77777777" w:rsidR="00683091" w:rsidRPr="000758C8" w:rsidRDefault="002E5512" w:rsidP="002E5512">
            <w:pPr>
              <w:widowControl/>
              <w:autoSpaceDE/>
              <w:jc w:val="center"/>
              <w:rPr>
                <w:bCs/>
                <w:sz w:val="24"/>
                <w:szCs w:val="24"/>
              </w:rPr>
            </w:pPr>
            <w:r w:rsidRPr="000758C8">
              <w:rPr>
                <w:bCs/>
                <w:sz w:val="24"/>
                <w:szCs w:val="24"/>
              </w:rPr>
              <w:t>-</w:t>
            </w:r>
            <w:r w:rsidR="001F55A3" w:rsidRPr="000758C8">
              <w:rPr>
                <w:bCs/>
                <w:sz w:val="24"/>
                <w:szCs w:val="24"/>
              </w:rPr>
              <w:t>9</w:t>
            </w:r>
            <w:r w:rsidRPr="000758C8">
              <w:rPr>
                <w:bCs/>
                <w:sz w:val="24"/>
                <w:szCs w:val="24"/>
              </w:rPr>
              <w:t>5</w:t>
            </w:r>
            <w:r w:rsidR="001F55A3" w:rsidRPr="000758C8">
              <w:rPr>
                <w:bCs/>
                <w:sz w:val="24"/>
                <w:szCs w:val="24"/>
              </w:rPr>
              <w:t>,</w:t>
            </w:r>
            <w:r w:rsidRPr="000758C8">
              <w:rPr>
                <w:bCs/>
                <w:sz w:val="24"/>
                <w:szCs w:val="24"/>
              </w:rPr>
              <w:t>2</w:t>
            </w:r>
          </w:p>
        </w:tc>
      </w:tr>
      <w:tr w:rsidR="00683091" w:rsidRPr="000758C8" w14:paraId="361BBB36" w14:textId="77777777" w:rsidTr="005C2445">
        <w:trPr>
          <w:trHeight w:val="315"/>
        </w:trPr>
        <w:tc>
          <w:tcPr>
            <w:tcW w:w="142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1BBB2F" w14:textId="77777777" w:rsidR="00683091" w:rsidRPr="000758C8" w:rsidRDefault="00683091">
            <w:pPr>
              <w:widowControl/>
              <w:autoSpaceDE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Komandiruočių sąnaudos</w:t>
            </w:r>
          </w:p>
        </w:tc>
        <w:tc>
          <w:tcPr>
            <w:tcW w:w="57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BB30" w14:textId="77777777" w:rsidR="00683091" w:rsidRPr="000758C8" w:rsidRDefault="003248E9" w:rsidP="005C2445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875</w:t>
            </w:r>
          </w:p>
        </w:tc>
        <w:tc>
          <w:tcPr>
            <w:tcW w:w="6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BB31" w14:textId="77777777" w:rsidR="00683091" w:rsidRPr="000758C8" w:rsidRDefault="00F94CDD" w:rsidP="005C2445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0,07</w:t>
            </w:r>
          </w:p>
        </w:tc>
        <w:tc>
          <w:tcPr>
            <w:tcW w:w="6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BBB32" w14:textId="77777777" w:rsidR="00683091" w:rsidRPr="000758C8" w:rsidRDefault="00122D68" w:rsidP="005C2445">
            <w:pPr>
              <w:widowControl/>
              <w:autoSpaceDE/>
              <w:jc w:val="center"/>
              <w:rPr>
                <w:bCs/>
                <w:sz w:val="24"/>
                <w:szCs w:val="24"/>
              </w:rPr>
            </w:pPr>
            <w:r w:rsidRPr="000758C8">
              <w:rPr>
                <w:bCs/>
                <w:sz w:val="24"/>
                <w:szCs w:val="24"/>
              </w:rPr>
              <w:t>420</w:t>
            </w:r>
          </w:p>
        </w:tc>
        <w:tc>
          <w:tcPr>
            <w:tcW w:w="704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61BBB33" w14:textId="77777777" w:rsidR="00683091" w:rsidRPr="000758C8" w:rsidRDefault="00F94CDD" w:rsidP="004E0058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0,0</w:t>
            </w:r>
            <w:r w:rsidR="004E0058" w:rsidRPr="000758C8">
              <w:rPr>
                <w:sz w:val="24"/>
                <w:szCs w:val="24"/>
              </w:rPr>
              <w:t>4</w:t>
            </w:r>
          </w:p>
        </w:tc>
        <w:tc>
          <w:tcPr>
            <w:tcW w:w="52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1BBB34" w14:textId="77777777" w:rsidR="00683091" w:rsidRPr="000758C8" w:rsidRDefault="008949BB" w:rsidP="005C2445">
            <w:pPr>
              <w:widowControl/>
              <w:autoSpaceDE/>
              <w:jc w:val="center"/>
              <w:rPr>
                <w:bCs/>
                <w:sz w:val="24"/>
                <w:szCs w:val="24"/>
              </w:rPr>
            </w:pPr>
            <w:r w:rsidRPr="000758C8">
              <w:rPr>
                <w:bCs/>
                <w:sz w:val="24"/>
                <w:szCs w:val="24"/>
              </w:rPr>
              <w:t>-</w:t>
            </w:r>
            <w:r w:rsidR="00F94CDD" w:rsidRPr="000758C8">
              <w:rPr>
                <w:bCs/>
                <w:sz w:val="24"/>
                <w:szCs w:val="24"/>
              </w:rPr>
              <w:t>455</w:t>
            </w:r>
          </w:p>
        </w:tc>
        <w:tc>
          <w:tcPr>
            <w:tcW w:w="52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1BBB35" w14:textId="77777777" w:rsidR="00683091" w:rsidRPr="000758C8" w:rsidRDefault="002E5512" w:rsidP="005C2445">
            <w:pPr>
              <w:widowControl/>
              <w:autoSpaceDE/>
              <w:jc w:val="center"/>
              <w:rPr>
                <w:bCs/>
                <w:sz w:val="24"/>
                <w:szCs w:val="24"/>
              </w:rPr>
            </w:pPr>
            <w:r w:rsidRPr="000758C8">
              <w:rPr>
                <w:bCs/>
                <w:sz w:val="24"/>
                <w:szCs w:val="24"/>
              </w:rPr>
              <w:t>-</w:t>
            </w:r>
            <w:r w:rsidR="001F55A3" w:rsidRPr="000758C8">
              <w:rPr>
                <w:bCs/>
                <w:sz w:val="24"/>
                <w:szCs w:val="24"/>
              </w:rPr>
              <w:t>52,0</w:t>
            </w:r>
          </w:p>
        </w:tc>
      </w:tr>
      <w:tr w:rsidR="00683091" w:rsidRPr="000758C8" w14:paraId="361BBB3E" w14:textId="77777777" w:rsidTr="005C2445">
        <w:trPr>
          <w:trHeight w:val="315"/>
        </w:trPr>
        <w:tc>
          <w:tcPr>
            <w:tcW w:w="142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1BBB37" w14:textId="77777777" w:rsidR="00683091" w:rsidRPr="000758C8" w:rsidRDefault="00683091">
            <w:pPr>
              <w:widowControl/>
              <w:autoSpaceDE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Ryšio sąnaudos</w:t>
            </w:r>
          </w:p>
        </w:tc>
        <w:tc>
          <w:tcPr>
            <w:tcW w:w="57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BB38" w14:textId="77777777" w:rsidR="00683091" w:rsidRPr="000758C8" w:rsidRDefault="003248E9" w:rsidP="005C2445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1</w:t>
            </w:r>
            <w:r w:rsidR="00122D68" w:rsidRPr="000758C8">
              <w:rPr>
                <w:sz w:val="24"/>
                <w:szCs w:val="24"/>
              </w:rPr>
              <w:t>89</w:t>
            </w:r>
            <w:r w:rsidRPr="000758C8">
              <w:rPr>
                <w:sz w:val="24"/>
                <w:szCs w:val="24"/>
              </w:rPr>
              <w:t>1</w:t>
            </w:r>
          </w:p>
        </w:tc>
        <w:tc>
          <w:tcPr>
            <w:tcW w:w="6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BB39" w14:textId="77777777" w:rsidR="00683091" w:rsidRPr="000758C8" w:rsidRDefault="00F94CDD" w:rsidP="005C2445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0,14</w:t>
            </w:r>
          </w:p>
        </w:tc>
        <w:tc>
          <w:tcPr>
            <w:tcW w:w="6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BBB3A" w14:textId="77777777" w:rsidR="00683091" w:rsidRPr="000758C8" w:rsidRDefault="00122D68" w:rsidP="005C2445">
            <w:pPr>
              <w:widowControl/>
              <w:autoSpaceDE/>
              <w:jc w:val="center"/>
              <w:rPr>
                <w:bCs/>
                <w:sz w:val="24"/>
                <w:szCs w:val="24"/>
              </w:rPr>
            </w:pPr>
            <w:r w:rsidRPr="000758C8">
              <w:rPr>
                <w:bCs/>
                <w:sz w:val="24"/>
                <w:szCs w:val="24"/>
              </w:rPr>
              <w:t>551</w:t>
            </w:r>
          </w:p>
        </w:tc>
        <w:tc>
          <w:tcPr>
            <w:tcW w:w="704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61BBB3B" w14:textId="77777777" w:rsidR="00683091" w:rsidRPr="000758C8" w:rsidRDefault="004E0058" w:rsidP="005C2445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0,0</w:t>
            </w:r>
            <w:r w:rsidR="00F94CDD" w:rsidRPr="000758C8">
              <w:rPr>
                <w:sz w:val="24"/>
                <w:szCs w:val="24"/>
              </w:rPr>
              <w:t>5</w:t>
            </w:r>
          </w:p>
        </w:tc>
        <w:tc>
          <w:tcPr>
            <w:tcW w:w="52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1BBB3C" w14:textId="77777777" w:rsidR="00683091" w:rsidRPr="000758C8" w:rsidRDefault="008949BB" w:rsidP="005C2445">
            <w:pPr>
              <w:widowControl/>
              <w:autoSpaceDE/>
              <w:jc w:val="center"/>
              <w:rPr>
                <w:bCs/>
                <w:sz w:val="24"/>
                <w:szCs w:val="24"/>
              </w:rPr>
            </w:pPr>
            <w:r w:rsidRPr="000758C8">
              <w:rPr>
                <w:bCs/>
                <w:sz w:val="24"/>
                <w:szCs w:val="24"/>
              </w:rPr>
              <w:t>-</w:t>
            </w:r>
            <w:r w:rsidR="004E0058" w:rsidRPr="000758C8">
              <w:rPr>
                <w:bCs/>
                <w:sz w:val="24"/>
                <w:szCs w:val="24"/>
              </w:rPr>
              <w:t>1</w:t>
            </w:r>
            <w:r w:rsidR="00F94CDD" w:rsidRPr="000758C8">
              <w:rPr>
                <w:bCs/>
                <w:sz w:val="24"/>
                <w:szCs w:val="24"/>
              </w:rPr>
              <w:t>340</w:t>
            </w:r>
          </w:p>
        </w:tc>
        <w:tc>
          <w:tcPr>
            <w:tcW w:w="52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1BBB3D" w14:textId="77777777" w:rsidR="00683091" w:rsidRPr="000758C8" w:rsidRDefault="002E5512" w:rsidP="00CD653B">
            <w:pPr>
              <w:widowControl/>
              <w:autoSpaceDE/>
              <w:jc w:val="center"/>
              <w:rPr>
                <w:bCs/>
                <w:sz w:val="24"/>
                <w:szCs w:val="24"/>
              </w:rPr>
            </w:pPr>
            <w:r w:rsidRPr="000758C8">
              <w:rPr>
                <w:bCs/>
                <w:sz w:val="24"/>
                <w:szCs w:val="24"/>
              </w:rPr>
              <w:t>-</w:t>
            </w:r>
            <w:r w:rsidR="00CD653B" w:rsidRPr="000758C8">
              <w:rPr>
                <w:bCs/>
                <w:sz w:val="24"/>
                <w:szCs w:val="24"/>
              </w:rPr>
              <w:t>70</w:t>
            </w:r>
            <w:r w:rsidRPr="000758C8">
              <w:rPr>
                <w:bCs/>
                <w:sz w:val="24"/>
                <w:szCs w:val="24"/>
              </w:rPr>
              <w:t>,</w:t>
            </w:r>
            <w:r w:rsidR="00CD653B" w:rsidRPr="000758C8">
              <w:rPr>
                <w:bCs/>
                <w:sz w:val="24"/>
                <w:szCs w:val="24"/>
              </w:rPr>
              <w:t>9</w:t>
            </w:r>
          </w:p>
        </w:tc>
      </w:tr>
    </w:tbl>
    <w:p w14:paraId="361BBB3F" w14:textId="77777777" w:rsidR="00A64361" w:rsidRPr="000758C8" w:rsidRDefault="00A64361">
      <w:pPr>
        <w:tabs>
          <w:tab w:val="left" w:pos="5994"/>
        </w:tabs>
        <w:rPr>
          <w:sz w:val="24"/>
          <w:szCs w:val="24"/>
        </w:rPr>
      </w:pPr>
    </w:p>
    <w:p w14:paraId="361BBB40" w14:textId="77777777" w:rsidR="00A64361" w:rsidRPr="000758C8" w:rsidRDefault="00D401BC" w:rsidP="00E61A3C">
      <w:pPr>
        <w:tabs>
          <w:tab w:val="left" w:pos="5994"/>
        </w:tabs>
        <w:ind w:firstLine="720"/>
        <w:jc w:val="both"/>
        <w:rPr>
          <w:i/>
          <w:sz w:val="24"/>
          <w:szCs w:val="24"/>
        </w:rPr>
      </w:pPr>
      <w:r w:rsidRPr="000758C8">
        <w:rPr>
          <w:i/>
          <w:sz w:val="24"/>
          <w:szCs w:val="24"/>
        </w:rPr>
        <w:t>Valdymo išlaidas sudaro</w:t>
      </w:r>
      <w:r w:rsidR="00A64361" w:rsidRPr="000758C8">
        <w:rPr>
          <w:i/>
          <w:sz w:val="24"/>
          <w:szCs w:val="24"/>
        </w:rPr>
        <w:t>: įstaigos vadovo, pavaduotojų ir vyriausiojo buhalterio tiesio</w:t>
      </w:r>
      <w:r w:rsidR="0043504E" w:rsidRPr="000758C8">
        <w:rPr>
          <w:i/>
          <w:sz w:val="24"/>
          <w:szCs w:val="24"/>
        </w:rPr>
        <w:t>ginės ir netiesioginės išlaidos – pakomentuojama.</w:t>
      </w:r>
    </w:p>
    <w:p w14:paraId="361BBB41" w14:textId="77777777" w:rsidR="0043504E" w:rsidRPr="000758C8" w:rsidRDefault="008E5A94" w:rsidP="00E61A3C">
      <w:pPr>
        <w:tabs>
          <w:tab w:val="left" w:pos="5994"/>
        </w:tabs>
        <w:ind w:firstLine="720"/>
        <w:jc w:val="both"/>
        <w:rPr>
          <w:i/>
          <w:sz w:val="24"/>
          <w:szCs w:val="24"/>
        </w:rPr>
      </w:pPr>
      <w:r w:rsidRPr="000758C8">
        <w:rPr>
          <w:i/>
          <w:sz w:val="24"/>
          <w:szCs w:val="24"/>
        </w:rPr>
        <w:t>Išskiriamos ir aprašomos įstaigos išlaidos vadovo darbo užmokesčiui</w:t>
      </w:r>
      <w:r w:rsidR="00DF48EF" w:rsidRPr="000758C8">
        <w:rPr>
          <w:i/>
          <w:sz w:val="24"/>
          <w:szCs w:val="24"/>
        </w:rPr>
        <w:t>.</w:t>
      </w:r>
      <w:r w:rsidRPr="000758C8">
        <w:rPr>
          <w:i/>
          <w:sz w:val="24"/>
          <w:szCs w:val="24"/>
        </w:rPr>
        <w:t xml:space="preserve"> </w:t>
      </w:r>
      <w:r w:rsidR="00DF48EF" w:rsidRPr="000758C8">
        <w:rPr>
          <w:sz w:val="24"/>
          <w:szCs w:val="24"/>
        </w:rPr>
        <w:t>2019 metais</w:t>
      </w:r>
      <w:r w:rsidR="00DF48EF" w:rsidRPr="000758C8">
        <w:t xml:space="preserve"> </w:t>
      </w:r>
      <w:r w:rsidR="00DF48EF" w:rsidRPr="000758C8">
        <w:rPr>
          <w:sz w:val="24"/>
          <w:szCs w:val="24"/>
        </w:rPr>
        <w:t>Centro vadovo d</w:t>
      </w:r>
      <w:r w:rsidR="00263A18" w:rsidRPr="000758C8">
        <w:rPr>
          <w:sz w:val="24"/>
          <w:szCs w:val="24"/>
        </w:rPr>
        <w:t xml:space="preserve">arbo užmokestis </w:t>
      </w:r>
      <w:r w:rsidR="00CC49D7" w:rsidRPr="000758C8">
        <w:rPr>
          <w:sz w:val="24"/>
          <w:szCs w:val="24"/>
        </w:rPr>
        <w:t>–</w:t>
      </w:r>
      <w:r w:rsidR="002F36D5" w:rsidRPr="000758C8">
        <w:rPr>
          <w:sz w:val="24"/>
          <w:szCs w:val="24"/>
        </w:rPr>
        <w:t xml:space="preserve"> </w:t>
      </w:r>
      <w:r w:rsidR="009C2ADB" w:rsidRPr="000758C8">
        <w:rPr>
          <w:sz w:val="24"/>
          <w:szCs w:val="24"/>
        </w:rPr>
        <w:t>20771 Eur., k</w:t>
      </w:r>
      <w:r w:rsidR="00263A18" w:rsidRPr="000758C8">
        <w:rPr>
          <w:sz w:val="24"/>
          <w:szCs w:val="24"/>
        </w:rPr>
        <w:t xml:space="preserve">intamoji dalis </w:t>
      </w:r>
      <w:r w:rsidR="009C2ADB" w:rsidRPr="000758C8">
        <w:rPr>
          <w:sz w:val="24"/>
          <w:szCs w:val="24"/>
        </w:rPr>
        <w:t xml:space="preserve">(20 proc. </w:t>
      </w:r>
      <w:r w:rsidR="00263A18" w:rsidRPr="000758C8">
        <w:rPr>
          <w:sz w:val="24"/>
          <w:szCs w:val="24"/>
        </w:rPr>
        <w:t>priemoka</w:t>
      </w:r>
      <w:r w:rsidR="009C2ADB" w:rsidRPr="000758C8">
        <w:rPr>
          <w:sz w:val="24"/>
          <w:szCs w:val="24"/>
        </w:rPr>
        <w:t>)</w:t>
      </w:r>
      <w:r w:rsidR="00263A18" w:rsidRPr="000758C8">
        <w:rPr>
          <w:sz w:val="24"/>
          <w:szCs w:val="24"/>
        </w:rPr>
        <w:t xml:space="preserve"> </w:t>
      </w:r>
      <w:r w:rsidR="00CC49D7" w:rsidRPr="000758C8">
        <w:rPr>
          <w:sz w:val="24"/>
          <w:szCs w:val="24"/>
        </w:rPr>
        <w:t xml:space="preserve">– </w:t>
      </w:r>
      <w:r w:rsidR="00263A18" w:rsidRPr="000758C8">
        <w:rPr>
          <w:sz w:val="24"/>
          <w:szCs w:val="24"/>
        </w:rPr>
        <w:t xml:space="preserve">5913 eur., </w:t>
      </w:r>
      <w:r w:rsidR="009C2ADB" w:rsidRPr="000758C8">
        <w:rPr>
          <w:sz w:val="24"/>
          <w:szCs w:val="24"/>
        </w:rPr>
        <w:t>vienkartinė premija 1522 eur., k</w:t>
      </w:r>
      <w:r w:rsidR="00263A18" w:rsidRPr="000758C8">
        <w:rPr>
          <w:sz w:val="24"/>
          <w:szCs w:val="24"/>
        </w:rPr>
        <w:t>omandiruotė</w:t>
      </w:r>
      <w:r w:rsidR="00CC49D7" w:rsidRPr="000758C8">
        <w:rPr>
          <w:sz w:val="24"/>
          <w:szCs w:val="24"/>
        </w:rPr>
        <w:t>s</w:t>
      </w:r>
      <w:r w:rsidR="002F36D5" w:rsidRPr="000758C8">
        <w:rPr>
          <w:sz w:val="24"/>
          <w:szCs w:val="24"/>
        </w:rPr>
        <w:t xml:space="preserve"> išlaidos</w:t>
      </w:r>
      <w:r w:rsidR="00CC49D7" w:rsidRPr="000758C8">
        <w:rPr>
          <w:sz w:val="24"/>
          <w:szCs w:val="24"/>
        </w:rPr>
        <w:t xml:space="preserve"> – </w:t>
      </w:r>
      <w:r w:rsidR="00263A18" w:rsidRPr="000758C8">
        <w:rPr>
          <w:sz w:val="24"/>
          <w:szCs w:val="24"/>
        </w:rPr>
        <w:t xml:space="preserve"> 420 eur.</w:t>
      </w:r>
      <w:r w:rsidR="007818CB" w:rsidRPr="000758C8">
        <w:rPr>
          <w:sz w:val="24"/>
          <w:szCs w:val="24"/>
        </w:rPr>
        <w:t>).</w:t>
      </w:r>
    </w:p>
    <w:p w14:paraId="361BBB42" w14:textId="77777777" w:rsidR="00081BA0" w:rsidRPr="000758C8" w:rsidRDefault="00081BA0" w:rsidP="00E61A3C">
      <w:pPr>
        <w:tabs>
          <w:tab w:val="left" w:pos="5994"/>
        </w:tabs>
        <w:ind w:firstLine="720"/>
        <w:jc w:val="both"/>
        <w:rPr>
          <w:sz w:val="24"/>
          <w:szCs w:val="24"/>
        </w:rPr>
      </w:pPr>
    </w:p>
    <w:p w14:paraId="361BBB43" w14:textId="77777777" w:rsidR="00EE572F" w:rsidRPr="000758C8" w:rsidRDefault="00EE572F" w:rsidP="00EE572F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  <w:r w:rsidRPr="000758C8">
        <w:rPr>
          <w:b/>
          <w:sz w:val="24"/>
          <w:szCs w:val="24"/>
        </w:rPr>
        <w:t xml:space="preserve">VI </w:t>
      </w:r>
      <w:r w:rsidRPr="000758C8">
        <w:rPr>
          <w:b/>
          <w:bCs/>
          <w:spacing w:val="-1"/>
          <w:sz w:val="24"/>
          <w:szCs w:val="24"/>
        </w:rPr>
        <w:t xml:space="preserve">SKYRIUS </w:t>
      </w:r>
    </w:p>
    <w:p w14:paraId="361BBB44" w14:textId="77777777" w:rsidR="00081BA0" w:rsidRPr="000758C8" w:rsidRDefault="00C73858" w:rsidP="00081BA0">
      <w:pPr>
        <w:tabs>
          <w:tab w:val="left" w:pos="5994"/>
        </w:tabs>
        <w:jc w:val="center"/>
        <w:rPr>
          <w:b/>
          <w:sz w:val="24"/>
          <w:szCs w:val="24"/>
        </w:rPr>
      </w:pPr>
      <w:r w:rsidRPr="000758C8">
        <w:rPr>
          <w:b/>
          <w:sz w:val="24"/>
          <w:szCs w:val="24"/>
        </w:rPr>
        <w:t>ATEINAN</w:t>
      </w:r>
      <w:r w:rsidR="00081BA0" w:rsidRPr="000758C8">
        <w:rPr>
          <w:b/>
          <w:sz w:val="24"/>
          <w:szCs w:val="24"/>
        </w:rPr>
        <w:t>ČIAIS METAIS PLANUOJAMOS VEIKLOS GAIRĖS</w:t>
      </w:r>
    </w:p>
    <w:p w14:paraId="361BBB45" w14:textId="77777777" w:rsidR="00081BA0" w:rsidRPr="000758C8" w:rsidRDefault="00081BA0" w:rsidP="00081BA0">
      <w:pPr>
        <w:tabs>
          <w:tab w:val="left" w:pos="5994"/>
        </w:tabs>
        <w:jc w:val="center"/>
        <w:rPr>
          <w:sz w:val="24"/>
          <w:szCs w:val="24"/>
        </w:rPr>
      </w:pPr>
    </w:p>
    <w:p w14:paraId="361BBB46" w14:textId="77777777" w:rsidR="0029385D" w:rsidRPr="000758C8" w:rsidRDefault="008D00C7" w:rsidP="00E61A3C">
      <w:pPr>
        <w:widowControl/>
        <w:tabs>
          <w:tab w:val="left" w:pos="567"/>
        </w:tabs>
        <w:suppressAutoHyphens w:val="0"/>
        <w:autoSpaceDE/>
        <w:ind w:firstLine="720"/>
        <w:jc w:val="both"/>
        <w:rPr>
          <w:i/>
          <w:sz w:val="24"/>
          <w:szCs w:val="24"/>
          <w:lang w:eastAsia="en-US"/>
        </w:rPr>
      </w:pPr>
      <w:r w:rsidRPr="000758C8">
        <w:rPr>
          <w:i/>
          <w:sz w:val="24"/>
          <w:szCs w:val="24"/>
          <w:lang w:eastAsia="en-US"/>
        </w:rPr>
        <w:t xml:space="preserve">Įstaigos strateginio veiklos plano (SVP) </w:t>
      </w:r>
      <w:r w:rsidR="000755A8" w:rsidRPr="000758C8">
        <w:rPr>
          <w:b/>
          <w:i/>
          <w:sz w:val="24"/>
          <w:szCs w:val="24"/>
          <w:lang w:eastAsia="en-US"/>
        </w:rPr>
        <w:t>2019</w:t>
      </w:r>
      <w:r w:rsidRPr="000758C8">
        <w:rPr>
          <w:i/>
          <w:sz w:val="24"/>
          <w:szCs w:val="24"/>
          <w:lang w:eastAsia="en-US"/>
        </w:rPr>
        <w:t xml:space="preserve"> (</w:t>
      </w:r>
      <w:r w:rsidR="00D53629" w:rsidRPr="000758C8">
        <w:rPr>
          <w:i/>
          <w:sz w:val="24"/>
          <w:szCs w:val="24"/>
          <w:lang w:eastAsia="en-US"/>
        </w:rPr>
        <w:t xml:space="preserve">ataskaitinių) metų įgyvendinimo apžvalga ir </w:t>
      </w:r>
      <w:r w:rsidR="001B2E5B" w:rsidRPr="000758C8">
        <w:rPr>
          <w:i/>
          <w:sz w:val="24"/>
          <w:szCs w:val="24"/>
          <w:lang w:eastAsia="en-US"/>
        </w:rPr>
        <w:t>planuojamos pagrindinės (prioritetinės) veiklos gairės kitiems metams.</w:t>
      </w:r>
    </w:p>
    <w:p w14:paraId="361BBB47" w14:textId="77777777" w:rsidR="006A603F" w:rsidRPr="000758C8" w:rsidRDefault="006A603F" w:rsidP="006A603F">
      <w:pPr>
        <w:ind w:left="360"/>
        <w:jc w:val="both"/>
      </w:pPr>
      <w:r w:rsidRPr="000758C8">
        <w:t xml:space="preserve"> Strateginės veiklos plano (SVP) 2019 (ataskaitinių) metų įgyvendinima</w:t>
      </w:r>
      <w:r w:rsidR="0066690A" w:rsidRPr="000758C8">
        <w:t>s</w:t>
      </w:r>
      <w:r w:rsidRPr="000758C8">
        <w:t xml:space="preserve">: </w:t>
      </w:r>
    </w:p>
    <w:p w14:paraId="361BBB48" w14:textId="77777777" w:rsidR="006A603F" w:rsidRPr="000758C8" w:rsidRDefault="006A603F" w:rsidP="006A603F">
      <w:pPr>
        <w:ind w:left="360"/>
        <w:jc w:val="both"/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3543"/>
        <w:gridCol w:w="1985"/>
        <w:gridCol w:w="1276"/>
        <w:gridCol w:w="1417"/>
        <w:gridCol w:w="1276"/>
      </w:tblGrid>
      <w:tr w:rsidR="006A603F" w:rsidRPr="000758C8" w14:paraId="361BBB4F" w14:textId="77777777" w:rsidTr="00092322">
        <w:trPr>
          <w:trHeight w:val="615"/>
        </w:trPr>
        <w:tc>
          <w:tcPr>
            <w:tcW w:w="852" w:type="dxa"/>
            <w:shd w:val="clear" w:color="auto" w:fill="auto"/>
          </w:tcPr>
          <w:p w14:paraId="361BBB49" w14:textId="77777777" w:rsidR="006A603F" w:rsidRPr="000758C8" w:rsidRDefault="006A603F" w:rsidP="00092322">
            <w:pPr>
              <w:jc w:val="both"/>
            </w:pPr>
            <w:r w:rsidRPr="000758C8">
              <w:t>Eil.</w:t>
            </w:r>
            <w:r w:rsidR="001458D5" w:rsidRPr="000758C8">
              <w:t xml:space="preserve"> </w:t>
            </w:r>
            <w:r w:rsidRPr="000758C8">
              <w:t>Nr.</w:t>
            </w:r>
          </w:p>
        </w:tc>
        <w:tc>
          <w:tcPr>
            <w:tcW w:w="3543" w:type="dxa"/>
            <w:shd w:val="clear" w:color="auto" w:fill="auto"/>
          </w:tcPr>
          <w:p w14:paraId="361BBB4A" w14:textId="77777777" w:rsidR="006A603F" w:rsidRPr="000758C8" w:rsidRDefault="006A603F" w:rsidP="00092322">
            <w:pPr>
              <w:jc w:val="both"/>
            </w:pPr>
            <w:r w:rsidRPr="000758C8">
              <w:t>SVP</w:t>
            </w:r>
          </w:p>
        </w:tc>
        <w:tc>
          <w:tcPr>
            <w:tcW w:w="1985" w:type="dxa"/>
          </w:tcPr>
          <w:p w14:paraId="361BBB4B" w14:textId="77777777" w:rsidR="006A603F" w:rsidRPr="000758C8" w:rsidRDefault="006A603F" w:rsidP="00092322">
            <w:pPr>
              <w:jc w:val="both"/>
            </w:pPr>
            <w:r w:rsidRPr="000758C8">
              <w:t>Vertinimo kriterijai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61BBB4C" w14:textId="77777777" w:rsidR="006A603F" w:rsidRPr="000758C8" w:rsidRDefault="006A603F" w:rsidP="00092322">
            <w:pPr>
              <w:jc w:val="both"/>
            </w:pPr>
            <w:r w:rsidRPr="000758C8">
              <w:t xml:space="preserve">Planuota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61BBB4D" w14:textId="77777777" w:rsidR="006A603F" w:rsidRPr="000758C8" w:rsidRDefault="006A603F" w:rsidP="00092322">
            <w:pPr>
              <w:jc w:val="both"/>
            </w:pPr>
            <w:r w:rsidRPr="000758C8">
              <w:t>Įgyvendinta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61BBB4E" w14:textId="77777777" w:rsidR="006A603F" w:rsidRPr="000758C8" w:rsidRDefault="006A603F" w:rsidP="00092322">
            <w:pPr>
              <w:jc w:val="both"/>
            </w:pPr>
            <w:r w:rsidRPr="000758C8">
              <w:t>Pastabos</w:t>
            </w:r>
          </w:p>
        </w:tc>
      </w:tr>
      <w:tr w:rsidR="006A603F" w:rsidRPr="000758C8" w14:paraId="361BBB57" w14:textId="77777777" w:rsidTr="00092322">
        <w:trPr>
          <w:trHeight w:val="153"/>
        </w:trPr>
        <w:tc>
          <w:tcPr>
            <w:tcW w:w="852" w:type="dxa"/>
            <w:shd w:val="clear" w:color="auto" w:fill="auto"/>
          </w:tcPr>
          <w:p w14:paraId="361BBB50" w14:textId="77777777" w:rsidR="006A603F" w:rsidRPr="000758C8" w:rsidRDefault="006A603F" w:rsidP="00092322">
            <w:pPr>
              <w:jc w:val="both"/>
            </w:pPr>
          </w:p>
        </w:tc>
        <w:tc>
          <w:tcPr>
            <w:tcW w:w="3543" w:type="dxa"/>
            <w:shd w:val="clear" w:color="auto" w:fill="auto"/>
          </w:tcPr>
          <w:p w14:paraId="361BBB51" w14:textId="77777777" w:rsidR="006A603F" w:rsidRPr="000758C8" w:rsidRDefault="006A603F" w:rsidP="00092322">
            <w:pPr>
              <w:jc w:val="both"/>
            </w:pPr>
            <w:r w:rsidRPr="000758C8">
              <w:t>KPSC strateginis tikslas – gerinti Klaipėdos miesto gyventojų psichinę sveikatą, organizuojant ir teikiant visapusišką pagalbą psichikos ir elgesio sutrikimų turintiems asmenims bei jų šeimoms; gerinant prieinamumą ir paslaugų teikimo sąlygas.</w:t>
            </w:r>
          </w:p>
        </w:tc>
        <w:tc>
          <w:tcPr>
            <w:tcW w:w="1985" w:type="dxa"/>
          </w:tcPr>
          <w:p w14:paraId="361BBB52" w14:textId="77777777" w:rsidR="006A603F" w:rsidRPr="000758C8" w:rsidRDefault="006A603F" w:rsidP="00092322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1BBB53" w14:textId="77777777" w:rsidR="006A603F" w:rsidRPr="000758C8" w:rsidRDefault="006A603F" w:rsidP="00092322">
            <w:pPr>
              <w:jc w:val="center"/>
            </w:pPr>
          </w:p>
          <w:p w14:paraId="361BBB54" w14:textId="77777777" w:rsidR="006A603F" w:rsidRPr="000758C8" w:rsidRDefault="006A603F" w:rsidP="0009232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1BBB55" w14:textId="77777777" w:rsidR="006A603F" w:rsidRPr="000758C8" w:rsidRDefault="006A603F" w:rsidP="00092322"/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61BBB56" w14:textId="77777777" w:rsidR="006A603F" w:rsidRPr="000758C8" w:rsidRDefault="006A603F" w:rsidP="00092322">
            <w:pPr>
              <w:jc w:val="both"/>
            </w:pPr>
          </w:p>
        </w:tc>
      </w:tr>
      <w:tr w:rsidR="006A603F" w:rsidRPr="000758C8" w14:paraId="361BBB5E" w14:textId="77777777" w:rsidTr="00092322">
        <w:tc>
          <w:tcPr>
            <w:tcW w:w="852" w:type="dxa"/>
            <w:shd w:val="clear" w:color="auto" w:fill="auto"/>
          </w:tcPr>
          <w:p w14:paraId="361BBB58" w14:textId="77777777" w:rsidR="006A603F" w:rsidRPr="000758C8" w:rsidRDefault="006A603F" w:rsidP="00092322">
            <w:pPr>
              <w:jc w:val="both"/>
            </w:pPr>
            <w:r w:rsidRPr="000758C8">
              <w:t>1.</w:t>
            </w:r>
          </w:p>
        </w:tc>
        <w:tc>
          <w:tcPr>
            <w:tcW w:w="3543" w:type="dxa"/>
            <w:shd w:val="clear" w:color="auto" w:fill="auto"/>
          </w:tcPr>
          <w:p w14:paraId="361BBB59" w14:textId="77777777" w:rsidR="006A603F" w:rsidRPr="000758C8" w:rsidRDefault="006A603F" w:rsidP="00092322">
            <w:pPr>
              <w:jc w:val="both"/>
            </w:pPr>
            <w:r w:rsidRPr="000758C8">
              <w:rPr>
                <w:b/>
              </w:rPr>
              <w:t>Uždavinys</w:t>
            </w:r>
            <w:r w:rsidRPr="000758C8">
              <w:t xml:space="preserve">  Užtikrinti specializuotų, kvalifikuotų pirminės psichikos sveikatos priežiūros paslaugų teikimą.</w:t>
            </w:r>
          </w:p>
        </w:tc>
        <w:tc>
          <w:tcPr>
            <w:tcW w:w="1985" w:type="dxa"/>
          </w:tcPr>
          <w:p w14:paraId="361BBB5A" w14:textId="77777777" w:rsidR="006A603F" w:rsidRPr="000758C8" w:rsidRDefault="006A603F" w:rsidP="00092322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61BBB5B" w14:textId="77777777" w:rsidR="006A603F" w:rsidRPr="000758C8" w:rsidRDefault="006A603F" w:rsidP="00092322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1BBB5C" w14:textId="77777777" w:rsidR="006A603F" w:rsidRPr="000758C8" w:rsidRDefault="006A603F" w:rsidP="00092322"/>
        </w:tc>
        <w:tc>
          <w:tcPr>
            <w:tcW w:w="1276" w:type="dxa"/>
            <w:shd w:val="clear" w:color="auto" w:fill="auto"/>
          </w:tcPr>
          <w:p w14:paraId="361BBB5D" w14:textId="77777777" w:rsidR="006A603F" w:rsidRPr="000758C8" w:rsidRDefault="006A603F" w:rsidP="00092322">
            <w:pPr>
              <w:jc w:val="both"/>
            </w:pPr>
          </w:p>
        </w:tc>
      </w:tr>
      <w:tr w:rsidR="006A603F" w:rsidRPr="000758C8" w14:paraId="361BBB65" w14:textId="77777777" w:rsidTr="00092322">
        <w:tc>
          <w:tcPr>
            <w:tcW w:w="852" w:type="dxa"/>
            <w:shd w:val="clear" w:color="auto" w:fill="auto"/>
          </w:tcPr>
          <w:p w14:paraId="361BBB5F" w14:textId="77777777" w:rsidR="006A603F" w:rsidRPr="000758C8" w:rsidRDefault="006A603F" w:rsidP="00092322">
            <w:pPr>
              <w:jc w:val="both"/>
            </w:pPr>
            <w:r w:rsidRPr="000758C8">
              <w:t>1.1.</w:t>
            </w:r>
          </w:p>
        </w:tc>
        <w:tc>
          <w:tcPr>
            <w:tcW w:w="3543" w:type="dxa"/>
            <w:shd w:val="clear" w:color="auto" w:fill="auto"/>
          </w:tcPr>
          <w:p w14:paraId="361BBB60" w14:textId="77777777" w:rsidR="006A603F" w:rsidRPr="000758C8" w:rsidRDefault="006A603F" w:rsidP="00092322">
            <w:pPr>
              <w:jc w:val="both"/>
            </w:pPr>
            <w:r w:rsidRPr="000758C8">
              <w:t xml:space="preserve">Teikti medicininę pagalbą ūmių psichikos sutrikimų atvejais. </w:t>
            </w:r>
          </w:p>
        </w:tc>
        <w:tc>
          <w:tcPr>
            <w:tcW w:w="1985" w:type="dxa"/>
          </w:tcPr>
          <w:p w14:paraId="361BBB61" w14:textId="77777777" w:rsidR="006A603F" w:rsidRPr="000758C8" w:rsidRDefault="006A603F" w:rsidP="00092322">
            <w:pPr>
              <w:jc w:val="both"/>
            </w:pPr>
            <w:r w:rsidRPr="000758C8">
              <w:t>Paslauga suteikta kreipimosi dieną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1BBB62" w14:textId="77777777" w:rsidR="006A603F" w:rsidRPr="000758C8" w:rsidRDefault="006A603F" w:rsidP="00092322">
            <w:pPr>
              <w:jc w:val="center"/>
            </w:pPr>
            <w:r w:rsidRPr="000758C8">
              <w:t>100 %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1BBB63" w14:textId="77777777" w:rsidR="006A603F" w:rsidRPr="000758C8" w:rsidRDefault="006A603F" w:rsidP="00092322">
            <w:pPr>
              <w:jc w:val="center"/>
            </w:pPr>
            <w:r w:rsidRPr="000758C8">
              <w:t>100 %</w:t>
            </w:r>
          </w:p>
        </w:tc>
        <w:tc>
          <w:tcPr>
            <w:tcW w:w="1276" w:type="dxa"/>
            <w:shd w:val="clear" w:color="auto" w:fill="auto"/>
          </w:tcPr>
          <w:p w14:paraId="361BBB64" w14:textId="77777777" w:rsidR="006A603F" w:rsidRPr="000758C8" w:rsidRDefault="006A603F" w:rsidP="00092322">
            <w:pPr>
              <w:jc w:val="both"/>
            </w:pPr>
          </w:p>
        </w:tc>
      </w:tr>
      <w:tr w:rsidR="006A603F" w:rsidRPr="000758C8" w14:paraId="361BBB6C" w14:textId="77777777" w:rsidTr="00092322">
        <w:trPr>
          <w:trHeight w:val="271"/>
        </w:trPr>
        <w:tc>
          <w:tcPr>
            <w:tcW w:w="852" w:type="dxa"/>
            <w:vMerge w:val="restart"/>
            <w:shd w:val="clear" w:color="auto" w:fill="auto"/>
          </w:tcPr>
          <w:p w14:paraId="361BBB66" w14:textId="77777777" w:rsidR="006A603F" w:rsidRPr="000758C8" w:rsidRDefault="006A603F" w:rsidP="00092322">
            <w:pPr>
              <w:jc w:val="both"/>
            </w:pPr>
            <w:r w:rsidRPr="000758C8">
              <w:t>1.2.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361BBB67" w14:textId="77777777" w:rsidR="006A603F" w:rsidRPr="000758C8" w:rsidRDefault="006A603F" w:rsidP="00092322">
            <w:pPr>
              <w:jc w:val="both"/>
            </w:pPr>
            <w:r w:rsidRPr="000758C8">
              <w:t>Vykdyti ambulatorinę psichikos sveikatos priežiūrą.</w:t>
            </w:r>
          </w:p>
        </w:tc>
        <w:tc>
          <w:tcPr>
            <w:tcW w:w="1985" w:type="dxa"/>
          </w:tcPr>
          <w:p w14:paraId="361BBB68" w14:textId="77777777" w:rsidR="006A603F" w:rsidRPr="000758C8" w:rsidRDefault="006A603F" w:rsidP="00092322">
            <w:pPr>
              <w:jc w:val="both"/>
            </w:pPr>
            <w:r w:rsidRPr="000758C8">
              <w:t>Apsilankymų skaičius (vnt.)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1BBB69" w14:textId="77777777" w:rsidR="006A603F" w:rsidRPr="000758C8" w:rsidRDefault="006A603F" w:rsidP="00092322">
            <w:pPr>
              <w:jc w:val="center"/>
            </w:pPr>
            <w:r w:rsidRPr="000758C8">
              <w:t>21000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1BBB6A" w14:textId="77777777" w:rsidR="006A603F" w:rsidRPr="000758C8" w:rsidRDefault="006A603F" w:rsidP="00092322">
            <w:pPr>
              <w:jc w:val="center"/>
            </w:pPr>
            <w:r w:rsidRPr="000758C8">
              <w:t>24 698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61BBB6B" w14:textId="77777777" w:rsidR="006A603F" w:rsidRPr="000758C8" w:rsidRDefault="006A603F" w:rsidP="00092322">
            <w:pPr>
              <w:jc w:val="both"/>
            </w:pPr>
          </w:p>
        </w:tc>
      </w:tr>
      <w:tr w:rsidR="006A603F" w:rsidRPr="000758C8" w14:paraId="361BBB73" w14:textId="77777777" w:rsidTr="00092322">
        <w:trPr>
          <w:trHeight w:val="280"/>
        </w:trPr>
        <w:tc>
          <w:tcPr>
            <w:tcW w:w="852" w:type="dxa"/>
            <w:vMerge/>
            <w:shd w:val="clear" w:color="auto" w:fill="auto"/>
          </w:tcPr>
          <w:p w14:paraId="361BBB6D" w14:textId="77777777" w:rsidR="006A603F" w:rsidRPr="000758C8" w:rsidRDefault="006A603F" w:rsidP="00092322">
            <w:pPr>
              <w:jc w:val="both"/>
            </w:pPr>
          </w:p>
        </w:tc>
        <w:tc>
          <w:tcPr>
            <w:tcW w:w="3543" w:type="dxa"/>
            <w:vMerge/>
            <w:shd w:val="clear" w:color="auto" w:fill="auto"/>
          </w:tcPr>
          <w:p w14:paraId="361BBB6E" w14:textId="77777777" w:rsidR="006A603F" w:rsidRPr="000758C8" w:rsidRDefault="006A603F" w:rsidP="00092322">
            <w:pPr>
              <w:jc w:val="both"/>
            </w:pPr>
          </w:p>
        </w:tc>
        <w:tc>
          <w:tcPr>
            <w:tcW w:w="1985" w:type="dxa"/>
          </w:tcPr>
          <w:p w14:paraId="361BBB6F" w14:textId="77777777" w:rsidR="006A603F" w:rsidRPr="000758C8" w:rsidRDefault="006A603F" w:rsidP="00092322">
            <w:pPr>
              <w:jc w:val="both"/>
              <w:rPr>
                <w:sz w:val="22"/>
                <w:szCs w:val="22"/>
              </w:rPr>
            </w:pPr>
            <w:r w:rsidRPr="000758C8">
              <w:rPr>
                <w:sz w:val="22"/>
                <w:szCs w:val="22"/>
              </w:rPr>
              <w:t>Pacientų lankymas namuose ir kitur (vnt.)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1BBB70" w14:textId="77777777" w:rsidR="006A603F" w:rsidRPr="000758C8" w:rsidRDefault="006A603F" w:rsidP="00092322">
            <w:pPr>
              <w:jc w:val="center"/>
            </w:pPr>
            <w:r w:rsidRPr="000758C8">
              <w:t>230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1BBB71" w14:textId="77777777" w:rsidR="006A603F" w:rsidRPr="000758C8" w:rsidRDefault="006A603F" w:rsidP="00092322">
            <w:pPr>
              <w:jc w:val="center"/>
            </w:pPr>
            <w:r w:rsidRPr="000758C8">
              <w:t>540</w:t>
            </w:r>
          </w:p>
        </w:tc>
        <w:tc>
          <w:tcPr>
            <w:tcW w:w="1276" w:type="dxa"/>
            <w:vMerge/>
            <w:shd w:val="clear" w:color="auto" w:fill="auto"/>
          </w:tcPr>
          <w:p w14:paraId="361BBB72" w14:textId="77777777" w:rsidR="006A603F" w:rsidRPr="000758C8" w:rsidRDefault="006A603F" w:rsidP="00092322">
            <w:pPr>
              <w:jc w:val="both"/>
            </w:pPr>
          </w:p>
        </w:tc>
      </w:tr>
      <w:tr w:rsidR="006A603F" w:rsidRPr="000758C8" w14:paraId="361BBB7A" w14:textId="77777777" w:rsidTr="00092322">
        <w:trPr>
          <w:trHeight w:val="444"/>
        </w:trPr>
        <w:tc>
          <w:tcPr>
            <w:tcW w:w="852" w:type="dxa"/>
            <w:vMerge w:val="restart"/>
            <w:shd w:val="clear" w:color="auto" w:fill="auto"/>
          </w:tcPr>
          <w:p w14:paraId="361BBB74" w14:textId="77777777" w:rsidR="006A603F" w:rsidRPr="000758C8" w:rsidRDefault="006A603F" w:rsidP="00092322">
            <w:pPr>
              <w:jc w:val="both"/>
            </w:pPr>
            <w:r w:rsidRPr="000758C8">
              <w:t>1.3.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361BBB75" w14:textId="77777777" w:rsidR="006A603F" w:rsidRPr="000758C8" w:rsidRDefault="006A603F" w:rsidP="00092322">
            <w:pPr>
              <w:jc w:val="both"/>
            </w:pPr>
            <w:r w:rsidRPr="000758C8">
              <w:t xml:space="preserve">Teikti pagalbą dvasinės krizės ištiktiems asmenims, gręsiant savižudybei ar po mėginimo nusižudyti. </w:t>
            </w:r>
          </w:p>
        </w:tc>
        <w:tc>
          <w:tcPr>
            <w:tcW w:w="1985" w:type="dxa"/>
          </w:tcPr>
          <w:p w14:paraId="361BBB76" w14:textId="77777777" w:rsidR="006A603F" w:rsidRPr="000758C8" w:rsidRDefault="006A603F" w:rsidP="00092322">
            <w:pPr>
              <w:jc w:val="both"/>
            </w:pPr>
            <w:r w:rsidRPr="000758C8">
              <w:t>Atsakytų telefoninių skambučių skaičius (vnt.)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1BBB77" w14:textId="77777777" w:rsidR="006A603F" w:rsidRPr="000758C8" w:rsidRDefault="006A603F" w:rsidP="00092322">
            <w:pPr>
              <w:jc w:val="center"/>
            </w:pPr>
            <w:r w:rsidRPr="000758C8">
              <w:t>4200-4500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1BBB78" w14:textId="77777777" w:rsidR="006A603F" w:rsidRPr="000758C8" w:rsidRDefault="006A603F" w:rsidP="00092322">
            <w:pPr>
              <w:jc w:val="center"/>
            </w:pPr>
            <w:r w:rsidRPr="000758C8">
              <w:t>4047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61BBB79" w14:textId="77777777" w:rsidR="006A603F" w:rsidRPr="000758C8" w:rsidRDefault="006A603F" w:rsidP="00092322">
            <w:pPr>
              <w:jc w:val="both"/>
            </w:pPr>
          </w:p>
        </w:tc>
      </w:tr>
      <w:tr w:rsidR="006A603F" w:rsidRPr="000758C8" w14:paraId="361BBB81" w14:textId="77777777" w:rsidTr="00092322">
        <w:trPr>
          <w:trHeight w:val="387"/>
        </w:trPr>
        <w:tc>
          <w:tcPr>
            <w:tcW w:w="852" w:type="dxa"/>
            <w:vMerge/>
            <w:shd w:val="clear" w:color="auto" w:fill="auto"/>
          </w:tcPr>
          <w:p w14:paraId="361BBB7B" w14:textId="77777777" w:rsidR="006A603F" w:rsidRPr="000758C8" w:rsidRDefault="006A603F" w:rsidP="00092322">
            <w:pPr>
              <w:jc w:val="both"/>
            </w:pPr>
          </w:p>
        </w:tc>
        <w:tc>
          <w:tcPr>
            <w:tcW w:w="3543" w:type="dxa"/>
            <w:vMerge/>
            <w:shd w:val="clear" w:color="auto" w:fill="auto"/>
          </w:tcPr>
          <w:p w14:paraId="361BBB7C" w14:textId="77777777" w:rsidR="006A603F" w:rsidRPr="000758C8" w:rsidRDefault="006A603F" w:rsidP="00092322">
            <w:pPr>
              <w:jc w:val="both"/>
            </w:pPr>
          </w:p>
        </w:tc>
        <w:tc>
          <w:tcPr>
            <w:tcW w:w="1985" w:type="dxa"/>
          </w:tcPr>
          <w:p w14:paraId="361BBB7D" w14:textId="77777777" w:rsidR="006A603F" w:rsidRPr="000758C8" w:rsidRDefault="006A603F" w:rsidP="00092322">
            <w:pPr>
              <w:jc w:val="both"/>
            </w:pPr>
            <w:r w:rsidRPr="000758C8">
              <w:t>Atsakytų el. laiškų skaičius (vnt.)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1BBB7E" w14:textId="77777777" w:rsidR="006A603F" w:rsidRPr="000758C8" w:rsidRDefault="006A603F" w:rsidP="00092322">
            <w:pPr>
              <w:jc w:val="center"/>
            </w:pPr>
            <w:r w:rsidRPr="000758C8">
              <w:t>230-260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1BBB7F" w14:textId="77777777" w:rsidR="006A603F" w:rsidRPr="000758C8" w:rsidRDefault="006A603F" w:rsidP="00092322">
            <w:pPr>
              <w:jc w:val="center"/>
            </w:pPr>
            <w:r w:rsidRPr="000758C8">
              <w:t>207</w:t>
            </w:r>
          </w:p>
        </w:tc>
        <w:tc>
          <w:tcPr>
            <w:tcW w:w="1276" w:type="dxa"/>
            <w:vMerge/>
            <w:shd w:val="clear" w:color="auto" w:fill="auto"/>
          </w:tcPr>
          <w:p w14:paraId="361BBB80" w14:textId="77777777" w:rsidR="006A603F" w:rsidRPr="000758C8" w:rsidRDefault="006A603F" w:rsidP="00092322">
            <w:pPr>
              <w:jc w:val="both"/>
            </w:pPr>
          </w:p>
        </w:tc>
      </w:tr>
      <w:tr w:rsidR="006A603F" w:rsidRPr="000758C8" w14:paraId="361BBB88" w14:textId="77777777" w:rsidTr="00092322">
        <w:tc>
          <w:tcPr>
            <w:tcW w:w="852" w:type="dxa"/>
            <w:shd w:val="clear" w:color="auto" w:fill="auto"/>
          </w:tcPr>
          <w:p w14:paraId="361BBB82" w14:textId="77777777" w:rsidR="006A603F" w:rsidRPr="000758C8" w:rsidRDefault="006A603F" w:rsidP="00092322">
            <w:pPr>
              <w:jc w:val="both"/>
            </w:pPr>
            <w:r w:rsidRPr="000758C8">
              <w:t>1.4.</w:t>
            </w:r>
          </w:p>
        </w:tc>
        <w:tc>
          <w:tcPr>
            <w:tcW w:w="3543" w:type="dxa"/>
            <w:shd w:val="clear" w:color="auto" w:fill="auto"/>
          </w:tcPr>
          <w:p w14:paraId="361BBB83" w14:textId="77777777" w:rsidR="006A603F" w:rsidRPr="000758C8" w:rsidRDefault="006A603F" w:rsidP="00092322">
            <w:pPr>
              <w:jc w:val="both"/>
            </w:pPr>
            <w:r w:rsidRPr="000758C8">
              <w:t>Teikti psichologinę pagalbą psichikos sutrikimų turinčių asmenų šeimoms.</w:t>
            </w:r>
          </w:p>
        </w:tc>
        <w:tc>
          <w:tcPr>
            <w:tcW w:w="1985" w:type="dxa"/>
          </w:tcPr>
          <w:p w14:paraId="361BBB84" w14:textId="77777777" w:rsidR="006A603F" w:rsidRPr="000758C8" w:rsidRDefault="006A603F" w:rsidP="00092322">
            <w:pPr>
              <w:jc w:val="both"/>
            </w:pPr>
            <w:r w:rsidRPr="000758C8">
              <w:t>Psichologų konsultacijų skaičius (vnt.)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1BBB85" w14:textId="77777777" w:rsidR="006A603F" w:rsidRPr="000758C8" w:rsidRDefault="006A603F" w:rsidP="00092322">
            <w:pPr>
              <w:spacing w:line="360" w:lineRule="auto"/>
              <w:jc w:val="center"/>
            </w:pPr>
            <w:r w:rsidRPr="000758C8">
              <w:t>1000-1200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1BBB86" w14:textId="77777777" w:rsidR="006A603F" w:rsidRPr="000758C8" w:rsidRDefault="006A603F" w:rsidP="00092322">
            <w:pPr>
              <w:jc w:val="center"/>
            </w:pPr>
            <w:r w:rsidRPr="000758C8">
              <w:t>1307</w:t>
            </w:r>
          </w:p>
        </w:tc>
        <w:tc>
          <w:tcPr>
            <w:tcW w:w="1276" w:type="dxa"/>
            <w:shd w:val="clear" w:color="auto" w:fill="auto"/>
          </w:tcPr>
          <w:p w14:paraId="361BBB87" w14:textId="77777777" w:rsidR="006A603F" w:rsidRPr="000758C8" w:rsidRDefault="006A603F" w:rsidP="00092322">
            <w:pPr>
              <w:jc w:val="both"/>
            </w:pPr>
          </w:p>
        </w:tc>
      </w:tr>
      <w:tr w:rsidR="006A603F" w:rsidRPr="000758C8" w14:paraId="361BBB8F" w14:textId="77777777" w:rsidTr="00092322">
        <w:tc>
          <w:tcPr>
            <w:tcW w:w="852" w:type="dxa"/>
            <w:shd w:val="clear" w:color="auto" w:fill="auto"/>
          </w:tcPr>
          <w:p w14:paraId="361BBB89" w14:textId="77777777" w:rsidR="006A603F" w:rsidRPr="000758C8" w:rsidRDefault="006A603F" w:rsidP="00092322">
            <w:pPr>
              <w:jc w:val="both"/>
            </w:pPr>
            <w:r w:rsidRPr="000758C8">
              <w:t>1.5.</w:t>
            </w:r>
          </w:p>
        </w:tc>
        <w:tc>
          <w:tcPr>
            <w:tcW w:w="3543" w:type="dxa"/>
            <w:shd w:val="clear" w:color="auto" w:fill="auto"/>
          </w:tcPr>
          <w:p w14:paraId="361BBB8A" w14:textId="77777777" w:rsidR="006A603F" w:rsidRPr="000758C8" w:rsidRDefault="006A603F" w:rsidP="00092322">
            <w:pPr>
              <w:jc w:val="both"/>
            </w:pPr>
            <w:r w:rsidRPr="000758C8">
              <w:t xml:space="preserve">Skatinti įstaigos darbuotojų kvalifikacijos </w:t>
            </w:r>
            <w:r w:rsidR="003014AB" w:rsidRPr="000758C8">
              <w:t>kėlimą</w:t>
            </w:r>
          </w:p>
        </w:tc>
        <w:tc>
          <w:tcPr>
            <w:tcW w:w="1985" w:type="dxa"/>
          </w:tcPr>
          <w:p w14:paraId="361BBB8B" w14:textId="77777777" w:rsidR="006A603F" w:rsidRPr="000758C8" w:rsidRDefault="006A603F" w:rsidP="00092322">
            <w:pPr>
              <w:jc w:val="both"/>
            </w:pPr>
            <w:r w:rsidRPr="000758C8">
              <w:t>Kvalifikacijos valandų skaičius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1BBB8C" w14:textId="77777777" w:rsidR="006A603F" w:rsidRPr="000758C8" w:rsidRDefault="006A603F" w:rsidP="00092322">
            <w:pPr>
              <w:spacing w:line="360" w:lineRule="auto"/>
              <w:jc w:val="center"/>
            </w:pPr>
            <w:r w:rsidRPr="000758C8">
              <w:t>120-160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1BBB8D" w14:textId="77777777" w:rsidR="006A603F" w:rsidRPr="000758C8" w:rsidRDefault="006A603F" w:rsidP="00092322">
            <w:pPr>
              <w:jc w:val="center"/>
            </w:pPr>
            <w:r w:rsidRPr="000758C8">
              <w:t>761</w:t>
            </w:r>
          </w:p>
        </w:tc>
        <w:tc>
          <w:tcPr>
            <w:tcW w:w="1276" w:type="dxa"/>
            <w:shd w:val="clear" w:color="auto" w:fill="auto"/>
          </w:tcPr>
          <w:p w14:paraId="361BBB8E" w14:textId="77777777" w:rsidR="006A603F" w:rsidRPr="000758C8" w:rsidRDefault="006A603F" w:rsidP="00092322">
            <w:pPr>
              <w:jc w:val="both"/>
            </w:pPr>
          </w:p>
        </w:tc>
      </w:tr>
      <w:tr w:rsidR="006A603F" w:rsidRPr="000758C8" w14:paraId="361BBB96" w14:textId="77777777" w:rsidTr="00092322">
        <w:tc>
          <w:tcPr>
            <w:tcW w:w="852" w:type="dxa"/>
            <w:shd w:val="clear" w:color="auto" w:fill="auto"/>
          </w:tcPr>
          <w:p w14:paraId="361BBB90" w14:textId="77777777" w:rsidR="006A603F" w:rsidRPr="000758C8" w:rsidRDefault="006A603F" w:rsidP="00092322">
            <w:pPr>
              <w:jc w:val="both"/>
            </w:pPr>
            <w:r w:rsidRPr="000758C8">
              <w:t>1.6.</w:t>
            </w:r>
          </w:p>
        </w:tc>
        <w:tc>
          <w:tcPr>
            <w:tcW w:w="3543" w:type="dxa"/>
            <w:shd w:val="clear" w:color="auto" w:fill="auto"/>
          </w:tcPr>
          <w:p w14:paraId="361BBB91" w14:textId="77777777" w:rsidR="006A603F" w:rsidRPr="000758C8" w:rsidRDefault="006A603F" w:rsidP="00092322">
            <w:pPr>
              <w:jc w:val="both"/>
            </w:pPr>
            <w:r w:rsidRPr="000758C8">
              <w:t>Tobulinti e-paslaugų teikimą</w:t>
            </w:r>
          </w:p>
        </w:tc>
        <w:tc>
          <w:tcPr>
            <w:tcW w:w="1985" w:type="dxa"/>
          </w:tcPr>
          <w:p w14:paraId="361BBB92" w14:textId="77777777" w:rsidR="006A603F" w:rsidRPr="000758C8" w:rsidRDefault="006A603F" w:rsidP="00092322">
            <w:pPr>
              <w:jc w:val="both"/>
            </w:pPr>
            <w:r w:rsidRPr="000758C8">
              <w:t>Išrašytų E-receptų skaičius (% nuo visu išrašytų)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1BBB93" w14:textId="77777777" w:rsidR="006A603F" w:rsidRPr="000758C8" w:rsidRDefault="006A603F" w:rsidP="00092322">
            <w:pPr>
              <w:spacing w:line="360" w:lineRule="auto"/>
              <w:jc w:val="center"/>
            </w:pPr>
            <w:r w:rsidRPr="000758C8">
              <w:t>50-60%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1BBB94" w14:textId="77777777" w:rsidR="006A603F" w:rsidRPr="000758C8" w:rsidRDefault="006A603F" w:rsidP="00092322">
            <w:pPr>
              <w:jc w:val="center"/>
            </w:pPr>
            <w:r w:rsidRPr="000758C8">
              <w:t>93%</w:t>
            </w:r>
          </w:p>
        </w:tc>
        <w:tc>
          <w:tcPr>
            <w:tcW w:w="1276" w:type="dxa"/>
            <w:shd w:val="clear" w:color="auto" w:fill="auto"/>
          </w:tcPr>
          <w:p w14:paraId="361BBB95" w14:textId="77777777" w:rsidR="006A603F" w:rsidRPr="000758C8" w:rsidRDefault="006A603F" w:rsidP="00092322">
            <w:pPr>
              <w:jc w:val="both"/>
            </w:pPr>
          </w:p>
        </w:tc>
      </w:tr>
      <w:tr w:rsidR="006A603F" w:rsidRPr="000758C8" w14:paraId="361BBB9D" w14:textId="77777777" w:rsidTr="00092322">
        <w:tc>
          <w:tcPr>
            <w:tcW w:w="852" w:type="dxa"/>
            <w:shd w:val="clear" w:color="auto" w:fill="auto"/>
          </w:tcPr>
          <w:p w14:paraId="361BBB97" w14:textId="77777777" w:rsidR="006A603F" w:rsidRPr="000758C8" w:rsidRDefault="006A603F" w:rsidP="00092322">
            <w:pPr>
              <w:jc w:val="both"/>
            </w:pPr>
            <w:r w:rsidRPr="000758C8">
              <w:t>1.7.</w:t>
            </w:r>
          </w:p>
        </w:tc>
        <w:tc>
          <w:tcPr>
            <w:tcW w:w="3543" w:type="dxa"/>
            <w:shd w:val="clear" w:color="auto" w:fill="auto"/>
          </w:tcPr>
          <w:p w14:paraId="361BBB98" w14:textId="77777777" w:rsidR="006A603F" w:rsidRPr="000758C8" w:rsidRDefault="006A603F" w:rsidP="00092322">
            <w:pPr>
              <w:jc w:val="both"/>
            </w:pPr>
            <w:r w:rsidRPr="000758C8">
              <w:t>Priimti į darbą gydytoją` psichiatrą (gydytojus psichiatrus) po rezidentūros, suteikiant tarnybinį gyvenamąjį plotą (būtą)</w:t>
            </w:r>
          </w:p>
        </w:tc>
        <w:tc>
          <w:tcPr>
            <w:tcW w:w="1985" w:type="dxa"/>
          </w:tcPr>
          <w:p w14:paraId="361BBB99" w14:textId="77777777" w:rsidR="006A603F" w:rsidRPr="000758C8" w:rsidRDefault="006A603F" w:rsidP="00092322">
            <w:pPr>
              <w:jc w:val="both"/>
            </w:pPr>
            <w:r w:rsidRPr="000758C8">
              <w:t xml:space="preserve">Priimtas į darbą gydytojas psichiatras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1BBB9A" w14:textId="77777777" w:rsidR="006A603F" w:rsidRPr="000758C8" w:rsidRDefault="006A603F" w:rsidP="00092322">
            <w:pPr>
              <w:spacing w:line="360" w:lineRule="auto"/>
              <w:jc w:val="center"/>
            </w:pPr>
            <w:r w:rsidRPr="000758C8"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1BBB9B" w14:textId="77777777" w:rsidR="006A603F" w:rsidRPr="000758C8" w:rsidRDefault="006A603F" w:rsidP="00092322">
            <w:pPr>
              <w:jc w:val="center"/>
            </w:pPr>
            <w:r w:rsidRPr="000758C8">
              <w:t>0</w:t>
            </w:r>
          </w:p>
        </w:tc>
        <w:tc>
          <w:tcPr>
            <w:tcW w:w="1276" w:type="dxa"/>
            <w:shd w:val="clear" w:color="auto" w:fill="auto"/>
          </w:tcPr>
          <w:p w14:paraId="361BBB9C" w14:textId="77777777" w:rsidR="006A603F" w:rsidRPr="000758C8" w:rsidRDefault="006A603F" w:rsidP="00092322">
            <w:pPr>
              <w:jc w:val="both"/>
            </w:pPr>
          </w:p>
        </w:tc>
      </w:tr>
      <w:tr w:rsidR="006A603F" w:rsidRPr="000758C8" w14:paraId="361BBBA6" w14:textId="77777777" w:rsidTr="00092322">
        <w:tc>
          <w:tcPr>
            <w:tcW w:w="852" w:type="dxa"/>
            <w:shd w:val="clear" w:color="auto" w:fill="auto"/>
          </w:tcPr>
          <w:p w14:paraId="361BBB9E" w14:textId="77777777" w:rsidR="006A603F" w:rsidRPr="000758C8" w:rsidRDefault="006A603F" w:rsidP="00092322">
            <w:pPr>
              <w:jc w:val="both"/>
            </w:pPr>
            <w:r w:rsidRPr="000758C8">
              <w:t>2.</w:t>
            </w:r>
          </w:p>
        </w:tc>
        <w:tc>
          <w:tcPr>
            <w:tcW w:w="3543" w:type="dxa"/>
            <w:shd w:val="clear" w:color="auto" w:fill="auto"/>
          </w:tcPr>
          <w:p w14:paraId="361BBB9F" w14:textId="77777777" w:rsidR="006A603F" w:rsidRPr="000758C8" w:rsidRDefault="006A603F" w:rsidP="00092322">
            <w:pPr>
              <w:jc w:val="both"/>
            </w:pPr>
            <w:r w:rsidRPr="000758C8">
              <w:rPr>
                <w:b/>
              </w:rPr>
              <w:t xml:space="preserve">Uždavinys. </w:t>
            </w:r>
            <w:r w:rsidRPr="000758C8">
              <w:t xml:space="preserve">Gerinti psichikos sveikatos priežiūros paslaugų spektro </w:t>
            </w:r>
            <w:r w:rsidR="003014AB" w:rsidRPr="000758C8">
              <w:t>plėtrą</w:t>
            </w:r>
            <w:r w:rsidRPr="000758C8">
              <w:t xml:space="preserve"> ir prieinamumą</w:t>
            </w:r>
          </w:p>
        </w:tc>
        <w:tc>
          <w:tcPr>
            <w:tcW w:w="1985" w:type="dxa"/>
          </w:tcPr>
          <w:p w14:paraId="361BBBA0" w14:textId="77777777" w:rsidR="006A603F" w:rsidRPr="000758C8" w:rsidRDefault="006A603F" w:rsidP="00092322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14:paraId="361BBBA1" w14:textId="77777777" w:rsidR="006A603F" w:rsidRPr="000758C8" w:rsidRDefault="006A603F" w:rsidP="00092322">
            <w:pPr>
              <w:jc w:val="both"/>
            </w:pPr>
          </w:p>
          <w:p w14:paraId="361BBBA2" w14:textId="77777777" w:rsidR="006A603F" w:rsidRPr="000758C8" w:rsidRDefault="006A603F" w:rsidP="00092322"/>
          <w:p w14:paraId="361BBBA3" w14:textId="77777777" w:rsidR="006A603F" w:rsidRPr="000758C8" w:rsidRDefault="006A603F" w:rsidP="00092322"/>
        </w:tc>
        <w:tc>
          <w:tcPr>
            <w:tcW w:w="1417" w:type="dxa"/>
            <w:shd w:val="clear" w:color="auto" w:fill="auto"/>
          </w:tcPr>
          <w:p w14:paraId="361BBBA4" w14:textId="77777777" w:rsidR="006A603F" w:rsidRPr="000758C8" w:rsidRDefault="006A603F" w:rsidP="00092322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14:paraId="361BBBA5" w14:textId="77777777" w:rsidR="006A603F" w:rsidRPr="000758C8" w:rsidRDefault="006A603F" w:rsidP="00092322">
            <w:pPr>
              <w:jc w:val="both"/>
            </w:pPr>
          </w:p>
        </w:tc>
      </w:tr>
      <w:tr w:rsidR="006A603F" w:rsidRPr="000758C8" w14:paraId="361BBBAE" w14:textId="77777777" w:rsidTr="00092322">
        <w:tc>
          <w:tcPr>
            <w:tcW w:w="852" w:type="dxa"/>
            <w:shd w:val="clear" w:color="auto" w:fill="auto"/>
          </w:tcPr>
          <w:p w14:paraId="361BBBA7" w14:textId="77777777" w:rsidR="006A603F" w:rsidRPr="000758C8" w:rsidRDefault="006A603F" w:rsidP="00092322">
            <w:pPr>
              <w:jc w:val="both"/>
            </w:pPr>
            <w:r w:rsidRPr="000758C8">
              <w:t>2.1.</w:t>
            </w:r>
          </w:p>
        </w:tc>
        <w:tc>
          <w:tcPr>
            <w:tcW w:w="3543" w:type="dxa"/>
            <w:shd w:val="clear" w:color="auto" w:fill="auto"/>
          </w:tcPr>
          <w:p w14:paraId="361BBBA8" w14:textId="77777777" w:rsidR="006A603F" w:rsidRPr="000758C8" w:rsidRDefault="006A603F" w:rsidP="00092322">
            <w:pPr>
              <w:jc w:val="both"/>
            </w:pPr>
            <w:r w:rsidRPr="000758C8">
              <w:t>Inicijuoti žalos mažinimo paslaugų integraciją (žemo slenksčio paslaugas) į sveikatos priežiūros struktūrą</w:t>
            </w:r>
          </w:p>
        </w:tc>
        <w:tc>
          <w:tcPr>
            <w:tcW w:w="1985" w:type="dxa"/>
          </w:tcPr>
          <w:p w14:paraId="361BBBA9" w14:textId="77777777" w:rsidR="006A603F" w:rsidRPr="000758C8" w:rsidRDefault="006A603F" w:rsidP="00092322">
            <w:pPr>
              <w:rPr>
                <w:sz w:val="22"/>
                <w:szCs w:val="22"/>
              </w:rPr>
            </w:pPr>
            <w:r w:rsidRPr="000758C8">
              <w:rPr>
                <w:sz w:val="22"/>
                <w:szCs w:val="22"/>
              </w:rPr>
              <w:t>Pateikti pasiūlymai dėl paslaugų integravimo (Sveikatos apsaugos ministerijai, NTAKD, VPSC)</w:t>
            </w:r>
          </w:p>
          <w:p w14:paraId="361BBBAA" w14:textId="77777777" w:rsidR="006A603F" w:rsidRPr="000758C8" w:rsidRDefault="006A603F" w:rsidP="00092322">
            <w:pPr>
              <w:jc w:val="both"/>
            </w:pPr>
            <w:r w:rsidRPr="000758C8">
              <w:rPr>
                <w:sz w:val="22"/>
                <w:szCs w:val="22"/>
              </w:rPr>
              <w:t>(vnt.)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1BBBAB" w14:textId="77777777" w:rsidR="006A603F" w:rsidRPr="000758C8" w:rsidRDefault="006A603F" w:rsidP="00092322">
            <w:pPr>
              <w:jc w:val="center"/>
            </w:pPr>
            <w:r w:rsidRPr="000758C8"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1BBBAC" w14:textId="77777777" w:rsidR="006A603F" w:rsidRPr="000758C8" w:rsidRDefault="006A603F" w:rsidP="00092322">
            <w:pPr>
              <w:jc w:val="center"/>
            </w:pPr>
            <w:r w:rsidRPr="000758C8">
              <w:t>2</w:t>
            </w:r>
          </w:p>
        </w:tc>
        <w:tc>
          <w:tcPr>
            <w:tcW w:w="1276" w:type="dxa"/>
            <w:shd w:val="clear" w:color="auto" w:fill="auto"/>
          </w:tcPr>
          <w:p w14:paraId="361BBBAD" w14:textId="77777777" w:rsidR="006A603F" w:rsidRPr="000758C8" w:rsidRDefault="006A603F" w:rsidP="00092322">
            <w:pPr>
              <w:jc w:val="both"/>
              <w:rPr>
                <w:sz w:val="22"/>
                <w:szCs w:val="22"/>
              </w:rPr>
            </w:pPr>
            <w:r w:rsidRPr="000758C8">
              <w:rPr>
                <w:sz w:val="22"/>
                <w:szCs w:val="22"/>
              </w:rPr>
              <w:t>1 darbinis susitikimas su SAM ministru ir 1 darbinis susitikimas su NTAKD direktorė.</w:t>
            </w:r>
          </w:p>
        </w:tc>
      </w:tr>
      <w:tr w:rsidR="006A603F" w:rsidRPr="000758C8" w14:paraId="361BBBB5" w14:textId="77777777" w:rsidTr="00092322">
        <w:trPr>
          <w:trHeight w:val="251"/>
        </w:trPr>
        <w:tc>
          <w:tcPr>
            <w:tcW w:w="852" w:type="dxa"/>
            <w:vMerge w:val="restart"/>
            <w:shd w:val="clear" w:color="auto" w:fill="auto"/>
          </w:tcPr>
          <w:p w14:paraId="361BBBAF" w14:textId="77777777" w:rsidR="006A603F" w:rsidRPr="000758C8" w:rsidRDefault="006A603F" w:rsidP="00092322">
            <w:pPr>
              <w:jc w:val="both"/>
            </w:pPr>
            <w:r w:rsidRPr="000758C8">
              <w:t>2.2.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361BBBB0" w14:textId="77777777" w:rsidR="006A603F" w:rsidRPr="000758C8" w:rsidRDefault="006A603F" w:rsidP="00092322">
            <w:pPr>
              <w:jc w:val="both"/>
            </w:pPr>
            <w:r w:rsidRPr="000758C8">
              <w:t>Inicijuoti psichosocialinės reabilitacijos paslaugų teikimą</w:t>
            </w:r>
          </w:p>
        </w:tc>
        <w:tc>
          <w:tcPr>
            <w:tcW w:w="1985" w:type="dxa"/>
          </w:tcPr>
          <w:p w14:paraId="361BBBB1" w14:textId="77777777" w:rsidR="006A603F" w:rsidRPr="000758C8" w:rsidRDefault="006A603F" w:rsidP="00092322">
            <w:pPr>
              <w:rPr>
                <w:sz w:val="22"/>
                <w:szCs w:val="22"/>
              </w:rPr>
            </w:pPr>
            <w:r w:rsidRPr="000758C8">
              <w:rPr>
                <w:sz w:val="22"/>
                <w:szCs w:val="22"/>
              </w:rPr>
              <w:t>Suremontuotas pastatas, kuriame planuojama teikti psichosocialinės reabilitacijos paslaugas. (%)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1BBBB2" w14:textId="77777777" w:rsidR="006A603F" w:rsidRPr="000758C8" w:rsidRDefault="006A603F" w:rsidP="00092322">
            <w:pPr>
              <w:jc w:val="center"/>
            </w:pPr>
            <w:r w:rsidRPr="000758C8">
              <w:t>100%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1BBBB3" w14:textId="77777777" w:rsidR="006A603F" w:rsidRPr="000758C8" w:rsidRDefault="006A603F" w:rsidP="00092322">
            <w:pPr>
              <w:jc w:val="center"/>
            </w:pPr>
            <w:r w:rsidRPr="000758C8">
              <w:t>100%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61BBBB4" w14:textId="77777777" w:rsidR="006A603F" w:rsidRPr="000758C8" w:rsidRDefault="006A603F" w:rsidP="00092322">
            <w:pPr>
              <w:jc w:val="both"/>
            </w:pPr>
          </w:p>
        </w:tc>
      </w:tr>
      <w:tr w:rsidR="006A603F" w:rsidRPr="000758C8" w14:paraId="361BBBBC" w14:textId="77777777" w:rsidTr="00092322">
        <w:trPr>
          <w:trHeight w:val="300"/>
        </w:trPr>
        <w:tc>
          <w:tcPr>
            <w:tcW w:w="852" w:type="dxa"/>
            <w:vMerge/>
            <w:shd w:val="clear" w:color="auto" w:fill="auto"/>
          </w:tcPr>
          <w:p w14:paraId="361BBBB6" w14:textId="77777777" w:rsidR="006A603F" w:rsidRPr="000758C8" w:rsidRDefault="006A603F" w:rsidP="00092322">
            <w:pPr>
              <w:jc w:val="both"/>
            </w:pPr>
          </w:p>
        </w:tc>
        <w:tc>
          <w:tcPr>
            <w:tcW w:w="3543" w:type="dxa"/>
            <w:vMerge/>
            <w:shd w:val="clear" w:color="auto" w:fill="auto"/>
          </w:tcPr>
          <w:p w14:paraId="361BBBB7" w14:textId="77777777" w:rsidR="006A603F" w:rsidRPr="000758C8" w:rsidRDefault="006A603F" w:rsidP="00092322">
            <w:pPr>
              <w:jc w:val="both"/>
            </w:pPr>
          </w:p>
        </w:tc>
        <w:tc>
          <w:tcPr>
            <w:tcW w:w="1985" w:type="dxa"/>
          </w:tcPr>
          <w:p w14:paraId="361BBBB8" w14:textId="77777777" w:rsidR="006A603F" w:rsidRPr="000758C8" w:rsidRDefault="006A603F" w:rsidP="00092322">
            <w:pPr>
              <w:rPr>
                <w:sz w:val="22"/>
                <w:szCs w:val="22"/>
              </w:rPr>
            </w:pPr>
            <w:r w:rsidRPr="000758C8">
              <w:rPr>
                <w:sz w:val="22"/>
                <w:szCs w:val="22"/>
              </w:rPr>
              <w:t xml:space="preserve">Įrengtos patalpos (%)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1BBBB9" w14:textId="77777777" w:rsidR="006A603F" w:rsidRPr="000758C8" w:rsidRDefault="006A603F" w:rsidP="00092322">
            <w:pPr>
              <w:jc w:val="center"/>
            </w:pPr>
            <w:r w:rsidRPr="000758C8">
              <w:t>50%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1BBBBA" w14:textId="77777777" w:rsidR="006A603F" w:rsidRPr="000758C8" w:rsidRDefault="006A603F" w:rsidP="00092322">
            <w:pPr>
              <w:jc w:val="center"/>
            </w:pPr>
            <w:r w:rsidRPr="000758C8">
              <w:t>50%</w:t>
            </w:r>
          </w:p>
        </w:tc>
        <w:tc>
          <w:tcPr>
            <w:tcW w:w="1276" w:type="dxa"/>
            <w:vMerge/>
            <w:shd w:val="clear" w:color="auto" w:fill="auto"/>
          </w:tcPr>
          <w:p w14:paraId="361BBBBB" w14:textId="77777777" w:rsidR="006A603F" w:rsidRPr="000758C8" w:rsidRDefault="006A603F" w:rsidP="00092322">
            <w:pPr>
              <w:jc w:val="both"/>
            </w:pPr>
          </w:p>
        </w:tc>
      </w:tr>
      <w:tr w:rsidR="006A603F" w:rsidRPr="000758C8" w14:paraId="361BBBC3" w14:textId="77777777" w:rsidTr="00092322">
        <w:trPr>
          <w:trHeight w:val="300"/>
        </w:trPr>
        <w:tc>
          <w:tcPr>
            <w:tcW w:w="852" w:type="dxa"/>
            <w:shd w:val="clear" w:color="auto" w:fill="auto"/>
          </w:tcPr>
          <w:p w14:paraId="361BBBBD" w14:textId="77777777" w:rsidR="006A603F" w:rsidRPr="000758C8" w:rsidRDefault="006A603F" w:rsidP="00092322">
            <w:pPr>
              <w:jc w:val="both"/>
            </w:pPr>
          </w:p>
        </w:tc>
        <w:tc>
          <w:tcPr>
            <w:tcW w:w="3543" w:type="dxa"/>
            <w:shd w:val="clear" w:color="auto" w:fill="auto"/>
          </w:tcPr>
          <w:p w14:paraId="361BBBBE" w14:textId="77777777" w:rsidR="006A603F" w:rsidRPr="000758C8" w:rsidRDefault="006A603F" w:rsidP="00092322">
            <w:pPr>
              <w:jc w:val="both"/>
            </w:pPr>
          </w:p>
        </w:tc>
        <w:tc>
          <w:tcPr>
            <w:tcW w:w="1985" w:type="dxa"/>
          </w:tcPr>
          <w:p w14:paraId="361BBBBF" w14:textId="77777777" w:rsidR="006A603F" w:rsidRPr="000758C8" w:rsidRDefault="006A603F" w:rsidP="00092322">
            <w:r w:rsidRPr="000758C8">
              <w:t>Gauta licencija planuojamai veiklai (</w:t>
            </w:r>
            <w:r w:rsidR="003014AB" w:rsidRPr="000758C8">
              <w:t>vnt.</w:t>
            </w:r>
            <w:r w:rsidRPr="000758C8"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1BBBC0" w14:textId="77777777" w:rsidR="006A603F" w:rsidRPr="000758C8" w:rsidRDefault="006A603F" w:rsidP="00092322">
            <w:pPr>
              <w:jc w:val="center"/>
            </w:pPr>
            <w:r w:rsidRPr="000758C8"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1BBBC1" w14:textId="77777777" w:rsidR="006A603F" w:rsidRPr="000758C8" w:rsidRDefault="006A603F" w:rsidP="00092322">
            <w:pPr>
              <w:jc w:val="center"/>
            </w:pPr>
            <w:r w:rsidRPr="000758C8">
              <w:t>-</w:t>
            </w:r>
          </w:p>
        </w:tc>
        <w:tc>
          <w:tcPr>
            <w:tcW w:w="1276" w:type="dxa"/>
            <w:shd w:val="clear" w:color="auto" w:fill="auto"/>
          </w:tcPr>
          <w:p w14:paraId="361BBBC2" w14:textId="77777777" w:rsidR="006A603F" w:rsidRPr="000758C8" w:rsidRDefault="006A603F" w:rsidP="00092322">
            <w:pPr>
              <w:jc w:val="both"/>
            </w:pPr>
          </w:p>
        </w:tc>
      </w:tr>
      <w:tr w:rsidR="006A603F" w:rsidRPr="000758C8" w14:paraId="361BBBCA" w14:textId="77777777" w:rsidTr="00092322">
        <w:trPr>
          <w:trHeight w:val="300"/>
        </w:trPr>
        <w:tc>
          <w:tcPr>
            <w:tcW w:w="852" w:type="dxa"/>
            <w:shd w:val="clear" w:color="auto" w:fill="auto"/>
          </w:tcPr>
          <w:p w14:paraId="361BBBC4" w14:textId="77777777" w:rsidR="006A603F" w:rsidRPr="000758C8" w:rsidRDefault="006A603F" w:rsidP="00092322">
            <w:pPr>
              <w:jc w:val="both"/>
            </w:pPr>
          </w:p>
        </w:tc>
        <w:tc>
          <w:tcPr>
            <w:tcW w:w="3543" w:type="dxa"/>
            <w:shd w:val="clear" w:color="auto" w:fill="auto"/>
          </w:tcPr>
          <w:p w14:paraId="361BBBC5" w14:textId="77777777" w:rsidR="006A603F" w:rsidRPr="000758C8" w:rsidRDefault="006A603F" w:rsidP="00092322">
            <w:pPr>
              <w:jc w:val="both"/>
            </w:pPr>
          </w:p>
        </w:tc>
        <w:tc>
          <w:tcPr>
            <w:tcW w:w="1985" w:type="dxa"/>
          </w:tcPr>
          <w:p w14:paraId="361BBBC6" w14:textId="77777777" w:rsidR="006A603F" w:rsidRPr="000758C8" w:rsidRDefault="006A603F" w:rsidP="00092322">
            <w:r w:rsidRPr="000758C8">
              <w:t xml:space="preserve">Inicijuotas sutarties sudarymas su TLK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1BBBC7" w14:textId="77777777" w:rsidR="006A603F" w:rsidRPr="000758C8" w:rsidRDefault="006A603F" w:rsidP="00092322">
            <w:pPr>
              <w:jc w:val="center"/>
            </w:pPr>
            <w:r w:rsidRPr="000758C8"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1BBBC8" w14:textId="77777777" w:rsidR="006A603F" w:rsidRPr="000758C8" w:rsidRDefault="006A603F" w:rsidP="00092322">
            <w:pPr>
              <w:jc w:val="center"/>
            </w:pPr>
            <w:r w:rsidRPr="000758C8">
              <w:t>1</w:t>
            </w:r>
          </w:p>
        </w:tc>
        <w:tc>
          <w:tcPr>
            <w:tcW w:w="1276" w:type="dxa"/>
            <w:shd w:val="clear" w:color="auto" w:fill="auto"/>
          </w:tcPr>
          <w:p w14:paraId="361BBBC9" w14:textId="77777777" w:rsidR="006A603F" w:rsidRPr="000758C8" w:rsidRDefault="006A603F" w:rsidP="00092322">
            <w:pPr>
              <w:jc w:val="both"/>
            </w:pPr>
          </w:p>
        </w:tc>
      </w:tr>
      <w:tr w:rsidR="006A603F" w:rsidRPr="000758C8" w14:paraId="361BBBD1" w14:textId="77777777" w:rsidTr="00092322">
        <w:trPr>
          <w:trHeight w:val="300"/>
        </w:trPr>
        <w:tc>
          <w:tcPr>
            <w:tcW w:w="852" w:type="dxa"/>
            <w:vMerge w:val="restart"/>
            <w:shd w:val="clear" w:color="auto" w:fill="auto"/>
          </w:tcPr>
          <w:p w14:paraId="361BBBCB" w14:textId="77777777" w:rsidR="006A603F" w:rsidRPr="000758C8" w:rsidRDefault="006A603F" w:rsidP="00092322">
            <w:pPr>
              <w:jc w:val="both"/>
            </w:pPr>
            <w:r w:rsidRPr="000758C8">
              <w:t>2.3.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361BBBCC" w14:textId="77777777" w:rsidR="006A603F" w:rsidRPr="000758C8" w:rsidRDefault="006A603F" w:rsidP="00092322">
            <w:pPr>
              <w:jc w:val="both"/>
            </w:pPr>
            <w:r w:rsidRPr="000758C8">
              <w:t>Gerinti pacientų aptarnavimą namuose</w:t>
            </w:r>
          </w:p>
        </w:tc>
        <w:tc>
          <w:tcPr>
            <w:tcW w:w="1985" w:type="dxa"/>
          </w:tcPr>
          <w:p w14:paraId="361BBBCD" w14:textId="77777777" w:rsidR="006A603F" w:rsidRPr="000758C8" w:rsidRDefault="006A603F" w:rsidP="00092322">
            <w:r w:rsidRPr="000758C8">
              <w:t>Įsigyti naują transporto priemonę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1BBBCE" w14:textId="77777777" w:rsidR="006A603F" w:rsidRPr="000758C8" w:rsidRDefault="006A603F" w:rsidP="00092322">
            <w:pPr>
              <w:jc w:val="center"/>
            </w:pPr>
            <w:r w:rsidRPr="000758C8"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1BBBCF" w14:textId="77777777" w:rsidR="006A603F" w:rsidRPr="000758C8" w:rsidRDefault="006A603F" w:rsidP="00092322">
            <w:pPr>
              <w:jc w:val="center"/>
            </w:pPr>
            <w:r w:rsidRPr="000758C8">
              <w:t>0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61BBBD0" w14:textId="77777777" w:rsidR="006A603F" w:rsidRPr="000758C8" w:rsidRDefault="006A603F" w:rsidP="00092322">
            <w:pPr>
              <w:jc w:val="both"/>
            </w:pPr>
          </w:p>
        </w:tc>
      </w:tr>
      <w:tr w:rsidR="006A603F" w:rsidRPr="000758C8" w14:paraId="361BBBD8" w14:textId="77777777" w:rsidTr="00092322">
        <w:trPr>
          <w:trHeight w:val="251"/>
        </w:trPr>
        <w:tc>
          <w:tcPr>
            <w:tcW w:w="852" w:type="dxa"/>
            <w:vMerge/>
            <w:shd w:val="clear" w:color="auto" w:fill="auto"/>
          </w:tcPr>
          <w:p w14:paraId="361BBBD2" w14:textId="77777777" w:rsidR="006A603F" w:rsidRPr="000758C8" w:rsidRDefault="006A603F" w:rsidP="00092322">
            <w:pPr>
              <w:jc w:val="both"/>
            </w:pPr>
          </w:p>
        </w:tc>
        <w:tc>
          <w:tcPr>
            <w:tcW w:w="3543" w:type="dxa"/>
            <w:vMerge/>
            <w:shd w:val="clear" w:color="auto" w:fill="auto"/>
          </w:tcPr>
          <w:p w14:paraId="361BBBD3" w14:textId="77777777" w:rsidR="006A603F" w:rsidRPr="000758C8" w:rsidRDefault="006A603F" w:rsidP="00092322">
            <w:pPr>
              <w:jc w:val="both"/>
            </w:pPr>
          </w:p>
        </w:tc>
        <w:tc>
          <w:tcPr>
            <w:tcW w:w="1985" w:type="dxa"/>
          </w:tcPr>
          <w:p w14:paraId="361BBBD4" w14:textId="77777777" w:rsidR="006A603F" w:rsidRPr="000758C8" w:rsidRDefault="006A603F" w:rsidP="00092322">
            <w:pPr>
              <w:jc w:val="both"/>
            </w:pPr>
            <w:r w:rsidRPr="000758C8">
              <w:t>Aplankytų slaugomų pacientų skaičius (vnt.)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1BBBD5" w14:textId="77777777" w:rsidR="006A603F" w:rsidRPr="000758C8" w:rsidRDefault="006A603F" w:rsidP="00092322">
            <w:pPr>
              <w:jc w:val="center"/>
            </w:pPr>
            <w:r w:rsidRPr="000758C8">
              <w:t>90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1BBBD6" w14:textId="77777777" w:rsidR="006A603F" w:rsidRPr="000758C8" w:rsidRDefault="006A603F" w:rsidP="00092322">
            <w:pPr>
              <w:jc w:val="center"/>
            </w:pPr>
            <w:r w:rsidRPr="000758C8">
              <w:t>165</w:t>
            </w:r>
          </w:p>
        </w:tc>
        <w:tc>
          <w:tcPr>
            <w:tcW w:w="1276" w:type="dxa"/>
            <w:vMerge/>
            <w:shd w:val="clear" w:color="auto" w:fill="auto"/>
          </w:tcPr>
          <w:p w14:paraId="361BBBD7" w14:textId="77777777" w:rsidR="006A603F" w:rsidRPr="000758C8" w:rsidRDefault="006A603F" w:rsidP="00092322">
            <w:pPr>
              <w:jc w:val="both"/>
            </w:pPr>
          </w:p>
        </w:tc>
      </w:tr>
      <w:tr w:rsidR="006A603F" w:rsidRPr="000758C8" w14:paraId="361BBBDF" w14:textId="77777777" w:rsidTr="00092322">
        <w:tc>
          <w:tcPr>
            <w:tcW w:w="852" w:type="dxa"/>
            <w:shd w:val="clear" w:color="auto" w:fill="auto"/>
          </w:tcPr>
          <w:p w14:paraId="361BBBD9" w14:textId="77777777" w:rsidR="006A603F" w:rsidRPr="000758C8" w:rsidRDefault="006A603F" w:rsidP="00092322">
            <w:pPr>
              <w:jc w:val="both"/>
            </w:pPr>
            <w:r w:rsidRPr="000758C8">
              <w:t>3.</w:t>
            </w:r>
          </w:p>
        </w:tc>
        <w:tc>
          <w:tcPr>
            <w:tcW w:w="3543" w:type="dxa"/>
            <w:shd w:val="clear" w:color="auto" w:fill="auto"/>
          </w:tcPr>
          <w:p w14:paraId="361BBBDA" w14:textId="77777777" w:rsidR="006A603F" w:rsidRPr="000758C8" w:rsidRDefault="006A603F" w:rsidP="00092322">
            <w:pPr>
              <w:jc w:val="both"/>
            </w:pPr>
            <w:r w:rsidRPr="000758C8">
              <w:rPr>
                <w:b/>
              </w:rPr>
              <w:t xml:space="preserve">Uždavinys. </w:t>
            </w:r>
            <w:r w:rsidRPr="000758C8">
              <w:t>Tobulinti tarpinstitucinį bendradarbiavimą ir švietėjišką veiklą bendruomenėje.</w:t>
            </w:r>
          </w:p>
        </w:tc>
        <w:tc>
          <w:tcPr>
            <w:tcW w:w="1985" w:type="dxa"/>
          </w:tcPr>
          <w:p w14:paraId="361BBBDB" w14:textId="77777777" w:rsidR="006A603F" w:rsidRPr="000758C8" w:rsidRDefault="006A603F" w:rsidP="00092322">
            <w:pPr>
              <w:jc w:val="both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61BBBDC" w14:textId="77777777" w:rsidR="006A603F" w:rsidRPr="000758C8" w:rsidRDefault="006A603F" w:rsidP="00092322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1BBBDD" w14:textId="77777777" w:rsidR="006A603F" w:rsidRPr="000758C8" w:rsidRDefault="006A603F" w:rsidP="00092322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361BBBDE" w14:textId="77777777" w:rsidR="006A603F" w:rsidRPr="000758C8" w:rsidRDefault="006A603F" w:rsidP="00092322">
            <w:pPr>
              <w:jc w:val="both"/>
            </w:pPr>
          </w:p>
        </w:tc>
      </w:tr>
      <w:tr w:rsidR="006A603F" w:rsidRPr="000758C8" w14:paraId="361BBBE6" w14:textId="77777777" w:rsidTr="00092322">
        <w:tc>
          <w:tcPr>
            <w:tcW w:w="852" w:type="dxa"/>
            <w:shd w:val="clear" w:color="auto" w:fill="auto"/>
          </w:tcPr>
          <w:p w14:paraId="361BBBE0" w14:textId="77777777" w:rsidR="006A603F" w:rsidRPr="000758C8" w:rsidRDefault="006A603F" w:rsidP="00092322">
            <w:pPr>
              <w:jc w:val="both"/>
            </w:pPr>
            <w:r w:rsidRPr="000758C8">
              <w:t>3.1.</w:t>
            </w:r>
          </w:p>
        </w:tc>
        <w:tc>
          <w:tcPr>
            <w:tcW w:w="3543" w:type="dxa"/>
            <w:shd w:val="clear" w:color="auto" w:fill="auto"/>
          </w:tcPr>
          <w:p w14:paraId="361BBBE1" w14:textId="77777777" w:rsidR="006A603F" w:rsidRPr="000758C8" w:rsidRDefault="006A603F" w:rsidP="00092322">
            <w:pPr>
              <w:jc w:val="both"/>
            </w:pPr>
            <w:r w:rsidRPr="000758C8">
              <w:t>Dalyvauti Jaunimui palankių sveikatos priežiūros paslaugų modelio įgyvendinimo Klaipėdos mieste  projekte</w:t>
            </w:r>
          </w:p>
        </w:tc>
        <w:tc>
          <w:tcPr>
            <w:tcW w:w="1985" w:type="dxa"/>
          </w:tcPr>
          <w:p w14:paraId="361BBBE2" w14:textId="77777777" w:rsidR="006A603F" w:rsidRPr="000758C8" w:rsidRDefault="006A603F" w:rsidP="00092322">
            <w:pPr>
              <w:jc w:val="both"/>
            </w:pPr>
            <w:r w:rsidRPr="000758C8">
              <w:t>Paslaugas jaunimui (vnt.)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1BBBE3" w14:textId="77777777" w:rsidR="006A603F" w:rsidRPr="000758C8" w:rsidRDefault="006A603F" w:rsidP="00092322">
            <w:pPr>
              <w:jc w:val="center"/>
            </w:pPr>
            <w:r w:rsidRPr="000758C8"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1BBBE4" w14:textId="77777777" w:rsidR="006A603F" w:rsidRPr="000758C8" w:rsidRDefault="006A603F" w:rsidP="00092322">
            <w:pPr>
              <w:jc w:val="center"/>
            </w:pPr>
            <w:r w:rsidRPr="000758C8">
              <w:t>10</w:t>
            </w:r>
          </w:p>
        </w:tc>
        <w:tc>
          <w:tcPr>
            <w:tcW w:w="1276" w:type="dxa"/>
            <w:shd w:val="clear" w:color="auto" w:fill="auto"/>
          </w:tcPr>
          <w:p w14:paraId="361BBBE5" w14:textId="77777777" w:rsidR="006A603F" w:rsidRPr="000758C8" w:rsidRDefault="006A603F" w:rsidP="00092322">
            <w:pPr>
              <w:jc w:val="both"/>
            </w:pPr>
          </w:p>
        </w:tc>
      </w:tr>
      <w:tr w:rsidR="006A603F" w:rsidRPr="000758C8" w14:paraId="361BBBED" w14:textId="77777777" w:rsidTr="00092322">
        <w:tc>
          <w:tcPr>
            <w:tcW w:w="852" w:type="dxa"/>
            <w:shd w:val="clear" w:color="auto" w:fill="auto"/>
          </w:tcPr>
          <w:p w14:paraId="361BBBE7" w14:textId="77777777" w:rsidR="006A603F" w:rsidRPr="000758C8" w:rsidRDefault="006A603F" w:rsidP="00092322">
            <w:pPr>
              <w:jc w:val="both"/>
            </w:pPr>
            <w:r w:rsidRPr="000758C8">
              <w:t>3.2.</w:t>
            </w:r>
          </w:p>
        </w:tc>
        <w:tc>
          <w:tcPr>
            <w:tcW w:w="3543" w:type="dxa"/>
            <w:shd w:val="clear" w:color="auto" w:fill="auto"/>
          </w:tcPr>
          <w:p w14:paraId="361BBBE8" w14:textId="77777777" w:rsidR="006A603F" w:rsidRPr="000758C8" w:rsidRDefault="006A603F" w:rsidP="00092322">
            <w:pPr>
              <w:jc w:val="both"/>
            </w:pPr>
            <w:r w:rsidRPr="000758C8">
              <w:t>Bendradarbiauti su žiniasklaidą</w:t>
            </w:r>
          </w:p>
        </w:tc>
        <w:tc>
          <w:tcPr>
            <w:tcW w:w="1985" w:type="dxa"/>
          </w:tcPr>
          <w:p w14:paraId="361BBBE9" w14:textId="77777777" w:rsidR="006A603F" w:rsidRPr="000758C8" w:rsidRDefault="006A603F" w:rsidP="00092322">
            <w:pPr>
              <w:jc w:val="both"/>
            </w:pPr>
            <w:r w:rsidRPr="000758C8">
              <w:t xml:space="preserve">Interviu, straipsniai, </w:t>
            </w:r>
            <w:r w:rsidR="003014AB" w:rsidRPr="000758C8">
              <w:t>dalyvavimai</w:t>
            </w:r>
            <w:r w:rsidRPr="000758C8">
              <w:t xml:space="preserve"> tele- ir radiolaidose (vnt.)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1BBBEA" w14:textId="77777777" w:rsidR="006A603F" w:rsidRPr="000758C8" w:rsidRDefault="006A603F" w:rsidP="00092322">
            <w:pPr>
              <w:jc w:val="center"/>
            </w:pPr>
            <w:r w:rsidRPr="000758C8">
              <w:t>5-10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1BBBEB" w14:textId="77777777" w:rsidR="006A603F" w:rsidRPr="000758C8" w:rsidRDefault="006A603F" w:rsidP="00092322">
            <w:pPr>
              <w:jc w:val="center"/>
            </w:pPr>
            <w:r w:rsidRPr="000758C8">
              <w:t>6</w:t>
            </w:r>
          </w:p>
        </w:tc>
        <w:tc>
          <w:tcPr>
            <w:tcW w:w="1276" w:type="dxa"/>
            <w:shd w:val="clear" w:color="auto" w:fill="auto"/>
          </w:tcPr>
          <w:p w14:paraId="361BBBEC" w14:textId="77777777" w:rsidR="006A603F" w:rsidRPr="000758C8" w:rsidRDefault="006A603F" w:rsidP="00092322">
            <w:pPr>
              <w:jc w:val="both"/>
            </w:pPr>
          </w:p>
        </w:tc>
      </w:tr>
      <w:tr w:rsidR="006A603F" w:rsidRPr="000758C8" w14:paraId="361BBBF4" w14:textId="77777777" w:rsidTr="00092322">
        <w:tc>
          <w:tcPr>
            <w:tcW w:w="852" w:type="dxa"/>
            <w:shd w:val="clear" w:color="auto" w:fill="auto"/>
          </w:tcPr>
          <w:p w14:paraId="361BBBEE" w14:textId="77777777" w:rsidR="006A603F" w:rsidRPr="000758C8" w:rsidRDefault="006A603F" w:rsidP="00092322">
            <w:pPr>
              <w:jc w:val="both"/>
            </w:pPr>
            <w:r w:rsidRPr="000758C8">
              <w:t>3.3.</w:t>
            </w:r>
          </w:p>
        </w:tc>
        <w:tc>
          <w:tcPr>
            <w:tcW w:w="3543" w:type="dxa"/>
            <w:shd w:val="clear" w:color="auto" w:fill="auto"/>
          </w:tcPr>
          <w:p w14:paraId="361BBBEF" w14:textId="77777777" w:rsidR="006A603F" w:rsidRPr="000758C8" w:rsidRDefault="006A603F" w:rsidP="00092322">
            <w:pPr>
              <w:jc w:val="both"/>
            </w:pPr>
            <w:r w:rsidRPr="000758C8">
              <w:t>Bendradarbiauti su sveikatos priežiūros įstaigomis, visuomeninėmis organizacijomis</w:t>
            </w:r>
          </w:p>
        </w:tc>
        <w:tc>
          <w:tcPr>
            <w:tcW w:w="1985" w:type="dxa"/>
          </w:tcPr>
          <w:p w14:paraId="361BBBF0" w14:textId="77777777" w:rsidR="006A603F" w:rsidRPr="000758C8" w:rsidRDefault="006A603F" w:rsidP="00092322">
            <w:pPr>
              <w:jc w:val="both"/>
            </w:pPr>
            <w:r w:rsidRPr="000758C8">
              <w:t>Dalyvavimas renginiuose (vnt.)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1BBBF1" w14:textId="77777777" w:rsidR="006A603F" w:rsidRPr="000758C8" w:rsidRDefault="006A603F" w:rsidP="00092322">
            <w:pPr>
              <w:jc w:val="center"/>
            </w:pPr>
            <w:r w:rsidRPr="000758C8">
              <w:t>2-5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1BBBF2" w14:textId="77777777" w:rsidR="006A603F" w:rsidRPr="000758C8" w:rsidRDefault="006A603F" w:rsidP="00092322">
            <w:pPr>
              <w:jc w:val="center"/>
            </w:pPr>
            <w:r w:rsidRPr="000758C8">
              <w:t>8</w:t>
            </w:r>
          </w:p>
        </w:tc>
        <w:tc>
          <w:tcPr>
            <w:tcW w:w="1276" w:type="dxa"/>
            <w:shd w:val="clear" w:color="auto" w:fill="auto"/>
          </w:tcPr>
          <w:p w14:paraId="361BBBF3" w14:textId="77777777" w:rsidR="006A603F" w:rsidRPr="000758C8" w:rsidRDefault="006A603F" w:rsidP="00092322">
            <w:pPr>
              <w:jc w:val="both"/>
            </w:pPr>
          </w:p>
        </w:tc>
      </w:tr>
    </w:tbl>
    <w:p w14:paraId="361BBBF5" w14:textId="77777777" w:rsidR="006A603F" w:rsidRPr="000758C8" w:rsidRDefault="006A603F" w:rsidP="006A603F">
      <w:pPr>
        <w:ind w:left="360"/>
        <w:jc w:val="both"/>
      </w:pPr>
    </w:p>
    <w:p w14:paraId="361BBBF6" w14:textId="77777777" w:rsidR="006A603F" w:rsidRPr="000758C8" w:rsidRDefault="00F4648C" w:rsidP="00E61A3C">
      <w:pPr>
        <w:widowControl/>
        <w:tabs>
          <w:tab w:val="left" w:pos="567"/>
        </w:tabs>
        <w:suppressAutoHyphens w:val="0"/>
        <w:autoSpaceDE/>
        <w:ind w:firstLine="720"/>
        <w:jc w:val="both"/>
        <w:rPr>
          <w:sz w:val="24"/>
          <w:szCs w:val="24"/>
          <w:lang w:eastAsia="en-US"/>
        </w:rPr>
      </w:pPr>
      <w:r w:rsidRPr="000758C8">
        <w:rPr>
          <w:sz w:val="24"/>
          <w:szCs w:val="24"/>
          <w:lang w:eastAsia="en-US"/>
        </w:rPr>
        <w:t xml:space="preserve">Planuojamos pagrindinės (prioritetinės) veiklos gairės 2020 metams – </w:t>
      </w:r>
      <w:r w:rsidR="00416493" w:rsidRPr="000758C8">
        <w:rPr>
          <w:sz w:val="24"/>
          <w:szCs w:val="24"/>
          <w:lang w:eastAsia="en-US"/>
        </w:rPr>
        <w:t>psichosocialinių paslaugų Klaipėdos psichikos sveikatos centro organizavimas.</w:t>
      </w:r>
      <w:r w:rsidRPr="000758C8">
        <w:rPr>
          <w:sz w:val="24"/>
          <w:szCs w:val="24"/>
          <w:lang w:eastAsia="en-US"/>
        </w:rPr>
        <w:t xml:space="preserve"> </w:t>
      </w:r>
    </w:p>
    <w:p w14:paraId="361BBBF7" w14:textId="77777777" w:rsidR="00A91D59" w:rsidRPr="000758C8" w:rsidRDefault="00A91D59" w:rsidP="00E61A3C">
      <w:pPr>
        <w:widowControl/>
        <w:tabs>
          <w:tab w:val="left" w:pos="567"/>
        </w:tabs>
        <w:suppressAutoHyphens w:val="0"/>
        <w:autoSpaceDE/>
        <w:ind w:firstLine="720"/>
        <w:jc w:val="both"/>
        <w:rPr>
          <w:sz w:val="24"/>
          <w:szCs w:val="24"/>
          <w:lang w:eastAsia="en-US"/>
        </w:rPr>
      </w:pPr>
      <w:r w:rsidRPr="000758C8">
        <w:rPr>
          <w:sz w:val="24"/>
          <w:szCs w:val="24"/>
          <w:lang w:eastAsia="en-US"/>
        </w:rPr>
        <w:t>PRIDEDAMA:</w:t>
      </w:r>
    </w:p>
    <w:p w14:paraId="361BBBF8" w14:textId="77777777" w:rsidR="00A91D59" w:rsidRPr="000758C8" w:rsidRDefault="00A91D59" w:rsidP="00492CEC">
      <w:pPr>
        <w:pStyle w:val="Sraopastraipa"/>
        <w:widowControl/>
        <w:numPr>
          <w:ilvl w:val="0"/>
          <w:numId w:val="10"/>
        </w:numPr>
        <w:tabs>
          <w:tab w:val="left" w:pos="993"/>
        </w:tabs>
        <w:suppressAutoHyphens w:val="0"/>
        <w:autoSpaceDE/>
        <w:ind w:left="0" w:firstLine="709"/>
        <w:jc w:val="both"/>
        <w:rPr>
          <w:sz w:val="24"/>
          <w:szCs w:val="24"/>
          <w:lang w:eastAsia="en-US"/>
        </w:rPr>
      </w:pPr>
      <w:r w:rsidRPr="000758C8">
        <w:rPr>
          <w:sz w:val="24"/>
          <w:szCs w:val="24"/>
          <w:lang w:eastAsia="en-US"/>
        </w:rPr>
        <w:t>Įstaigos stebėtojų tarybos posėdžio protokolas dėl pritarimo veiklos ataskaitai.</w:t>
      </w:r>
      <w:r w:rsidR="000755A8" w:rsidRPr="000758C8">
        <w:rPr>
          <w:sz w:val="24"/>
          <w:szCs w:val="24"/>
          <w:lang w:eastAsia="en-US"/>
        </w:rPr>
        <w:t xml:space="preserve"> </w:t>
      </w:r>
      <w:r w:rsidR="000C658B" w:rsidRPr="000758C8">
        <w:rPr>
          <w:sz w:val="24"/>
          <w:szCs w:val="24"/>
          <w:lang w:eastAsia="en-US"/>
        </w:rPr>
        <w:t>28,8</w:t>
      </w:r>
    </w:p>
    <w:p w14:paraId="361BBBF9" w14:textId="77777777" w:rsidR="00301B25" w:rsidRPr="000758C8" w:rsidRDefault="001276AF" w:rsidP="00492CEC">
      <w:pPr>
        <w:pStyle w:val="Sraopastraipa"/>
        <w:widowControl/>
        <w:numPr>
          <w:ilvl w:val="0"/>
          <w:numId w:val="10"/>
        </w:numPr>
        <w:tabs>
          <w:tab w:val="left" w:pos="993"/>
        </w:tabs>
        <w:suppressAutoHyphens w:val="0"/>
        <w:autoSpaceDE/>
        <w:ind w:left="0" w:firstLine="709"/>
        <w:jc w:val="both"/>
        <w:rPr>
          <w:sz w:val="24"/>
          <w:szCs w:val="24"/>
          <w:lang w:eastAsia="en-US"/>
        </w:rPr>
      </w:pPr>
      <w:r w:rsidRPr="000758C8">
        <w:rPr>
          <w:sz w:val="24"/>
          <w:szCs w:val="24"/>
          <w:lang w:eastAsia="en-US"/>
        </w:rPr>
        <w:t xml:space="preserve">LR sveikatos apsaugos ministro įsakymu patvirtintų </w:t>
      </w:r>
      <w:r w:rsidRPr="000758C8">
        <w:rPr>
          <w:color w:val="000000"/>
          <w:sz w:val="24"/>
          <w:szCs w:val="24"/>
        </w:rPr>
        <w:t>Lietuvos nacionalinės sveikatos sistemos viešųjų ir biudžetinių įstaigų, teikiančių asmens sveikatos priežiūros paslaugas, veiklos rezultatų vertinimo rodiklių 2019 metų siektinų reikšmių pasiekimų ataskaita.</w:t>
      </w:r>
    </w:p>
    <w:p w14:paraId="361BBBFA" w14:textId="77777777" w:rsidR="00C730FA" w:rsidRPr="000758C8" w:rsidRDefault="00C730FA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BFB" w14:textId="77777777" w:rsidR="00C730FA" w:rsidRPr="000758C8" w:rsidRDefault="00C730FA" w:rsidP="00C730FA">
      <w:pPr>
        <w:tabs>
          <w:tab w:val="left" w:pos="5994"/>
        </w:tabs>
        <w:rPr>
          <w:sz w:val="24"/>
          <w:szCs w:val="24"/>
        </w:rPr>
      </w:pPr>
    </w:p>
    <w:p w14:paraId="361BBBFC" w14:textId="77777777" w:rsidR="00C730FA" w:rsidRPr="000758C8" w:rsidRDefault="00C730FA" w:rsidP="00C730FA">
      <w:pPr>
        <w:tabs>
          <w:tab w:val="left" w:pos="5994"/>
        </w:tabs>
        <w:jc w:val="both"/>
        <w:rPr>
          <w:sz w:val="24"/>
          <w:szCs w:val="24"/>
        </w:rPr>
      </w:pPr>
      <w:r w:rsidRPr="000758C8">
        <w:rPr>
          <w:sz w:val="24"/>
          <w:szCs w:val="24"/>
        </w:rPr>
        <w:t xml:space="preserve">       Įstaigos vadovas                   </w:t>
      </w:r>
      <w:r w:rsidR="000758C8" w:rsidRPr="000758C8">
        <w:rPr>
          <w:sz w:val="24"/>
          <w:szCs w:val="24"/>
        </w:rPr>
        <w:t xml:space="preserve">                                                 </w:t>
      </w:r>
      <w:r w:rsidRPr="000758C8">
        <w:rPr>
          <w:sz w:val="24"/>
          <w:szCs w:val="24"/>
        </w:rPr>
        <w:t xml:space="preserve">         </w:t>
      </w:r>
      <w:r w:rsidR="00435DFC" w:rsidRPr="000758C8">
        <w:rPr>
          <w:sz w:val="24"/>
          <w:szCs w:val="24"/>
        </w:rPr>
        <w:t xml:space="preserve">   </w:t>
      </w:r>
      <w:r w:rsidRPr="000758C8">
        <w:rPr>
          <w:sz w:val="24"/>
          <w:szCs w:val="24"/>
        </w:rPr>
        <w:t xml:space="preserve"> </w:t>
      </w:r>
      <w:r w:rsidR="00435DFC" w:rsidRPr="000758C8">
        <w:rPr>
          <w:sz w:val="24"/>
          <w:szCs w:val="24"/>
          <w:u w:val="single"/>
        </w:rPr>
        <w:t>Aleksandras Slatvickis</w:t>
      </w:r>
      <w:r w:rsidRPr="000758C8">
        <w:rPr>
          <w:sz w:val="24"/>
          <w:szCs w:val="24"/>
        </w:rPr>
        <w:t xml:space="preserve">            </w:t>
      </w:r>
    </w:p>
    <w:p w14:paraId="361BBBFD" w14:textId="77777777" w:rsidR="00C730FA" w:rsidRPr="000758C8" w:rsidRDefault="00C730FA" w:rsidP="00D4440D">
      <w:pPr>
        <w:tabs>
          <w:tab w:val="left" w:pos="5994"/>
        </w:tabs>
        <w:jc w:val="center"/>
        <w:rPr>
          <w:sz w:val="24"/>
          <w:szCs w:val="24"/>
        </w:rPr>
      </w:pPr>
      <w:r w:rsidRPr="000758C8">
        <w:rPr>
          <w:sz w:val="24"/>
          <w:szCs w:val="24"/>
        </w:rPr>
        <w:tab/>
        <w:t xml:space="preserve">  (vardas, pavardė)</w:t>
      </w:r>
    </w:p>
    <w:p w14:paraId="361BBBFE" w14:textId="77777777" w:rsidR="00C730FA" w:rsidRPr="000758C8" w:rsidRDefault="00C730FA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BFF" w14:textId="77777777" w:rsidR="00C730FA" w:rsidRPr="000758C8" w:rsidRDefault="00C730FA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00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01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02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03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04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05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06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07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08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09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0A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0B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0C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0D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0E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0F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10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11" w14:textId="77777777" w:rsidR="000758C8" w:rsidRPr="000758C8" w:rsidRDefault="000758C8" w:rsidP="000758C8">
      <w:pPr>
        <w:jc w:val="center"/>
        <w:rPr>
          <w:sz w:val="24"/>
          <w:szCs w:val="24"/>
        </w:rPr>
      </w:pPr>
      <w:r w:rsidRPr="000758C8">
        <w:rPr>
          <w:b/>
          <w:sz w:val="24"/>
          <w:szCs w:val="24"/>
        </w:rPr>
        <w:t xml:space="preserve">                                                                                                                 </w:t>
      </w:r>
      <w:r w:rsidRPr="000758C8">
        <w:rPr>
          <w:sz w:val="24"/>
          <w:szCs w:val="24"/>
        </w:rPr>
        <w:t>1 priedas</w:t>
      </w:r>
    </w:p>
    <w:p w14:paraId="361BBC12" w14:textId="77777777" w:rsidR="000758C8" w:rsidRPr="000758C8" w:rsidRDefault="000758C8" w:rsidP="000758C8">
      <w:pPr>
        <w:jc w:val="center"/>
        <w:rPr>
          <w:b/>
          <w:sz w:val="24"/>
          <w:szCs w:val="24"/>
        </w:rPr>
      </w:pPr>
    </w:p>
    <w:p w14:paraId="361BBC13" w14:textId="77777777" w:rsidR="000758C8" w:rsidRPr="000758C8" w:rsidRDefault="000758C8" w:rsidP="000758C8">
      <w:pPr>
        <w:jc w:val="center"/>
        <w:rPr>
          <w:b/>
          <w:sz w:val="24"/>
          <w:szCs w:val="24"/>
        </w:rPr>
      </w:pPr>
    </w:p>
    <w:p w14:paraId="361BBC14" w14:textId="77777777" w:rsidR="000758C8" w:rsidRPr="000758C8" w:rsidRDefault="000758C8" w:rsidP="000758C8">
      <w:pPr>
        <w:jc w:val="center"/>
        <w:rPr>
          <w:b/>
          <w:sz w:val="24"/>
          <w:szCs w:val="24"/>
        </w:rPr>
      </w:pPr>
      <w:r w:rsidRPr="000758C8">
        <w:rPr>
          <w:b/>
          <w:sz w:val="24"/>
          <w:szCs w:val="24"/>
        </w:rPr>
        <w:t>VšĮ Klaipėdos psichikos sveikatos centro stebėtojų tarybos susirinkimo</w:t>
      </w:r>
    </w:p>
    <w:p w14:paraId="361BBC15" w14:textId="77777777" w:rsidR="000758C8" w:rsidRPr="000758C8" w:rsidRDefault="000758C8" w:rsidP="000758C8">
      <w:pPr>
        <w:jc w:val="center"/>
        <w:rPr>
          <w:b/>
          <w:sz w:val="24"/>
          <w:szCs w:val="24"/>
        </w:rPr>
      </w:pPr>
    </w:p>
    <w:p w14:paraId="361BBC16" w14:textId="77777777" w:rsidR="000758C8" w:rsidRPr="000758C8" w:rsidRDefault="000758C8" w:rsidP="000758C8">
      <w:pPr>
        <w:jc w:val="center"/>
        <w:rPr>
          <w:b/>
          <w:sz w:val="24"/>
          <w:szCs w:val="24"/>
        </w:rPr>
      </w:pPr>
      <w:r w:rsidRPr="000758C8">
        <w:rPr>
          <w:b/>
          <w:sz w:val="24"/>
          <w:szCs w:val="24"/>
        </w:rPr>
        <w:t>PROTOKOLAS Nr. 2</w:t>
      </w:r>
    </w:p>
    <w:p w14:paraId="361BBC17" w14:textId="77777777" w:rsidR="000758C8" w:rsidRPr="000758C8" w:rsidRDefault="000758C8" w:rsidP="000758C8">
      <w:pPr>
        <w:jc w:val="center"/>
        <w:rPr>
          <w:sz w:val="24"/>
          <w:szCs w:val="24"/>
        </w:rPr>
      </w:pPr>
      <w:r w:rsidRPr="000758C8">
        <w:rPr>
          <w:sz w:val="24"/>
          <w:szCs w:val="24"/>
        </w:rPr>
        <w:t>2020-03-05</w:t>
      </w:r>
    </w:p>
    <w:p w14:paraId="361BBC18" w14:textId="77777777" w:rsidR="000758C8" w:rsidRPr="000758C8" w:rsidRDefault="000758C8" w:rsidP="000758C8">
      <w:pPr>
        <w:jc w:val="center"/>
        <w:rPr>
          <w:sz w:val="24"/>
          <w:szCs w:val="24"/>
        </w:rPr>
      </w:pPr>
    </w:p>
    <w:p w14:paraId="361BBC19" w14:textId="77777777" w:rsidR="000758C8" w:rsidRPr="000758C8" w:rsidRDefault="000758C8" w:rsidP="000758C8">
      <w:pPr>
        <w:ind w:firstLine="540"/>
        <w:jc w:val="both"/>
        <w:rPr>
          <w:b/>
          <w:sz w:val="24"/>
          <w:szCs w:val="24"/>
        </w:rPr>
      </w:pPr>
      <w:r w:rsidRPr="000758C8">
        <w:rPr>
          <w:sz w:val="24"/>
          <w:szCs w:val="24"/>
        </w:rPr>
        <w:t xml:space="preserve">Pirmininkas:   </w:t>
      </w:r>
      <w:r w:rsidRPr="000758C8">
        <w:rPr>
          <w:b/>
          <w:sz w:val="24"/>
          <w:szCs w:val="24"/>
        </w:rPr>
        <w:t xml:space="preserve">G. Šniepienė </w:t>
      </w:r>
    </w:p>
    <w:p w14:paraId="361BBC1A" w14:textId="77777777" w:rsidR="000758C8" w:rsidRPr="000758C8" w:rsidRDefault="000758C8" w:rsidP="000758C8">
      <w:pPr>
        <w:ind w:firstLine="540"/>
        <w:jc w:val="both"/>
        <w:rPr>
          <w:sz w:val="24"/>
          <w:szCs w:val="24"/>
        </w:rPr>
      </w:pPr>
      <w:r w:rsidRPr="000758C8">
        <w:rPr>
          <w:sz w:val="24"/>
          <w:szCs w:val="24"/>
        </w:rPr>
        <w:t xml:space="preserve">Sekretorius:    </w:t>
      </w:r>
      <w:r w:rsidRPr="000758C8">
        <w:rPr>
          <w:b/>
          <w:sz w:val="24"/>
          <w:szCs w:val="24"/>
        </w:rPr>
        <w:t>S. Liekis</w:t>
      </w:r>
    </w:p>
    <w:p w14:paraId="361BBC1B" w14:textId="77777777" w:rsidR="000758C8" w:rsidRPr="000758C8" w:rsidRDefault="000758C8" w:rsidP="000758C8">
      <w:pPr>
        <w:ind w:firstLine="540"/>
        <w:jc w:val="both"/>
        <w:rPr>
          <w:sz w:val="24"/>
          <w:szCs w:val="24"/>
        </w:rPr>
      </w:pPr>
    </w:p>
    <w:p w14:paraId="361BBC1C" w14:textId="77777777" w:rsidR="000758C8" w:rsidRPr="000758C8" w:rsidRDefault="000758C8" w:rsidP="000758C8">
      <w:pPr>
        <w:ind w:firstLine="540"/>
        <w:jc w:val="both"/>
        <w:rPr>
          <w:sz w:val="24"/>
          <w:szCs w:val="24"/>
        </w:rPr>
      </w:pPr>
      <w:r w:rsidRPr="000758C8">
        <w:rPr>
          <w:sz w:val="24"/>
          <w:szCs w:val="24"/>
        </w:rPr>
        <w:t>Dalyvauja:</w:t>
      </w:r>
    </w:p>
    <w:p w14:paraId="361BBC1D" w14:textId="77777777" w:rsidR="000758C8" w:rsidRPr="000758C8" w:rsidRDefault="000758C8" w:rsidP="000758C8">
      <w:pPr>
        <w:jc w:val="both"/>
        <w:rPr>
          <w:sz w:val="24"/>
          <w:szCs w:val="24"/>
        </w:rPr>
      </w:pPr>
      <w:r w:rsidRPr="000758C8">
        <w:rPr>
          <w:b/>
          <w:sz w:val="24"/>
          <w:szCs w:val="24"/>
        </w:rPr>
        <w:t xml:space="preserve">G. Šniepienė </w:t>
      </w:r>
      <w:r w:rsidRPr="000758C8">
        <w:rPr>
          <w:sz w:val="24"/>
          <w:szCs w:val="24"/>
        </w:rPr>
        <w:t>– Visuomenės atstovė, stebėtojų tarybos pirmininkė;</w:t>
      </w:r>
    </w:p>
    <w:p w14:paraId="361BBC1E" w14:textId="77777777" w:rsidR="000758C8" w:rsidRPr="000758C8" w:rsidRDefault="000758C8" w:rsidP="000758C8">
      <w:pPr>
        <w:jc w:val="both"/>
        <w:rPr>
          <w:sz w:val="24"/>
          <w:szCs w:val="24"/>
        </w:rPr>
      </w:pPr>
      <w:r w:rsidRPr="000758C8">
        <w:rPr>
          <w:b/>
          <w:sz w:val="24"/>
          <w:szCs w:val="24"/>
        </w:rPr>
        <w:t>S. Liekis</w:t>
      </w:r>
      <w:r w:rsidRPr="000758C8">
        <w:rPr>
          <w:sz w:val="24"/>
          <w:szCs w:val="24"/>
        </w:rPr>
        <w:t xml:space="preserve"> – VšĮ Klaipėdos psichikos sveikatos centro socialinis darbuotojas, stebėtojų tarybos narys;</w:t>
      </w:r>
    </w:p>
    <w:p w14:paraId="361BBC1F" w14:textId="77777777" w:rsidR="000758C8" w:rsidRPr="000758C8" w:rsidRDefault="000758C8" w:rsidP="000758C8">
      <w:pPr>
        <w:jc w:val="both"/>
        <w:rPr>
          <w:sz w:val="24"/>
          <w:szCs w:val="24"/>
        </w:rPr>
      </w:pPr>
      <w:r w:rsidRPr="000758C8">
        <w:rPr>
          <w:b/>
          <w:bCs/>
          <w:sz w:val="24"/>
          <w:szCs w:val="24"/>
        </w:rPr>
        <w:t xml:space="preserve">D. Pertoliavičius </w:t>
      </w:r>
      <w:r w:rsidRPr="000758C8">
        <w:rPr>
          <w:sz w:val="24"/>
          <w:szCs w:val="24"/>
        </w:rPr>
        <w:t>–</w:t>
      </w:r>
      <w:r w:rsidRPr="000758C8">
        <w:rPr>
          <w:b/>
          <w:bCs/>
          <w:sz w:val="24"/>
          <w:szCs w:val="24"/>
        </w:rPr>
        <w:t xml:space="preserve"> </w:t>
      </w:r>
      <w:r w:rsidRPr="000758C8">
        <w:rPr>
          <w:sz w:val="24"/>
          <w:szCs w:val="24"/>
        </w:rPr>
        <w:t xml:space="preserve">Klaipėdos miesto savivaldybės socialinių reikalų departamento direktorius,  stebėtojų tarybos narys;                   </w:t>
      </w:r>
    </w:p>
    <w:p w14:paraId="361BBC20" w14:textId="77777777" w:rsidR="000758C8" w:rsidRPr="000758C8" w:rsidRDefault="000758C8" w:rsidP="000758C8">
      <w:pPr>
        <w:jc w:val="both"/>
        <w:rPr>
          <w:sz w:val="24"/>
          <w:szCs w:val="24"/>
        </w:rPr>
      </w:pPr>
      <w:r w:rsidRPr="000758C8">
        <w:rPr>
          <w:b/>
          <w:sz w:val="24"/>
          <w:szCs w:val="24"/>
        </w:rPr>
        <w:t>A. Slatvickis</w:t>
      </w:r>
      <w:r w:rsidRPr="000758C8">
        <w:rPr>
          <w:sz w:val="24"/>
          <w:szCs w:val="24"/>
        </w:rPr>
        <w:t xml:space="preserve"> – VšĮ Klaipėdos psichikos sveikatos centro vyriausiasis gydytojas;                    </w:t>
      </w:r>
    </w:p>
    <w:p w14:paraId="361BBC21" w14:textId="77777777" w:rsidR="000758C8" w:rsidRPr="000758C8" w:rsidRDefault="000758C8" w:rsidP="000758C8">
      <w:pPr>
        <w:jc w:val="both"/>
        <w:rPr>
          <w:sz w:val="24"/>
          <w:szCs w:val="24"/>
        </w:rPr>
      </w:pPr>
      <w:r w:rsidRPr="000758C8">
        <w:rPr>
          <w:b/>
          <w:sz w:val="24"/>
          <w:szCs w:val="24"/>
        </w:rPr>
        <w:t xml:space="preserve">I.Vaitkienė  </w:t>
      </w:r>
      <w:r w:rsidRPr="000758C8">
        <w:rPr>
          <w:sz w:val="24"/>
          <w:szCs w:val="24"/>
        </w:rPr>
        <w:t>–</w:t>
      </w:r>
      <w:r w:rsidRPr="000758C8">
        <w:rPr>
          <w:b/>
          <w:sz w:val="24"/>
          <w:szCs w:val="24"/>
        </w:rPr>
        <w:t xml:space="preserve"> </w:t>
      </w:r>
      <w:r w:rsidRPr="000758C8">
        <w:rPr>
          <w:sz w:val="24"/>
          <w:szCs w:val="24"/>
        </w:rPr>
        <w:t>VšĮ Klaipėdos psichikos sveikatos centro vyriausioji finansininkė.</w:t>
      </w:r>
    </w:p>
    <w:p w14:paraId="361BBC22" w14:textId="77777777" w:rsidR="000758C8" w:rsidRPr="000758C8" w:rsidRDefault="000758C8" w:rsidP="000758C8">
      <w:pPr>
        <w:ind w:firstLine="540"/>
        <w:jc w:val="both"/>
        <w:rPr>
          <w:sz w:val="24"/>
          <w:szCs w:val="24"/>
        </w:rPr>
      </w:pPr>
    </w:p>
    <w:p w14:paraId="361BBC23" w14:textId="77777777" w:rsidR="000758C8" w:rsidRPr="000758C8" w:rsidRDefault="000758C8" w:rsidP="000758C8">
      <w:pPr>
        <w:ind w:firstLine="540"/>
        <w:jc w:val="both"/>
        <w:rPr>
          <w:sz w:val="24"/>
          <w:szCs w:val="24"/>
        </w:rPr>
      </w:pPr>
      <w:r w:rsidRPr="000758C8">
        <w:rPr>
          <w:sz w:val="24"/>
          <w:szCs w:val="24"/>
        </w:rPr>
        <w:t xml:space="preserve"> Posėdžio pradžia 11.00 val. pabaiga 12.00 val.</w:t>
      </w:r>
    </w:p>
    <w:p w14:paraId="361BBC24" w14:textId="77777777" w:rsidR="000758C8" w:rsidRPr="000758C8" w:rsidRDefault="000758C8" w:rsidP="000758C8">
      <w:pPr>
        <w:ind w:firstLine="540"/>
        <w:jc w:val="both"/>
        <w:rPr>
          <w:sz w:val="24"/>
          <w:szCs w:val="24"/>
        </w:rPr>
      </w:pPr>
      <w:r w:rsidRPr="000758C8">
        <w:rPr>
          <w:sz w:val="24"/>
          <w:szCs w:val="24"/>
        </w:rPr>
        <w:t xml:space="preserve"> Posėdžio vieta: VšĮ Klaipėdos psichikos sveikatos centras.</w:t>
      </w:r>
    </w:p>
    <w:p w14:paraId="361BBC25" w14:textId="77777777" w:rsidR="000758C8" w:rsidRPr="000758C8" w:rsidRDefault="000758C8" w:rsidP="000758C8">
      <w:pPr>
        <w:ind w:firstLine="540"/>
        <w:jc w:val="both"/>
        <w:rPr>
          <w:sz w:val="24"/>
          <w:szCs w:val="24"/>
        </w:rPr>
      </w:pPr>
      <w:r w:rsidRPr="000758C8">
        <w:rPr>
          <w:sz w:val="24"/>
          <w:szCs w:val="24"/>
        </w:rPr>
        <w:t xml:space="preserve"> Kvorumas yra.</w:t>
      </w:r>
    </w:p>
    <w:p w14:paraId="361BBC26" w14:textId="77777777" w:rsidR="000758C8" w:rsidRPr="000758C8" w:rsidRDefault="000758C8" w:rsidP="000758C8">
      <w:pPr>
        <w:ind w:firstLine="540"/>
        <w:jc w:val="both"/>
        <w:rPr>
          <w:b/>
          <w:sz w:val="24"/>
          <w:szCs w:val="24"/>
        </w:rPr>
      </w:pPr>
    </w:p>
    <w:p w14:paraId="361BBC27" w14:textId="77777777" w:rsidR="000758C8" w:rsidRPr="000758C8" w:rsidRDefault="000758C8" w:rsidP="000758C8">
      <w:pPr>
        <w:ind w:firstLine="540"/>
        <w:jc w:val="both"/>
        <w:rPr>
          <w:b/>
          <w:sz w:val="24"/>
          <w:szCs w:val="24"/>
        </w:rPr>
      </w:pPr>
      <w:r w:rsidRPr="000758C8">
        <w:rPr>
          <w:b/>
          <w:sz w:val="24"/>
          <w:szCs w:val="24"/>
        </w:rPr>
        <w:t>DARBOTVARKĖ:</w:t>
      </w:r>
    </w:p>
    <w:p w14:paraId="361BBC28" w14:textId="77777777" w:rsidR="000758C8" w:rsidRPr="000758C8" w:rsidRDefault="000758C8" w:rsidP="000758C8">
      <w:pPr>
        <w:ind w:firstLine="540"/>
        <w:jc w:val="both"/>
        <w:rPr>
          <w:b/>
          <w:sz w:val="24"/>
          <w:szCs w:val="24"/>
        </w:rPr>
      </w:pPr>
    </w:p>
    <w:p w14:paraId="361BBC29" w14:textId="77777777" w:rsidR="000758C8" w:rsidRPr="000758C8" w:rsidRDefault="000758C8" w:rsidP="000758C8">
      <w:pPr>
        <w:pStyle w:val="ListParagraph1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bookmarkStart w:id="6" w:name="_Hlk34639543"/>
      <w:r w:rsidRPr="000758C8">
        <w:rPr>
          <w:rFonts w:ascii="Times New Roman" w:hAnsi="Times New Roman"/>
          <w:sz w:val="24"/>
          <w:szCs w:val="24"/>
        </w:rPr>
        <w:t>Dėl Klaipėdos psichikos sveikatos centro  veiklos ataskaitos už 2019 m. Pranešėjas A. Slatvickis.</w:t>
      </w:r>
    </w:p>
    <w:bookmarkEnd w:id="6"/>
    <w:p w14:paraId="361BBC2A" w14:textId="77777777" w:rsidR="000758C8" w:rsidRPr="000758C8" w:rsidRDefault="000758C8" w:rsidP="000758C8">
      <w:pPr>
        <w:pStyle w:val="ListParagraph1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0758C8">
        <w:rPr>
          <w:rFonts w:ascii="Times New Roman" w:hAnsi="Times New Roman"/>
          <w:sz w:val="24"/>
          <w:szCs w:val="24"/>
        </w:rPr>
        <w:t>Dėl finansinės veiklos atskaitomybės ataskaitos už 2019 m. Pranešėja I. Vaitkienė.</w:t>
      </w:r>
    </w:p>
    <w:p w14:paraId="361BBC2B" w14:textId="77777777" w:rsidR="000758C8" w:rsidRPr="000758C8" w:rsidRDefault="000758C8" w:rsidP="000758C8">
      <w:pPr>
        <w:pStyle w:val="Sraopastraipa"/>
        <w:widowControl/>
        <w:numPr>
          <w:ilvl w:val="0"/>
          <w:numId w:val="14"/>
        </w:numPr>
        <w:suppressAutoHyphens w:val="0"/>
        <w:autoSpaceDE/>
        <w:spacing w:line="276" w:lineRule="auto"/>
        <w:rPr>
          <w:sz w:val="24"/>
          <w:szCs w:val="24"/>
        </w:rPr>
      </w:pPr>
      <w:r w:rsidRPr="000758C8">
        <w:rPr>
          <w:sz w:val="24"/>
          <w:szCs w:val="24"/>
        </w:rPr>
        <w:t xml:space="preserve">Dėl veiklos rezultatų vertinimo rodiklių 2019 m. siektinų reikšmių pasiekimo ataskaitos. Pranešėjas A. Slatvickis. </w:t>
      </w:r>
    </w:p>
    <w:p w14:paraId="361BBC2C" w14:textId="77777777" w:rsidR="000758C8" w:rsidRPr="000758C8" w:rsidRDefault="000758C8" w:rsidP="000758C8">
      <w:pPr>
        <w:jc w:val="both"/>
        <w:rPr>
          <w:sz w:val="24"/>
          <w:szCs w:val="24"/>
        </w:rPr>
      </w:pPr>
    </w:p>
    <w:p w14:paraId="361BBC2D" w14:textId="77777777" w:rsidR="000758C8" w:rsidRPr="000758C8" w:rsidRDefault="000758C8" w:rsidP="000758C8">
      <w:pPr>
        <w:widowControl/>
        <w:numPr>
          <w:ilvl w:val="0"/>
          <w:numId w:val="15"/>
        </w:numPr>
        <w:suppressAutoHyphens w:val="0"/>
        <w:autoSpaceDE/>
        <w:ind w:left="284" w:hanging="11"/>
        <w:jc w:val="both"/>
        <w:rPr>
          <w:sz w:val="24"/>
          <w:szCs w:val="24"/>
        </w:rPr>
      </w:pPr>
      <w:r w:rsidRPr="000758C8">
        <w:rPr>
          <w:b/>
          <w:sz w:val="24"/>
          <w:szCs w:val="24"/>
        </w:rPr>
        <w:t xml:space="preserve">SVARSTYTA. </w:t>
      </w:r>
      <w:r w:rsidRPr="000758C8">
        <w:rPr>
          <w:sz w:val="24"/>
          <w:szCs w:val="24"/>
        </w:rPr>
        <w:t>Dėl Klaipėdos psichikos sveikatos centro  veiklos ataskaitos už 2019 m. Pranešėjas A. Slatvickis.</w:t>
      </w:r>
    </w:p>
    <w:p w14:paraId="361BBC2E" w14:textId="77777777" w:rsidR="000758C8" w:rsidRPr="000758C8" w:rsidRDefault="000758C8" w:rsidP="000758C8">
      <w:pPr>
        <w:ind w:left="284" w:hanging="11"/>
        <w:jc w:val="both"/>
        <w:rPr>
          <w:b/>
          <w:bCs/>
          <w:sz w:val="24"/>
          <w:szCs w:val="24"/>
        </w:rPr>
      </w:pPr>
      <w:r w:rsidRPr="000758C8">
        <w:rPr>
          <w:b/>
          <w:bCs/>
          <w:sz w:val="24"/>
          <w:szCs w:val="24"/>
        </w:rPr>
        <w:t xml:space="preserve">KALBĖJO </w:t>
      </w:r>
      <w:r w:rsidRPr="000758C8">
        <w:rPr>
          <w:sz w:val="24"/>
          <w:szCs w:val="24"/>
        </w:rPr>
        <w:t>A. Slatvickis pristatė 2019 m. įstaigos veiklos ataskaitą, atsakė į stebėtojų tarybos narių klausimus.</w:t>
      </w:r>
    </w:p>
    <w:p w14:paraId="361BBC2F" w14:textId="77777777" w:rsidR="000758C8" w:rsidRPr="000758C8" w:rsidRDefault="000758C8" w:rsidP="000758C8">
      <w:pPr>
        <w:ind w:left="284" w:hanging="11"/>
        <w:jc w:val="both"/>
        <w:rPr>
          <w:sz w:val="24"/>
          <w:szCs w:val="24"/>
        </w:rPr>
      </w:pPr>
      <w:r w:rsidRPr="000758C8">
        <w:rPr>
          <w:b/>
          <w:sz w:val="24"/>
          <w:szCs w:val="24"/>
        </w:rPr>
        <w:t xml:space="preserve">NUTARTA. </w:t>
      </w:r>
      <w:r w:rsidRPr="000758C8">
        <w:rPr>
          <w:sz w:val="24"/>
          <w:szCs w:val="24"/>
        </w:rPr>
        <w:t xml:space="preserve">Bendru sutarimu pritarti VšĮ Klaipėdos psichikos sveikatos centro 2019 m. veiklos ataskaitai.  </w:t>
      </w:r>
    </w:p>
    <w:p w14:paraId="361BBC30" w14:textId="77777777" w:rsidR="000758C8" w:rsidRPr="000758C8" w:rsidRDefault="000758C8" w:rsidP="000758C8">
      <w:pPr>
        <w:pStyle w:val="Sraopastraipa"/>
        <w:ind w:left="284"/>
        <w:jc w:val="both"/>
        <w:rPr>
          <w:sz w:val="24"/>
          <w:szCs w:val="24"/>
        </w:rPr>
      </w:pPr>
    </w:p>
    <w:p w14:paraId="361BBC31" w14:textId="77777777" w:rsidR="000758C8" w:rsidRPr="000758C8" w:rsidRDefault="000758C8" w:rsidP="000758C8">
      <w:pPr>
        <w:widowControl/>
        <w:numPr>
          <w:ilvl w:val="0"/>
          <w:numId w:val="15"/>
        </w:numPr>
        <w:suppressAutoHyphens w:val="0"/>
        <w:autoSpaceDE/>
        <w:ind w:left="273" w:firstLine="76"/>
        <w:jc w:val="both"/>
        <w:rPr>
          <w:sz w:val="24"/>
          <w:szCs w:val="24"/>
        </w:rPr>
      </w:pPr>
      <w:r w:rsidRPr="000758C8">
        <w:rPr>
          <w:b/>
          <w:sz w:val="24"/>
          <w:szCs w:val="24"/>
        </w:rPr>
        <w:t xml:space="preserve">SVARSTYTA. </w:t>
      </w:r>
      <w:r w:rsidRPr="000758C8">
        <w:rPr>
          <w:sz w:val="24"/>
          <w:szCs w:val="24"/>
        </w:rPr>
        <w:t>Dėl finansinės veiklos atskaitomybės ataskaitos už 2019 m. Pranešėja I. Vaitkienė</w:t>
      </w:r>
    </w:p>
    <w:p w14:paraId="361BBC32" w14:textId="77777777" w:rsidR="000758C8" w:rsidRPr="000758C8" w:rsidRDefault="000758C8" w:rsidP="000758C8">
      <w:pPr>
        <w:ind w:left="273"/>
        <w:jc w:val="both"/>
        <w:rPr>
          <w:b/>
          <w:sz w:val="24"/>
          <w:szCs w:val="24"/>
        </w:rPr>
      </w:pPr>
      <w:r w:rsidRPr="000758C8">
        <w:rPr>
          <w:b/>
          <w:sz w:val="24"/>
          <w:szCs w:val="24"/>
        </w:rPr>
        <w:t xml:space="preserve">KALBĖJO.  </w:t>
      </w:r>
      <w:r w:rsidRPr="000758C8">
        <w:rPr>
          <w:sz w:val="24"/>
          <w:szCs w:val="24"/>
        </w:rPr>
        <w:t>I. Vaitkienė pristatė centro finansinės veiklos atskaitomybės ataskaitą už 2019 m.  Įstaiga veikia be įsiskolinimų, 2019 m. finansinis rezultatas teigiamas.</w:t>
      </w:r>
    </w:p>
    <w:p w14:paraId="361BBC33" w14:textId="77777777" w:rsidR="000758C8" w:rsidRPr="000758C8" w:rsidRDefault="000758C8" w:rsidP="000758C8">
      <w:pPr>
        <w:ind w:left="273"/>
        <w:jc w:val="both"/>
        <w:rPr>
          <w:sz w:val="24"/>
          <w:szCs w:val="24"/>
        </w:rPr>
      </w:pPr>
      <w:r w:rsidRPr="000758C8">
        <w:rPr>
          <w:b/>
          <w:sz w:val="24"/>
          <w:szCs w:val="24"/>
        </w:rPr>
        <w:t xml:space="preserve">NUTARTA.  </w:t>
      </w:r>
      <w:r w:rsidRPr="000758C8">
        <w:rPr>
          <w:sz w:val="24"/>
          <w:szCs w:val="24"/>
        </w:rPr>
        <w:t xml:space="preserve">Bendru sutarimu pritarti VšĮ Klaipėdos psichikos sveikatos centro 2019 m. finansinės veiklos ataskaitai. </w:t>
      </w:r>
    </w:p>
    <w:p w14:paraId="361BBC34" w14:textId="77777777" w:rsidR="000758C8" w:rsidRPr="000758C8" w:rsidRDefault="000758C8" w:rsidP="000758C8">
      <w:pPr>
        <w:ind w:left="273"/>
        <w:jc w:val="both"/>
        <w:rPr>
          <w:b/>
          <w:sz w:val="24"/>
          <w:szCs w:val="24"/>
        </w:rPr>
      </w:pPr>
    </w:p>
    <w:p w14:paraId="361BBC35" w14:textId="77777777" w:rsidR="000758C8" w:rsidRPr="000758C8" w:rsidRDefault="000758C8" w:rsidP="000758C8">
      <w:pPr>
        <w:ind w:left="273"/>
        <w:jc w:val="both"/>
        <w:rPr>
          <w:b/>
          <w:sz w:val="24"/>
          <w:szCs w:val="24"/>
        </w:rPr>
      </w:pPr>
    </w:p>
    <w:p w14:paraId="361BBC36" w14:textId="77777777" w:rsidR="000758C8" w:rsidRPr="000758C8" w:rsidRDefault="000758C8" w:rsidP="000758C8">
      <w:pPr>
        <w:widowControl/>
        <w:numPr>
          <w:ilvl w:val="0"/>
          <w:numId w:val="15"/>
        </w:numPr>
        <w:suppressAutoHyphens w:val="0"/>
        <w:autoSpaceDE/>
        <w:ind w:left="273" w:firstLine="0"/>
        <w:jc w:val="both"/>
        <w:rPr>
          <w:sz w:val="24"/>
          <w:szCs w:val="24"/>
        </w:rPr>
      </w:pPr>
      <w:r w:rsidRPr="000758C8">
        <w:rPr>
          <w:b/>
          <w:sz w:val="24"/>
          <w:szCs w:val="24"/>
        </w:rPr>
        <w:t>SVARSTYTA</w:t>
      </w:r>
      <w:r w:rsidRPr="000758C8">
        <w:rPr>
          <w:sz w:val="24"/>
          <w:szCs w:val="24"/>
        </w:rPr>
        <w:t xml:space="preserve"> Dėl </w:t>
      </w:r>
      <w:bookmarkStart w:id="7" w:name="_Hlk34640933"/>
      <w:r w:rsidRPr="000758C8">
        <w:rPr>
          <w:sz w:val="24"/>
          <w:szCs w:val="24"/>
        </w:rPr>
        <w:t>veiklos rezultatų vertinimo rodiklių 2019 m. siektinų reikšmių pasiekimo ataskaitos</w:t>
      </w:r>
      <w:bookmarkEnd w:id="7"/>
      <w:r w:rsidRPr="000758C8">
        <w:rPr>
          <w:sz w:val="24"/>
          <w:szCs w:val="24"/>
        </w:rPr>
        <w:t>. Pranešėjas A. Slatvickis</w:t>
      </w:r>
    </w:p>
    <w:p w14:paraId="361BBC37" w14:textId="77777777" w:rsidR="000758C8" w:rsidRPr="000758C8" w:rsidRDefault="000758C8" w:rsidP="000758C8">
      <w:pPr>
        <w:ind w:left="284"/>
        <w:jc w:val="both"/>
        <w:rPr>
          <w:sz w:val="24"/>
          <w:szCs w:val="24"/>
        </w:rPr>
      </w:pPr>
      <w:r w:rsidRPr="000758C8">
        <w:rPr>
          <w:b/>
          <w:bCs/>
          <w:sz w:val="24"/>
          <w:szCs w:val="24"/>
        </w:rPr>
        <w:t xml:space="preserve">KALBĖJO. </w:t>
      </w:r>
      <w:r w:rsidRPr="000758C8">
        <w:rPr>
          <w:sz w:val="24"/>
          <w:szCs w:val="24"/>
        </w:rPr>
        <w:t xml:space="preserve">A. Slatvickis pristatė vertinimo rodiklius. Atsakė į stebėtojų tarybos narių pateiktus klausimus. </w:t>
      </w:r>
    </w:p>
    <w:p w14:paraId="361BBC38" w14:textId="77777777" w:rsidR="000758C8" w:rsidRPr="000758C8" w:rsidRDefault="000758C8" w:rsidP="000758C8">
      <w:pPr>
        <w:ind w:left="284"/>
        <w:jc w:val="both"/>
        <w:rPr>
          <w:sz w:val="24"/>
          <w:szCs w:val="24"/>
        </w:rPr>
      </w:pPr>
      <w:r w:rsidRPr="000758C8">
        <w:rPr>
          <w:b/>
          <w:sz w:val="24"/>
          <w:szCs w:val="24"/>
        </w:rPr>
        <w:t>NUTARTA</w:t>
      </w:r>
      <w:r w:rsidRPr="000758C8">
        <w:rPr>
          <w:sz w:val="24"/>
          <w:szCs w:val="24"/>
        </w:rPr>
        <w:t>. Bendru sutarimu pritarti veiklos rezultatų vertinimo rodiklių 2019 m. siektinų reikšmių pasiekimo ataskaitai.</w:t>
      </w:r>
    </w:p>
    <w:p w14:paraId="361BBC39" w14:textId="77777777" w:rsidR="000758C8" w:rsidRPr="000758C8" w:rsidRDefault="000758C8" w:rsidP="000758C8">
      <w:pPr>
        <w:ind w:left="284"/>
        <w:jc w:val="both"/>
        <w:rPr>
          <w:sz w:val="24"/>
          <w:szCs w:val="24"/>
        </w:rPr>
      </w:pPr>
    </w:p>
    <w:p w14:paraId="361BBC3A" w14:textId="77777777" w:rsidR="000758C8" w:rsidRPr="000758C8" w:rsidRDefault="000758C8" w:rsidP="000758C8">
      <w:pPr>
        <w:ind w:firstLine="540"/>
        <w:jc w:val="both"/>
        <w:rPr>
          <w:b/>
          <w:sz w:val="24"/>
          <w:szCs w:val="24"/>
        </w:rPr>
      </w:pPr>
    </w:p>
    <w:p w14:paraId="361BBC3B" w14:textId="77777777" w:rsidR="000758C8" w:rsidRPr="000758C8" w:rsidRDefault="000758C8" w:rsidP="000758C8">
      <w:pPr>
        <w:ind w:firstLine="540"/>
        <w:jc w:val="both"/>
      </w:pPr>
    </w:p>
    <w:p w14:paraId="361BBC3C" w14:textId="77777777" w:rsidR="000758C8" w:rsidRPr="000758C8" w:rsidRDefault="000758C8" w:rsidP="000758C8">
      <w:pPr>
        <w:ind w:firstLine="540"/>
        <w:jc w:val="both"/>
      </w:pPr>
    </w:p>
    <w:p w14:paraId="361BBC3D" w14:textId="77777777" w:rsidR="000758C8" w:rsidRPr="000758C8" w:rsidRDefault="000758C8" w:rsidP="000758C8">
      <w:pPr>
        <w:jc w:val="both"/>
        <w:rPr>
          <w:sz w:val="24"/>
          <w:szCs w:val="24"/>
        </w:rPr>
      </w:pPr>
      <w:r w:rsidRPr="000758C8">
        <w:rPr>
          <w:sz w:val="24"/>
          <w:szCs w:val="24"/>
        </w:rPr>
        <w:t xml:space="preserve">Pirmininkė                                                                                                        </w:t>
      </w:r>
      <w:r w:rsidRPr="000758C8">
        <w:rPr>
          <w:rFonts w:eastAsia="Calibri"/>
          <w:sz w:val="24"/>
          <w:szCs w:val="24"/>
        </w:rPr>
        <w:t>G. Šniepienė</w:t>
      </w:r>
    </w:p>
    <w:p w14:paraId="361BBC3E" w14:textId="77777777" w:rsidR="000758C8" w:rsidRPr="000758C8" w:rsidRDefault="000758C8" w:rsidP="000758C8">
      <w:pPr>
        <w:ind w:firstLine="540"/>
        <w:jc w:val="both"/>
        <w:rPr>
          <w:sz w:val="24"/>
          <w:szCs w:val="24"/>
        </w:rPr>
      </w:pPr>
      <w:r w:rsidRPr="000758C8">
        <w:rPr>
          <w:sz w:val="24"/>
          <w:szCs w:val="24"/>
        </w:rPr>
        <w:t xml:space="preserve">  </w:t>
      </w:r>
    </w:p>
    <w:p w14:paraId="361BBC3F" w14:textId="77777777" w:rsidR="000758C8" w:rsidRPr="000758C8" w:rsidRDefault="000758C8" w:rsidP="000758C8">
      <w:pPr>
        <w:ind w:firstLine="540"/>
        <w:jc w:val="both"/>
        <w:rPr>
          <w:sz w:val="24"/>
          <w:szCs w:val="24"/>
        </w:rPr>
      </w:pPr>
    </w:p>
    <w:p w14:paraId="361BBC40" w14:textId="77777777" w:rsidR="000758C8" w:rsidRPr="000758C8" w:rsidRDefault="000758C8" w:rsidP="000758C8">
      <w:pPr>
        <w:jc w:val="both"/>
        <w:rPr>
          <w:sz w:val="24"/>
          <w:szCs w:val="24"/>
        </w:rPr>
      </w:pPr>
      <w:r w:rsidRPr="000758C8">
        <w:rPr>
          <w:sz w:val="24"/>
          <w:szCs w:val="24"/>
        </w:rPr>
        <w:t>Sekretorius                                                                                                               S. Liekis</w:t>
      </w:r>
    </w:p>
    <w:p w14:paraId="361BBC41" w14:textId="77777777" w:rsidR="000758C8" w:rsidRPr="000758C8" w:rsidRDefault="000758C8" w:rsidP="000758C8">
      <w:pPr>
        <w:ind w:firstLine="540"/>
        <w:jc w:val="both"/>
        <w:rPr>
          <w:sz w:val="24"/>
          <w:szCs w:val="24"/>
        </w:rPr>
      </w:pPr>
    </w:p>
    <w:p w14:paraId="361BBC42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43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44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45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46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47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48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49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4A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4B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4C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4D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4E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4F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50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51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52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53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54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55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56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57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58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59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5A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5B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5C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5D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5E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5F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60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61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62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63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64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65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66" w14:textId="77777777" w:rsidR="000758C8" w:rsidRPr="000758C8" w:rsidRDefault="000758C8" w:rsidP="000758C8">
      <w:pPr>
        <w:rPr>
          <w:sz w:val="24"/>
          <w:szCs w:val="24"/>
        </w:rPr>
      </w:pPr>
      <w:r w:rsidRPr="000758C8">
        <w:tab/>
      </w:r>
      <w:r w:rsidRPr="000758C8">
        <w:tab/>
      </w:r>
      <w:r w:rsidRPr="000758C8">
        <w:tab/>
      </w:r>
      <w:r w:rsidRPr="000758C8">
        <w:tab/>
      </w:r>
      <w:r w:rsidRPr="000758C8">
        <w:tab/>
      </w:r>
      <w:r w:rsidRPr="000758C8">
        <w:tab/>
      </w:r>
      <w:r w:rsidRPr="000758C8">
        <w:tab/>
      </w:r>
      <w:r w:rsidRPr="000758C8">
        <w:tab/>
      </w:r>
      <w:r w:rsidRPr="000758C8">
        <w:tab/>
      </w:r>
      <w:r w:rsidRPr="000758C8">
        <w:tab/>
      </w:r>
      <w:r w:rsidRPr="000758C8">
        <w:tab/>
      </w:r>
      <w:r w:rsidRPr="000758C8">
        <w:tab/>
      </w:r>
      <w:r w:rsidRPr="000758C8">
        <w:rPr>
          <w:sz w:val="24"/>
          <w:szCs w:val="24"/>
        </w:rPr>
        <w:t>2 priedas</w:t>
      </w:r>
    </w:p>
    <w:p w14:paraId="361BBC67" w14:textId="77777777" w:rsidR="000758C8" w:rsidRPr="000758C8" w:rsidRDefault="000758C8" w:rsidP="000758C8">
      <w:pPr>
        <w:rPr>
          <w:sz w:val="24"/>
          <w:szCs w:val="24"/>
        </w:rPr>
      </w:pPr>
    </w:p>
    <w:p w14:paraId="361BBC68" w14:textId="77777777" w:rsidR="000758C8" w:rsidRPr="000758C8" w:rsidRDefault="000758C8" w:rsidP="000758C8">
      <w:pPr>
        <w:jc w:val="center"/>
        <w:rPr>
          <w:b/>
          <w:bCs/>
          <w:sz w:val="28"/>
          <w:szCs w:val="24"/>
        </w:rPr>
      </w:pPr>
      <w:r w:rsidRPr="000758C8">
        <w:rPr>
          <w:b/>
          <w:bCs/>
          <w:sz w:val="28"/>
          <w:szCs w:val="24"/>
        </w:rPr>
        <w:t>VŠĮ KLAIPĖDOS PSICHIKOS SVEIKATOS CENTRAS</w:t>
      </w:r>
    </w:p>
    <w:p w14:paraId="361BBC69" w14:textId="77777777" w:rsidR="000758C8" w:rsidRPr="000758C8" w:rsidRDefault="000758C8" w:rsidP="000758C8">
      <w:pPr>
        <w:jc w:val="center"/>
        <w:rPr>
          <w:b/>
          <w:bCs/>
          <w:sz w:val="28"/>
          <w:szCs w:val="24"/>
        </w:rPr>
      </w:pPr>
      <w:r w:rsidRPr="000758C8">
        <w:rPr>
          <w:bCs/>
          <w:i/>
          <w:sz w:val="24"/>
          <w:szCs w:val="24"/>
        </w:rPr>
        <w:t>(įstaigos pavadinimas)</w:t>
      </w:r>
    </w:p>
    <w:p w14:paraId="361BBC6A" w14:textId="77777777" w:rsidR="000758C8" w:rsidRPr="000758C8" w:rsidRDefault="000758C8" w:rsidP="000758C8">
      <w:pPr>
        <w:jc w:val="center"/>
        <w:rPr>
          <w:sz w:val="24"/>
          <w:szCs w:val="24"/>
        </w:rPr>
      </w:pPr>
      <w:r w:rsidRPr="000758C8">
        <w:rPr>
          <w:b/>
          <w:bCs/>
          <w:sz w:val="24"/>
          <w:szCs w:val="24"/>
        </w:rPr>
        <w:t xml:space="preserve">LR sveikatos apsaugos ministro įsakymu patvirtintų Lietuvos nacionalinės sveikatos sistemos viešųjų ir biudžetinių įstaigų, teikiančių asmens sveikatos priežiūros paslaugas, veiklos rezultatų vertinimo rodiklių 2019 metų siektinų reikšmių pasiekimų ataskaita </w:t>
      </w:r>
    </w:p>
    <w:tbl>
      <w:tblPr>
        <w:tblStyle w:val="Lentelstinklelis"/>
        <w:tblpPr w:leftFromText="180" w:rightFromText="180" w:vertAnchor="text" w:horzAnchor="page" w:tblpX="690" w:tblpY="255"/>
        <w:tblOverlap w:val="never"/>
        <w:tblW w:w="1054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3613"/>
        <w:gridCol w:w="2369"/>
        <w:gridCol w:w="2268"/>
        <w:gridCol w:w="1482"/>
      </w:tblGrid>
      <w:tr w:rsidR="000758C8" w:rsidRPr="000758C8" w14:paraId="361BBC72" w14:textId="77777777" w:rsidTr="007469F8">
        <w:tc>
          <w:tcPr>
            <w:tcW w:w="817" w:type="dxa"/>
          </w:tcPr>
          <w:p w14:paraId="361BBC6B" w14:textId="77777777" w:rsidR="000758C8" w:rsidRPr="000758C8" w:rsidRDefault="000758C8" w:rsidP="007469F8">
            <w:pPr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613" w:type="dxa"/>
          </w:tcPr>
          <w:p w14:paraId="361BBC6C" w14:textId="77777777" w:rsidR="000758C8" w:rsidRPr="000758C8" w:rsidRDefault="000758C8" w:rsidP="007469F8">
            <w:pPr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Veiklos rezultatų vertinimo rodikliai</w:t>
            </w:r>
          </w:p>
        </w:tc>
        <w:tc>
          <w:tcPr>
            <w:tcW w:w="2369" w:type="dxa"/>
          </w:tcPr>
          <w:p w14:paraId="361BBC6D" w14:textId="77777777" w:rsidR="000758C8" w:rsidRPr="000758C8" w:rsidRDefault="000758C8" w:rsidP="007469F8">
            <w:pPr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Siektina reikšmė</w:t>
            </w:r>
          </w:p>
          <w:p w14:paraId="361BBC6E" w14:textId="77777777" w:rsidR="000758C8" w:rsidRPr="000758C8" w:rsidRDefault="000758C8" w:rsidP="007469F8">
            <w:pPr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(2019-06-20 SAM įsak. Nr. V-731)</w:t>
            </w:r>
          </w:p>
        </w:tc>
        <w:tc>
          <w:tcPr>
            <w:tcW w:w="2268" w:type="dxa"/>
          </w:tcPr>
          <w:p w14:paraId="361BBC6F" w14:textId="77777777" w:rsidR="000758C8" w:rsidRPr="000758C8" w:rsidRDefault="000758C8" w:rsidP="007469F8">
            <w:pPr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Rodiklių įvykdymas</w:t>
            </w:r>
          </w:p>
        </w:tc>
        <w:tc>
          <w:tcPr>
            <w:tcW w:w="1482" w:type="dxa"/>
          </w:tcPr>
          <w:p w14:paraId="361BBC70" w14:textId="77777777" w:rsidR="000758C8" w:rsidRPr="000758C8" w:rsidRDefault="000758C8" w:rsidP="007469F8">
            <w:pPr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Vertinimas</w:t>
            </w:r>
          </w:p>
          <w:p w14:paraId="361BBC71" w14:textId="77777777" w:rsidR="000758C8" w:rsidRPr="000758C8" w:rsidRDefault="000758C8" w:rsidP="007469F8">
            <w:pPr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(balai)</w:t>
            </w:r>
          </w:p>
        </w:tc>
      </w:tr>
      <w:tr w:rsidR="000758C8" w:rsidRPr="000758C8" w14:paraId="361BBC75" w14:textId="77777777" w:rsidTr="007469F8">
        <w:tc>
          <w:tcPr>
            <w:tcW w:w="817" w:type="dxa"/>
          </w:tcPr>
          <w:p w14:paraId="361BBC73" w14:textId="77777777" w:rsidR="000758C8" w:rsidRPr="000758C8" w:rsidRDefault="000758C8" w:rsidP="007469F8">
            <w:pPr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9732" w:type="dxa"/>
            <w:gridSpan w:val="4"/>
          </w:tcPr>
          <w:p w14:paraId="361BBC74" w14:textId="77777777" w:rsidR="000758C8" w:rsidRPr="000758C8" w:rsidRDefault="000758C8" w:rsidP="007469F8">
            <w:pPr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Veiklos finansinių rezultatų vertinimo rodikliai</w:t>
            </w:r>
          </w:p>
        </w:tc>
      </w:tr>
      <w:tr w:rsidR="000758C8" w:rsidRPr="000758C8" w14:paraId="361BBC7C" w14:textId="77777777" w:rsidTr="007469F8">
        <w:tc>
          <w:tcPr>
            <w:tcW w:w="817" w:type="dxa"/>
          </w:tcPr>
          <w:p w14:paraId="361BBC76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1.1.</w:t>
            </w:r>
          </w:p>
        </w:tc>
        <w:tc>
          <w:tcPr>
            <w:tcW w:w="3613" w:type="dxa"/>
          </w:tcPr>
          <w:p w14:paraId="361BBC77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Įstaigos praėjusių metų veiklos rezultatų ataskaitoje nurodytas pajamų ir sąnaudų skirtumas (grynasis perviršis ar deficitas)</w:t>
            </w:r>
          </w:p>
        </w:tc>
        <w:tc>
          <w:tcPr>
            <w:tcW w:w="2369" w:type="dxa"/>
          </w:tcPr>
          <w:p w14:paraId="361BBC78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Būti nenuostolingai</w:t>
            </w:r>
          </w:p>
        </w:tc>
        <w:tc>
          <w:tcPr>
            <w:tcW w:w="2268" w:type="dxa"/>
          </w:tcPr>
          <w:p w14:paraId="361BBC79" w14:textId="77777777" w:rsidR="000758C8" w:rsidRPr="000758C8" w:rsidRDefault="000758C8" w:rsidP="007469F8">
            <w:pPr>
              <w:jc w:val="center"/>
              <w:rPr>
                <w:color w:val="000000"/>
                <w:sz w:val="24"/>
                <w:szCs w:val="24"/>
              </w:rPr>
            </w:pPr>
            <w:r w:rsidRPr="000758C8">
              <w:rPr>
                <w:color w:val="000000"/>
                <w:sz w:val="24"/>
                <w:szCs w:val="24"/>
              </w:rPr>
              <w:t>Teigiamas rezultatas</w:t>
            </w:r>
          </w:p>
          <w:p w14:paraId="361BBC7A" w14:textId="77777777" w:rsidR="000758C8" w:rsidRPr="000758C8" w:rsidRDefault="000758C8" w:rsidP="007469F8">
            <w:pPr>
              <w:jc w:val="center"/>
              <w:rPr>
                <w:sz w:val="24"/>
                <w:szCs w:val="24"/>
                <w:highlight w:val="yellow"/>
              </w:rPr>
            </w:pPr>
            <w:r w:rsidRPr="000758C8">
              <w:rPr>
                <w:sz w:val="24"/>
                <w:szCs w:val="24"/>
              </w:rPr>
              <w:t>(+ 4543 Eur.)</w:t>
            </w:r>
          </w:p>
        </w:tc>
        <w:tc>
          <w:tcPr>
            <w:tcW w:w="1482" w:type="dxa"/>
          </w:tcPr>
          <w:p w14:paraId="361BBC7B" w14:textId="77777777" w:rsidR="000758C8" w:rsidRPr="000758C8" w:rsidRDefault="000758C8" w:rsidP="007469F8">
            <w:pPr>
              <w:rPr>
                <w:sz w:val="24"/>
                <w:szCs w:val="24"/>
              </w:rPr>
            </w:pPr>
          </w:p>
        </w:tc>
      </w:tr>
      <w:tr w:rsidR="000758C8" w:rsidRPr="000758C8" w14:paraId="361BBC82" w14:textId="77777777" w:rsidTr="007469F8">
        <w:trPr>
          <w:trHeight w:val="624"/>
        </w:trPr>
        <w:tc>
          <w:tcPr>
            <w:tcW w:w="817" w:type="dxa"/>
          </w:tcPr>
          <w:p w14:paraId="361BBC7D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1.2.</w:t>
            </w:r>
          </w:p>
        </w:tc>
        <w:tc>
          <w:tcPr>
            <w:tcW w:w="3613" w:type="dxa"/>
          </w:tcPr>
          <w:p w14:paraId="361BBC7E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Įstaigos sąnaudų darbo užmokesčiui dalis</w:t>
            </w:r>
          </w:p>
        </w:tc>
        <w:tc>
          <w:tcPr>
            <w:tcW w:w="2369" w:type="dxa"/>
          </w:tcPr>
          <w:p w14:paraId="361BBC7F" w14:textId="77777777" w:rsidR="000758C8" w:rsidRPr="000758C8" w:rsidRDefault="000758C8" w:rsidP="007469F8">
            <w:pPr>
              <w:rPr>
                <w:sz w:val="24"/>
                <w:szCs w:val="24"/>
                <w:highlight w:val="yellow"/>
              </w:rPr>
            </w:pPr>
            <w:r w:rsidRPr="000758C8">
              <w:rPr>
                <w:sz w:val="24"/>
                <w:szCs w:val="24"/>
              </w:rPr>
              <w:t xml:space="preserve">Valstybės institucijoms skyrus papildomų PSDF biudžeto lėšų asmens sveikatos priežiūros paslaugoms apmokėti ir rekomendavus jas nukreipti sveikatos priežiūros specialistų darbo užmokesčiui didinti, </w:t>
            </w:r>
            <w:r w:rsidRPr="000758C8">
              <w:rPr>
                <w:b/>
                <w:sz w:val="24"/>
                <w:szCs w:val="24"/>
              </w:rPr>
              <w:t>ne mažiau kaip 80 proc.</w:t>
            </w:r>
            <w:r w:rsidRPr="000758C8">
              <w:rPr>
                <w:sz w:val="24"/>
                <w:szCs w:val="24"/>
              </w:rPr>
              <w:t xml:space="preserve"> nurodytų lėšų panaudojamos darbo užmokesčiui didinti</w:t>
            </w:r>
          </w:p>
        </w:tc>
        <w:tc>
          <w:tcPr>
            <w:tcW w:w="2268" w:type="dxa"/>
          </w:tcPr>
          <w:p w14:paraId="361BBC80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85%</w:t>
            </w:r>
          </w:p>
        </w:tc>
        <w:tc>
          <w:tcPr>
            <w:tcW w:w="1482" w:type="dxa"/>
          </w:tcPr>
          <w:p w14:paraId="361BBC81" w14:textId="77777777" w:rsidR="000758C8" w:rsidRPr="000758C8" w:rsidRDefault="000758C8" w:rsidP="007469F8">
            <w:pPr>
              <w:rPr>
                <w:sz w:val="24"/>
                <w:szCs w:val="24"/>
              </w:rPr>
            </w:pPr>
          </w:p>
        </w:tc>
      </w:tr>
      <w:tr w:rsidR="000758C8" w:rsidRPr="000758C8" w14:paraId="361BBC88" w14:textId="77777777" w:rsidTr="007469F8">
        <w:tc>
          <w:tcPr>
            <w:tcW w:w="817" w:type="dxa"/>
          </w:tcPr>
          <w:p w14:paraId="361BBC83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1.3.</w:t>
            </w:r>
          </w:p>
        </w:tc>
        <w:tc>
          <w:tcPr>
            <w:tcW w:w="3613" w:type="dxa"/>
          </w:tcPr>
          <w:p w14:paraId="361BBC84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 xml:space="preserve">Įstaigos sąnaudų valdymo išlaidoms dalis </w:t>
            </w:r>
          </w:p>
        </w:tc>
        <w:tc>
          <w:tcPr>
            <w:tcW w:w="2369" w:type="dxa"/>
          </w:tcPr>
          <w:p w14:paraId="361BBC85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 xml:space="preserve">Įstaigos sąnaudų valdymo išlaidoms dalis </w:t>
            </w:r>
            <w:r w:rsidRPr="000758C8">
              <w:rPr>
                <w:b/>
                <w:sz w:val="24"/>
                <w:szCs w:val="24"/>
              </w:rPr>
              <w:t>ne daugiau kaip 7,2 proc.</w:t>
            </w:r>
          </w:p>
        </w:tc>
        <w:tc>
          <w:tcPr>
            <w:tcW w:w="2268" w:type="dxa"/>
          </w:tcPr>
          <w:p w14:paraId="361BBC86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5,6%</w:t>
            </w:r>
          </w:p>
        </w:tc>
        <w:tc>
          <w:tcPr>
            <w:tcW w:w="1482" w:type="dxa"/>
          </w:tcPr>
          <w:p w14:paraId="361BBC87" w14:textId="77777777" w:rsidR="000758C8" w:rsidRPr="000758C8" w:rsidRDefault="000758C8" w:rsidP="007469F8">
            <w:pPr>
              <w:rPr>
                <w:sz w:val="24"/>
                <w:szCs w:val="24"/>
              </w:rPr>
            </w:pPr>
          </w:p>
        </w:tc>
      </w:tr>
      <w:tr w:rsidR="000758C8" w:rsidRPr="000758C8" w14:paraId="361BBC8E" w14:textId="77777777" w:rsidTr="007469F8">
        <w:tc>
          <w:tcPr>
            <w:tcW w:w="817" w:type="dxa"/>
          </w:tcPr>
          <w:p w14:paraId="361BBC89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1.4.</w:t>
            </w:r>
          </w:p>
        </w:tc>
        <w:tc>
          <w:tcPr>
            <w:tcW w:w="3613" w:type="dxa"/>
          </w:tcPr>
          <w:p w14:paraId="361BBC8A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Įstaigos finansinių įsipareigojimų dalis nuo metinio įstaigos biudžeto</w:t>
            </w:r>
          </w:p>
        </w:tc>
        <w:tc>
          <w:tcPr>
            <w:tcW w:w="2369" w:type="dxa"/>
          </w:tcPr>
          <w:p w14:paraId="361BBC8B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 xml:space="preserve">Įsipareigojimų koeficientas </w:t>
            </w:r>
            <w:r w:rsidRPr="000758C8">
              <w:rPr>
                <w:b/>
                <w:sz w:val="24"/>
                <w:szCs w:val="24"/>
              </w:rPr>
              <w:t>ne didesnis kaip 0,10</w:t>
            </w:r>
          </w:p>
        </w:tc>
        <w:tc>
          <w:tcPr>
            <w:tcW w:w="2268" w:type="dxa"/>
          </w:tcPr>
          <w:p w14:paraId="361BBC8C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0,09</w:t>
            </w:r>
          </w:p>
        </w:tc>
        <w:tc>
          <w:tcPr>
            <w:tcW w:w="1482" w:type="dxa"/>
          </w:tcPr>
          <w:p w14:paraId="361BBC8D" w14:textId="77777777" w:rsidR="000758C8" w:rsidRPr="000758C8" w:rsidRDefault="000758C8" w:rsidP="007469F8">
            <w:pPr>
              <w:rPr>
                <w:sz w:val="24"/>
                <w:szCs w:val="24"/>
              </w:rPr>
            </w:pPr>
          </w:p>
        </w:tc>
      </w:tr>
      <w:tr w:rsidR="000758C8" w:rsidRPr="000758C8" w14:paraId="361BBC94" w14:textId="77777777" w:rsidTr="007469F8">
        <w:tc>
          <w:tcPr>
            <w:tcW w:w="817" w:type="dxa"/>
          </w:tcPr>
          <w:p w14:paraId="361BBC8F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1.5.</w:t>
            </w:r>
          </w:p>
        </w:tc>
        <w:tc>
          <w:tcPr>
            <w:tcW w:w="3613" w:type="dxa"/>
          </w:tcPr>
          <w:p w14:paraId="361BBC90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Papildomų finansavimo šaltinių pritraukimas</w:t>
            </w:r>
          </w:p>
        </w:tc>
        <w:tc>
          <w:tcPr>
            <w:tcW w:w="2369" w:type="dxa"/>
          </w:tcPr>
          <w:p w14:paraId="361BBC91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Nenustatoma</w:t>
            </w:r>
          </w:p>
        </w:tc>
        <w:tc>
          <w:tcPr>
            <w:tcW w:w="2268" w:type="dxa"/>
          </w:tcPr>
          <w:p w14:paraId="361BBC92" w14:textId="77777777" w:rsidR="000758C8" w:rsidRPr="000758C8" w:rsidRDefault="000758C8" w:rsidP="007469F8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0758C8">
              <w:rPr>
                <w:rFonts w:eastAsiaTheme="minorHAnsi"/>
                <w:sz w:val="24"/>
                <w:szCs w:val="24"/>
              </w:rPr>
              <w:t>145479 Eur.</w:t>
            </w:r>
          </w:p>
        </w:tc>
        <w:tc>
          <w:tcPr>
            <w:tcW w:w="1482" w:type="dxa"/>
          </w:tcPr>
          <w:p w14:paraId="361BBC93" w14:textId="77777777" w:rsidR="000758C8" w:rsidRPr="000758C8" w:rsidRDefault="000758C8" w:rsidP="007469F8">
            <w:pPr>
              <w:rPr>
                <w:sz w:val="24"/>
                <w:szCs w:val="24"/>
              </w:rPr>
            </w:pPr>
          </w:p>
        </w:tc>
      </w:tr>
      <w:tr w:rsidR="000758C8" w:rsidRPr="000758C8" w14:paraId="361BBC97" w14:textId="77777777" w:rsidTr="007469F8">
        <w:tc>
          <w:tcPr>
            <w:tcW w:w="817" w:type="dxa"/>
          </w:tcPr>
          <w:p w14:paraId="361BBC95" w14:textId="77777777" w:rsidR="000758C8" w:rsidRPr="000758C8" w:rsidRDefault="000758C8" w:rsidP="007469F8">
            <w:pPr>
              <w:jc w:val="center"/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732" w:type="dxa"/>
            <w:gridSpan w:val="4"/>
          </w:tcPr>
          <w:p w14:paraId="361BBC96" w14:textId="77777777" w:rsidR="000758C8" w:rsidRPr="000758C8" w:rsidRDefault="000758C8" w:rsidP="007469F8">
            <w:pPr>
              <w:rPr>
                <w:b/>
                <w:bCs/>
                <w:sz w:val="24"/>
                <w:szCs w:val="24"/>
              </w:rPr>
            </w:pPr>
            <w:r w:rsidRPr="000758C8">
              <w:rPr>
                <w:b/>
                <w:bCs/>
                <w:sz w:val="24"/>
                <w:szCs w:val="24"/>
              </w:rPr>
              <w:t>Veiklos rezultatų vertinimo rodikliai</w:t>
            </w:r>
          </w:p>
        </w:tc>
      </w:tr>
      <w:tr w:rsidR="000758C8" w:rsidRPr="000758C8" w14:paraId="361BBC9E" w14:textId="77777777" w:rsidTr="007469F8">
        <w:tc>
          <w:tcPr>
            <w:tcW w:w="817" w:type="dxa"/>
          </w:tcPr>
          <w:p w14:paraId="361BBC98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2.1.</w:t>
            </w:r>
          </w:p>
        </w:tc>
        <w:tc>
          <w:tcPr>
            <w:tcW w:w="3613" w:type="dxa"/>
          </w:tcPr>
          <w:p w14:paraId="361BBC99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Pacientų pasitenkinimo įstaigos teikiamomis paslaugomis lygis</w:t>
            </w:r>
          </w:p>
        </w:tc>
        <w:tc>
          <w:tcPr>
            <w:tcW w:w="2369" w:type="dxa"/>
          </w:tcPr>
          <w:p w14:paraId="361BBC9A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Nenustatoma</w:t>
            </w:r>
          </w:p>
          <w:p w14:paraId="361BBC9B" w14:textId="77777777" w:rsidR="000758C8" w:rsidRPr="000758C8" w:rsidRDefault="000758C8" w:rsidP="007469F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61BBC9C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Apklausti 123 pacientai. Pasitenkinimą paslaugomis pareiškė nuo 92 % iki 98% pacientų.</w:t>
            </w:r>
          </w:p>
        </w:tc>
        <w:tc>
          <w:tcPr>
            <w:tcW w:w="1482" w:type="dxa"/>
          </w:tcPr>
          <w:p w14:paraId="361BBC9D" w14:textId="77777777" w:rsidR="000758C8" w:rsidRPr="000758C8" w:rsidRDefault="000758C8" w:rsidP="007469F8">
            <w:pPr>
              <w:rPr>
                <w:sz w:val="24"/>
                <w:szCs w:val="24"/>
              </w:rPr>
            </w:pPr>
          </w:p>
        </w:tc>
      </w:tr>
      <w:tr w:rsidR="000758C8" w:rsidRPr="000758C8" w14:paraId="361BBCA5" w14:textId="77777777" w:rsidTr="007469F8">
        <w:tc>
          <w:tcPr>
            <w:tcW w:w="817" w:type="dxa"/>
          </w:tcPr>
          <w:p w14:paraId="361BBC9F" w14:textId="77777777" w:rsidR="000758C8" w:rsidRPr="000758C8" w:rsidRDefault="000758C8" w:rsidP="007469F8">
            <w:pPr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0758C8">
              <w:rPr>
                <w:sz w:val="24"/>
                <w:szCs w:val="24"/>
              </w:rPr>
              <w:t>2.2.</w:t>
            </w:r>
          </w:p>
        </w:tc>
        <w:tc>
          <w:tcPr>
            <w:tcW w:w="3613" w:type="dxa"/>
          </w:tcPr>
          <w:p w14:paraId="361BBCA0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Gautų pacientų skundų skaičius ir pagrįstų skundų dalis</w:t>
            </w:r>
          </w:p>
        </w:tc>
        <w:tc>
          <w:tcPr>
            <w:tcW w:w="2369" w:type="dxa"/>
          </w:tcPr>
          <w:p w14:paraId="361BBCA1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Nenustatoma</w:t>
            </w:r>
          </w:p>
          <w:p w14:paraId="361BBCA2" w14:textId="77777777" w:rsidR="000758C8" w:rsidRPr="000758C8" w:rsidRDefault="000758C8" w:rsidP="007469F8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61BBCA3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0/0</w:t>
            </w:r>
          </w:p>
        </w:tc>
        <w:tc>
          <w:tcPr>
            <w:tcW w:w="1482" w:type="dxa"/>
          </w:tcPr>
          <w:p w14:paraId="361BBCA4" w14:textId="77777777" w:rsidR="000758C8" w:rsidRPr="000758C8" w:rsidRDefault="000758C8" w:rsidP="007469F8">
            <w:pPr>
              <w:rPr>
                <w:sz w:val="24"/>
                <w:szCs w:val="24"/>
              </w:rPr>
            </w:pPr>
          </w:p>
        </w:tc>
      </w:tr>
      <w:tr w:rsidR="000758C8" w:rsidRPr="000758C8" w14:paraId="361BBCAB" w14:textId="77777777" w:rsidTr="007469F8">
        <w:tc>
          <w:tcPr>
            <w:tcW w:w="817" w:type="dxa"/>
          </w:tcPr>
          <w:p w14:paraId="361BBCA6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 xml:space="preserve">2.3. </w:t>
            </w:r>
          </w:p>
        </w:tc>
        <w:tc>
          <w:tcPr>
            <w:tcW w:w="3613" w:type="dxa"/>
          </w:tcPr>
          <w:p w14:paraId="361BBCA7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 xml:space="preserve">Pagrįstų skundų dalis nuo visų paslaugų skaičiaus pagal SAM nustatytas paslaugų grupes </w:t>
            </w:r>
          </w:p>
        </w:tc>
        <w:tc>
          <w:tcPr>
            <w:tcW w:w="2369" w:type="dxa"/>
          </w:tcPr>
          <w:p w14:paraId="361BBCA8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Nenustatoma</w:t>
            </w:r>
          </w:p>
        </w:tc>
        <w:tc>
          <w:tcPr>
            <w:tcW w:w="2268" w:type="dxa"/>
          </w:tcPr>
          <w:p w14:paraId="361BBCA9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0/0</w:t>
            </w:r>
          </w:p>
        </w:tc>
        <w:tc>
          <w:tcPr>
            <w:tcW w:w="1482" w:type="dxa"/>
          </w:tcPr>
          <w:p w14:paraId="361BBCAA" w14:textId="77777777" w:rsidR="000758C8" w:rsidRPr="000758C8" w:rsidRDefault="000758C8" w:rsidP="007469F8">
            <w:pPr>
              <w:rPr>
                <w:sz w:val="24"/>
                <w:szCs w:val="24"/>
              </w:rPr>
            </w:pPr>
          </w:p>
        </w:tc>
      </w:tr>
      <w:tr w:rsidR="000758C8" w:rsidRPr="000758C8" w14:paraId="361BBCB1" w14:textId="77777777" w:rsidTr="007469F8">
        <w:tc>
          <w:tcPr>
            <w:tcW w:w="817" w:type="dxa"/>
          </w:tcPr>
          <w:p w14:paraId="361BBCAC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2.4.</w:t>
            </w:r>
          </w:p>
        </w:tc>
        <w:tc>
          <w:tcPr>
            <w:tcW w:w="3613" w:type="dxa"/>
          </w:tcPr>
          <w:p w14:paraId="361BBCAD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Įstaigoje taikomų kovos su korupcija priemonių vykdymas</w:t>
            </w:r>
          </w:p>
        </w:tc>
        <w:tc>
          <w:tcPr>
            <w:tcW w:w="2369" w:type="dxa"/>
          </w:tcPr>
          <w:p w14:paraId="361BBCAE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Suteiktas Skaidrios asmens sveikatos priežiūros įstaigos vardas</w:t>
            </w:r>
          </w:p>
        </w:tc>
        <w:tc>
          <w:tcPr>
            <w:tcW w:w="2268" w:type="dxa"/>
          </w:tcPr>
          <w:p w14:paraId="361BBCAF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Suteiktas Skaidrios asmens sveikatos priežiūros įstaigos vardas</w:t>
            </w:r>
          </w:p>
        </w:tc>
        <w:tc>
          <w:tcPr>
            <w:tcW w:w="1482" w:type="dxa"/>
          </w:tcPr>
          <w:p w14:paraId="361BBCB0" w14:textId="77777777" w:rsidR="000758C8" w:rsidRPr="000758C8" w:rsidRDefault="000758C8" w:rsidP="007469F8">
            <w:pPr>
              <w:rPr>
                <w:sz w:val="24"/>
                <w:szCs w:val="24"/>
              </w:rPr>
            </w:pPr>
          </w:p>
        </w:tc>
      </w:tr>
      <w:tr w:rsidR="000758C8" w:rsidRPr="000758C8" w14:paraId="361BBCB7" w14:textId="77777777" w:rsidTr="007469F8">
        <w:trPr>
          <w:trHeight w:val="2208"/>
        </w:trPr>
        <w:tc>
          <w:tcPr>
            <w:tcW w:w="817" w:type="dxa"/>
          </w:tcPr>
          <w:p w14:paraId="361BBCB2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2.5.</w:t>
            </w:r>
          </w:p>
        </w:tc>
        <w:tc>
          <w:tcPr>
            <w:tcW w:w="3613" w:type="dxa"/>
          </w:tcPr>
          <w:p w14:paraId="361BBCB3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Informacinių technologijų diegimo ir plėtros lygis (pacientų elektroninės registracijos sistema, įstaigos interneto svetainės išsamumas, darbuotojų darbo krūvio apskaita, įstaigos dalyvavimo elektroninėje sveikatos sistemoje mastas)</w:t>
            </w:r>
            <w:r w:rsidRPr="000758C8">
              <w:rPr>
                <w:sz w:val="24"/>
                <w:szCs w:val="24"/>
              </w:rPr>
              <w:tab/>
            </w:r>
          </w:p>
        </w:tc>
        <w:tc>
          <w:tcPr>
            <w:tcW w:w="2369" w:type="dxa"/>
          </w:tcPr>
          <w:p w14:paraId="361BBCB4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ASPĮ IS įdiegtas vaistų suderinamumo tikrinimo funkcionalumas</w:t>
            </w:r>
          </w:p>
        </w:tc>
        <w:tc>
          <w:tcPr>
            <w:tcW w:w="2268" w:type="dxa"/>
          </w:tcPr>
          <w:p w14:paraId="361BBCB5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KPSC naudojamoje programoje „Foxus“ yra įdiegtas vaistų suderinamumo tikrinimo funkcionalumas</w:t>
            </w:r>
          </w:p>
        </w:tc>
        <w:tc>
          <w:tcPr>
            <w:tcW w:w="1482" w:type="dxa"/>
          </w:tcPr>
          <w:p w14:paraId="361BBCB6" w14:textId="77777777" w:rsidR="000758C8" w:rsidRPr="000758C8" w:rsidRDefault="000758C8" w:rsidP="007469F8">
            <w:pPr>
              <w:rPr>
                <w:sz w:val="24"/>
                <w:szCs w:val="24"/>
              </w:rPr>
            </w:pPr>
          </w:p>
        </w:tc>
      </w:tr>
      <w:tr w:rsidR="000758C8" w:rsidRPr="000758C8" w14:paraId="361BBCBD" w14:textId="77777777" w:rsidTr="007469F8">
        <w:tc>
          <w:tcPr>
            <w:tcW w:w="817" w:type="dxa"/>
          </w:tcPr>
          <w:p w14:paraId="361BBCB8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2.6.</w:t>
            </w:r>
          </w:p>
        </w:tc>
        <w:tc>
          <w:tcPr>
            <w:tcW w:w="3613" w:type="dxa"/>
          </w:tcPr>
          <w:p w14:paraId="361BBCB9" w14:textId="77777777" w:rsidR="000758C8" w:rsidRPr="000758C8" w:rsidRDefault="000758C8" w:rsidP="007469F8">
            <w:pPr>
              <w:rPr>
                <w:rFonts w:eastAsiaTheme="minorHAnsi"/>
                <w:sz w:val="24"/>
                <w:szCs w:val="24"/>
              </w:rPr>
            </w:pPr>
            <w:r w:rsidRPr="000758C8">
              <w:rPr>
                <w:rFonts w:eastAsiaTheme="minorHAnsi"/>
                <w:sz w:val="24"/>
                <w:szCs w:val="24"/>
              </w:rPr>
              <w:t>Įstaigoje suteiktų asmens sveikatos priežiūros paslaugų skaičius per ketvirtį ir per metus pagal SAM nustatytas paslaugų grupes</w:t>
            </w:r>
          </w:p>
        </w:tc>
        <w:tc>
          <w:tcPr>
            <w:tcW w:w="2369" w:type="dxa"/>
          </w:tcPr>
          <w:p w14:paraId="361BBCBA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Nenustatoma</w:t>
            </w:r>
          </w:p>
        </w:tc>
        <w:tc>
          <w:tcPr>
            <w:tcW w:w="2268" w:type="dxa"/>
          </w:tcPr>
          <w:p w14:paraId="361BBCBB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-</w:t>
            </w:r>
          </w:p>
        </w:tc>
        <w:tc>
          <w:tcPr>
            <w:tcW w:w="1482" w:type="dxa"/>
          </w:tcPr>
          <w:p w14:paraId="361BBCBC" w14:textId="77777777" w:rsidR="000758C8" w:rsidRPr="000758C8" w:rsidRDefault="000758C8" w:rsidP="007469F8">
            <w:pPr>
              <w:rPr>
                <w:sz w:val="24"/>
                <w:szCs w:val="24"/>
                <w:highlight w:val="yellow"/>
              </w:rPr>
            </w:pPr>
          </w:p>
        </w:tc>
      </w:tr>
      <w:tr w:rsidR="000758C8" w:rsidRPr="000758C8" w14:paraId="361BBCC3" w14:textId="77777777" w:rsidTr="007469F8">
        <w:tc>
          <w:tcPr>
            <w:tcW w:w="817" w:type="dxa"/>
          </w:tcPr>
          <w:p w14:paraId="361BBCBE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2.7.</w:t>
            </w:r>
          </w:p>
        </w:tc>
        <w:tc>
          <w:tcPr>
            <w:tcW w:w="3613" w:type="dxa"/>
          </w:tcPr>
          <w:p w14:paraId="361BBCBF" w14:textId="77777777" w:rsidR="000758C8" w:rsidRPr="000758C8" w:rsidRDefault="000758C8" w:rsidP="007469F8">
            <w:pPr>
              <w:rPr>
                <w:rFonts w:eastAsiaTheme="minorHAnsi"/>
                <w:sz w:val="24"/>
                <w:szCs w:val="24"/>
              </w:rPr>
            </w:pPr>
            <w:r w:rsidRPr="000758C8">
              <w:rPr>
                <w:rFonts w:eastAsiaTheme="minorHAnsi"/>
                <w:sz w:val="24"/>
                <w:szCs w:val="24"/>
              </w:rPr>
              <w:t>Vidutinis laikas nuo paciento kreipimosi į įstaigą dėl asmens sveikatos priežiūros paslaugos suteikimo momento iki paskirto paslaugos gavimo laiko pagal SAM nustatytas paslaugų grupes</w:t>
            </w:r>
          </w:p>
        </w:tc>
        <w:tc>
          <w:tcPr>
            <w:tcW w:w="2369" w:type="dxa"/>
          </w:tcPr>
          <w:p w14:paraId="361BBCC0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Nenustatoma</w:t>
            </w:r>
          </w:p>
        </w:tc>
        <w:tc>
          <w:tcPr>
            <w:tcW w:w="2268" w:type="dxa"/>
          </w:tcPr>
          <w:p w14:paraId="361BBCC1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15 d.</w:t>
            </w:r>
          </w:p>
        </w:tc>
        <w:tc>
          <w:tcPr>
            <w:tcW w:w="1482" w:type="dxa"/>
          </w:tcPr>
          <w:p w14:paraId="361BBCC2" w14:textId="77777777" w:rsidR="000758C8" w:rsidRPr="000758C8" w:rsidRDefault="000758C8" w:rsidP="007469F8">
            <w:pPr>
              <w:rPr>
                <w:sz w:val="24"/>
                <w:szCs w:val="24"/>
              </w:rPr>
            </w:pPr>
          </w:p>
        </w:tc>
      </w:tr>
      <w:tr w:rsidR="000758C8" w:rsidRPr="000758C8" w14:paraId="361BBCCB" w14:textId="77777777" w:rsidTr="007469F8">
        <w:tc>
          <w:tcPr>
            <w:tcW w:w="817" w:type="dxa"/>
          </w:tcPr>
          <w:p w14:paraId="361BBCC4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2.8.</w:t>
            </w:r>
          </w:p>
        </w:tc>
        <w:tc>
          <w:tcPr>
            <w:tcW w:w="3613" w:type="dxa"/>
          </w:tcPr>
          <w:p w14:paraId="361BBCC5" w14:textId="77777777" w:rsidR="000758C8" w:rsidRPr="000758C8" w:rsidRDefault="000758C8" w:rsidP="007469F8">
            <w:pPr>
              <w:rPr>
                <w:rFonts w:eastAsiaTheme="minorHAnsi"/>
                <w:sz w:val="24"/>
                <w:szCs w:val="24"/>
              </w:rPr>
            </w:pPr>
            <w:r w:rsidRPr="000758C8">
              <w:rPr>
                <w:rFonts w:eastAsiaTheme="minorHAnsi"/>
                <w:sz w:val="24"/>
                <w:szCs w:val="24"/>
              </w:rPr>
              <w:t>Įstaigoje dirbančių darbuotojų ir etatų skaičius ir įstaigoje suteiktų asmens sveikatos priežiūros paslaugų skaičius per metus</w:t>
            </w:r>
          </w:p>
        </w:tc>
        <w:tc>
          <w:tcPr>
            <w:tcW w:w="2369" w:type="dxa"/>
          </w:tcPr>
          <w:p w14:paraId="361BBCC6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Nenustatoma</w:t>
            </w:r>
          </w:p>
        </w:tc>
        <w:tc>
          <w:tcPr>
            <w:tcW w:w="2268" w:type="dxa"/>
          </w:tcPr>
          <w:p w14:paraId="361BBCC7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Darbuotojų skaičius – 42</w:t>
            </w:r>
          </w:p>
          <w:p w14:paraId="361BBCC8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Etatų skaičius – 51,45</w:t>
            </w:r>
          </w:p>
          <w:p w14:paraId="361BBCC9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 xml:space="preserve">Apsilankymų skaičius – 24698 </w:t>
            </w:r>
          </w:p>
        </w:tc>
        <w:tc>
          <w:tcPr>
            <w:tcW w:w="1482" w:type="dxa"/>
          </w:tcPr>
          <w:p w14:paraId="361BBCCA" w14:textId="77777777" w:rsidR="000758C8" w:rsidRPr="000758C8" w:rsidRDefault="000758C8" w:rsidP="007469F8">
            <w:pPr>
              <w:rPr>
                <w:sz w:val="24"/>
                <w:szCs w:val="24"/>
              </w:rPr>
            </w:pPr>
          </w:p>
        </w:tc>
      </w:tr>
      <w:tr w:rsidR="000758C8" w:rsidRPr="000758C8" w14:paraId="361BBCD1" w14:textId="77777777" w:rsidTr="007469F8">
        <w:trPr>
          <w:trHeight w:val="836"/>
        </w:trPr>
        <w:tc>
          <w:tcPr>
            <w:tcW w:w="817" w:type="dxa"/>
          </w:tcPr>
          <w:p w14:paraId="361BBCCC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2.9.</w:t>
            </w:r>
          </w:p>
        </w:tc>
        <w:tc>
          <w:tcPr>
            <w:tcW w:w="3613" w:type="dxa"/>
          </w:tcPr>
          <w:p w14:paraId="361BBCCD" w14:textId="77777777" w:rsidR="000758C8" w:rsidRPr="000758C8" w:rsidRDefault="000758C8" w:rsidP="007469F8">
            <w:pPr>
              <w:rPr>
                <w:rFonts w:eastAsiaTheme="minorHAnsi"/>
                <w:sz w:val="24"/>
                <w:szCs w:val="24"/>
              </w:rPr>
            </w:pPr>
            <w:r w:rsidRPr="000758C8">
              <w:rPr>
                <w:rFonts w:eastAsiaTheme="minorHAnsi"/>
                <w:sz w:val="24"/>
                <w:szCs w:val="24"/>
              </w:rPr>
              <w:t xml:space="preserve">Vidutinė hospitalizuotų pacientų gydymo trukmė įstaigoje pagal SAM nustatytas paslaugų grupes </w:t>
            </w:r>
          </w:p>
        </w:tc>
        <w:tc>
          <w:tcPr>
            <w:tcW w:w="2369" w:type="dxa"/>
          </w:tcPr>
          <w:p w14:paraId="361BBCCE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14:paraId="361BBCCF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-</w:t>
            </w:r>
          </w:p>
        </w:tc>
        <w:tc>
          <w:tcPr>
            <w:tcW w:w="1482" w:type="dxa"/>
          </w:tcPr>
          <w:p w14:paraId="361BBCD0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-</w:t>
            </w:r>
          </w:p>
        </w:tc>
      </w:tr>
      <w:tr w:rsidR="000758C8" w:rsidRPr="000758C8" w14:paraId="361BBCD7" w14:textId="77777777" w:rsidTr="007469F8">
        <w:trPr>
          <w:trHeight w:val="824"/>
        </w:trPr>
        <w:tc>
          <w:tcPr>
            <w:tcW w:w="817" w:type="dxa"/>
          </w:tcPr>
          <w:p w14:paraId="361BBCD2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2.10.</w:t>
            </w:r>
          </w:p>
        </w:tc>
        <w:tc>
          <w:tcPr>
            <w:tcW w:w="3613" w:type="dxa"/>
          </w:tcPr>
          <w:p w14:paraId="361BBCD3" w14:textId="77777777" w:rsidR="000758C8" w:rsidRPr="000758C8" w:rsidRDefault="000758C8" w:rsidP="007469F8">
            <w:pPr>
              <w:rPr>
                <w:rFonts w:eastAsiaTheme="minorHAnsi"/>
                <w:sz w:val="24"/>
                <w:szCs w:val="24"/>
              </w:rPr>
            </w:pPr>
            <w:r w:rsidRPr="000758C8">
              <w:rPr>
                <w:rFonts w:eastAsiaTheme="minorHAnsi"/>
                <w:sz w:val="24"/>
                <w:szCs w:val="24"/>
              </w:rPr>
              <w:t>Lovos užimtumo rodiklis įstaigoje pagal SAM nustatytas paslaugų grupes</w:t>
            </w:r>
          </w:p>
        </w:tc>
        <w:tc>
          <w:tcPr>
            <w:tcW w:w="2369" w:type="dxa"/>
          </w:tcPr>
          <w:p w14:paraId="361BBCD4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14:paraId="361BBCD5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-</w:t>
            </w:r>
          </w:p>
        </w:tc>
        <w:tc>
          <w:tcPr>
            <w:tcW w:w="1482" w:type="dxa"/>
          </w:tcPr>
          <w:p w14:paraId="361BBCD6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-</w:t>
            </w:r>
          </w:p>
        </w:tc>
      </w:tr>
      <w:tr w:rsidR="000758C8" w:rsidRPr="000758C8" w14:paraId="361BBCDD" w14:textId="77777777" w:rsidTr="007469F8">
        <w:trPr>
          <w:trHeight w:val="1380"/>
        </w:trPr>
        <w:tc>
          <w:tcPr>
            <w:tcW w:w="817" w:type="dxa"/>
          </w:tcPr>
          <w:p w14:paraId="361BBCD8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2.11.</w:t>
            </w:r>
          </w:p>
        </w:tc>
        <w:tc>
          <w:tcPr>
            <w:tcW w:w="3613" w:type="dxa"/>
          </w:tcPr>
          <w:p w14:paraId="361BBCD9" w14:textId="77777777" w:rsidR="000758C8" w:rsidRPr="000758C8" w:rsidRDefault="000758C8" w:rsidP="007469F8">
            <w:pPr>
              <w:rPr>
                <w:rFonts w:eastAsiaTheme="minorHAnsi"/>
                <w:sz w:val="24"/>
                <w:szCs w:val="24"/>
              </w:rPr>
            </w:pPr>
            <w:r w:rsidRPr="000758C8">
              <w:rPr>
                <w:rFonts w:eastAsiaTheme="minorHAnsi"/>
                <w:sz w:val="24"/>
                <w:szCs w:val="24"/>
              </w:rPr>
              <w:t xml:space="preserve">PSDF apmokėtų brangiųjų tyrimų ir procedūrų skaičius, medicinos priemonių, kuriomis atlikti brangieji tyrimai ir procedūros, panaudojimo efektyvumas </w:t>
            </w:r>
          </w:p>
        </w:tc>
        <w:tc>
          <w:tcPr>
            <w:tcW w:w="2369" w:type="dxa"/>
          </w:tcPr>
          <w:p w14:paraId="361BBCDA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14:paraId="361BBCDB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-</w:t>
            </w:r>
          </w:p>
        </w:tc>
        <w:tc>
          <w:tcPr>
            <w:tcW w:w="1482" w:type="dxa"/>
          </w:tcPr>
          <w:p w14:paraId="361BBCDC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-</w:t>
            </w:r>
          </w:p>
        </w:tc>
      </w:tr>
      <w:tr w:rsidR="000758C8" w:rsidRPr="000758C8" w14:paraId="361BBCE0" w14:textId="77777777" w:rsidTr="007469F8">
        <w:trPr>
          <w:trHeight w:val="405"/>
        </w:trPr>
        <w:tc>
          <w:tcPr>
            <w:tcW w:w="817" w:type="dxa"/>
          </w:tcPr>
          <w:p w14:paraId="361BBCDE" w14:textId="77777777" w:rsidR="000758C8" w:rsidRPr="000758C8" w:rsidRDefault="000758C8" w:rsidP="007469F8">
            <w:pPr>
              <w:jc w:val="center"/>
              <w:rPr>
                <w:b/>
                <w:sz w:val="24"/>
                <w:szCs w:val="24"/>
              </w:rPr>
            </w:pPr>
            <w:r w:rsidRPr="000758C8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9732" w:type="dxa"/>
            <w:gridSpan w:val="4"/>
          </w:tcPr>
          <w:p w14:paraId="361BBCDF" w14:textId="77777777" w:rsidR="000758C8" w:rsidRPr="000758C8" w:rsidRDefault="000758C8" w:rsidP="007469F8">
            <w:pPr>
              <w:rPr>
                <w:b/>
                <w:sz w:val="24"/>
                <w:szCs w:val="24"/>
              </w:rPr>
            </w:pPr>
            <w:r w:rsidRPr="000758C8">
              <w:rPr>
                <w:rFonts w:eastAsiaTheme="minorHAnsi"/>
                <w:b/>
                <w:sz w:val="24"/>
                <w:szCs w:val="24"/>
              </w:rPr>
              <w:t>Papildomi veiklos rezultatų vertinimo rodikliai:</w:t>
            </w:r>
          </w:p>
        </w:tc>
      </w:tr>
      <w:tr w:rsidR="000758C8" w:rsidRPr="000758C8" w14:paraId="361BBCE6" w14:textId="77777777" w:rsidTr="007469F8">
        <w:trPr>
          <w:trHeight w:val="405"/>
        </w:trPr>
        <w:tc>
          <w:tcPr>
            <w:tcW w:w="817" w:type="dxa"/>
          </w:tcPr>
          <w:p w14:paraId="361BBCE1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3.1.</w:t>
            </w:r>
          </w:p>
        </w:tc>
        <w:tc>
          <w:tcPr>
            <w:tcW w:w="3613" w:type="dxa"/>
          </w:tcPr>
          <w:p w14:paraId="361BBCE2" w14:textId="77777777" w:rsidR="000758C8" w:rsidRPr="000758C8" w:rsidRDefault="000758C8" w:rsidP="007469F8">
            <w:pPr>
              <w:rPr>
                <w:rFonts w:eastAsiaTheme="minorHAnsi"/>
                <w:sz w:val="24"/>
                <w:szCs w:val="24"/>
              </w:rPr>
            </w:pPr>
            <w:r w:rsidRPr="000758C8">
              <w:rPr>
                <w:rFonts w:eastAsiaTheme="minorHAnsi"/>
                <w:sz w:val="24"/>
                <w:szCs w:val="24"/>
              </w:rPr>
              <w:t>Absoliutaus likvidumo rodiklis</w:t>
            </w:r>
          </w:p>
        </w:tc>
        <w:tc>
          <w:tcPr>
            <w:tcW w:w="2369" w:type="dxa"/>
          </w:tcPr>
          <w:p w14:paraId="361BBCE3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Nuo 0,5 iki 1</w:t>
            </w:r>
          </w:p>
        </w:tc>
        <w:tc>
          <w:tcPr>
            <w:tcW w:w="2268" w:type="dxa"/>
          </w:tcPr>
          <w:p w14:paraId="361BBCE4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3,2</w:t>
            </w:r>
          </w:p>
        </w:tc>
        <w:tc>
          <w:tcPr>
            <w:tcW w:w="1482" w:type="dxa"/>
          </w:tcPr>
          <w:p w14:paraId="361BBCE5" w14:textId="77777777" w:rsidR="000758C8" w:rsidRPr="000758C8" w:rsidRDefault="000758C8" w:rsidP="007469F8">
            <w:pPr>
              <w:rPr>
                <w:sz w:val="24"/>
                <w:szCs w:val="24"/>
              </w:rPr>
            </w:pPr>
          </w:p>
        </w:tc>
      </w:tr>
      <w:tr w:rsidR="000758C8" w:rsidRPr="000758C8" w14:paraId="361BBCEC" w14:textId="77777777" w:rsidTr="007469F8">
        <w:trPr>
          <w:trHeight w:val="405"/>
        </w:trPr>
        <w:tc>
          <w:tcPr>
            <w:tcW w:w="817" w:type="dxa"/>
          </w:tcPr>
          <w:p w14:paraId="361BBCE7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3.2.</w:t>
            </w:r>
          </w:p>
        </w:tc>
        <w:tc>
          <w:tcPr>
            <w:tcW w:w="3613" w:type="dxa"/>
          </w:tcPr>
          <w:p w14:paraId="361BBCE8" w14:textId="77777777" w:rsidR="000758C8" w:rsidRPr="000758C8" w:rsidRDefault="000758C8" w:rsidP="007469F8">
            <w:pPr>
              <w:rPr>
                <w:rFonts w:eastAsiaTheme="minorHAnsi"/>
                <w:sz w:val="24"/>
                <w:szCs w:val="24"/>
              </w:rPr>
            </w:pPr>
            <w:r w:rsidRPr="000758C8">
              <w:rPr>
                <w:rFonts w:eastAsiaTheme="minorHAnsi"/>
                <w:sz w:val="24"/>
                <w:szCs w:val="24"/>
              </w:rPr>
              <w:t>Konsoliduotų viešųjų pirkimų skaičius</w:t>
            </w:r>
          </w:p>
        </w:tc>
        <w:tc>
          <w:tcPr>
            <w:tcW w:w="2369" w:type="dxa"/>
          </w:tcPr>
          <w:p w14:paraId="361BBCE9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Ne mažiau kaip 1</w:t>
            </w:r>
          </w:p>
        </w:tc>
        <w:tc>
          <w:tcPr>
            <w:tcW w:w="2268" w:type="dxa"/>
          </w:tcPr>
          <w:p w14:paraId="361BBCEA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0</w:t>
            </w:r>
          </w:p>
        </w:tc>
        <w:tc>
          <w:tcPr>
            <w:tcW w:w="1482" w:type="dxa"/>
          </w:tcPr>
          <w:p w14:paraId="361BBCEB" w14:textId="77777777" w:rsidR="000758C8" w:rsidRPr="000758C8" w:rsidRDefault="000758C8" w:rsidP="007469F8">
            <w:pPr>
              <w:rPr>
                <w:sz w:val="24"/>
                <w:szCs w:val="24"/>
              </w:rPr>
            </w:pPr>
          </w:p>
        </w:tc>
      </w:tr>
      <w:tr w:rsidR="000758C8" w:rsidRPr="000758C8" w14:paraId="361BBCF2" w14:textId="77777777" w:rsidTr="007469F8">
        <w:trPr>
          <w:trHeight w:val="405"/>
        </w:trPr>
        <w:tc>
          <w:tcPr>
            <w:tcW w:w="817" w:type="dxa"/>
          </w:tcPr>
          <w:p w14:paraId="361BBCED" w14:textId="77777777" w:rsidR="000758C8" w:rsidRPr="000758C8" w:rsidRDefault="000758C8" w:rsidP="007469F8">
            <w:pPr>
              <w:jc w:val="center"/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3.3.</w:t>
            </w:r>
          </w:p>
        </w:tc>
        <w:tc>
          <w:tcPr>
            <w:tcW w:w="3613" w:type="dxa"/>
          </w:tcPr>
          <w:p w14:paraId="361BBCEE" w14:textId="77777777" w:rsidR="000758C8" w:rsidRPr="000758C8" w:rsidRDefault="000758C8" w:rsidP="007469F8">
            <w:pPr>
              <w:rPr>
                <w:rFonts w:eastAsiaTheme="minorHAnsi"/>
                <w:sz w:val="24"/>
                <w:szCs w:val="24"/>
              </w:rPr>
            </w:pPr>
            <w:r w:rsidRPr="000758C8">
              <w:rPr>
                <w:rFonts w:eastAsiaTheme="minorHAnsi"/>
                <w:sz w:val="24"/>
                <w:szCs w:val="24"/>
              </w:rPr>
              <w:t>Vaistų, kurie įsigyti per VšĮ Centrinės perkančiosios organizacijos elektroninį katalogą, vertės dalis nuo bendros vaistų, kuriuos galima įsigyti per VšĮ CPO LT elektroninį katalogą, vertės</w:t>
            </w:r>
          </w:p>
        </w:tc>
        <w:tc>
          <w:tcPr>
            <w:tcW w:w="2369" w:type="dxa"/>
          </w:tcPr>
          <w:p w14:paraId="361BBCEF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>Ne mažiau kaip 80 proc.</w:t>
            </w:r>
          </w:p>
        </w:tc>
        <w:tc>
          <w:tcPr>
            <w:tcW w:w="2268" w:type="dxa"/>
          </w:tcPr>
          <w:p w14:paraId="361BBCF0" w14:textId="77777777" w:rsidR="000758C8" w:rsidRPr="000758C8" w:rsidRDefault="000758C8" w:rsidP="007469F8">
            <w:pPr>
              <w:rPr>
                <w:sz w:val="24"/>
                <w:szCs w:val="24"/>
              </w:rPr>
            </w:pPr>
            <w:r w:rsidRPr="000758C8">
              <w:rPr>
                <w:sz w:val="24"/>
                <w:szCs w:val="24"/>
              </w:rPr>
              <w:t xml:space="preserve">Klaipėdos psichikos sveikatos centras per 2019 m. išleido vaistams tik 143,76 Eur. </w:t>
            </w:r>
          </w:p>
        </w:tc>
        <w:tc>
          <w:tcPr>
            <w:tcW w:w="1482" w:type="dxa"/>
          </w:tcPr>
          <w:p w14:paraId="361BBCF1" w14:textId="77777777" w:rsidR="000758C8" w:rsidRPr="000758C8" w:rsidRDefault="000758C8" w:rsidP="007469F8">
            <w:pPr>
              <w:rPr>
                <w:sz w:val="24"/>
                <w:szCs w:val="24"/>
              </w:rPr>
            </w:pPr>
          </w:p>
        </w:tc>
      </w:tr>
    </w:tbl>
    <w:p w14:paraId="361BBCF3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F4" w14:textId="77777777" w:rsidR="000758C8" w:rsidRP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p w14:paraId="361BBCF5" w14:textId="77777777" w:rsidR="000758C8" w:rsidRPr="000758C8" w:rsidRDefault="000758C8" w:rsidP="000758C8">
      <w:pPr>
        <w:tabs>
          <w:tab w:val="left" w:pos="5994"/>
        </w:tabs>
        <w:jc w:val="both"/>
        <w:rPr>
          <w:sz w:val="24"/>
          <w:szCs w:val="24"/>
        </w:rPr>
      </w:pPr>
      <w:r w:rsidRPr="000758C8">
        <w:rPr>
          <w:sz w:val="24"/>
          <w:szCs w:val="24"/>
        </w:rPr>
        <w:t xml:space="preserve">       Įstaigos vadovas                                                                                 </w:t>
      </w:r>
      <w:r w:rsidRPr="000758C8">
        <w:rPr>
          <w:sz w:val="24"/>
          <w:szCs w:val="24"/>
          <w:u w:val="single"/>
        </w:rPr>
        <w:t>Aleksandras Slatvickis</w:t>
      </w:r>
      <w:r w:rsidRPr="000758C8">
        <w:rPr>
          <w:sz w:val="24"/>
          <w:szCs w:val="24"/>
        </w:rPr>
        <w:t xml:space="preserve">            </w:t>
      </w:r>
    </w:p>
    <w:p w14:paraId="361BBCF6" w14:textId="77777777" w:rsidR="000758C8" w:rsidRPr="000758C8" w:rsidRDefault="000758C8" w:rsidP="000758C8">
      <w:pPr>
        <w:tabs>
          <w:tab w:val="left" w:pos="5994"/>
        </w:tabs>
        <w:jc w:val="center"/>
        <w:rPr>
          <w:sz w:val="24"/>
          <w:szCs w:val="24"/>
        </w:rPr>
      </w:pPr>
      <w:r w:rsidRPr="000758C8">
        <w:rPr>
          <w:sz w:val="24"/>
          <w:szCs w:val="24"/>
        </w:rPr>
        <w:tab/>
        <w:t xml:space="preserve">  (vardas, pavardė)</w:t>
      </w:r>
    </w:p>
    <w:p w14:paraId="361BBCF7" w14:textId="77777777" w:rsidR="000758C8" w:rsidRDefault="000758C8" w:rsidP="00D4440D">
      <w:pPr>
        <w:tabs>
          <w:tab w:val="left" w:pos="5994"/>
        </w:tabs>
        <w:jc w:val="center"/>
        <w:rPr>
          <w:sz w:val="24"/>
          <w:szCs w:val="24"/>
        </w:rPr>
      </w:pPr>
    </w:p>
    <w:sectPr w:rsidR="000758C8" w:rsidSect="00CC49D7">
      <w:headerReference w:type="default" r:id="rId10"/>
      <w:footerReference w:type="default" r:id="rId11"/>
      <w:pgSz w:w="12240" w:h="15840"/>
      <w:pgMar w:top="1134" w:right="567" w:bottom="709" w:left="1701" w:header="567" w:footer="567" w:gutter="0"/>
      <w:cols w:space="1296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1BBCFA" w14:textId="77777777" w:rsidR="0092226F" w:rsidRDefault="0092226F" w:rsidP="00A64361">
      <w:r>
        <w:separator/>
      </w:r>
    </w:p>
  </w:endnote>
  <w:endnote w:type="continuationSeparator" w:id="0">
    <w:p w14:paraId="361BBCFB" w14:textId="77777777" w:rsidR="0092226F" w:rsidRDefault="0092226F" w:rsidP="00A6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1BBCFE" w14:textId="77777777" w:rsidR="0092226F" w:rsidRPr="00E74BFA" w:rsidRDefault="0092226F">
    <w:pPr>
      <w:pStyle w:val="Porat"/>
      <w:jc w:val="right"/>
    </w:pPr>
  </w:p>
  <w:p w14:paraId="361BBCFF" w14:textId="77777777" w:rsidR="0092226F" w:rsidRDefault="0092226F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1BBCF8" w14:textId="77777777" w:rsidR="0092226F" w:rsidRDefault="0092226F" w:rsidP="00A64361">
      <w:r>
        <w:separator/>
      </w:r>
    </w:p>
  </w:footnote>
  <w:footnote w:type="continuationSeparator" w:id="0">
    <w:p w14:paraId="361BBCF9" w14:textId="77777777" w:rsidR="0092226F" w:rsidRDefault="0092226F" w:rsidP="00A643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25929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61BBCFC" w14:textId="77777777" w:rsidR="0092226F" w:rsidRDefault="0092226F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3D76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361BBCFD" w14:textId="77777777" w:rsidR="0092226F" w:rsidRDefault="0092226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  <w:sz w:val="24"/>
        <w:szCs w:val="24"/>
        <w:lang w:val="lt-LT"/>
      </w:rPr>
    </w:lvl>
  </w:abstractNum>
  <w:abstractNum w:abstractNumId="2" w15:restartNumberingAfterBreak="0">
    <w:nsid w:val="00000003"/>
    <w:multiLevelType w:val="multilevel"/>
    <w:tmpl w:val="879C163A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  <w:lang w:val="lt-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  <w:szCs w:val="24"/>
        <w:lang w:val="lt-LT"/>
      </w:rPr>
    </w:lvl>
    <w:lvl w:ilvl="2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4"/>
        <w:szCs w:val="24"/>
        <w:lang w:val="lt-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4"/>
        <w:szCs w:val="24"/>
        <w:lang w:val="lt-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4"/>
        <w:szCs w:val="24"/>
        <w:lang w:val="lt-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4"/>
        <w:szCs w:val="24"/>
        <w:lang w:val="lt-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4"/>
        <w:szCs w:val="24"/>
        <w:lang w:val="lt-LT"/>
      </w:r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  <w:lang w:val="lt-LT"/>
      </w:rPr>
    </w:lvl>
  </w:abstractNum>
  <w:abstractNum w:abstractNumId="5" w15:restartNumberingAfterBreak="0">
    <w:nsid w:val="0A396863"/>
    <w:multiLevelType w:val="hybridMultilevel"/>
    <w:tmpl w:val="C2E42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A0DA6"/>
    <w:multiLevelType w:val="hybridMultilevel"/>
    <w:tmpl w:val="E59AD3F0"/>
    <w:lvl w:ilvl="0" w:tplc="06EA9D16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B322FF"/>
    <w:multiLevelType w:val="hybridMultilevel"/>
    <w:tmpl w:val="876C9E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AD7A0B"/>
    <w:multiLevelType w:val="hybridMultilevel"/>
    <w:tmpl w:val="AFF2808C"/>
    <w:lvl w:ilvl="0" w:tplc="147A0DA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B43D5"/>
    <w:multiLevelType w:val="hybridMultilevel"/>
    <w:tmpl w:val="BA7A87D2"/>
    <w:lvl w:ilvl="0" w:tplc="44389084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1F3D1F1D"/>
    <w:multiLevelType w:val="hybridMultilevel"/>
    <w:tmpl w:val="78CCA844"/>
    <w:lvl w:ilvl="0" w:tplc="3C5AC0F8">
      <w:start w:val="201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C92E20"/>
    <w:multiLevelType w:val="multilevel"/>
    <w:tmpl w:val="879C1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  <w:lang w:val="lt-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  <w:szCs w:val="24"/>
        <w:lang w:val="lt-LT"/>
      </w:rPr>
    </w:lvl>
    <w:lvl w:ilvl="2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4"/>
        <w:szCs w:val="24"/>
        <w:lang w:val="lt-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4"/>
        <w:szCs w:val="24"/>
        <w:lang w:val="lt-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4"/>
        <w:szCs w:val="24"/>
        <w:lang w:val="lt-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4"/>
        <w:szCs w:val="24"/>
        <w:lang w:val="lt-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4"/>
        <w:szCs w:val="24"/>
        <w:lang w:val="lt-LT"/>
      </w:rPr>
    </w:lvl>
  </w:abstractNum>
  <w:abstractNum w:abstractNumId="12" w15:restartNumberingAfterBreak="0">
    <w:nsid w:val="42DA5F17"/>
    <w:multiLevelType w:val="multilevel"/>
    <w:tmpl w:val="7D78EC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AEC6749"/>
    <w:multiLevelType w:val="multilevel"/>
    <w:tmpl w:val="BF3E58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A166838"/>
    <w:multiLevelType w:val="hybridMultilevel"/>
    <w:tmpl w:val="D42E6B2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1"/>
  </w:num>
  <w:num w:numId="7">
    <w:abstractNumId w:val="9"/>
  </w:num>
  <w:num w:numId="8">
    <w:abstractNumId w:val="5"/>
  </w:num>
  <w:num w:numId="9">
    <w:abstractNumId w:val="10"/>
  </w:num>
  <w:num w:numId="10">
    <w:abstractNumId w:val="6"/>
  </w:num>
  <w:num w:numId="11">
    <w:abstractNumId w:val="14"/>
  </w:num>
  <w:num w:numId="12">
    <w:abstractNumId w:val="12"/>
  </w:num>
  <w:num w:numId="13">
    <w:abstractNumId w:val="13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BD0"/>
    <w:rsid w:val="000176E5"/>
    <w:rsid w:val="00022BF6"/>
    <w:rsid w:val="000235F4"/>
    <w:rsid w:val="00023D92"/>
    <w:rsid w:val="00026080"/>
    <w:rsid w:val="00026B49"/>
    <w:rsid w:val="00032462"/>
    <w:rsid w:val="00043C56"/>
    <w:rsid w:val="00046901"/>
    <w:rsid w:val="0004768C"/>
    <w:rsid w:val="00050CF1"/>
    <w:rsid w:val="000569E8"/>
    <w:rsid w:val="00056EBD"/>
    <w:rsid w:val="00072FE1"/>
    <w:rsid w:val="000755A8"/>
    <w:rsid w:val="000758C8"/>
    <w:rsid w:val="00076710"/>
    <w:rsid w:val="00081BA0"/>
    <w:rsid w:val="0008608E"/>
    <w:rsid w:val="00086569"/>
    <w:rsid w:val="000877C6"/>
    <w:rsid w:val="00087DCF"/>
    <w:rsid w:val="00092322"/>
    <w:rsid w:val="00092ADF"/>
    <w:rsid w:val="00092B81"/>
    <w:rsid w:val="0009371E"/>
    <w:rsid w:val="00093D2C"/>
    <w:rsid w:val="00096E21"/>
    <w:rsid w:val="00097CD2"/>
    <w:rsid w:val="000A05C1"/>
    <w:rsid w:val="000A6030"/>
    <w:rsid w:val="000B236D"/>
    <w:rsid w:val="000C16D5"/>
    <w:rsid w:val="000C1720"/>
    <w:rsid w:val="000C1FB9"/>
    <w:rsid w:val="000C658B"/>
    <w:rsid w:val="000D1686"/>
    <w:rsid w:val="000D38E2"/>
    <w:rsid w:val="000D3C4C"/>
    <w:rsid w:val="000F2673"/>
    <w:rsid w:val="000F32AF"/>
    <w:rsid w:val="000F3472"/>
    <w:rsid w:val="000F3D11"/>
    <w:rsid w:val="000F4FBF"/>
    <w:rsid w:val="000F6675"/>
    <w:rsid w:val="000F7B85"/>
    <w:rsid w:val="0010139D"/>
    <w:rsid w:val="00102266"/>
    <w:rsid w:val="00107B0F"/>
    <w:rsid w:val="00113EAC"/>
    <w:rsid w:val="001154A9"/>
    <w:rsid w:val="00122D68"/>
    <w:rsid w:val="001276AF"/>
    <w:rsid w:val="0013093C"/>
    <w:rsid w:val="001413E8"/>
    <w:rsid w:val="00141BD7"/>
    <w:rsid w:val="001458D5"/>
    <w:rsid w:val="00146767"/>
    <w:rsid w:val="00147319"/>
    <w:rsid w:val="00151EB4"/>
    <w:rsid w:val="00155F7C"/>
    <w:rsid w:val="00171251"/>
    <w:rsid w:val="00176B3B"/>
    <w:rsid w:val="001772B1"/>
    <w:rsid w:val="00180CED"/>
    <w:rsid w:val="00191844"/>
    <w:rsid w:val="00196962"/>
    <w:rsid w:val="001A2CF4"/>
    <w:rsid w:val="001A3C7A"/>
    <w:rsid w:val="001A7E4F"/>
    <w:rsid w:val="001B02EB"/>
    <w:rsid w:val="001B156E"/>
    <w:rsid w:val="001B2E5B"/>
    <w:rsid w:val="001B2EE2"/>
    <w:rsid w:val="001B598F"/>
    <w:rsid w:val="001B7AD1"/>
    <w:rsid w:val="001C06C6"/>
    <w:rsid w:val="001C1827"/>
    <w:rsid w:val="001C5D9A"/>
    <w:rsid w:val="001C658A"/>
    <w:rsid w:val="001D0607"/>
    <w:rsid w:val="001D4F42"/>
    <w:rsid w:val="001E5B14"/>
    <w:rsid w:val="001F55A3"/>
    <w:rsid w:val="002006D4"/>
    <w:rsid w:val="00203F8E"/>
    <w:rsid w:val="00207AF1"/>
    <w:rsid w:val="0021625F"/>
    <w:rsid w:val="00220497"/>
    <w:rsid w:val="00220A89"/>
    <w:rsid w:val="0022548E"/>
    <w:rsid w:val="002272E2"/>
    <w:rsid w:val="00231537"/>
    <w:rsid w:val="00232FE5"/>
    <w:rsid w:val="002339C1"/>
    <w:rsid w:val="00236D32"/>
    <w:rsid w:val="00245719"/>
    <w:rsid w:val="002613FB"/>
    <w:rsid w:val="00261DEE"/>
    <w:rsid w:val="00263507"/>
    <w:rsid w:val="00263A18"/>
    <w:rsid w:val="00263D78"/>
    <w:rsid w:val="00271036"/>
    <w:rsid w:val="002827EE"/>
    <w:rsid w:val="00282F15"/>
    <w:rsid w:val="00283694"/>
    <w:rsid w:val="00284041"/>
    <w:rsid w:val="0029385D"/>
    <w:rsid w:val="002946C8"/>
    <w:rsid w:val="002A1B6C"/>
    <w:rsid w:val="002A3C7C"/>
    <w:rsid w:val="002A3C83"/>
    <w:rsid w:val="002A510D"/>
    <w:rsid w:val="002A673D"/>
    <w:rsid w:val="002C2AAD"/>
    <w:rsid w:val="002C5591"/>
    <w:rsid w:val="002C7EAB"/>
    <w:rsid w:val="002D2371"/>
    <w:rsid w:val="002D72CC"/>
    <w:rsid w:val="002E100D"/>
    <w:rsid w:val="002E4BBF"/>
    <w:rsid w:val="002E5512"/>
    <w:rsid w:val="002E74AA"/>
    <w:rsid w:val="002F04DE"/>
    <w:rsid w:val="002F1171"/>
    <w:rsid w:val="002F36D5"/>
    <w:rsid w:val="002F372D"/>
    <w:rsid w:val="002F5C77"/>
    <w:rsid w:val="002F6B68"/>
    <w:rsid w:val="002F719F"/>
    <w:rsid w:val="003014AB"/>
    <w:rsid w:val="00301B25"/>
    <w:rsid w:val="003046CF"/>
    <w:rsid w:val="003129E4"/>
    <w:rsid w:val="00314D9A"/>
    <w:rsid w:val="003166D1"/>
    <w:rsid w:val="00317882"/>
    <w:rsid w:val="00317A5C"/>
    <w:rsid w:val="003248E9"/>
    <w:rsid w:val="00326724"/>
    <w:rsid w:val="00326F30"/>
    <w:rsid w:val="0033560C"/>
    <w:rsid w:val="00335C5A"/>
    <w:rsid w:val="00342735"/>
    <w:rsid w:val="00353408"/>
    <w:rsid w:val="00355B8D"/>
    <w:rsid w:val="00360DB2"/>
    <w:rsid w:val="0036268A"/>
    <w:rsid w:val="00362DE3"/>
    <w:rsid w:val="00363372"/>
    <w:rsid w:val="003673D0"/>
    <w:rsid w:val="00373AA7"/>
    <w:rsid w:val="00373EE5"/>
    <w:rsid w:val="003741BF"/>
    <w:rsid w:val="00376048"/>
    <w:rsid w:val="00377984"/>
    <w:rsid w:val="003954E6"/>
    <w:rsid w:val="0039676A"/>
    <w:rsid w:val="003A1CAE"/>
    <w:rsid w:val="003A5D43"/>
    <w:rsid w:val="003B0768"/>
    <w:rsid w:val="003B4A40"/>
    <w:rsid w:val="003B517F"/>
    <w:rsid w:val="003B76B9"/>
    <w:rsid w:val="003C0589"/>
    <w:rsid w:val="003C1333"/>
    <w:rsid w:val="003C4136"/>
    <w:rsid w:val="003C4A91"/>
    <w:rsid w:val="003C5FDE"/>
    <w:rsid w:val="003C7F15"/>
    <w:rsid w:val="003D3000"/>
    <w:rsid w:val="003D482F"/>
    <w:rsid w:val="003E0B71"/>
    <w:rsid w:val="003E465B"/>
    <w:rsid w:val="003E61C7"/>
    <w:rsid w:val="003F3E35"/>
    <w:rsid w:val="004152DA"/>
    <w:rsid w:val="00416493"/>
    <w:rsid w:val="00422B85"/>
    <w:rsid w:val="00430947"/>
    <w:rsid w:val="0043316F"/>
    <w:rsid w:val="0043504E"/>
    <w:rsid w:val="004351BD"/>
    <w:rsid w:val="00435DFC"/>
    <w:rsid w:val="004458D1"/>
    <w:rsid w:val="004462D7"/>
    <w:rsid w:val="004465D6"/>
    <w:rsid w:val="00465B1D"/>
    <w:rsid w:val="004707F4"/>
    <w:rsid w:val="00472FE0"/>
    <w:rsid w:val="00475220"/>
    <w:rsid w:val="004753B0"/>
    <w:rsid w:val="00483D01"/>
    <w:rsid w:val="00484EE0"/>
    <w:rsid w:val="00487678"/>
    <w:rsid w:val="00492CEC"/>
    <w:rsid w:val="004A3A0A"/>
    <w:rsid w:val="004A4DE4"/>
    <w:rsid w:val="004B3448"/>
    <w:rsid w:val="004C21DC"/>
    <w:rsid w:val="004C5115"/>
    <w:rsid w:val="004C76C2"/>
    <w:rsid w:val="004D11D4"/>
    <w:rsid w:val="004D236C"/>
    <w:rsid w:val="004D274D"/>
    <w:rsid w:val="004D48AC"/>
    <w:rsid w:val="004D667B"/>
    <w:rsid w:val="004E0058"/>
    <w:rsid w:val="004E29DA"/>
    <w:rsid w:val="004E76D5"/>
    <w:rsid w:val="004F6AAF"/>
    <w:rsid w:val="005016E1"/>
    <w:rsid w:val="00501CFA"/>
    <w:rsid w:val="005020D8"/>
    <w:rsid w:val="0051335C"/>
    <w:rsid w:val="0051454E"/>
    <w:rsid w:val="00517287"/>
    <w:rsid w:val="005211C4"/>
    <w:rsid w:val="005241E3"/>
    <w:rsid w:val="00531E4A"/>
    <w:rsid w:val="0053593F"/>
    <w:rsid w:val="00537C35"/>
    <w:rsid w:val="005421C6"/>
    <w:rsid w:val="00544E0D"/>
    <w:rsid w:val="00547B26"/>
    <w:rsid w:val="00553127"/>
    <w:rsid w:val="0056194A"/>
    <w:rsid w:val="00571710"/>
    <w:rsid w:val="00571DFC"/>
    <w:rsid w:val="00572048"/>
    <w:rsid w:val="00574D4E"/>
    <w:rsid w:val="00577D66"/>
    <w:rsid w:val="00585CC5"/>
    <w:rsid w:val="005975AD"/>
    <w:rsid w:val="005A0E51"/>
    <w:rsid w:val="005A417B"/>
    <w:rsid w:val="005A7A89"/>
    <w:rsid w:val="005B0830"/>
    <w:rsid w:val="005B1D88"/>
    <w:rsid w:val="005C2445"/>
    <w:rsid w:val="005C2C3F"/>
    <w:rsid w:val="005C617F"/>
    <w:rsid w:val="005C62C7"/>
    <w:rsid w:val="005C79F8"/>
    <w:rsid w:val="005C7FC2"/>
    <w:rsid w:val="005D0ADC"/>
    <w:rsid w:val="005D5E54"/>
    <w:rsid w:val="005E09C3"/>
    <w:rsid w:val="005E1EF0"/>
    <w:rsid w:val="005E2FCF"/>
    <w:rsid w:val="005F0455"/>
    <w:rsid w:val="005F4FEE"/>
    <w:rsid w:val="005F5E2C"/>
    <w:rsid w:val="005F78D0"/>
    <w:rsid w:val="00602476"/>
    <w:rsid w:val="00603268"/>
    <w:rsid w:val="00607033"/>
    <w:rsid w:val="00610AF9"/>
    <w:rsid w:val="0061286C"/>
    <w:rsid w:val="006154B4"/>
    <w:rsid w:val="00624007"/>
    <w:rsid w:val="00627456"/>
    <w:rsid w:val="00630933"/>
    <w:rsid w:val="00630D90"/>
    <w:rsid w:val="00632479"/>
    <w:rsid w:val="0063654C"/>
    <w:rsid w:val="00637E7B"/>
    <w:rsid w:val="00643CD6"/>
    <w:rsid w:val="0064615E"/>
    <w:rsid w:val="00655DD4"/>
    <w:rsid w:val="0066690A"/>
    <w:rsid w:val="00671A16"/>
    <w:rsid w:val="0067624C"/>
    <w:rsid w:val="00683091"/>
    <w:rsid w:val="00684E9B"/>
    <w:rsid w:val="00684F59"/>
    <w:rsid w:val="00691561"/>
    <w:rsid w:val="00692317"/>
    <w:rsid w:val="00693B0F"/>
    <w:rsid w:val="00696D50"/>
    <w:rsid w:val="00697A02"/>
    <w:rsid w:val="00697E35"/>
    <w:rsid w:val="006A5220"/>
    <w:rsid w:val="006A603F"/>
    <w:rsid w:val="006A758D"/>
    <w:rsid w:val="006B2308"/>
    <w:rsid w:val="006B731C"/>
    <w:rsid w:val="006D2147"/>
    <w:rsid w:val="006D3C03"/>
    <w:rsid w:val="006E011B"/>
    <w:rsid w:val="006E0A15"/>
    <w:rsid w:val="006E433F"/>
    <w:rsid w:val="006E47D3"/>
    <w:rsid w:val="006F1DD8"/>
    <w:rsid w:val="006F1F00"/>
    <w:rsid w:val="006F4142"/>
    <w:rsid w:val="006F5383"/>
    <w:rsid w:val="006F632B"/>
    <w:rsid w:val="007107F1"/>
    <w:rsid w:val="007209B9"/>
    <w:rsid w:val="00727976"/>
    <w:rsid w:val="00731E62"/>
    <w:rsid w:val="0073200E"/>
    <w:rsid w:val="007323B4"/>
    <w:rsid w:val="007334EC"/>
    <w:rsid w:val="00742701"/>
    <w:rsid w:val="0074563D"/>
    <w:rsid w:val="00750F58"/>
    <w:rsid w:val="00754B3E"/>
    <w:rsid w:val="007566BE"/>
    <w:rsid w:val="007574A6"/>
    <w:rsid w:val="007639A5"/>
    <w:rsid w:val="0076632E"/>
    <w:rsid w:val="00766D74"/>
    <w:rsid w:val="0077103F"/>
    <w:rsid w:val="007818CB"/>
    <w:rsid w:val="007936A9"/>
    <w:rsid w:val="007B4487"/>
    <w:rsid w:val="007B49A0"/>
    <w:rsid w:val="007B67BC"/>
    <w:rsid w:val="007B7D04"/>
    <w:rsid w:val="007C0391"/>
    <w:rsid w:val="007C11AC"/>
    <w:rsid w:val="007D278A"/>
    <w:rsid w:val="007D5866"/>
    <w:rsid w:val="007D5DCA"/>
    <w:rsid w:val="007D6B86"/>
    <w:rsid w:val="007F206F"/>
    <w:rsid w:val="007F24CF"/>
    <w:rsid w:val="007F2937"/>
    <w:rsid w:val="007F6215"/>
    <w:rsid w:val="007F76FA"/>
    <w:rsid w:val="00801D3E"/>
    <w:rsid w:val="00805F18"/>
    <w:rsid w:val="00806D44"/>
    <w:rsid w:val="00807ED3"/>
    <w:rsid w:val="008115DA"/>
    <w:rsid w:val="00821DD0"/>
    <w:rsid w:val="00824ACC"/>
    <w:rsid w:val="00824CA9"/>
    <w:rsid w:val="00825DCF"/>
    <w:rsid w:val="00834ABD"/>
    <w:rsid w:val="00843D76"/>
    <w:rsid w:val="008469D1"/>
    <w:rsid w:val="008473B4"/>
    <w:rsid w:val="00855FE0"/>
    <w:rsid w:val="008569A5"/>
    <w:rsid w:val="008570BB"/>
    <w:rsid w:val="00857BE9"/>
    <w:rsid w:val="00866EF8"/>
    <w:rsid w:val="00867359"/>
    <w:rsid w:val="0087111C"/>
    <w:rsid w:val="008721EF"/>
    <w:rsid w:val="0087778B"/>
    <w:rsid w:val="00877D5B"/>
    <w:rsid w:val="00880E8B"/>
    <w:rsid w:val="008819E7"/>
    <w:rsid w:val="008946E0"/>
    <w:rsid w:val="008949BB"/>
    <w:rsid w:val="008A1C16"/>
    <w:rsid w:val="008A3432"/>
    <w:rsid w:val="008B4BF2"/>
    <w:rsid w:val="008B4C3B"/>
    <w:rsid w:val="008B6460"/>
    <w:rsid w:val="008C0758"/>
    <w:rsid w:val="008C2A12"/>
    <w:rsid w:val="008C3E04"/>
    <w:rsid w:val="008C6678"/>
    <w:rsid w:val="008C7953"/>
    <w:rsid w:val="008C7C28"/>
    <w:rsid w:val="008D00C7"/>
    <w:rsid w:val="008D15FB"/>
    <w:rsid w:val="008D176D"/>
    <w:rsid w:val="008D1E88"/>
    <w:rsid w:val="008D1FBA"/>
    <w:rsid w:val="008D36AE"/>
    <w:rsid w:val="008E2C75"/>
    <w:rsid w:val="008E5A94"/>
    <w:rsid w:val="008F2EC7"/>
    <w:rsid w:val="008F4223"/>
    <w:rsid w:val="008F48DF"/>
    <w:rsid w:val="008F4D6F"/>
    <w:rsid w:val="008F6967"/>
    <w:rsid w:val="00901EEF"/>
    <w:rsid w:val="00903DA8"/>
    <w:rsid w:val="009065BA"/>
    <w:rsid w:val="00915567"/>
    <w:rsid w:val="0092226F"/>
    <w:rsid w:val="00932880"/>
    <w:rsid w:val="009359EB"/>
    <w:rsid w:val="00937824"/>
    <w:rsid w:val="00947AB1"/>
    <w:rsid w:val="00952025"/>
    <w:rsid w:val="00954135"/>
    <w:rsid w:val="00954CAF"/>
    <w:rsid w:val="00961555"/>
    <w:rsid w:val="00971E47"/>
    <w:rsid w:val="00972F56"/>
    <w:rsid w:val="009755F9"/>
    <w:rsid w:val="00981306"/>
    <w:rsid w:val="0099234D"/>
    <w:rsid w:val="0099246F"/>
    <w:rsid w:val="00992AC1"/>
    <w:rsid w:val="00992F1D"/>
    <w:rsid w:val="009A1BEF"/>
    <w:rsid w:val="009A243E"/>
    <w:rsid w:val="009B1064"/>
    <w:rsid w:val="009B211B"/>
    <w:rsid w:val="009C2ADB"/>
    <w:rsid w:val="009C3714"/>
    <w:rsid w:val="009D4C35"/>
    <w:rsid w:val="009E0A8D"/>
    <w:rsid w:val="009F059E"/>
    <w:rsid w:val="009F144E"/>
    <w:rsid w:val="00A02496"/>
    <w:rsid w:val="00A11694"/>
    <w:rsid w:val="00A1558F"/>
    <w:rsid w:val="00A175AB"/>
    <w:rsid w:val="00A21B4E"/>
    <w:rsid w:val="00A22CE3"/>
    <w:rsid w:val="00A25ADE"/>
    <w:rsid w:val="00A2713A"/>
    <w:rsid w:val="00A33288"/>
    <w:rsid w:val="00A34D91"/>
    <w:rsid w:val="00A35456"/>
    <w:rsid w:val="00A35B61"/>
    <w:rsid w:val="00A40F26"/>
    <w:rsid w:val="00A41767"/>
    <w:rsid w:val="00A41A3E"/>
    <w:rsid w:val="00A43FF5"/>
    <w:rsid w:val="00A528B8"/>
    <w:rsid w:val="00A5566E"/>
    <w:rsid w:val="00A5578D"/>
    <w:rsid w:val="00A561DC"/>
    <w:rsid w:val="00A623FB"/>
    <w:rsid w:val="00A64361"/>
    <w:rsid w:val="00A66CF0"/>
    <w:rsid w:val="00A80700"/>
    <w:rsid w:val="00A829D2"/>
    <w:rsid w:val="00A835B9"/>
    <w:rsid w:val="00A91732"/>
    <w:rsid w:val="00A91D59"/>
    <w:rsid w:val="00A95DCA"/>
    <w:rsid w:val="00A9600B"/>
    <w:rsid w:val="00AA1B06"/>
    <w:rsid w:val="00AB1472"/>
    <w:rsid w:val="00AB2EC9"/>
    <w:rsid w:val="00AB50C4"/>
    <w:rsid w:val="00AB7549"/>
    <w:rsid w:val="00AC4CFB"/>
    <w:rsid w:val="00AC642D"/>
    <w:rsid w:val="00AD13B7"/>
    <w:rsid w:val="00AD67D7"/>
    <w:rsid w:val="00AE06A8"/>
    <w:rsid w:val="00AE0C2C"/>
    <w:rsid w:val="00AF3A3E"/>
    <w:rsid w:val="00B020DF"/>
    <w:rsid w:val="00B03CBA"/>
    <w:rsid w:val="00B04B35"/>
    <w:rsid w:val="00B10872"/>
    <w:rsid w:val="00B1237C"/>
    <w:rsid w:val="00B15B2A"/>
    <w:rsid w:val="00B1647E"/>
    <w:rsid w:val="00B17CF2"/>
    <w:rsid w:val="00B269A2"/>
    <w:rsid w:val="00B34773"/>
    <w:rsid w:val="00B3647B"/>
    <w:rsid w:val="00B450B8"/>
    <w:rsid w:val="00B4536B"/>
    <w:rsid w:val="00B46837"/>
    <w:rsid w:val="00B52C30"/>
    <w:rsid w:val="00B558E9"/>
    <w:rsid w:val="00B56D61"/>
    <w:rsid w:val="00B6149B"/>
    <w:rsid w:val="00B712A1"/>
    <w:rsid w:val="00B75D4E"/>
    <w:rsid w:val="00B76DE9"/>
    <w:rsid w:val="00B76E0A"/>
    <w:rsid w:val="00B82AF9"/>
    <w:rsid w:val="00BB2A12"/>
    <w:rsid w:val="00BB5BD0"/>
    <w:rsid w:val="00BB79EE"/>
    <w:rsid w:val="00BB7B2E"/>
    <w:rsid w:val="00BC41EE"/>
    <w:rsid w:val="00BC591D"/>
    <w:rsid w:val="00BD159A"/>
    <w:rsid w:val="00BD2C4F"/>
    <w:rsid w:val="00BD510E"/>
    <w:rsid w:val="00BE0419"/>
    <w:rsid w:val="00BE2984"/>
    <w:rsid w:val="00BF3859"/>
    <w:rsid w:val="00C05190"/>
    <w:rsid w:val="00C10699"/>
    <w:rsid w:val="00C23CC8"/>
    <w:rsid w:val="00C338B6"/>
    <w:rsid w:val="00C34694"/>
    <w:rsid w:val="00C362E6"/>
    <w:rsid w:val="00C3666A"/>
    <w:rsid w:val="00C4083A"/>
    <w:rsid w:val="00C42A7E"/>
    <w:rsid w:val="00C42D88"/>
    <w:rsid w:val="00C42DC6"/>
    <w:rsid w:val="00C459BC"/>
    <w:rsid w:val="00C5006F"/>
    <w:rsid w:val="00C508EE"/>
    <w:rsid w:val="00C54670"/>
    <w:rsid w:val="00C612C2"/>
    <w:rsid w:val="00C61537"/>
    <w:rsid w:val="00C644D6"/>
    <w:rsid w:val="00C70480"/>
    <w:rsid w:val="00C7129F"/>
    <w:rsid w:val="00C713F2"/>
    <w:rsid w:val="00C72AAD"/>
    <w:rsid w:val="00C730FA"/>
    <w:rsid w:val="00C73858"/>
    <w:rsid w:val="00C77E44"/>
    <w:rsid w:val="00C83916"/>
    <w:rsid w:val="00C85B5D"/>
    <w:rsid w:val="00C92C19"/>
    <w:rsid w:val="00C95430"/>
    <w:rsid w:val="00C97D97"/>
    <w:rsid w:val="00CA07A8"/>
    <w:rsid w:val="00CB09C6"/>
    <w:rsid w:val="00CB6ABB"/>
    <w:rsid w:val="00CC17E2"/>
    <w:rsid w:val="00CC25F9"/>
    <w:rsid w:val="00CC273B"/>
    <w:rsid w:val="00CC49D7"/>
    <w:rsid w:val="00CC5851"/>
    <w:rsid w:val="00CD4B7E"/>
    <w:rsid w:val="00CD653B"/>
    <w:rsid w:val="00CD6ADA"/>
    <w:rsid w:val="00CF58E8"/>
    <w:rsid w:val="00CF79B9"/>
    <w:rsid w:val="00D0327C"/>
    <w:rsid w:val="00D0419A"/>
    <w:rsid w:val="00D153CE"/>
    <w:rsid w:val="00D1665B"/>
    <w:rsid w:val="00D27A53"/>
    <w:rsid w:val="00D27BE4"/>
    <w:rsid w:val="00D356F3"/>
    <w:rsid w:val="00D35BF3"/>
    <w:rsid w:val="00D401BC"/>
    <w:rsid w:val="00D4440D"/>
    <w:rsid w:val="00D4446F"/>
    <w:rsid w:val="00D53629"/>
    <w:rsid w:val="00D55C63"/>
    <w:rsid w:val="00D57A68"/>
    <w:rsid w:val="00D6156A"/>
    <w:rsid w:val="00D61AE9"/>
    <w:rsid w:val="00D6204B"/>
    <w:rsid w:val="00D6534D"/>
    <w:rsid w:val="00D6590C"/>
    <w:rsid w:val="00D75569"/>
    <w:rsid w:val="00D873E0"/>
    <w:rsid w:val="00D9034E"/>
    <w:rsid w:val="00D91B23"/>
    <w:rsid w:val="00D92892"/>
    <w:rsid w:val="00D93E86"/>
    <w:rsid w:val="00DA2DB7"/>
    <w:rsid w:val="00DA3550"/>
    <w:rsid w:val="00DA3AF5"/>
    <w:rsid w:val="00DB04BA"/>
    <w:rsid w:val="00DB2F19"/>
    <w:rsid w:val="00DB7D75"/>
    <w:rsid w:val="00DD3BEF"/>
    <w:rsid w:val="00DD400C"/>
    <w:rsid w:val="00DD461F"/>
    <w:rsid w:val="00DD5504"/>
    <w:rsid w:val="00DD738E"/>
    <w:rsid w:val="00DD7B74"/>
    <w:rsid w:val="00DE176E"/>
    <w:rsid w:val="00DE178C"/>
    <w:rsid w:val="00DE6640"/>
    <w:rsid w:val="00DF11B7"/>
    <w:rsid w:val="00DF48EF"/>
    <w:rsid w:val="00E02EC6"/>
    <w:rsid w:val="00E07F77"/>
    <w:rsid w:val="00E10D62"/>
    <w:rsid w:val="00E15EF7"/>
    <w:rsid w:val="00E16423"/>
    <w:rsid w:val="00E261AB"/>
    <w:rsid w:val="00E30192"/>
    <w:rsid w:val="00E40075"/>
    <w:rsid w:val="00E43031"/>
    <w:rsid w:val="00E47FF5"/>
    <w:rsid w:val="00E611EA"/>
    <w:rsid w:val="00E61A3C"/>
    <w:rsid w:val="00E62CF2"/>
    <w:rsid w:val="00E7163B"/>
    <w:rsid w:val="00E7220C"/>
    <w:rsid w:val="00E74BFA"/>
    <w:rsid w:val="00E755E7"/>
    <w:rsid w:val="00E81808"/>
    <w:rsid w:val="00E90D93"/>
    <w:rsid w:val="00E910D5"/>
    <w:rsid w:val="00E947B6"/>
    <w:rsid w:val="00EA2747"/>
    <w:rsid w:val="00EA2B77"/>
    <w:rsid w:val="00EA62C7"/>
    <w:rsid w:val="00EB197C"/>
    <w:rsid w:val="00EB1FD3"/>
    <w:rsid w:val="00EC6AEF"/>
    <w:rsid w:val="00EE2F41"/>
    <w:rsid w:val="00EE4039"/>
    <w:rsid w:val="00EE572F"/>
    <w:rsid w:val="00EE6FB2"/>
    <w:rsid w:val="00EF1572"/>
    <w:rsid w:val="00EF2C39"/>
    <w:rsid w:val="00EF7546"/>
    <w:rsid w:val="00F00A74"/>
    <w:rsid w:val="00F15239"/>
    <w:rsid w:val="00F2294E"/>
    <w:rsid w:val="00F249CB"/>
    <w:rsid w:val="00F31825"/>
    <w:rsid w:val="00F31BED"/>
    <w:rsid w:val="00F327EF"/>
    <w:rsid w:val="00F32E71"/>
    <w:rsid w:val="00F35956"/>
    <w:rsid w:val="00F43EDF"/>
    <w:rsid w:val="00F4648C"/>
    <w:rsid w:val="00F467DE"/>
    <w:rsid w:val="00F50FD8"/>
    <w:rsid w:val="00F5236D"/>
    <w:rsid w:val="00F53FBB"/>
    <w:rsid w:val="00F60774"/>
    <w:rsid w:val="00F66449"/>
    <w:rsid w:val="00F67EA2"/>
    <w:rsid w:val="00F738E2"/>
    <w:rsid w:val="00F75054"/>
    <w:rsid w:val="00F9279D"/>
    <w:rsid w:val="00F94CDD"/>
    <w:rsid w:val="00FA0488"/>
    <w:rsid w:val="00FA45D6"/>
    <w:rsid w:val="00FA7380"/>
    <w:rsid w:val="00FB5E3D"/>
    <w:rsid w:val="00FB6890"/>
    <w:rsid w:val="00FC0A0E"/>
    <w:rsid w:val="00FC1A0B"/>
    <w:rsid w:val="00FC3076"/>
    <w:rsid w:val="00FD6E22"/>
    <w:rsid w:val="00FD7030"/>
    <w:rsid w:val="00FE02DF"/>
    <w:rsid w:val="00FE1616"/>
    <w:rsid w:val="00FE3529"/>
    <w:rsid w:val="00FE433C"/>
    <w:rsid w:val="00FF0D51"/>
    <w:rsid w:val="00FF14E7"/>
    <w:rsid w:val="00FF2FCF"/>
    <w:rsid w:val="00FF3CEF"/>
    <w:rsid w:val="00FF7249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361BB743"/>
  <w15:docId w15:val="{28E37E5B-772F-4A24-8889-2BD908A03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E0A15"/>
    <w:pPr>
      <w:widowControl w:val="0"/>
      <w:suppressAutoHyphens/>
      <w:autoSpaceDE w:val="0"/>
    </w:pPr>
    <w:rPr>
      <w:lang w:val="lt-LT" w:eastAsia="ar-SA"/>
    </w:rPr>
  </w:style>
  <w:style w:type="paragraph" w:styleId="Antrat1">
    <w:name w:val="heading 1"/>
    <w:basedOn w:val="prastasis"/>
    <w:next w:val="prastasis"/>
    <w:qFormat/>
    <w:rsid w:val="006E0A15"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1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rsid w:val="006E0A15"/>
    <w:rPr>
      <w:rFonts w:ascii="Symbol" w:hAnsi="Symbol" w:cs="Symbol" w:hint="default"/>
      <w:sz w:val="20"/>
    </w:rPr>
  </w:style>
  <w:style w:type="character" w:customStyle="1" w:styleId="WW8Num1z1">
    <w:name w:val="WW8Num1z1"/>
    <w:rsid w:val="006E0A15"/>
    <w:rPr>
      <w:rFonts w:ascii="Courier New" w:hAnsi="Courier New" w:cs="Courier New" w:hint="default"/>
      <w:sz w:val="20"/>
    </w:rPr>
  </w:style>
  <w:style w:type="character" w:customStyle="1" w:styleId="WW8Num1z2">
    <w:name w:val="WW8Num1z2"/>
    <w:rsid w:val="006E0A15"/>
    <w:rPr>
      <w:rFonts w:ascii="Wingdings" w:hAnsi="Wingdings" w:cs="Wingdings" w:hint="default"/>
      <w:sz w:val="20"/>
    </w:rPr>
  </w:style>
  <w:style w:type="character" w:customStyle="1" w:styleId="WW8Num2z0">
    <w:name w:val="WW8Num2z0"/>
    <w:rsid w:val="006E0A15"/>
    <w:rPr>
      <w:rFonts w:ascii="Wingdings" w:hAnsi="Wingdings" w:cs="Wingdings" w:hint="default"/>
    </w:rPr>
  </w:style>
  <w:style w:type="character" w:customStyle="1" w:styleId="WW8Num2z1">
    <w:name w:val="WW8Num2z1"/>
    <w:rsid w:val="006E0A15"/>
    <w:rPr>
      <w:rFonts w:ascii="Courier New" w:hAnsi="Courier New" w:cs="Courier New" w:hint="default"/>
    </w:rPr>
  </w:style>
  <w:style w:type="character" w:customStyle="1" w:styleId="WW8Num2z3">
    <w:name w:val="WW8Num2z3"/>
    <w:rsid w:val="006E0A15"/>
    <w:rPr>
      <w:rFonts w:ascii="Symbol" w:hAnsi="Symbol" w:cs="Symbol" w:hint="default"/>
    </w:rPr>
  </w:style>
  <w:style w:type="character" w:customStyle="1" w:styleId="WW8Num3z0">
    <w:name w:val="WW8Num3z0"/>
    <w:rsid w:val="006E0A15"/>
    <w:rPr>
      <w:rFonts w:ascii="Times New Roman" w:hAnsi="Times New Roman" w:cs="Times New Roman" w:hint="default"/>
    </w:rPr>
  </w:style>
  <w:style w:type="character" w:customStyle="1" w:styleId="WW8Num4z0">
    <w:name w:val="WW8Num4z0"/>
    <w:rsid w:val="006E0A15"/>
    <w:rPr>
      <w:rFonts w:ascii="Symbol" w:hAnsi="Symbol" w:cs="Symbol" w:hint="default"/>
      <w:sz w:val="24"/>
      <w:szCs w:val="24"/>
      <w:lang w:val="lt-LT"/>
    </w:rPr>
  </w:style>
  <w:style w:type="character" w:customStyle="1" w:styleId="WW8Num4z1">
    <w:name w:val="WW8Num4z1"/>
    <w:rsid w:val="006E0A15"/>
    <w:rPr>
      <w:rFonts w:ascii="Courier New" w:hAnsi="Courier New" w:cs="Courier New" w:hint="default"/>
    </w:rPr>
  </w:style>
  <w:style w:type="character" w:customStyle="1" w:styleId="WW8Num4z2">
    <w:name w:val="WW8Num4z2"/>
    <w:rsid w:val="006E0A15"/>
    <w:rPr>
      <w:rFonts w:ascii="Wingdings" w:hAnsi="Wingdings" w:cs="Wingdings" w:hint="default"/>
    </w:rPr>
  </w:style>
  <w:style w:type="character" w:customStyle="1" w:styleId="WW8Num5z0">
    <w:name w:val="WW8Num5z0"/>
    <w:rsid w:val="006E0A15"/>
    <w:rPr>
      <w:rFonts w:ascii="Wingdings" w:hAnsi="Wingdings" w:cs="Wingdings" w:hint="default"/>
      <w:sz w:val="24"/>
      <w:szCs w:val="24"/>
      <w:lang w:val="lt-LT"/>
    </w:rPr>
  </w:style>
  <w:style w:type="character" w:customStyle="1" w:styleId="WW8Num5z1">
    <w:name w:val="WW8Num5z1"/>
    <w:rsid w:val="006E0A15"/>
    <w:rPr>
      <w:rFonts w:ascii="Symbol" w:hAnsi="Symbol" w:cs="Symbol" w:hint="default"/>
      <w:sz w:val="24"/>
      <w:szCs w:val="24"/>
      <w:lang w:val="lt-LT"/>
    </w:rPr>
  </w:style>
  <w:style w:type="character" w:customStyle="1" w:styleId="WW8Num5z4">
    <w:name w:val="WW8Num5z4"/>
    <w:rsid w:val="006E0A15"/>
    <w:rPr>
      <w:rFonts w:ascii="Courier New" w:hAnsi="Courier New" w:cs="Courier New" w:hint="default"/>
    </w:rPr>
  </w:style>
  <w:style w:type="character" w:customStyle="1" w:styleId="WW8Num6z0">
    <w:name w:val="WW8Num6z0"/>
    <w:rsid w:val="006E0A15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sid w:val="006E0A15"/>
    <w:rPr>
      <w:rFonts w:ascii="Courier New" w:hAnsi="Courier New" w:cs="Courier New" w:hint="default"/>
    </w:rPr>
  </w:style>
  <w:style w:type="character" w:customStyle="1" w:styleId="WW8Num6z2">
    <w:name w:val="WW8Num6z2"/>
    <w:rsid w:val="006E0A15"/>
    <w:rPr>
      <w:rFonts w:ascii="Wingdings" w:hAnsi="Wingdings" w:cs="Wingdings" w:hint="default"/>
    </w:rPr>
  </w:style>
  <w:style w:type="character" w:customStyle="1" w:styleId="WW8Num6z3">
    <w:name w:val="WW8Num6z3"/>
    <w:rsid w:val="006E0A15"/>
    <w:rPr>
      <w:rFonts w:ascii="Symbol" w:hAnsi="Symbol" w:cs="Symbol" w:hint="default"/>
    </w:rPr>
  </w:style>
  <w:style w:type="character" w:customStyle="1" w:styleId="WW8Num7z0">
    <w:name w:val="WW8Num7z0"/>
    <w:rsid w:val="006E0A15"/>
    <w:rPr>
      <w:rFonts w:ascii="Symbol" w:hAnsi="Symbol" w:cs="Symbol" w:hint="default"/>
    </w:rPr>
  </w:style>
  <w:style w:type="character" w:customStyle="1" w:styleId="WW8Num7z1">
    <w:name w:val="WW8Num7z1"/>
    <w:rsid w:val="006E0A15"/>
    <w:rPr>
      <w:rFonts w:ascii="Courier New" w:hAnsi="Courier New" w:cs="Courier New" w:hint="default"/>
    </w:rPr>
  </w:style>
  <w:style w:type="character" w:customStyle="1" w:styleId="WW8Num7z2">
    <w:name w:val="WW8Num7z2"/>
    <w:rsid w:val="006E0A15"/>
    <w:rPr>
      <w:rFonts w:ascii="Wingdings" w:hAnsi="Wingdings" w:cs="Wingdings" w:hint="default"/>
    </w:rPr>
  </w:style>
  <w:style w:type="character" w:customStyle="1" w:styleId="WW8Num8z0">
    <w:name w:val="WW8Num8z0"/>
    <w:rsid w:val="006E0A15"/>
    <w:rPr>
      <w:rFonts w:hint="default"/>
    </w:rPr>
  </w:style>
  <w:style w:type="character" w:customStyle="1" w:styleId="WW8Num8z1">
    <w:name w:val="WW8Num8z1"/>
    <w:rsid w:val="006E0A15"/>
  </w:style>
  <w:style w:type="character" w:customStyle="1" w:styleId="WW8Num8z2">
    <w:name w:val="WW8Num8z2"/>
    <w:rsid w:val="006E0A15"/>
  </w:style>
  <w:style w:type="character" w:customStyle="1" w:styleId="WW8Num8z3">
    <w:name w:val="WW8Num8z3"/>
    <w:rsid w:val="006E0A15"/>
  </w:style>
  <w:style w:type="character" w:customStyle="1" w:styleId="WW8Num8z4">
    <w:name w:val="WW8Num8z4"/>
    <w:rsid w:val="006E0A15"/>
  </w:style>
  <w:style w:type="character" w:customStyle="1" w:styleId="WW8Num8z5">
    <w:name w:val="WW8Num8z5"/>
    <w:rsid w:val="006E0A15"/>
  </w:style>
  <w:style w:type="character" w:customStyle="1" w:styleId="WW8Num8z6">
    <w:name w:val="WW8Num8z6"/>
    <w:rsid w:val="006E0A15"/>
  </w:style>
  <w:style w:type="character" w:customStyle="1" w:styleId="WW8Num8z7">
    <w:name w:val="WW8Num8z7"/>
    <w:rsid w:val="006E0A15"/>
  </w:style>
  <w:style w:type="character" w:customStyle="1" w:styleId="WW8Num8z8">
    <w:name w:val="WW8Num8z8"/>
    <w:rsid w:val="006E0A15"/>
  </w:style>
  <w:style w:type="character" w:customStyle="1" w:styleId="WW8Num9z0">
    <w:name w:val="WW8Num9z0"/>
    <w:rsid w:val="006E0A15"/>
    <w:rPr>
      <w:rFonts w:ascii="Wingdings" w:hAnsi="Wingdings" w:cs="Wingdings" w:hint="default"/>
    </w:rPr>
  </w:style>
  <w:style w:type="character" w:customStyle="1" w:styleId="WW8Num9z1">
    <w:name w:val="WW8Num9z1"/>
    <w:rsid w:val="006E0A15"/>
    <w:rPr>
      <w:rFonts w:ascii="Courier New" w:hAnsi="Courier New" w:cs="Courier New" w:hint="default"/>
    </w:rPr>
  </w:style>
  <w:style w:type="character" w:customStyle="1" w:styleId="WW8Num9z3">
    <w:name w:val="WW8Num9z3"/>
    <w:rsid w:val="006E0A15"/>
    <w:rPr>
      <w:rFonts w:ascii="Symbol" w:hAnsi="Symbol" w:cs="Symbol" w:hint="default"/>
    </w:rPr>
  </w:style>
  <w:style w:type="character" w:customStyle="1" w:styleId="WW8Num10z0">
    <w:name w:val="WW8Num10z0"/>
    <w:rsid w:val="006E0A15"/>
    <w:rPr>
      <w:rFonts w:ascii="Times New Roman" w:hAnsi="Times New Roman" w:cs="Times New Roman" w:hint="default"/>
    </w:rPr>
  </w:style>
  <w:style w:type="character" w:customStyle="1" w:styleId="WW8Num11z0">
    <w:name w:val="WW8Num11z0"/>
    <w:rsid w:val="006E0A15"/>
    <w:rPr>
      <w:rFonts w:ascii="Times New Roman" w:hAnsi="Times New Roman" w:cs="Times New Roman" w:hint="default"/>
    </w:rPr>
  </w:style>
  <w:style w:type="character" w:customStyle="1" w:styleId="WW8Num12z0">
    <w:name w:val="WW8Num12z0"/>
    <w:rsid w:val="006E0A15"/>
    <w:rPr>
      <w:rFonts w:hint="default"/>
      <w:sz w:val="24"/>
      <w:szCs w:val="24"/>
    </w:rPr>
  </w:style>
  <w:style w:type="character" w:customStyle="1" w:styleId="WW8Num12z1">
    <w:name w:val="WW8Num12z1"/>
    <w:rsid w:val="006E0A15"/>
  </w:style>
  <w:style w:type="character" w:customStyle="1" w:styleId="WW8Num12z2">
    <w:name w:val="WW8Num12z2"/>
    <w:rsid w:val="006E0A15"/>
  </w:style>
  <w:style w:type="character" w:customStyle="1" w:styleId="WW8Num12z3">
    <w:name w:val="WW8Num12z3"/>
    <w:rsid w:val="006E0A15"/>
  </w:style>
  <w:style w:type="character" w:customStyle="1" w:styleId="WW8Num12z4">
    <w:name w:val="WW8Num12z4"/>
    <w:rsid w:val="006E0A15"/>
  </w:style>
  <w:style w:type="character" w:customStyle="1" w:styleId="WW8Num12z5">
    <w:name w:val="WW8Num12z5"/>
    <w:rsid w:val="006E0A15"/>
  </w:style>
  <w:style w:type="character" w:customStyle="1" w:styleId="WW8Num12z6">
    <w:name w:val="WW8Num12z6"/>
    <w:rsid w:val="006E0A15"/>
  </w:style>
  <w:style w:type="character" w:customStyle="1" w:styleId="WW8Num12z7">
    <w:name w:val="WW8Num12z7"/>
    <w:rsid w:val="006E0A15"/>
  </w:style>
  <w:style w:type="character" w:customStyle="1" w:styleId="WW8Num12z8">
    <w:name w:val="WW8Num12z8"/>
    <w:rsid w:val="006E0A15"/>
  </w:style>
  <w:style w:type="character" w:customStyle="1" w:styleId="WW8Num13z0">
    <w:name w:val="WW8Num13z0"/>
    <w:rsid w:val="006E0A15"/>
    <w:rPr>
      <w:rFonts w:ascii="Symbol" w:hAnsi="Symbol" w:cs="Symbol" w:hint="default"/>
      <w:sz w:val="24"/>
      <w:szCs w:val="24"/>
      <w:lang w:val="lt-LT"/>
    </w:rPr>
  </w:style>
  <w:style w:type="character" w:customStyle="1" w:styleId="WW8Num13z1">
    <w:name w:val="WW8Num13z1"/>
    <w:rsid w:val="006E0A15"/>
    <w:rPr>
      <w:rFonts w:ascii="Courier New" w:hAnsi="Courier New" w:cs="Courier New" w:hint="default"/>
    </w:rPr>
  </w:style>
  <w:style w:type="character" w:customStyle="1" w:styleId="WW8Num13z2">
    <w:name w:val="WW8Num13z2"/>
    <w:rsid w:val="006E0A15"/>
    <w:rPr>
      <w:rFonts w:ascii="Wingdings" w:hAnsi="Wingdings" w:cs="Wingdings" w:hint="default"/>
    </w:rPr>
  </w:style>
  <w:style w:type="character" w:customStyle="1" w:styleId="WW8Num14z0">
    <w:name w:val="WW8Num14z0"/>
    <w:rsid w:val="006E0A15"/>
    <w:rPr>
      <w:rFonts w:hint="default"/>
    </w:rPr>
  </w:style>
  <w:style w:type="character" w:customStyle="1" w:styleId="WW8Num14z1">
    <w:name w:val="WW8Num14z1"/>
    <w:rsid w:val="006E0A15"/>
  </w:style>
  <w:style w:type="character" w:customStyle="1" w:styleId="WW8Num14z2">
    <w:name w:val="WW8Num14z2"/>
    <w:rsid w:val="006E0A15"/>
  </w:style>
  <w:style w:type="character" w:customStyle="1" w:styleId="WW8Num14z3">
    <w:name w:val="WW8Num14z3"/>
    <w:rsid w:val="006E0A15"/>
  </w:style>
  <w:style w:type="character" w:customStyle="1" w:styleId="WW8Num14z4">
    <w:name w:val="WW8Num14z4"/>
    <w:rsid w:val="006E0A15"/>
  </w:style>
  <w:style w:type="character" w:customStyle="1" w:styleId="WW8Num14z5">
    <w:name w:val="WW8Num14z5"/>
    <w:rsid w:val="006E0A15"/>
  </w:style>
  <w:style w:type="character" w:customStyle="1" w:styleId="WW8Num14z6">
    <w:name w:val="WW8Num14z6"/>
    <w:rsid w:val="006E0A15"/>
  </w:style>
  <w:style w:type="character" w:customStyle="1" w:styleId="WW8Num14z7">
    <w:name w:val="WW8Num14z7"/>
    <w:rsid w:val="006E0A15"/>
  </w:style>
  <w:style w:type="character" w:customStyle="1" w:styleId="WW8Num14z8">
    <w:name w:val="WW8Num14z8"/>
    <w:rsid w:val="006E0A15"/>
  </w:style>
  <w:style w:type="character" w:customStyle="1" w:styleId="WW8Num15z0">
    <w:name w:val="WW8Num15z0"/>
    <w:rsid w:val="006E0A15"/>
    <w:rPr>
      <w:rFonts w:ascii="Wingdings" w:hAnsi="Wingdings" w:cs="Wingdings" w:hint="default"/>
    </w:rPr>
  </w:style>
  <w:style w:type="character" w:customStyle="1" w:styleId="WW8Num15z1">
    <w:name w:val="WW8Num15z1"/>
    <w:rsid w:val="006E0A15"/>
    <w:rPr>
      <w:rFonts w:ascii="Courier New" w:hAnsi="Courier New" w:cs="Courier New" w:hint="default"/>
    </w:rPr>
  </w:style>
  <w:style w:type="character" w:customStyle="1" w:styleId="WW8Num15z3">
    <w:name w:val="WW8Num15z3"/>
    <w:rsid w:val="006E0A15"/>
    <w:rPr>
      <w:rFonts w:ascii="Symbol" w:hAnsi="Symbol" w:cs="Symbol" w:hint="default"/>
    </w:rPr>
  </w:style>
  <w:style w:type="character" w:customStyle="1" w:styleId="WW8Num16z0">
    <w:name w:val="WW8Num16z0"/>
    <w:rsid w:val="006E0A15"/>
    <w:rPr>
      <w:rFonts w:ascii="Symbol" w:hAnsi="Symbol" w:cs="Symbol" w:hint="default"/>
    </w:rPr>
  </w:style>
  <w:style w:type="character" w:customStyle="1" w:styleId="WW8Num16z1">
    <w:name w:val="WW8Num16z1"/>
    <w:rsid w:val="006E0A15"/>
    <w:rPr>
      <w:rFonts w:ascii="Courier New" w:hAnsi="Courier New" w:cs="Courier New" w:hint="default"/>
    </w:rPr>
  </w:style>
  <w:style w:type="character" w:customStyle="1" w:styleId="WW8Num16z2">
    <w:name w:val="WW8Num16z2"/>
    <w:rsid w:val="006E0A15"/>
    <w:rPr>
      <w:rFonts w:ascii="Wingdings" w:hAnsi="Wingdings" w:cs="Wingdings" w:hint="default"/>
    </w:rPr>
  </w:style>
  <w:style w:type="character" w:customStyle="1" w:styleId="WW8Num17z0">
    <w:name w:val="WW8Num17z0"/>
    <w:rsid w:val="006E0A15"/>
    <w:rPr>
      <w:rFonts w:ascii="Wingdings" w:hAnsi="Wingdings" w:cs="Wingdings" w:hint="default"/>
    </w:rPr>
  </w:style>
  <w:style w:type="character" w:customStyle="1" w:styleId="WW8Num17z1">
    <w:name w:val="WW8Num17z1"/>
    <w:rsid w:val="006E0A15"/>
    <w:rPr>
      <w:rFonts w:ascii="Courier New" w:hAnsi="Courier New" w:cs="Courier New" w:hint="default"/>
    </w:rPr>
  </w:style>
  <w:style w:type="character" w:customStyle="1" w:styleId="WW8Num17z3">
    <w:name w:val="WW8Num17z3"/>
    <w:rsid w:val="006E0A15"/>
    <w:rPr>
      <w:rFonts w:ascii="Symbol" w:hAnsi="Symbol" w:cs="Symbol" w:hint="default"/>
    </w:rPr>
  </w:style>
  <w:style w:type="character" w:customStyle="1" w:styleId="WW8Num18z0">
    <w:name w:val="WW8Num18z0"/>
    <w:rsid w:val="006E0A15"/>
    <w:rPr>
      <w:rFonts w:ascii="Wingdings" w:hAnsi="Wingdings" w:cs="Wingdings" w:hint="default"/>
    </w:rPr>
  </w:style>
  <w:style w:type="character" w:customStyle="1" w:styleId="WW8Num18z1">
    <w:name w:val="WW8Num18z1"/>
    <w:rsid w:val="006E0A15"/>
    <w:rPr>
      <w:rFonts w:ascii="Courier New" w:hAnsi="Courier New" w:cs="Courier New" w:hint="default"/>
    </w:rPr>
  </w:style>
  <w:style w:type="character" w:customStyle="1" w:styleId="WW8Num18z3">
    <w:name w:val="WW8Num18z3"/>
    <w:rsid w:val="006E0A15"/>
    <w:rPr>
      <w:rFonts w:ascii="Symbol" w:hAnsi="Symbol" w:cs="Symbol" w:hint="default"/>
    </w:rPr>
  </w:style>
  <w:style w:type="character" w:customStyle="1" w:styleId="WW8Num19z0">
    <w:name w:val="WW8Num19z0"/>
    <w:rsid w:val="006E0A15"/>
  </w:style>
  <w:style w:type="character" w:customStyle="1" w:styleId="WW8Num19z1">
    <w:name w:val="WW8Num19z1"/>
    <w:rsid w:val="006E0A15"/>
  </w:style>
  <w:style w:type="character" w:customStyle="1" w:styleId="WW8Num19z2">
    <w:name w:val="WW8Num19z2"/>
    <w:rsid w:val="006E0A15"/>
  </w:style>
  <w:style w:type="character" w:customStyle="1" w:styleId="WW8Num19z3">
    <w:name w:val="WW8Num19z3"/>
    <w:rsid w:val="006E0A15"/>
  </w:style>
  <w:style w:type="character" w:customStyle="1" w:styleId="WW8Num19z4">
    <w:name w:val="WW8Num19z4"/>
    <w:rsid w:val="006E0A15"/>
  </w:style>
  <w:style w:type="character" w:customStyle="1" w:styleId="WW8Num19z5">
    <w:name w:val="WW8Num19z5"/>
    <w:rsid w:val="006E0A15"/>
  </w:style>
  <w:style w:type="character" w:customStyle="1" w:styleId="WW8Num19z6">
    <w:name w:val="WW8Num19z6"/>
    <w:rsid w:val="006E0A15"/>
  </w:style>
  <w:style w:type="character" w:customStyle="1" w:styleId="WW8Num19z7">
    <w:name w:val="WW8Num19z7"/>
    <w:rsid w:val="006E0A15"/>
  </w:style>
  <w:style w:type="character" w:customStyle="1" w:styleId="WW8Num19z8">
    <w:name w:val="WW8Num19z8"/>
    <w:rsid w:val="006E0A15"/>
  </w:style>
  <w:style w:type="character" w:customStyle="1" w:styleId="WW8Num20z0">
    <w:name w:val="WW8Num20z0"/>
    <w:rsid w:val="006E0A15"/>
    <w:rPr>
      <w:rFonts w:ascii="Times New Roman" w:hAnsi="Times New Roman" w:cs="Times New Roman" w:hint="default"/>
    </w:rPr>
  </w:style>
  <w:style w:type="character" w:customStyle="1" w:styleId="WW8Num21z0">
    <w:name w:val="WW8Num21z0"/>
    <w:rsid w:val="006E0A15"/>
    <w:rPr>
      <w:rFonts w:ascii="Wingdings" w:hAnsi="Wingdings" w:cs="Wingdings" w:hint="default"/>
    </w:rPr>
  </w:style>
  <w:style w:type="character" w:customStyle="1" w:styleId="WW8Num21z1">
    <w:name w:val="WW8Num21z1"/>
    <w:rsid w:val="006E0A15"/>
    <w:rPr>
      <w:rFonts w:ascii="Courier New" w:hAnsi="Courier New" w:cs="Courier New" w:hint="default"/>
    </w:rPr>
  </w:style>
  <w:style w:type="character" w:customStyle="1" w:styleId="WW8Num21z3">
    <w:name w:val="WW8Num21z3"/>
    <w:rsid w:val="006E0A15"/>
    <w:rPr>
      <w:rFonts w:ascii="Symbol" w:hAnsi="Symbol" w:cs="Symbol" w:hint="default"/>
    </w:rPr>
  </w:style>
  <w:style w:type="character" w:customStyle="1" w:styleId="WW8Num22z0">
    <w:name w:val="WW8Num22z0"/>
    <w:rsid w:val="006E0A15"/>
    <w:rPr>
      <w:rFonts w:ascii="Symbol" w:hAnsi="Symbol" w:cs="Symbol" w:hint="default"/>
    </w:rPr>
  </w:style>
  <w:style w:type="character" w:customStyle="1" w:styleId="WW8Num22z1">
    <w:name w:val="WW8Num22z1"/>
    <w:rsid w:val="006E0A15"/>
    <w:rPr>
      <w:rFonts w:ascii="Courier New" w:hAnsi="Courier New" w:cs="Courier New" w:hint="default"/>
    </w:rPr>
  </w:style>
  <w:style w:type="character" w:customStyle="1" w:styleId="WW8Num22z2">
    <w:name w:val="WW8Num22z2"/>
    <w:rsid w:val="006E0A15"/>
    <w:rPr>
      <w:rFonts w:ascii="Wingdings" w:hAnsi="Wingdings" w:cs="Wingdings" w:hint="default"/>
    </w:rPr>
  </w:style>
  <w:style w:type="character" w:customStyle="1" w:styleId="Numatytasispastraiposriftas1">
    <w:name w:val="Numatytasis pastraipos šriftas1"/>
    <w:rsid w:val="006E0A15"/>
  </w:style>
  <w:style w:type="character" w:customStyle="1" w:styleId="Antrat1Diagrama">
    <w:name w:val="Antraštė 1 Diagrama"/>
    <w:rsid w:val="006E0A15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styleId="Grietas">
    <w:name w:val="Strong"/>
    <w:qFormat/>
    <w:rsid w:val="006E0A15"/>
    <w:rPr>
      <w:b/>
      <w:bCs/>
    </w:rPr>
  </w:style>
  <w:style w:type="character" w:styleId="Emfaz">
    <w:name w:val="Emphasis"/>
    <w:qFormat/>
    <w:rsid w:val="006E0A15"/>
    <w:rPr>
      <w:i/>
      <w:iCs/>
    </w:rPr>
  </w:style>
  <w:style w:type="character" w:customStyle="1" w:styleId="PoratDiagrama">
    <w:name w:val="Poraštė Diagrama"/>
    <w:uiPriority w:val="99"/>
    <w:rsid w:val="006E0A15"/>
    <w:rPr>
      <w:rFonts w:ascii="Times New Roman" w:eastAsia="Times New Roman" w:hAnsi="Times New Roman" w:cs="Times New Roman"/>
      <w:sz w:val="20"/>
      <w:szCs w:val="20"/>
    </w:rPr>
  </w:style>
  <w:style w:type="character" w:styleId="Puslapionumeris">
    <w:name w:val="page number"/>
    <w:basedOn w:val="Numatytasispastraiposriftas1"/>
    <w:rsid w:val="006E0A15"/>
  </w:style>
  <w:style w:type="character" w:customStyle="1" w:styleId="AntratsDiagrama">
    <w:name w:val="Antraštės Diagrama"/>
    <w:rsid w:val="006E0A15"/>
    <w:rPr>
      <w:rFonts w:ascii="Times New Roman" w:eastAsia="Times New Roman" w:hAnsi="Times New Roman" w:cs="Times New Roman"/>
      <w:sz w:val="20"/>
      <w:szCs w:val="20"/>
    </w:rPr>
  </w:style>
  <w:style w:type="character" w:customStyle="1" w:styleId="Pagrindiniotekstotrauka2Diagrama">
    <w:name w:val="Pagrindinio teksto įtrauka 2 Diagrama"/>
    <w:rsid w:val="006E0A15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PagrindinistekstasDiagrama">
    <w:name w:val="Pagrindinis tekstas Diagrama"/>
    <w:rsid w:val="006E0A15"/>
    <w:rPr>
      <w:rFonts w:ascii="Times New Roman" w:eastAsia="Times New Roman" w:hAnsi="Times New Roman" w:cs="Times New Roman"/>
      <w:sz w:val="20"/>
      <w:szCs w:val="20"/>
    </w:rPr>
  </w:style>
  <w:style w:type="character" w:customStyle="1" w:styleId="apple-tab-span">
    <w:name w:val="apple-tab-span"/>
    <w:basedOn w:val="Numatytasispastraiposriftas1"/>
    <w:rsid w:val="006E0A15"/>
  </w:style>
  <w:style w:type="character" w:customStyle="1" w:styleId="DebesliotekstasDiagrama">
    <w:name w:val="Debesėlio tekstas Diagrama"/>
    <w:rsid w:val="006E0A15"/>
    <w:rPr>
      <w:rFonts w:ascii="Tahoma" w:eastAsia="Times New Roman" w:hAnsi="Tahoma" w:cs="Tahoma"/>
      <w:sz w:val="16"/>
      <w:szCs w:val="16"/>
    </w:rPr>
  </w:style>
  <w:style w:type="character" w:customStyle="1" w:styleId="PaprastasistekstasDiagrama">
    <w:name w:val="Paprastasis tekstas Diagrama"/>
    <w:rsid w:val="006E0A15"/>
    <w:rPr>
      <w:rFonts w:ascii="Consolas" w:hAnsi="Consolas" w:cs="Consolas"/>
      <w:sz w:val="21"/>
      <w:szCs w:val="21"/>
      <w:lang w:val="lt-LT"/>
    </w:rPr>
  </w:style>
  <w:style w:type="character" w:customStyle="1" w:styleId="apple-converted-space">
    <w:name w:val="apple-converted-space"/>
    <w:basedOn w:val="Numatytasispastraiposriftas1"/>
    <w:rsid w:val="006E0A15"/>
  </w:style>
  <w:style w:type="paragraph" w:customStyle="1" w:styleId="Antrat10">
    <w:name w:val="Antraštė1"/>
    <w:basedOn w:val="prastasis"/>
    <w:next w:val="Pagrindinistekstas"/>
    <w:rsid w:val="006E0A1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Pagrindinistekstas">
    <w:name w:val="Body Text"/>
    <w:basedOn w:val="prastasis"/>
    <w:rsid w:val="006E0A15"/>
    <w:pPr>
      <w:spacing w:after="120"/>
    </w:pPr>
  </w:style>
  <w:style w:type="paragraph" w:styleId="Sraas">
    <w:name w:val="List"/>
    <w:basedOn w:val="Pagrindinistekstas"/>
    <w:rsid w:val="006E0A15"/>
    <w:rPr>
      <w:rFonts w:cs="Mangal"/>
    </w:rPr>
  </w:style>
  <w:style w:type="paragraph" w:customStyle="1" w:styleId="Pavadinimas1">
    <w:name w:val="Pavadinimas1"/>
    <w:basedOn w:val="prastasis"/>
    <w:rsid w:val="006E0A1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odykl">
    <w:name w:val="Rodyklė"/>
    <w:basedOn w:val="prastasis"/>
    <w:rsid w:val="006E0A15"/>
    <w:pPr>
      <w:suppressLineNumbers/>
    </w:pPr>
    <w:rPr>
      <w:rFonts w:cs="Mangal"/>
    </w:rPr>
  </w:style>
  <w:style w:type="paragraph" w:customStyle="1" w:styleId="prastasiniatinklio1">
    <w:name w:val="Įprastas (žiniatinklio)1"/>
    <w:basedOn w:val="prastasis"/>
    <w:rsid w:val="006E0A15"/>
    <w:pPr>
      <w:widowControl/>
      <w:autoSpaceDE/>
      <w:spacing w:before="280" w:after="280"/>
    </w:pPr>
    <w:rPr>
      <w:sz w:val="24"/>
      <w:szCs w:val="24"/>
    </w:rPr>
  </w:style>
  <w:style w:type="paragraph" w:styleId="Porat">
    <w:name w:val="footer"/>
    <w:basedOn w:val="prastasis"/>
    <w:uiPriority w:val="99"/>
    <w:rsid w:val="006E0A15"/>
  </w:style>
  <w:style w:type="paragraph" w:styleId="Antrats">
    <w:name w:val="header"/>
    <w:basedOn w:val="prastasis"/>
    <w:link w:val="AntratsDiagrama1"/>
    <w:uiPriority w:val="99"/>
    <w:rsid w:val="006E0A15"/>
  </w:style>
  <w:style w:type="paragraph" w:customStyle="1" w:styleId="Pagrindiniotekstotrauka21">
    <w:name w:val="Pagrindinio teksto įtrauka 21"/>
    <w:basedOn w:val="prastasis"/>
    <w:rsid w:val="006E0A15"/>
    <w:pPr>
      <w:widowControl/>
      <w:autoSpaceDE/>
      <w:ind w:left="6840"/>
    </w:pPr>
    <w:rPr>
      <w:sz w:val="24"/>
      <w:szCs w:val="24"/>
    </w:rPr>
  </w:style>
  <w:style w:type="paragraph" w:customStyle="1" w:styleId="Turinioantrat1">
    <w:name w:val="Turinio antraštė1"/>
    <w:basedOn w:val="Antrat1"/>
    <w:next w:val="prastasis"/>
    <w:rsid w:val="006E0A15"/>
    <w:pPr>
      <w:keepLines/>
      <w:widowControl/>
      <w:numPr>
        <w:numId w:val="0"/>
      </w:numPr>
      <w:autoSpaceDE/>
      <w:spacing w:before="480" w:after="0" w:line="276" w:lineRule="auto"/>
    </w:pPr>
    <w:rPr>
      <w:color w:val="365F91"/>
      <w:sz w:val="28"/>
      <w:szCs w:val="28"/>
    </w:rPr>
  </w:style>
  <w:style w:type="paragraph" w:customStyle="1" w:styleId="Sraopastraipa1">
    <w:name w:val="Sąrašo pastraipa1"/>
    <w:basedOn w:val="prastasis"/>
    <w:rsid w:val="006E0A15"/>
    <w:pPr>
      <w:widowControl/>
      <w:autoSpaceDE/>
      <w:ind w:left="720"/>
    </w:pPr>
    <w:rPr>
      <w:rFonts w:eastAsia="Calibri"/>
      <w:sz w:val="24"/>
      <w:szCs w:val="24"/>
    </w:rPr>
  </w:style>
  <w:style w:type="paragraph" w:customStyle="1" w:styleId="Debesliotekstas1">
    <w:name w:val="Debesėlio tekstas1"/>
    <w:basedOn w:val="prastasis"/>
    <w:rsid w:val="006E0A15"/>
    <w:rPr>
      <w:rFonts w:ascii="Tahoma" w:hAnsi="Tahoma" w:cs="Tahoma"/>
      <w:sz w:val="16"/>
      <w:szCs w:val="16"/>
    </w:rPr>
  </w:style>
  <w:style w:type="paragraph" w:customStyle="1" w:styleId="Paprastasistekstas1">
    <w:name w:val="Paprastasis tekstas1"/>
    <w:basedOn w:val="prastasis"/>
    <w:rsid w:val="006E0A15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6E0A15"/>
    <w:pPr>
      <w:suppressAutoHyphens/>
      <w:autoSpaceDE w:val="0"/>
    </w:pPr>
    <w:rPr>
      <w:rFonts w:eastAsia="Calibri"/>
      <w:color w:val="000000"/>
      <w:sz w:val="24"/>
      <w:szCs w:val="24"/>
      <w:lang w:val="lt-LT" w:eastAsia="ar-SA"/>
    </w:rPr>
  </w:style>
  <w:style w:type="paragraph" w:customStyle="1" w:styleId="Standard">
    <w:name w:val="Standard"/>
    <w:rsid w:val="006E0A15"/>
    <w:pPr>
      <w:suppressAutoHyphens/>
      <w:textAlignment w:val="baseline"/>
    </w:pPr>
    <w:rPr>
      <w:kern w:val="1"/>
      <w:sz w:val="24"/>
      <w:szCs w:val="24"/>
      <w:lang w:val="ru-RU" w:eastAsia="ar-SA"/>
    </w:rPr>
  </w:style>
  <w:style w:type="paragraph" w:customStyle="1" w:styleId="Lentelsturinys">
    <w:name w:val="Lentelės turinys"/>
    <w:basedOn w:val="prastasis"/>
    <w:rsid w:val="006E0A15"/>
    <w:pPr>
      <w:suppressLineNumbers/>
    </w:pPr>
  </w:style>
  <w:style w:type="paragraph" w:customStyle="1" w:styleId="Lentelsantrat">
    <w:name w:val="Lentelės antraštė"/>
    <w:basedOn w:val="Lentelsturinys"/>
    <w:rsid w:val="006E0A15"/>
    <w:pPr>
      <w:jc w:val="center"/>
    </w:pPr>
    <w:rPr>
      <w:b/>
      <w:bCs/>
    </w:rPr>
  </w:style>
  <w:style w:type="paragraph" w:customStyle="1" w:styleId="Kadroturinys">
    <w:name w:val="Kadro turinys"/>
    <w:basedOn w:val="Pagrindinistekstas"/>
    <w:rsid w:val="006E0A15"/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A35456"/>
    <w:rPr>
      <w:rFonts w:ascii="Segoe UI" w:hAnsi="Segoe UI"/>
      <w:sz w:val="18"/>
      <w:szCs w:val="18"/>
    </w:rPr>
  </w:style>
  <w:style w:type="character" w:customStyle="1" w:styleId="DebesliotekstasDiagrama1">
    <w:name w:val="Debesėlio tekstas Diagrama1"/>
    <w:link w:val="Debesliotekstas"/>
    <w:uiPriority w:val="99"/>
    <w:semiHidden/>
    <w:rsid w:val="00A35456"/>
    <w:rPr>
      <w:rFonts w:ascii="Segoe UI" w:hAnsi="Segoe UI" w:cs="Segoe UI"/>
      <w:sz w:val="18"/>
      <w:szCs w:val="18"/>
      <w:lang w:val="en-US" w:eastAsia="ar-SA"/>
    </w:rPr>
  </w:style>
  <w:style w:type="paragraph" w:styleId="Sraopastraipa">
    <w:name w:val="List Paragraph"/>
    <w:basedOn w:val="prastasis"/>
    <w:uiPriority w:val="34"/>
    <w:qFormat/>
    <w:rsid w:val="00610AF9"/>
    <w:pPr>
      <w:ind w:left="720"/>
      <w:contextualSpacing/>
    </w:pPr>
  </w:style>
  <w:style w:type="character" w:customStyle="1" w:styleId="AntratsDiagrama1">
    <w:name w:val="Antraštės Diagrama1"/>
    <w:basedOn w:val="Numatytasispastraiposriftas"/>
    <w:link w:val="Antrats"/>
    <w:uiPriority w:val="99"/>
    <w:rsid w:val="00E10D62"/>
    <w:rPr>
      <w:lang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946E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946E0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946E0"/>
    <w:rPr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946E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946E0"/>
    <w:rPr>
      <w:b/>
      <w:bCs/>
      <w:lang w:eastAsia="ar-SA"/>
    </w:rPr>
  </w:style>
  <w:style w:type="character" w:styleId="Hipersaitas">
    <w:name w:val="Hyperlink"/>
    <w:basedOn w:val="Numatytasispastraiposriftas"/>
    <w:uiPriority w:val="99"/>
    <w:unhideWhenUsed/>
    <w:rsid w:val="005C2445"/>
    <w:rPr>
      <w:color w:val="0000FF" w:themeColor="hyperlink"/>
      <w:u w:val="single"/>
    </w:rPr>
  </w:style>
  <w:style w:type="table" w:styleId="Lentelstinklelis">
    <w:name w:val="Table Grid"/>
    <w:basedOn w:val="prastojilentel"/>
    <w:qFormat/>
    <w:rsid w:val="0092226F"/>
    <w:rPr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prastasis"/>
    <w:qFormat/>
    <w:rsid w:val="000758C8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8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psc.l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kpsc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09F03-9238-409D-9E38-67B8D7B30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17808</Words>
  <Characters>10151</Characters>
  <Application>Microsoft Office Word</Application>
  <DocSecurity>4</DocSecurity>
  <Lines>84</Lines>
  <Paragraphs>55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27904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Danute</dc:creator>
  <cp:lastModifiedBy>Virginija Palaimiene</cp:lastModifiedBy>
  <cp:revision>2</cp:revision>
  <cp:lastPrinted>2020-03-03T09:52:00Z</cp:lastPrinted>
  <dcterms:created xsi:type="dcterms:W3CDTF">2020-03-25T11:29:00Z</dcterms:created>
  <dcterms:modified xsi:type="dcterms:W3CDTF">2020-03-25T11:29:00Z</dcterms:modified>
</cp:coreProperties>
</file>