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9710C5" w14:paraId="3B59779E" w14:textId="77777777" w:rsidTr="009710C5">
        <w:tc>
          <w:tcPr>
            <w:tcW w:w="3969" w:type="dxa"/>
            <w:hideMark/>
          </w:tcPr>
          <w:p w14:paraId="57A6F6DE" w14:textId="77777777" w:rsidR="009710C5" w:rsidRPr="009710C5" w:rsidRDefault="009710C5">
            <w:pPr>
              <w:tabs>
                <w:tab w:val="left" w:pos="5070"/>
                <w:tab w:val="left" w:pos="5366"/>
                <w:tab w:val="left" w:pos="6771"/>
                <w:tab w:val="left" w:pos="7363"/>
              </w:tabs>
              <w:jc w:val="both"/>
              <w:rPr>
                <w:sz w:val="24"/>
                <w:szCs w:val="24"/>
                <w:lang w:eastAsia="lt-LT"/>
              </w:rPr>
            </w:pPr>
            <w:bookmarkStart w:id="0" w:name="_GoBack"/>
            <w:bookmarkEnd w:id="0"/>
            <w:r w:rsidRPr="009710C5">
              <w:rPr>
                <w:sz w:val="24"/>
                <w:szCs w:val="24"/>
                <w:lang w:eastAsia="lt-LT"/>
              </w:rPr>
              <w:t>PRITARTA</w:t>
            </w:r>
          </w:p>
        </w:tc>
      </w:tr>
      <w:tr w:rsidR="009710C5" w14:paraId="5261B120" w14:textId="77777777" w:rsidTr="009710C5">
        <w:tc>
          <w:tcPr>
            <w:tcW w:w="3969" w:type="dxa"/>
            <w:hideMark/>
          </w:tcPr>
          <w:p w14:paraId="724EC17C" w14:textId="77777777" w:rsidR="009710C5" w:rsidRPr="009710C5" w:rsidRDefault="009710C5">
            <w:pPr>
              <w:rPr>
                <w:sz w:val="24"/>
                <w:szCs w:val="24"/>
                <w:lang w:eastAsia="lt-LT"/>
              </w:rPr>
            </w:pPr>
            <w:r w:rsidRPr="009710C5">
              <w:rPr>
                <w:sz w:val="24"/>
                <w:szCs w:val="24"/>
                <w:lang w:eastAsia="lt-LT"/>
              </w:rPr>
              <w:t>Klaipėdos miesto savivaldybės</w:t>
            </w:r>
          </w:p>
        </w:tc>
      </w:tr>
      <w:tr w:rsidR="009710C5" w14:paraId="6CC28CC3" w14:textId="77777777" w:rsidTr="009710C5">
        <w:tc>
          <w:tcPr>
            <w:tcW w:w="3969" w:type="dxa"/>
            <w:hideMark/>
          </w:tcPr>
          <w:p w14:paraId="08D4F4DE" w14:textId="77777777" w:rsidR="009710C5" w:rsidRPr="009710C5" w:rsidRDefault="009710C5">
            <w:pPr>
              <w:rPr>
                <w:sz w:val="24"/>
                <w:szCs w:val="24"/>
                <w:lang w:eastAsia="lt-LT"/>
              </w:rPr>
            </w:pPr>
            <w:r w:rsidRPr="009710C5">
              <w:rPr>
                <w:sz w:val="24"/>
                <w:szCs w:val="24"/>
                <w:lang w:eastAsia="lt-LT"/>
              </w:rPr>
              <w:t xml:space="preserve">tarybos </w:t>
            </w:r>
            <w:bookmarkStart w:id="1" w:name="registravimoDataIlga"/>
            <w:r w:rsidRPr="009710C5">
              <w:rPr>
                <w:sz w:val="24"/>
                <w:szCs w:val="24"/>
              </w:rPr>
              <w:fldChar w:fldCharType="begin">
                <w:ffData>
                  <w:name w:val="registravimoDataIlga"/>
                  <w:enabled/>
                  <w:calcOnExit w:val="0"/>
                  <w:textInput>
                    <w:maxLength w:val="1"/>
                  </w:textInput>
                </w:ffData>
              </w:fldChar>
            </w:r>
            <w:r w:rsidRPr="009710C5">
              <w:rPr>
                <w:noProof/>
                <w:sz w:val="24"/>
                <w:szCs w:val="24"/>
                <w:lang w:eastAsia="lt-LT"/>
              </w:rPr>
              <w:instrText xml:space="preserve"> FORMTEXT </w:instrText>
            </w:r>
            <w:r w:rsidRPr="009710C5">
              <w:rPr>
                <w:sz w:val="24"/>
                <w:szCs w:val="24"/>
              </w:rPr>
            </w:r>
            <w:r w:rsidRPr="009710C5">
              <w:rPr>
                <w:sz w:val="24"/>
                <w:szCs w:val="24"/>
              </w:rPr>
              <w:fldChar w:fldCharType="separate"/>
            </w:r>
            <w:r w:rsidRPr="009710C5">
              <w:rPr>
                <w:noProof/>
                <w:sz w:val="24"/>
                <w:szCs w:val="24"/>
                <w:lang w:eastAsia="lt-LT"/>
              </w:rPr>
              <w:t> </w:t>
            </w:r>
            <w:r w:rsidRPr="009710C5">
              <w:rPr>
                <w:sz w:val="24"/>
                <w:szCs w:val="24"/>
              </w:rPr>
              <w:fldChar w:fldCharType="end"/>
            </w:r>
            <w:bookmarkEnd w:id="1"/>
          </w:p>
        </w:tc>
      </w:tr>
      <w:tr w:rsidR="009710C5" w14:paraId="3561F67D" w14:textId="77777777" w:rsidTr="009710C5">
        <w:tc>
          <w:tcPr>
            <w:tcW w:w="3969" w:type="dxa"/>
            <w:hideMark/>
          </w:tcPr>
          <w:p w14:paraId="7E9F03CE" w14:textId="77777777" w:rsidR="009710C5" w:rsidRPr="009710C5" w:rsidRDefault="009710C5">
            <w:pPr>
              <w:tabs>
                <w:tab w:val="left" w:pos="5070"/>
                <w:tab w:val="left" w:pos="5366"/>
                <w:tab w:val="left" w:pos="6771"/>
                <w:tab w:val="left" w:pos="7363"/>
              </w:tabs>
              <w:rPr>
                <w:sz w:val="24"/>
                <w:szCs w:val="24"/>
                <w:lang w:eastAsia="lt-LT"/>
              </w:rPr>
            </w:pPr>
            <w:r w:rsidRPr="009710C5">
              <w:rPr>
                <w:sz w:val="24"/>
                <w:szCs w:val="24"/>
                <w:lang w:eastAsia="lt-LT"/>
              </w:rPr>
              <w:t xml:space="preserve">sprendimu Nr. </w:t>
            </w:r>
            <w:bookmarkStart w:id="2" w:name="registravimoNr"/>
            <w:r w:rsidRPr="009710C5">
              <w:rPr>
                <w:sz w:val="24"/>
                <w:szCs w:val="24"/>
                <w:lang w:eastAsia="lt-LT"/>
              </w:rPr>
              <w:t>.</w:t>
            </w:r>
            <w:bookmarkEnd w:id="2"/>
          </w:p>
        </w:tc>
      </w:tr>
    </w:tbl>
    <w:p w14:paraId="65AE4F0F" w14:textId="7536C276" w:rsidR="009710C5" w:rsidRDefault="009710C5" w:rsidP="00414F44">
      <w:pPr>
        <w:shd w:val="clear" w:color="auto" w:fill="FFFFFF"/>
        <w:ind w:firstLine="720"/>
        <w:rPr>
          <w:b/>
          <w:bCs/>
          <w:spacing w:val="-1"/>
          <w:sz w:val="24"/>
          <w:szCs w:val="24"/>
        </w:rPr>
      </w:pPr>
    </w:p>
    <w:p w14:paraId="50CF2506" w14:textId="77777777" w:rsidR="009710C5" w:rsidRDefault="009710C5" w:rsidP="00414F44">
      <w:pPr>
        <w:shd w:val="clear" w:color="auto" w:fill="FFFFFF"/>
        <w:ind w:firstLine="720"/>
        <w:rPr>
          <w:b/>
          <w:bCs/>
          <w:spacing w:val="-1"/>
          <w:sz w:val="24"/>
          <w:szCs w:val="24"/>
        </w:rPr>
      </w:pPr>
    </w:p>
    <w:p w14:paraId="6438B951" w14:textId="60A2EEC1" w:rsidR="00EB1FD3" w:rsidRDefault="00A64361" w:rsidP="00414F44">
      <w:pPr>
        <w:shd w:val="clear" w:color="auto" w:fill="FFFFFF"/>
        <w:ind w:firstLine="720"/>
        <w:rPr>
          <w:b/>
          <w:bCs/>
          <w:spacing w:val="-1"/>
          <w:sz w:val="24"/>
          <w:szCs w:val="24"/>
        </w:rPr>
      </w:pPr>
      <w:r w:rsidRPr="00171251">
        <w:rPr>
          <w:b/>
          <w:bCs/>
          <w:spacing w:val="-1"/>
          <w:sz w:val="24"/>
          <w:szCs w:val="24"/>
        </w:rPr>
        <w:t>VIEŠO</w:t>
      </w:r>
      <w:r w:rsidR="00D6590C" w:rsidRPr="00171251">
        <w:rPr>
          <w:b/>
          <w:bCs/>
          <w:spacing w:val="-1"/>
          <w:sz w:val="24"/>
          <w:szCs w:val="24"/>
        </w:rPr>
        <w:t>JI</w:t>
      </w:r>
      <w:r w:rsidRPr="00171251">
        <w:rPr>
          <w:b/>
          <w:bCs/>
          <w:spacing w:val="-1"/>
          <w:sz w:val="24"/>
          <w:szCs w:val="24"/>
        </w:rPr>
        <w:t xml:space="preserve"> ĮSTAIG</w:t>
      </w:r>
      <w:r w:rsidR="00D6590C" w:rsidRPr="00171251">
        <w:rPr>
          <w:b/>
          <w:bCs/>
          <w:spacing w:val="-1"/>
          <w:sz w:val="24"/>
          <w:szCs w:val="24"/>
        </w:rPr>
        <w:t>A</w:t>
      </w:r>
      <w:r w:rsidR="00414F44">
        <w:rPr>
          <w:b/>
          <w:bCs/>
          <w:spacing w:val="-1"/>
          <w:sz w:val="24"/>
          <w:szCs w:val="24"/>
        </w:rPr>
        <w:t xml:space="preserve"> KLAIPĖDOS VAIKŲ LIGONINĖ ( KODAS 190468188)</w:t>
      </w:r>
    </w:p>
    <w:p w14:paraId="05E5185D" w14:textId="65C2B1CA" w:rsidR="00EE572F" w:rsidRDefault="00414F44" w:rsidP="00F50FD8">
      <w:pPr>
        <w:shd w:val="clear" w:color="auto" w:fill="FFFFFF"/>
        <w:jc w:val="center"/>
        <w:rPr>
          <w:bCs/>
          <w:i/>
          <w:spacing w:val="-1"/>
        </w:rPr>
      </w:pPr>
      <w:r>
        <w:rPr>
          <w:bCs/>
          <w:i/>
          <w:spacing w:val="-1"/>
        </w:rPr>
        <w:t xml:space="preserve">      </w:t>
      </w:r>
      <w:r w:rsidR="00A41767">
        <w:rPr>
          <w:bCs/>
          <w:i/>
          <w:spacing w:val="-1"/>
        </w:rPr>
        <w:t xml:space="preserve">    </w:t>
      </w:r>
      <w:r w:rsidR="00A41767" w:rsidRPr="00A41767">
        <w:rPr>
          <w:bCs/>
          <w:i/>
          <w:spacing w:val="-1"/>
        </w:rPr>
        <w:t>(pavadinimas</w:t>
      </w:r>
      <w:r w:rsidR="004D236C">
        <w:rPr>
          <w:bCs/>
          <w:i/>
          <w:spacing w:val="-1"/>
        </w:rPr>
        <w:t>, kodas</w:t>
      </w:r>
      <w:r w:rsidR="00A41767" w:rsidRPr="00A41767">
        <w:rPr>
          <w:bCs/>
          <w:i/>
          <w:spacing w:val="-1"/>
        </w:rPr>
        <w:t>)</w:t>
      </w:r>
    </w:p>
    <w:p w14:paraId="69A06CE9" w14:textId="77777777" w:rsidR="006E011B" w:rsidRPr="00A41767" w:rsidRDefault="006E011B" w:rsidP="00F50FD8">
      <w:pPr>
        <w:shd w:val="clear" w:color="auto" w:fill="FFFFFF"/>
        <w:jc w:val="center"/>
        <w:rPr>
          <w:bCs/>
          <w:i/>
          <w:spacing w:val="-1"/>
        </w:rPr>
      </w:pPr>
    </w:p>
    <w:p w14:paraId="3F9DB9C2" w14:textId="10D9B918" w:rsidR="00A64361" w:rsidRPr="00171251" w:rsidRDefault="00414F44" w:rsidP="00F50FD8">
      <w:pPr>
        <w:shd w:val="clear" w:color="auto" w:fill="FFFFFF"/>
        <w:jc w:val="center"/>
        <w:rPr>
          <w:b/>
          <w:bCs/>
          <w:spacing w:val="-1"/>
          <w:sz w:val="24"/>
          <w:szCs w:val="24"/>
        </w:rPr>
      </w:pPr>
      <w:r>
        <w:rPr>
          <w:b/>
          <w:bCs/>
          <w:spacing w:val="-1"/>
          <w:sz w:val="24"/>
          <w:szCs w:val="24"/>
        </w:rPr>
        <w:t>2019</w:t>
      </w:r>
      <w:r w:rsidR="00A64361" w:rsidRPr="00171251">
        <w:rPr>
          <w:b/>
          <w:bCs/>
          <w:spacing w:val="-1"/>
          <w:sz w:val="24"/>
          <w:szCs w:val="24"/>
        </w:rPr>
        <w:t xml:space="preserve"> ME</w:t>
      </w:r>
      <w:r w:rsidR="008F6967" w:rsidRPr="00171251">
        <w:rPr>
          <w:b/>
          <w:bCs/>
          <w:spacing w:val="-1"/>
          <w:sz w:val="24"/>
          <w:szCs w:val="24"/>
        </w:rPr>
        <w:t>TŲ VEIKLOS ATASKAITA</w:t>
      </w:r>
    </w:p>
    <w:p w14:paraId="3F9DB9C3" w14:textId="273B959D" w:rsidR="00F50FD8" w:rsidRPr="00A41767" w:rsidRDefault="00A41767" w:rsidP="00A41767">
      <w:pPr>
        <w:shd w:val="clear" w:color="auto" w:fill="FFFFFF"/>
        <w:jc w:val="both"/>
        <w:rPr>
          <w:bCs/>
          <w:i/>
          <w:spacing w:val="-1"/>
        </w:rPr>
      </w:pPr>
      <w:r w:rsidRPr="00A41767">
        <w:rPr>
          <w:bCs/>
          <w:i/>
          <w:spacing w:val="-1"/>
        </w:rPr>
        <w:t xml:space="preserve">                         </w:t>
      </w:r>
      <w:r>
        <w:rPr>
          <w:bCs/>
          <w:i/>
          <w:spacing w:val="-1"/>
        </w:rPr>
        <w:t xml:space="preserve">             </w:t>
      </w:r>
      <w:r w:rsidR="00414F44">
        <w:rPr>
          <w:bCs/>
          <w:i/>
          <w:spacing w:val="-1"/>
        </w:rPr>
        <w:t xml:space="preserve">                                           </w:t>
      </w:r>
      <w:r>
        <w:rPr>
          <w:bCs/>
          <w:i/>
          <w:spacing w:val="-1"/>
        </w:rPr>
        <w:t xml:space="preserve"> </w:t>
      </w:r>
      <w:r w:rsidRPr="00A41767">
        <w:rPr>
          <w:bCs/>
          <w:i/>
          <w:spacing w:val="-1"/>
        </w:rPr>
        <w:t xml:space="preserve"> (metai, už kuriuos atsiskaitoma)</w:t>
      </w:r>
    </w:p>
    <w:p w14:paraId="63F8D736" w14:textId="77777777" w:rsidR="00AE06A8" w:rsidRDefault="00AE06A8" w:rsidP="00F50FD8">
      <w:pPr>
        <w:shd w:val="clear" w:color="auto" w:fill="FFFFFF"/>
        <w:jc w:val="center"/>
        <w:rPr>
          <w:b/>
          <w:bCs/>
          <w:spacing w:val="-1"/>
          <w:sz w:val="24"/>
          <w:szCs w:val="24"/>
        </w:rPr>
      </w:pPr>
    </w:p>
    <w:p w14:paraId="142B9FBC" w14:textId="77777777" w:rsidR="00A91D59" w:rsidRDefault="00A91D59" w:rsidP="00F50FD8">
      <w:pPr>
        <w:shd w:val="clear" w:color="auto" w:fill="FFFFFF"/>
        <w:jc w:val="center"/>
        <w:rPr>
          <w:b/>
          <w:bCs/>
          <w:spacing w:val="-1"/>
          <w:sz w:val="24"/>
          <w:szCs w:val="24"/>
        </w:rPr>
      </w:pPr>
    </w:p>
    <w:p w14:paraId="2C1FF03A" w14:textId="4AF46F18" w:rsidR="00AE06A8" w:rsidRDefault="00AE06A8" w:rsidP="00F50FD8">
      <w:pPr>
        <w:shd w:val="clear" w:color="auto" w:fill="FFFFFF"/>
        <w:jc w:val="center"/>
        <w:rPr>
          <w:b/>
          <w:bCs/>
          <w:spacing w:val="-1"/>
          <w:sz w:val="24"/>
          <w:szCs w:val="24"/>
        </w:rPr>
      </w:pPr>
      <w:r>
        <w:rPr>
          <w:b/>
          <w:bCs/>
          <w:spacing w:val="-1"/>
          <w:sz w:val="24"/>
          <w:szCs w:val="24"/>
        </w:rPr>
        <w:t>VADOVO ŽODIS</w:t>
      </w:r>
    </w:p>
    <w:p w14:paraId="604FBCB5" w14:textId="77777777" w:rsidR="00AE06A8" w:rsidRDefault="00AE06A8" w:rsidP="00F50FD8">
      <w:pPr>
        <w:shd w:val="clear" w:color="auto" w:fill="FFFFFF"/>
        <w:jc w:val="center"/>
        <w:rPr>
          <w:b/>
          <w:bCs/>
          <w:spacing w:val="-1"/>
          <w:sz w:val="24"/>
          <w:szCs w:val="24"/>
        </w:rPr>
      </w:pPr>
    </w:p>
    <w:p w14:paraId="67E7AF48" w14:textId="5DC4BA3B" w:rsidR="00D60869" w:rsidRPr="00AA3586" w:rsidRDefault="00D60869" w:rsidP="00D60869">
      <w:pPr>
        <w:shd w:val="clear" w:color="auto" w:fill="FFFFFF"/>
        <w:spacing w:line="360" w:lineRule="auto"/>
        <w:ind w:firstLine="720"/>
        <w:jc w:val="both"/>
        <w:rPr>
          <w:spacing w:val="-1"/>
          <w:sz w:val="24"/>
          <w:szCs w:val="24"/>
        </w:rPr>
      </w:pPr>
      <w:r w:rsidRPr="00AA3586">
        <w:rPr>
          <w:spacing w:val="-1"/>
          <w:sz w:val="24"/>
          <w:szCs w:val="24"/>
        </w:rPr>
        <w:t xml:space="preserve">Viešoji įstaiga (toliau – VšĮ) Klaipėdos </w:t>
      </w:r>
      <w:r w:rsidR="00B65528" w:rsidRPr="00AA3586">
        <w:rPr>
          <w:spacing w:val="-1"/>
          <w:sz w:val="24"/>
          <w:szCs w:val="24"/>
        </w:rPr>
        <w:t>vaikų ligoninė</w:t>
      </w:r>
      <w:r w:rsidRPr="00AA3586">
        <w:rPr>
          <w:spacing w:val="-1"/>
          <w:sz w:val="24"/>
          <w:szCs w:val="24"/>
        </w:rPr>
        <w:t xml:space="preserve"> yra vienintelė savarankiška daugiaprofilinė vaikų gydymo įstaiga Lietuvoje ir didžiausia Vakarų Lietuvoje esanti gydymo įsta</w:t>
      </w:r>
      <w:r w:rsidR="00B65528" w:rsidRPr="00AA3586">
        <w:rPr>
          <w:spacing w:val="-1"/>
          <w:sz w:val="24"/>
          <w:szCs w:val="24"/>
        </w:rPr>
        <w:t>iga, kuri teikia daugiaprofilinę</w:t>
      </w:r>
      <w:r w:rsidRPr="00AA3586">
        <w:rPr>
          <w:spacing w:val="-1"/>
          <w:sz w:val="24"/>
          <w:szCs w:val="24"/>
        </w:rPr>
        <w:t xml:space="preserve"> specializuotą pagalbą v</w:t>
      </w:r>
      <w:r w:rsidR="00545790" w:rsidRPr="00AA3586">
        <w:rPr>
          <w:spacing w:val="-1"/>
          <w:sz w:val="24"/>
          <w:szCs w:val="24"/>
        </w:rPr>
        <w:t>aikams nuo naujagimystės</w:t>
      </w:r>
      <w:r w:rsidRPr="00AA3586">
        <w:rPr>
          <w:spacing w:val="-1"/>
          <w:sz w:val="24"/>
          <w:szCs w:val="24"/>
        </w:rPr>
        <w:t xml:space="preserve"> iki 18 metų amžiaus. Įstaigoje teikiamos jos įstatuose, licenc</w:t>
      </w:r>
      <w:r w:rsidR="00B65528" w:rsidRPr="00AA3586">
        <w:rPr>
          <w:spacing w:val="-1"/>
          <w:sz w:val="24"/>
          <w:szCs w:val="24"/>
        </w:rPr>
        <w:t>ijoje numatytos pirminio lygio</w:t>
      </w:r>
      <w:r w:rsidRPr="00AA3586">
        <w:rPr>
          <w:spacing w:val="-1"/>
          <w:sz w:val="24"/>
          <w:szCs w:val="24"/>
        </w:rPr>
        <w:t xml:space="preserve"> paliatyviosios pagalbos, antrinio ir tretinio lygio stacionarinės bei ambulatorinės asmens sveikatos priežiūros paslaugos Klaipėdos, Telšių, Tauragės apskričių vaikams. VšĮ Klaipėdos vaikų ligoninė taip pat aptarnauja </w:t>
      </w:r>
      <w:r w:rsidR="00184D7E" w:rsidRPr="00AA3586">
        <w:rPr>
          <w:spacing w:val="-1"/>
          <w:sz w:val="24"/>
          <w:szCs w:val="24"/>
        </w:rPr>
        <w:t xml:space="preserve">Šiaulių apskrities </w:t>
      </w:r>
      <w:r w:rsidRPr="00AA3586">
        <w:rPr>
          <w:spacing w:val="-1"/>
          <w:sz w:val="24"/>
          <w:szCs w:val="24"/>
        </w:rPr>
        <w:t>Plungės ir Mažeiki</w:t>
      </w:r>
      <w:r w:rsidR="00184D7E" w:rsidRPr="00AA3586">
        <w:rPr>
          <w:spacing w:val="-1"/>
          <w:sz w:val="24"/>
          <w:szCs w:val="24"/>
        </w:rPr>
        <w:t>ų miestų mažuosius pacientus,</w:t>
      </w:r>
      <w:r w:rsidRPr="00AA3586">
        <w:rPr>
          <w:spacing w:val="-1"/>
          <w:sz w:val="24"/>
          <w:szCs w:val="24"/>
        </w:rPr>
        <w:t xml:space="preserve"> vasaros metu </w:t>
      </w:r>
      <w:r w:rsidR="00184D7E" w:rsidRPr="00AA3586">
        <w:rPr>
          <w:spacing w:val="-1"/>
          <w:sz w:val="24"/>
          <w:szCs w:val="24"/>
        </w:rPr>
        <w:t>- ypač padidėjusį pacientų srautą</w:t>
      </w:r>
      <w:r w:rsidRPr="00AA3586">
        <w:rPr>
          <w:spacing w:val="-1"/>
          <w:sz w:val="24"/>
          <w:szCs w:val="24"/>
        </w:rPr>
        <w:t xml:space="preserve"> iš visos Lietuvos.  </w:t>
      </w:r>
    </w:p>
    <w:p w14:paraId="3E3C3C18" w14:textId="1DFDF406" w:rsidR="00D60869" w:rsidRDefault="00D60869" w:rsidP="00D60869">
      <w:pPr>
        <w:shd w:val="clear" w:color="auto" w:fill="FFFFFF"/>
        <w:spacing w:line="360" w:lineRule="auto"/>
        <w:ind w:firstLine="720"/>
        <w:jc w:val="both"/>
        <w:rPr>
          <w:spacing w:val="-1"/>
          <w:sz w:val="24"/>
          <w:szCs w:val="24"/>
        </w:rPr>
      </w:pPr>
      <w:r>
        <w:rPr>
          <w:spacing w:val="-1"/>
          <w:sz w:val="24"/>
          <w:szCs w:val="24"/>
        </w:rPr>
        <w:t>Ligoninėje yra 186 lovos, iš jų 144 lov</w:t>
      </w:r>
      <w:r w:rsidR="00E93679">
        <w:rPr>
          <w:spacing w:val="-1"/>
          <w:sz w:val="24"/>
          <w:szCs w:val="24"/>
        </w:rPr>
        <w:t>os</w:t>
      </w:r>
      <w:r w:rsidR="00EF2167">
        <w:rPr>
          <w:spacing w:val="-1"/>
          <w:sz w:val="24"/>
          <w:szCs w:val="24"/>
        </w:rPr>
        <w:t xml:space="preserve"> skirtos stacionarinėms</w:t>
      </w:r>
      <w:r>
        <w:rPr>
          <w:spacing w:val="-1"/>
          <w:sz w:val="24"/>
          <w:szCs w:val="24"/>
        </w:rPr>
        <w:t xml:space="preserve">, 8 </w:t>
      </w:r>
      <w:r w:rsidR="00EF2167">
        <w:rPr>
          <w:spacing w:val="-1"/>
          <w:sz w:val="24"/>
          <w:szCs w:val="24"/>
        </w:rPr>
        <w:t>–</w:t>
      </w:r>
      <w:r>
        <w:rPr>
          <w:spacing w:val="-1"/>
          <w:sz w:val="24"/>
          <w:szCs w:val="24"/>
        </w:rPr>
        <w:t xml:space="preserve"> dienos chirurgijos, 2 </w:t>
      </w:r>
      <w:r w:rsidR="00EF2167">
        <w:rPr>
          <w:spacing w:val="-1"/>
          <w:sz w:val="24"/>
          <w:szCs w:val="24"/>
        </w:rPr>
        <w:t>– paliatyviosios pagalbos</w:t>
      </w:r>
      <w:r>
        <w:rPr>
          <w:spacing w:val="-1"/>
          <w:sz w:val="24"/>
          <w:szCs w:val="24"/>
        </w:rPr>
        <w:t xml:space="preserve"> ir 32  lovos  skirtos stebėjimo paslaugoms teikti. </w:t>
      </w:r>
    </w:p>
    <w:p w14:paraId="27DA3485" w14:textId="7D2757A0" w:rsidR="00D60869" w:rsidRPr="00E56A58" w:rsidRDefault="00D60869" w:rsidP="00D60869">
      <w:pPr>
        <w:shd w:val="clear" w:color="auto" w:fill="FFFFFF"/>
        <w:spacing w:line="360" w:lineRule="auto"/>
        <w:ind w:firstLine="720"/>
        <w:jc w:val="both"/>
        <w:rPr>
          <w:spacing w:val="-1"/>
          <w:sz w:val="24"/>
          <w:szCs w:val="24"/>
        </w:rPr>
      </w:pPr>
      <w:r w:rsidRPr="00E56A58">
        <w:rPr>
          <w:spacing w:val="-1"/>
          <w:sz w:val="24"/>
          <w:szCs w:val="24"/>
        </w:rPr>
        <w:t>Šiuo metu VšĮ Klaipėdos vaikų ligoninėje dirba 477 darbuotojai: 123 gydytojai, iš kurių 3 biomedicinos mokslų daktarai, slaugos p</w:t>
      </w:r>
      <w:r w:rsidR="009A6D0D">
        <w:rPr>
          <w:spacing w:val="-1"/>
          <w:sz w:val="24"/>
          <w:szCs w:val="24"/>
        </w:rPr>
        <w:t>ersonalą sudaro 160 specialistų,</w:t>
      </w:r>
      <w:r w:rsidRPr="00E56A58">
        <w:rPr>
          <w:spacing w:val="-1"/>
          <w:sz w:val="24"/>
          <w:szCs w:val="24"/>
        </w:rPr>
        <w:t xml:space="preserve"> 27 kiti sveikatos priežiūros paslaugas teikiantys specialistai ir 167</w:t>
      </w:r>
      <w:r w:rsidR="009A6D0D">
        <w:rPr>
          <w:spacing w:val="-1"/>
          <w:sz w:val="24"/>
          <w:szCs w:val="24"/>
        </w:rPr>
        <w:t xml:space="preserve"> </w:t>
      </w:r>
      <w:r w:rsidR="008A2C1F">
        <w:rPr>
          <w:spacing w:val="-1"/>
          <w:sz w:val="24"/>
          <w:szCs w:val="24"/>
        </w:rPr>
        <w:t>–</w:t>
      </w:r>
      <w:r w:rsidRPr="00E56A58">
        <w:rPr>
          <w:spacing w:val="-1"/>
          <w:sz w:val="24"/>
          <w:szCs w:val="24"/>
        </w:rPr>
        <w:t xml:space="preserve"> kitas personalas. </w:t>
      </w:r>
    </w:p>
    <w:p w14:paraId="72816171" w14:textId="7EC93EBB" w:rsidR="003360EF" w:rsidRPr="00184D7E" w:rsidRDefault="00D60869" w:rsidP="00AA3586">
      <w:pPr>
        <w:tabs>
          <w:tab w:val="left" w:pos="0"/>
          <w:tab w:val="left" w:pos="720"/>
          <w:tab w:val="left" w:pos="1276"/>
        </w:tabs>
        <w:autoSpaceDN w:val="0"/>
        <w:spacing w:line="360" w:lineRule="auto"/>
        <w:ind w:firstLine="284"/>
        <w:jc w:val="both"/>
        <w:textAlignment w:val="baseline"/>
        <w:rPr>
          <w:spacing w:val="-1"/>
          <w:sz w:val="24"/>
          <w:szCs w:val="24"/>
        </w:rPr>
      </w:pPr>
      <w:r w:rsidRPr="00E56A58">
        <w:rPr>
          <w:color w:val="000000"/>
          <w:sz w:val="24"/>
          <w:szCs w:val="24"/>
        </w:rPr>
        <w:tab/>
      </w:r>
      <w:r w:rsidRPr="0099408F">
        <w:rPr>
          <w:color w:val="000000"/>
          <w:sz w:val="24"/>
          <w:szCs w:val="24"/>
        </w:rPr>
        <w:t>2019 metai</w:t>
      </w:r>
      <w:r w:rsidRPr="0099408F">
        <w:rPr>
          <w:spacing w:val="-1"/>
          <w:sz w:val="24"/>
          <w:szCs w:val="24"/>
        </w:rPr>
        <w:t xml:space="preserve"> </w:t>
      </w:r>
      <w:r>
        <w:rPr>
          <w:spacing w:val="-1"/>
          <w:sz w:val="24"/>
          <w:szCs w:val="24"/>
        </w:rPr>
        <w:t>Klaipėdos vaikų ligoninės kolektyvui buvo</w:t>
      </w:r>
      <w:r w:rsidRPr="0099408F">
        <w:rPr>
          <w:spacing w:val="-1"/>
          <w:sz w:val="24"/>
          <w:szCs w:val="24"/>
        </w:rPr>
        <w:t xml:space="preserve"> iššūkių ir realių pasiekimų metai.</w:t>
      </w:r>
      <w:r w:rsidR="00184D7E">
        <w:rPr>
          <w:spacing w:val="-1"/>
          <w:sz w:val="24"/>
          <w:szCs w:val="24"/>
        </w:rPr>
        <w:t xml:space="preserve"> Sėkmingą darbą liudija</w:t>
      </w:r>
      <w:r w:rsidR="008D65B0" w:rsidRPr="00184D7E">
        <w:rPr>
          <w:spacing w:val="-1"/>
          <w:sz w:val="24"/>
          <w:szCs w:val="24"/>
        </w:rPr>
        <w:t xml:space="preserve"> f</w:t>
      </w:r>
      <w:r w:rsidR="007B2141">
        <w:rPr>
          <w:spacing w:val="-1"/>
          <w:sz w:val="24"/>
          <w:szCs w:val="24"/>
        </w:rPr>
        <w:t>inansinis rezultatas –</w:t>
      </w:r>
      <w:r w:rsidR="008D65B0" w:rsidRPr="00184D7E">
        <w:rPr>
          <w:spacing w:val="-1"/>
          <w:sz w:val="24"/>
          <w:szCs w:val="24"/>
        </w:rPr>
        <w:t xml:space="preserve"> </w:t>
      </w:r>
      <w:r w:rsidR="003360EF" w:rsidRPr="00184D7E">
        <w:rPr>
          <w:spacing w:val="-1"/>
          <w:sz w:val="24"/>
          <w:szCs w:val="24"/>
        </w:rPr>
        <w:t>254</w:t>
      </w:r>
      <w:r w:rsidR="00E56A58" w:rsidRPr="00184D7E">
        <w:rPr>
          <w:spacing w:val="-1"/>
          <w:sz w:val="24"/>
          <w:szCs w:val="24"/>
        </w:rPr>
        <w:t xml:space="preserve"> </w:t>
      </w:r>
      <w:r w:rsidR="003360EF" w:rsidRPr="00184D7E">
        <w:rPr>
          <w:spacing w:val="-1"/>
          <w:sz w:val="24"/>
          <w:szCs w:val="24"/>
        </w:rPr>
        <w:t>030 Eur</w:t>
      </w:r>
      <w:r w:rsidR="007B2141">
        <w:rPr>
          <w:spacing w:val="-1"/>
          <w:sz w:val="24"/>
          <w:szCs w:val="24"/>
        </w:rPr>
        <w:t xml:space="preserve"> perviršis</w:t>
      </w:r>
      <w:r w:rsidR="003360EF" w:rsidRPr="00184D7E">
        <w:rPr>
          <w:spacing w:val="-1"/>
          <w:sz w:val="24"/>
          <w:szCs w:val="24"/>
        </w:rPr>
        <w:t>.</w:t>
      </w:r>
    </w:p>
    <w:p w14:paraId="288F265E" w14:textId="77777777" w:rsidR="009A6D0D" w:rsidRDefault="003360EF" w:rsidP="00AA3586">
      <w:pPr>
        <w:pStyle w:val="Pagrindinistekstas"/>
        <w:spacing w:after="0" w:line="360" w:lineRule="auto"/>
        <w:ind w:firstLine="720"/>
        <w:jc w:val="both"/>
        <w:rPr>
          <w:spacing w:val="-1"/>
          <w:sz w:val="24"/>
          <w:szCs w:val="24"/>
        </w:rPr>
      </w:pPr>
      <w:r w:rsidRPr="009A6D0D">
        <w:rPr>
          <w:sz w:val="24"/>
          <w:szCs w:val="24"/>
          <w:shd w:val="clear" w:color="auto" w:fill="FFFFFF"/>
        </w:rPr>
        <w:t xml:space="preserve">Ligoninė įgyvendina  </w:t>
      </w:r>
      <w:r w:rsidR="009A6D0D">
        <w:rPr>
          <w:sz w:val="24"/>
          <w:szCs w:val="24"/>
          <w:shd w:val="clear" w:color="auto" w:fill="FFFFFF"/>
        </w:rPr>
        <w:t>labai s</w:t>
      </w:r>
      <w:r w:rsidR="009A6D0D" w:rsidRPr="009A6D0D">
        <w:rPr>
          <w:sz w:val="24"/>
          <w:szCs w:val="24"/>
          <w:shd w:val="clear" w:color="auto" w:fill="FFFFFF"/>
        </w:rPr>
        <w:t xml:space="preserve">varbų </w:t>
      </w:r>
      <w:r w:rsidRPr="009A6D0D">
        <w:rPr>
          <w:sz w:val="24"/>
          <w:szCs w:val="24"/>
          <w:shd w:val="clear" w:color="auto" w:fill="FFFFFF"/>
        </w:rPr>
        <w:t>projektą „VšĮ Klaipėdos vaikų ligoninės  administracinės paskirties pastato J.</w:t>
      </w:r>
      <w:r w:rsidR="00EE0E64" w:rsidRPr="009A6D0D">
        <w:rPr>
          <w:sz w:val="24"/>
          <w:szCs w:val="24"/>
          <w:shd w:val="clear" w:color="auto" w:fill="FFFFFF"/>
        </w:rPr>
        <w:t xml:space="preserve"> </w:t>
      </w:r>
      <w:r w:rsidRPr="009A6D0D">
        <w:rPr>
          <w:sz w:val="24"/>
          <w:szCs w:val="24"/>
          <w:shd w:val="clear" w:color="auto" w:fill="FFFFFF"/>
        </w:rPr>
        <w:t>Karoso g.</w:t>
      </w:r>
      <w:r w:rsidR="00EE0E64" w:rsidRPr="009A6D0D">
        <w:rPr>
          <w:sz w:val="24"/>
          <w:szCs w:val="24"/>
          <w:shd w:val="clear" w:color="auto" w:fill="FFFFFF"/>
        </w:rPr>
        <w:t xml:space="preserve"> </w:t>
      </w:r>
      <w:r w:rsidRPr="009A6D0D">
        <w:rPr>
          <w:sz w:val="24"/>
          <w:szCs w:val="24"/>
          <w:shd w:val="clear" w:color="auto" w:fill="FFFFFF"/>
        </w:rPr>
        <w:t>12 rekonstravimas į gydymo paskirties pastatą</w:t>
      </w:r>
      <w:r w:rsidR="009A6D0D">
        <w:rPr>
          <w:sz w:val="24"/>
          <w:szCs w:val="24"/>
          <w:shd w:val="clear" w:color="auto" w:fill="FFFFFF"/>
        </w:rPr>
        <w:t>“. Taip</w:t>
      </w:r>
      <w:r w:rsidRPr="009A6D0D">
        <w:rPr>
          <w:spacing w:val="-1"/>
          <w:sz w:val="24"/>
          <w:szCs w:val="24"/>
        </w:rPr>
        <w:t xml:space="preserve"> bus sukurta reikiama infrastruktūra ir įdiegtos priemonės, užtikrinančios kokybiškesnį ambulatorinių paslaugų teikimą pacientams.</w:t>
      </w:r>
    </w:p>
    <w:p w14:paraId="113D538E" w14:textId="2C9C2F24" w:rsidR="003360EF" w:rsidRPr="009A6D0D" w:rsidRDefault="003360EF" w:rsidP="00AA3586">
      <w:pPr>
        <w:pStyle w:val="Pagrindinistekstas"/>
        <w:spacing w:after="0" w:line="360" w:lineRule="auto"/>
        <w:ind w:firstLine="720"/>
        <w:jc w:val="both"/>
        <w:rPr>
          <w:sz w:val="24"/>
          <w:szCs w:val="24"/>
        </w:rPr>
      </w:pPr>
      <w:r w:rsidRPr="009A6D0D">
        <w:rPr>
          <w:sz w:val="24"/>
          <w:szCs w:val="24"/>
          <w:shd w:val="clear" w:color="auto" w:fill="FFFFFF"/>
        </w:rPr>
        <w:t xml:space="preserve"> Finansavimo sutartis šiam projektui su CPVA pasirašyta 2017 m. gruodžio 15</w:t>
      </w:r>
      <w:r w:rsidR="009A6D0D">
        <w:rPr>
          <w:sz w:val="24"/>
          <w:szCs w:val="24"/>
          <w:shd w:val="clear" w:color="auto" w:fill="FFFFFF"/>
        </w:rPr>
        <w:t xml:space="preserve"> </w:t>
      </w:r>
      <w:r w:rsidRPr="009A6D0D">
        <w:rPr>
          <w:sz w:val="24"/>
          <w:szCs w:val="24"/>
          <w:shd w:val="clear" w:color="auto" w:fill="FFFFFF"/>
        </w:rPr>
        <w:t xml:space="preserve">d., o įgyvendinimo </w:t>
      </w:r>
      <w:r w:rsidR="002A72C7">
        <w:rPr>
          <w:sz w:val="24"/>
          <w:szCs w:val="24"/>
          <w:shd w:val="clear" w:color="auto" w:fill="FFFFFF"/>
        </w:rPr>
        <w:t xml:space="preserve">terminas  </w:t>
      </w:r>
      <w:r w:rsidR="00EF2167">
        <w:rPr>
          <w:sz w:val="24"/>
          <w:szCs w:val="24"/>
          <w:shd w:val="clear" w:color="auto" w:fill="FFFFFF"/>
        </w:rPr>
        <w:t>–</w:t>
      </w:r>
      <w:r w:rsidR="002A72C7">
        <w:rPr>
          <w:sz w:val="24"/>
          <w:szCs w:val="24"/>
          <w:shd w:val="clear" w:color="auto" w:fill="FFFFFF"/>
        </w:rPr>
        <w:t xml:space="preserve"> 2020</w:t>
      </w:r>
      <w:r w:rsidRPr="009A6D0D">
        <w:rPr>
          <w:sz w:val="24"/>
          <w:szCs w:val="24"/>
          <w:shd w:val="clear" w:color="auto" w:fill="FFFFFF"/>
        </w:rPr>
        <w:t xml:space="preserve"> 01 31,  projekto vertė  </w:t>
      </w:r>
      <w:r w:rsidR="00EF2167">
        <w:rPr>
          <w:sz w:val="24"/>
          <w:szCs w:val="24"/>
          <w:shd w:val="clear" w:color="auto" w:fill="FFFFFF"/>
        </w:rPr>
        <w:t>–</w:t>
      </w:r>
      <w:r w:rsidRPr="009A6D0D">
        <w:rPr>
          <w:sz w:val="24"/>
          <w:szCs w:val="24"/>
          <w:shd w:val="clear" w:color="auto" w:fill="FFFFFF"/>
        </w:rPr>
        <w:t xml:space="preserve">  1 548 000 </w:t>
      </w:r>
      <w:r w:rsidRPr="009A6D0D">
        <w:rPr>
          <w:sz w:val="24"/>
          <w:szCs w:val="24"/>
        </w:rPr>
        <w:t>Eur ( 1 315 800 Eur ES fondų lėšos, 232 200 Eur LR valstybės biudžeto lėšos).</w:t>
      </w:r>
      <w:r w:rsidR="004552ED">
        <w:rPr>
          <w:sz w:val="24"/>
          <w:szCs w:val="24"/>
          <w:shd w:val="clear" w:color="auto" w:fill="FFFFFF"/>
        </w:rPr>
        <w:t xml:space="preserve"> Pagal papildytą 2019 m. projekto finansavimo sutartį</w:t>
      </w:r>
      <w:r w:rsidRPr="009A6D0D">
        <w:rPr>
          <w:sz w:val="24"/>
          <w:szCs w:val="24"/>
          <w:shd w:val="clear" w:color="auto" w:fill="FFFFFF"/>
        </w:rPr>
        <w:t xml:space="preserve"> bendra projekt</w:t>
      </w:r>
      <w:r w:rsidR="00EF2167">
        <w:rPr>
          <w:sz w:val="24"/>
          <w:szCs w:val="24"/>
          <w:shd w:val="clear" w:color="auto" w:fill="FFFFFF"/>
        </w:rPr>
        <w:t>o vertė – 2 484 547 Eur  (iš jų</w:t>
      </w:r>
      <w:r w:rsidRPr="009A6D0D">
        <w:rPr>
          <w:sz w:val="24"/>
          <w:szCs w:val="24"/>
          <w:shd w:val="clear" w:color="auto" w:fill="FFFFFF"/>
        </w:rPr>
        <w:t>:</w:t>
      </w:r>
      <w:r w:rsidR="00EE0E64" w:rsidRPr="009A6D0D">
        <w:rPr>
          <w:sz w:val="24"/>
          <w:szCs w:val="24"/>
          <w:shd w:val="clear" w:color="auto" w:fill="FFFFFF"/>
        </w:rPr>
        <w:t xml:space="preserve"> </w:t>
      </w:r>
      <w:r w:rsidRPr="009A6D0D">
        <w:rPr>
          <w:sz w:val="24"/>
          <w:szCs w:val="24"/>
          <w:shd w:val="clear" w:color="auto" w:fill="FFFFFF"/>
        </w:rPr>
        <w:t xml:space="preserve"> 1 750 547 Eur – ES struktūrinių fondų, 734 000 Eur – Klaipėdos miesto savivaldybė), pr</w:t>
      </w:r>
      <w:r w:rsidR="009A6D0D" w:rsidRPr="009A6D0D">
        <w:rPr>
          <w:sz w:val="24"/>
          <w:szCs w:val="24"/>
          <w:shd w:val="clear" w:color="auto" w:fill="FFFFFF"/>
        </w:rPr>
        <w:t xml:space="preserve">ojekto įgyvendinimo terminas </w:t>
      </w:r>
      <w:r w:rsidR="00EF2167">
        <w:rPr>
          <w:sz w:val="24"/>
          <w:szCs w:val="24"/>
          <w:shd w:val="clear" w:color="auto" w:fill="FFFFFF"/>
        </w:rPr>
        <w:t>–</w:t>
      </w:r>
      <w:r w:rsidRPr="009A6D0D">
        <w:rPr>
          <w:sz w:val="24"/>
          <w:szCs w:val="24"/>
          <w:shd w:val="clear" w:color="auto" w:fill="FFFFFF"/>
        </w:rPr>
        <w:t xml:space="preserve"> 2021 01 30.</w:t>
      </w:r>
    </w:p>
    <w:p w14:paraId="791D96F3" w14:textId="537E266C" w:rsidR="00D60869" w:rsidRPr="0001767F" w:rsidRDefault="00B65528" w:rsidP="00AA3586">
      <w:pPr>
        <w:tabs>
          <w:tab w:val="left" w:pos="0"/>
          <w:tab w:val="left" w:pos="720"/>
          <w:tab w:val="left" w:pos="1276"/>
        </w:tabs>
        <w:autoSpaceDN w:val="0"/>
        <w:spacing w:line="360" w:lineRule="auto"/>
        <w:ind w:firstLine="284"/>
        <w:jc w:val="both"/>
        <w:textAlignment w:val="baseline"/>
        <w:rPr>
          <w:iCs/>
          <w:sz w:val="24"/>
          <w:szCs w:val="24"/>
          <w:shd w:val="clear" w:color="auto" w:fill="FFFFFF"/>
        </w:rPr>
      </w:pPr>
      <w:r w:rsidRPr="0001767F">
        <w:rPr>
          <w:spacing w:val="-1"/>
          <w:sz w:val="24"/>
          <w:szCs w:val="24"/>
        </w:rPr>
        <w:lastRenderedPageBreak/>
        <w:t>2019 m.</w:t>
      </w:r>
      <w:r w:rsidR="00D60869" w:rsidRPr="0001767F">
        <w:rPr>
          <w:spacing w:val="-1"/>
          <w:sz w:val="24"/>
          <w:szCs w:val="24"/>
        </w:rPr>
        <w:t xml:space="preserve"> </w:t>
      </w:r>
      <w:r w:rsidR="00D60869">
        <w:rPr>
          <w:spacing w:val="-1"/>
          <w:sz w:val="24"/>
          <w:szCs w:val="24"/>
        </w:rPr>
        <w:t>Klaipėdos vaikų ligoninėje</w:t>
      </w:r>
      <w:r w:rsidR="00EF2167">
        <w:rPr>
          <w:spacing w:val="-1"/>
          <w:sz w:val="24"/>
          <w:szCs w:val="24"/>
        </w:rPr>
        <w:t xml:space="preserve"> įsigyta medicininės įrangos</w:t>
      </w:r>
      <w:r w:rsidR="00D60869" w:rsidRPr="0001767F">
        <w:rPr>
          <w:spacing w:val="-1"/>
          <w:sz w:val="24"/>
          <w:szCs w:val="24"/>
        </w:rPr>
        <w:t xml:space="preserve"> už 161 062</w:t>
      </w:r>
      <w:r w:rsidR="00EF2167">
        <w:rPr>
          <w:sz w:val="24"/>
          <w:szCs w:val="24"/>
          <w:shd w:val="clear" w:color="auto" w:fill="FFFFFF"/>
        </w:rPr>
        <w:t xml:space="preserve"> Eur</w:t>
      </w:r>
      <w:r w:rsidR="00D60869" w:rsidRPr="0001767F">
        <w:rPr>
          <w:spacing w:val="-1"/>
          <w:sz w:val="24"/>
          <w:szCs w:val="24"/>
        </w:rPr>
        <w:t xml:space="preserve">, iš kurių brangiausias pirkinys  </w:t>
      </w:r>
      <w:r w:rsidR="00EF2167">
        <w:rPr>
          <w:spacing w:val="-1"/>
          <w:sz w:val="24"/>
          <w:szCs w:val="24"/>
        </w:rPr>
        <w:t>–</w:t>
      </w:r>
      <w:r w:rsidR="00D60869" w:rsidRPr="0001767F">
        <w:rPr>
          <w:spacing w:val="-1"/>
          <w:sz w:val="24"/>
          <w:szCs w:val="24"/>
        </w:rPr>
        <w:t xml:space="preserve"> endoskopinė videolaporaskopinė sistema ir inst</w:t>
      </w:r>
      <w:r w:rsidR="00EF2167">
        <w:rPr>
          <w:spacing w:val="-1"/>
          <w:sz w:val="24"/>
          <w:szCs w:val="24"/>
        </w:rPr>
        <w:t>r</w:t>
      </w:r>
      <w:r w:rsidR="00D60869" w:rsidRPr="0001767F">
        <w:rPr>
          <w:spacing w:val="-1"/>
          <w:sz w:val="24"/>
          <w:szCs w:val="24"/>
        </w:rPr>
        <w:t>umentai 84560,85</w:t>
      </w:r>
      <w:r w:rsidR="00D60869" w:rsidRPr="0001767F">
        <w:rPr>
          <w:sz w:val="24"/>
          <w:szCs w:val="24"/>
          <w:shd w:val="clear" w:color="auto" w:fill="FFFFFF"/>
        </w:rPr>
        <w:t xml:space="preserve"> Eur, iš jų 50 000 Eur dalininko kapitalo didinimo sąskaita. P</w:t>
      </w:r>
      <w:r w:rsidR="00D60869">
        <w:rPr>
          <w:spacing w:val="-1"/>
          <w:sz w:val="24"/>
          <w:szCs w:val="24"/>
        </w:rPr>
        <w:t>ritraukus geranoriškų klaipėdiečių paramą</w:t>
      </w:r>
      <w:r w:rsidR="003360EF">
        <w:rPr>
          <w:spacing w:val="-1"/>
          <w:sz w:val="24"/>
          <w:szCs w:val="24"/>
        </w:rPr>
        <w:t xml:space="preserve"> </w:t>
      </w:r>
      <w:r w:rsidR="00D60869">
        <w:rPr>
          <w:spacing w:val="-1"/>
          <w:sz w:val="24"/>
          <w:szCs w:val="24"/>
        </w:rPr>
        <w:t xml:space="preserve"> 47163</w:t>
      </w:r>
      <w:r w:rsidR="00D60869" w:rsidRPr="0001767F">
        <w:rPr>
          <w:sz w:val="24"/>
          <w:szCs w:val="24"/>
          <w:shd w:val="clear" w:color="auto" w:fill="FFFFFF"/>
        </w:rPr>
        <w:t xml:space="preserve"> Eur</w:t>
      </w:r>
      <w:r w:rsidR="00E56A58" w:rsidRPr="0001767F">
        <w:rPr>
          <w:sz w:val="24"/>
          <w:szCs w:val="24"/>
          <w:shd w:val="clear" w:color="auto" w:fill="FFFFFF"/>
        </w:rPr>
        <w:t>,</w:t>
      </w:r>
      <w:r w:rsidR="00D60869" w:rsidRPr="0001767F">
        <w:rPr>
          <w:sz w:val="24"/>
          <w:szCs w:val="24"/>
          <w:shd w:val="clear" w:color="auto" w:fill="FFFFFF"/>
        </w:rPr>
        <w:t xml:space="preserve"> nupirktos multifunkcinės kėdės, </w:t>
      </w:r>
      <w:r w:rsidR="00E56A58" w:rsidRPr="0001767F">
        <w:rPr>
          <w:sz w:val="24"/>
          <w:szCs w:val="24"/>
          <w:shd w:val="clear" w:color="auto" w:fill="FFFFFF"/>
        </w:rPr>
        <w:t>laboratorin</w:t>
      </w:r>
      <w:r w:rsidR="00E56A58">
        <w:rPr>
          <w:spacing w:val="-1"/>
          <w:sz w:val="24"/>
          <w:szCs w:val="24"/>
        </w:rPr>
        <w:t xml:space="preserve">ė </w:t>
      </w:r>
      <w:r w:rsidR="00E56A58" w:rsidRPr="0001767F">
        <w:rPr>
          <w:sz w:val="24"/>
          <w:szCs w:val="24"/>
          <w:shd w:val="clear" w:color="auto" w:fill="FFFFFF"/>
        </w:rPr>
        <w:t>įranga,</w:t>
      </w:r>
      <w:r w:rsidR="00E56A58">
        <w:rPr>
          <w:spacing w:val="-1"/>
          <w:sz w:val="24"/>
          <w:szCs w:val="24"/>
        </w:rPr>
        <w:t xml:space="preserve"> </w:t>
      </w:r>
      <w:r w:rsidR="00E56A58">
        <w:rPr>
          <w:sz w:val="24"/>
          <w:szCs w:val="24"/>
          <w:shd w:val="clear" w:color="auto" w:fill="FFFFFF"/>
        </w:rPr>
        <w:t>a</w:t>
      </w:r>
      <w:r w:rsidR="00D60869" w:rsidRPr="0001767F">
        <w:rPr>
          <w:sz w:val="24"/>
          <w:szCs w:val="24"/>
          <w:shd w:val="clear" w:color="auto" w:fill="FFFFFF"/>
        </w:rPr>
        <w:t xml:space="preserve">tnaujinti procedūriniai kabinetai, patalpų instaliacija, pradėtas ligoninės </w:t>
      </w:r>
      <w:r w:rsidR="00D60869" w:rsidRPr="0001767F">
        <w:rPr>
          <w:sz w:val="24"/>
          <w:szCs w:val="24"/>
          <w:lang w:eastAsia="lt-LT"/>
        </w:rPr>
        <w:t xml:space="preserve">I aukšto sienų, lubų remontas, </w:t>
      </w:r>
      <w:r w:rsidR="00D60869" w:rsidRPr="0001767F">
        <w:rPr>
          <w:spacing w:val="-1"/>
          <w:sz w:val="24"/>
          <w:szCs w:val="24"/>
        </w:rPr>
        <w:t>atnaujintos vaikų žaidimo vietos skyriuose. Lietuvos jūrų krovos kompanijų asociacijos pagalba</w:t>
      </w:r>
      <w:r w:rsidR="00D60869" w:rsidRPr="0001767F">
        <w:rPr>
          <w:color w:val="FF0000"/>
          <w:spacing w:val="-1"/>
          <w:sz w:val="24"/>
          <w:szCs w:val="24"/>
        </w:rPr>
        <w:t xml:space="preserve"> </w:t>
      </w:r>
      <w:r w:rsidR="00EF2167">
        <w:rPr>
          <w:spacing w:val="-1"/>
          <w:sz w:val="24"/>
          <w:szCs w:val="24"/>
        </w:rPr>
        <w:t xml:space="preserve">už 10 </w:t>
      </w:r>
      <w:r w:rsidR="00D60869" w:rsidRPr="0001767F">
        <w:rPr>
          <w:spacing w:val="-1"/>
          <w:sz w:val="24"/>
          <w:szCs w:val="24"/>
        </w:rPr>
        <w:t xml:space="preserve">124 </w:t>
      </w:r>
      <w:r w:rsidR="00D60869" w:rsidRPr="0001767F">
        <w:rPr>
          <w:sz w:val="24"/>
          <w:szCs w:val="24"/>
          <w:shd w:val="clear" w:color="auto" w:fill="FFFFFF"/>
        </w:rPr>
        <w:t>Eur</w:t>
      </w:r>
      <w:r w:rsidR="00D60869" w:rsidRPr="0001767F">
        <w:rPr>
          <w:color w:val="FF0000"/>
          <w:spacing w:val="-1"/>
          <w:sz w:val="24"/>
          <w:szCs w:val="24"/>
        </w:rPr>
        <w:t xml:space="preserve"> </w:t>
      </w:r>
      <w:r w:rsidR="00D60869" w:rsidRPr="0001767F">
        <w:rPr>
          <w:spacing w:val="-1"/>
          <w:sz w:val="24"/>
          <w:szCs w:val="24"/>
        </w:rPr>
        <w:t xml:space="preserve">atnaujinta įstaigos medicininė įranga – įsigytos infuzinės tūrinės pompos, multifunkciniai staliukai. </w:t>
      </w:r>
      <w:r w:rsidR="00D60869" w:rsidRPr="0001767F">
        <w:rPr>
          <w:color w:val="FF0000"/>
          <w:spacing w:val="-1"/>
          <w:sz w:val="24"/>
          <w:szCs w:val="24"/>
        </w:rPr>
        <w:t xml:space="preserve"> </w:t>
      </w:r>
      <w:r w:rsidR="00D60869" w:rsidRPr="0001767F">
        <w:rPr>
          <w:iCs/>
          <w:sz w:val="24"/>
          <w:szCs w:val="24"/>
          <w:shd w:val="clear" w:color="auto" w:fill="FFFFFF"/>
        </w:rPr>
        <w:t>Lietuvos dailininkų sąjungos</w:t>
      </w:r>
      <w:r w:rsidRPr="0001767F">
        <w:rPr>
          <w:iCs/>
          <w:sz w:val="24"/>
          <w:szCs w:val="24"/>
          <w:shd w:val="clear" w:color="auto" w:fill="FFFFFF"/>
        </w:rPr>
        <w:t xml:space="preserve"> Klaipėdos skyriaus iniciatyva “</w:t>
      </w:r>
      <w:r w:rsidR="00EF2167">
        <w:rPr>
          <w:iCs/>
          <w:sz w:val="24"/>
          <w:szCs w:val="24"/>
          <w:shd w:val="clear" w:color="auto" w:fill="FFFFFF"/>
        </w:rPr>
        <w:t xml:space="preserve">Sveika </w:t>
      </w:r>
      <w:r w:rsidR="00D60869" w:rsidRPr="0001767F">
        <w:rPr>
          <w:iCs/>
          <w:sz w:val="24"/>
          <w:szCs w:val="24"/>
          <w:shd w:val="clear" w:color="auto" w:fill="FFFFFF"/>
        </w:rPr>
        <w:t xml:space="preserve">(,) Jūra”, </w:t>
      </w:r>
      <w:r w:rsidR="00D60869">
        <w:rPr>
          <w:spacing w:val="-1"/>
          <w:sz w:val="24"/>
          <w:szCs w:val="24"/>
        </w:rPr>
        <w:t xml:space="preserve">Klaipėdos vaikų ligoninė </w:t>
      </w:r>
      <w:r w:rsidRPr="0001767F">
        <w:rPr>
          <w:iCs/>
          <w:sz w:val="24"/>
          <w:szCs w:val="24"/>
          <w:shd w:val="clear" w:color="auto" w:fill="FFFFFF"/>
        </w:rPr>
        <w:t>papuošta</w:t>
      </w:r>
      <w:r w:rsidR="003360EF" w:rsidRPr="0001767F">
        <w:rPr>
          <w:iCs/>
          <w:sz w:val="24"/>
          <w:szCs w:val="24"/>
          <w:shd w:val="clear" w:color="auto" w:fill="FFFFFF"/>
        </w:rPr>
        <w:t xml:space="preserve"> dailininkų darbais</w:t>
      </w:r>
      <w:r w:rsidR="00D60869" w:rsidRPr="0001767F">
        <w:rPr>
          <w:iCs/>
          <w:sz w:val="24"/>
          <w:szCs w:val="24"/>
          <w:shd w:val="clear" w:color="auto" w:fill="FFFFFF"/>
        </w:rPr>
        <w:t xml:space="preserve">. </w:t>
      </w:r>
    </w:p>
    <w:p w14:paraId="7F34D0CC" w14:textId="79B6AD0D" w:rsidR="00D60869" w:rsidRDefault="00B65528" w:rsidP="00D60869">
      <w:pPr>
        <w:tabs>
          <w:tab w:val="left" w:pos="0"/>
          <w:tab w:val="left" w:pos="720"/>
          <w:tab w:val="left" w:pos="1276"/>
        </w:tabs>
        <w:autoSpaceDN w:val="0"/>
        <w:spacing w:line="360" w:lineRule="auto"/>
        <w:ind w:firstLine="284"/>
        <w:jc w:val="both"/>
        <w:textAlignment w:val="baseline"/>
        <w:rPr>
          <w:spacing w:val="-1"/>
          <w:sz w:val="24"/>
          <w:szCs w:val="24"/>
        </w:rPr>
      </w:pPr>
      <w:r>
        <w:rPr>
          <w:iCs/>
          <w:sz w:val="24"/>
          <w:szCs w:val="24"/>
          <w:lang w:eastAsia="lt-LT"/>
        </w:rPr>
        <w:t>2019 m.</w:t>
      </w:r>
      <w:r w:rsidR="00D60869">
        <w:rPr>
          <w:iCs/>
          <w:sz w:val="24"/>
          <w:szCs w:val="24"/>
          <w:lang w:eastAsia="lt-LT"/>
        </w:rPr>
        <w:t xml:space="preserve"> Klaipėdos vaikų ligoninė tapo išankstinės pacientų registracijos informacinės sistemos dalyv</w:t>
      </w:r>
      <w:r w:rsidR="00051A66">
        <w:rPr>
          <w:iCs/>
          <w:sz w:val="24"/>
          <w:szCs w:val="24"/>
          <w:lang w:eastAsia="lt-LT"/>
        </w:rPr>
        <w:t xml:space="preserve">e </w:t>
      </w:r>
      <w:r w:rsidR="00D60869">
        <w:rPr>
          <w:iCs/>
          <w:sz w:val="24"/>
          <w:szCs w:val="24"/>
          <w:lang w:eastAsia="lt-LT"/>
        </w:rPr>
        <w:t>receptų išrašymo modulyje įdiegė vaistų suderinamumo funkcionalumo sistemą, padedan</w:t>
      </w:r>
      <w:r w:rsidR="00944E61">
        <w:rPr>
          <w:iCs/>
          <w:sz w:val="24"/>
          <w:szCs w:val="24"/>
          <w:lang w:eastAsia="lt-LT"/>
        </w:rPr>
        <w:t>čią</w:t>
      </w:r>
      <w:r w:rsidR="00D60869">
        <w:rPr>
          <w:iCs/>
          <w:sz w:val="24"/>
          <w:szCs w:val="24"/>
          <w:lang w:eastAsia="lt-LT"/>
        </w:rPr>
        <w:t xml:space="preserve"> gydytojams suderinti vaistus. Centralizuota buhalterijos informacinė sistema. Įdiegtas bendras visų ligoninės kompiuterių valdymas per domeną (Active Directory technologija), taip užtikrinamas darbuotojų ir pacientų duomenų saugumas.</w:t>
      </w:r>
      <w:r w:rsidR="00D60869">
        <w:rPr>
          <w:spacing w:val="-1"/>
          <w:sz w:val="24"/>
          <w:szCs w:val="24"/>
        </w:rPr>
        <w:t xml:space="preserve"> </w:t>
      </w:r>
    </w:p>
    <w:p w14:paraId="283B314D" w14:textId="4A979238" w:rsidR="00D60869" w:rsidRDefault="00D60869" w:rsidP="00D60869">
      <w:pPr>
        <w:tabs>
          <w:tab w:val="left" w:pos="0"/>
          <w:tab w:val="left" w:pos="720"/>
          <w:tab w:val="left" w:pos="1276"/>
        </w:tabs>
        <w:autoSpaceDN w:val="0"/>
        <w:spacing w:line="360" w:lineRule="auto"/>
        <w:ind w:firstLine="284"/>
        <w:jc w:val="both"/>
        <w:textAlignment w:val="baseline"/>
        <w:rPr>
          <w:lang w:eastAsia="lt-LT"/>
        </w:rPr>
      </w:pPr>
      <w:r>
        <w:rPr>
          <w:spacing w:val="-1"/>
          <w:sz w:val="24"/>
          <w:szCs w:val="24"/>
        </w:rPr>
        <w:t>Gali</w:t>
      </w:r>
      <w:r w:rsidR="009A6D0D">
        <w:rPr>
          <w:spacing w:val="-1"/>
          <w:sz w:val="24"/>
          <w:szCs w:val="24"/>
        </w:rPr>
        <w:t>me pasidžiaugti, kad 2019 m.</w:t>
      </w:r>
      <w:r>
        <w:rPr>
          <w:spacing w:val="-1"/>
          <w:sz w:val="24"/>
          <w:szCs w:val="24"/>
        </w:rPr>
        <w:t xml:space="preserve"> pagaliau pradėjo stabilizuotis kvalifikuoto</w:t>
      </w:r>
      <w:r w:rsidR="003360EF">
        <w:rPr>
          <w:spacing w:val="-1"/>
          <w:sz w:val="24"/>
          <w:szCs w:val="24"/>
        </w:rPr>
        <w:t xml:space="preserve"> personalo skaičius įstaigoje. D</w:t>
      </w:r>
      <w:r>
        <w:rPr>
          <w:rFonts w:eastAsia="Calibri"/>
          <w:sz w:val="24"/>
          <w:szCs w:val="24"/>
          <w:lang w:eastAsia="en-US"/>
        </w:rPr>
        <w:t>arbo santykius nutraukė</w:t>
      </w:r>
      <w:r w:rsidR="003360EF">
        <w:rPr>
          <w:rFonts w:eastAsia="Calibri"/>
          <w:sz w:val="24"/>
          <w:szCs w:val="24"/>
          <w:lang w:eastAsia="en-US"/>
        </w:rPr>
        <w:t xml:space="preserve"> 13 gydytojų</w:t>
      </w:r>
      <w:r>
        <w:rPr>
          <w:rFonts w:eastAsia="Calibri"/>
          <w:sz w:val="24"/>
          <w:szCs w:val="24"/>
          <w:lang w:eastAsia="en-US"/>
        </w:rPr>
        <w:t xml:space="preserve"> ir </w:t>
      </w:r>
      <w:r w:rsidR="00847C50">
        <w:rPr>
          <w:rFonts w:eastAsia="Calibri"/>
          <w:sz w:val="24"/>
          <w:szCs w:val="24"/>
          <w:lang w:eastAsia="en-US"/>
        </w:rPr>
        <w:t>6</w:t>
      </w:r>
      <w:r>
        <w:rPr>
          <w:rFonts w:eastAsia="Calibri"/>
          <w:sz w:val="24"/>
          <w:szCs w:val="24"/>
          <w:lang w:eastAsia="en-US"/>
        </w:rPr>
        <w:t xml:space="preserve"> bendrosios praktikos slaugytojos,  pradėjo dirbti </w:t>
      </w:r>
      <w:r w:rsidR="00847C50">
        <w:rPr>
          <w:rFonts w:eastAsia="Calibri"/>
          <w:sz w:val="24"/>
          <w:szCs w:val="24"/>
          <w:lang w:eastAsia="en-US"/>
        </w:rPr>
        <w:t>1</w:t>
      </w:r>
      <w:r w:rsidR="003360EF">
        <w:rPr>
          <w:rFonts w:eastAsia="Calibri"/>
          <w:sz w:val="24"/>
          <w:szCs w:val="24"/>
          <w:lang w:eastAsia="en-US"/>
        </w:rPr>
        <w:t>7</w:t>
      </w:r>
      <w:r>
        <w:rPr>
          <w:rFonts w:eastAsia="Calibri"/>
          <w:sz w:val="24"/>
          <w:szCs w:val="24"/>
          <w:lang w:eastAsia="en-US"/>
        </w:rPr>
        <w:t xml:space="preserve"> </w:t>
      </w:r>
      <w:r w:rsidR="003360EF">
        <w:rPr>
          <w:rFonts w:eastAsia="Calibri"/>
          <w:sz w:val="24"/>
          <w:szCs w:val="24"/>
          <w:lang w:eastAsia="en-US"/>
        </w:rPr>
        <w:t>gydytoj</w:t>
      </w:r>
      <w:r w:rsidR="00847C50">
        <w:rPr>
          <w:rFonts w:eastAsia="Calibri"/>
          <w:sz w:val="24"/>
          <w:szCs w:val="24"/>
          <w:lang w:eastAsia="en-US"/>
        </w:rPr>
        <w:t>ų</w:t>
      </w:r>
      <w:r>
        <w:rPr>
          <w:rFonts w:eastAsia="Calibri"/>
          <w:sz w:val="24"/>
          <w:szCs w:val="24"/>
          <w:lang w:eastAsia="en-US"/>
        </w:rPr>
        <w:t xml:space="preserve">  ir 9 bendrosios praktikos slaugytojos.  Darbo užmokestis vienam fizini</w:t>
      </w:r>
      <w:r w:rsidR="009A6D0D">
        <w:rPr>
          <w:rFonts w:eastAsia="Calibri"/>
          <w:sz w:val="24"/>
          <w:szCs w:val="24"/>
          <w:lang w:eastAsia="en-US"/>
        </w:rPr>
        <w:t>am asmeniui 2019 m., palyginti su 2018 m.</w:t>
      </w:r>
      <w:r w:rsidR="008A2C1F">
        <w:rPr>
          <w:rFonts w:eastAsia="Calibri"/>
          <w:sz w:val="24"/>
          <w:szCs w:val="24"/>
          <w:lang w:eastAsia="en-US"/>
        </w:rPr>
        <w:t>,</w:t>
      </w:r>
      <w:r>
        <w:rPr>
          <w:rFonts w:eastAsia="Calibri"/>
          <w:sz w:val="24"/>
          <w:szCs w:val="24"/>
          <w:lang w:eastAsia="en-US"/>
        </w:rPr>
        <w:t xml:space="preserve"> išaugo 9,5</w:t>
      </w:r>
      <w:r>
        <w:rPr>
          <w:sz w:val="24"/>
          <w:szCs w:val="24"/>
          <w:shd w:val="clear" w:color="auto" w:fill="FFFFFF"/>
        </w:rPr>
        <w:t> %.</w:t>
      </w:r>
      <w:r w:rsidR="009A6D0D">
        <w:rPr>
          <w:sz w:val="24"/>
          <w:szCs w:val="24"/>
          <w:shd w:val="clear" w:color="auto" w:fill="FFFFFF"/>
        </w:rPr>
        <w:t xml:space="preserve">  Ligoninėje</w:t>
      </w:r>
      <w:r w:rsidR="003360EF">
        <w:rPr>
          <w:sz w:val="24"/>
          <w:szCs w:val="24"/>
          <w:shd w:val="clear" w:color="auto" w:fill="FFFFFF"/>
        </w:rPr>
        <w:t xml:space="preserve"> gydytojų ir slaugos </w:t>
      </w:r>
      <w:r w:rsidR="009A6D0D">
        <w:rPr>
          <w:sz w:val="24"/>
          <w:szCs w:val="24"/>
          <w:shd w:val="clear" w:color="auto" w:fill="FFFFFF"/>
        </w:rPr>
        <w:t>personal</w:t>
      </w:r>
      <w:r w:rsidR="00974F3B">
        <w:rPr>
          <w:sz w:val="24"/>
          <w:szCs w:val="24"/>
          <w:shd w:val="clear" w:color="auto" w:fill="FFFFFF"/>
        </w:rPr>
        <w:t>o</w:t>
      </w:r>
      <w:r w:rsidR="009A6D0D">
        <w:rPr>
          <w:sz w:val="24"/>
          <w:szCs w:val="24"/>
          <w:shd w:val="clear" w:color="auto" w:fill="FFFFFF"/>
        </w:rPr>
        <w:t xml:space="preserve"> dar trūksta</w:t>
      </w:r>
      <w:r w:rsidR="003360EF">
        <w:rPr>
          <w:sz w:val="24"/>
          <w:szCs w:val="24"/>
          <w:shd w:val="clear" w:color="auto" w:fill="FFFFFF"/>
        </w:rPr>
        <w:t>.</w:t>
      </w:r>
    </w:p>
    <w:p w14:paraId="66CDDA00" w14:textId="1B58A383" w:rsidR="00D7438E" w:rsidRDefault="00B65528" w:rsidP="00D60869">
      <w:pPr>
        <w:shd w:val="clear" w:color="auto" w:fill="FFFFFF"/>
        <w:spacing w:line="360" w:lineRule="auto"/>
        <w:ind w:firstLine="284"/>
        <w:jc w:val="both"/>
        <w:rPr>
          <w:spacing w:val="-1"/>
          <w:sz w:val="24"/>
          <w:szCs w:val="24"/>
        </w:rPr>
      </w:pPr>
      <w:r>
        <w:rPr>
          <w:spacing w:val="-1"/>
          <w:sz w:val="24"/>
          <w:szCs w:val="24"/>
        </w:rPr>
        <w:t>2019 m.</w:t>
      </w:r>
      <w:r w:rsidR="00D60869" w:rsidRPr="00051A66">
        <w:rPr>
          <w:spacing w:val="-1"/>
          <w:sz w:val="24"/>
          <w:szCs w:val="24"/>
        </w:rPr>
        <w:t xml:space="preserve"> l</w:t>
      </w:r>
      <w:r w:rsidR="00D60869" w:rsidRPr="00051A66">
        <w:rPr>
          <w:color w:val="222222"/>
          <w:sz w:val="24"/>
          <w:szCs w:val="24"/>
          <w:shd w:val="clear" w:color="auto" w:fill="FFFFFF"/>
        </w:rPr>
        <w:t xml:space="preserve">igoninė </w:t>
      </w:r>
      <w:r w:rsidR="00051A66" w:rsidRPr="00051A66">
        <w:rPr>
          <w:sz w:val="24"/>
          <w:szCs w:val="24"/>
          <w:shd w:val="clear" w:color="auto" w:fill="FFFFFF"/>
        </w:rPr>
        <w:t>pasi</w:t>
      </w:r>
      <w:r w:rsidR="00051A66">
        <w:rPr>
          <w:sz w:val="24"/>
          <w:szCs w:val="24"/>
          <w:shd w:val="clear" w:color="auto" w:fill="FFFFFF"/>
        </w:rPr>
        <w:t>ek</w:t>
      </w:r>
      <w:r w:rsidR="00051A66" w:rsidRPr="00051A66">
        <w:rPr>
          <w:sz w:val="24"/>
          <w:szCs w:val="24"/>
          <w:shd w:val="clear" w:color="auto" w:fill="FFFFFF"/>
        </w:rPr>
        <w:t xml:space="preserve">ė </w:t>
      </w:r>
      <w:r w:rsidR="00051A66">
        <w:rPr>
          <w:sz w:val="24"/>
          <w:szCs w:val="24"/>
          <w:shd w:val="clear" w:color="auto" w:fill="FFFFFF"/>
        </w:rPr>
        <w:t xml:space="preserve">ir </w:t>
      </w:r>
      <w:r w:rsidR="00944E61">
        <w:rPr>
          <w:sz w:val="24"/>
          <w:szCs w:val="24"/>
        </w:rPr>
        <w:t xml:space="preserve">aktyvaus gydymo lovų užimtumo </w:t>
      </w:r>
      <w:r w:rsidR="00D60869">
        <w:rPr>
          <w:sz w:val="24"/>
          <w:szCs w:val="24"/>
        </w:rPr>
        <w:t xml:space="preserve">rodiklį </w:t>
      </w:r>
      <w:r w:rsidR="00D60869" w:rsidRPr="00051A66">
        <w:rPr>
          <w:color w:val="000000"/>
          <w:sz w:val="24"/>
          <w:szCs w:val="24"/>
          <w:shd w:val="clear" w:color="auto" w:fill="FFFFFF"/>
        </w:rPr>
        <w:t>315,8 dienų per metus (</w:t>
      </w:r>
      <w:r w:rsidR="00D60869" w:rsidRPr="00051A66">
        <w:rPr>
          <w:sz w:val="24"/>
          <w:szCs w:val="24"/>
          <w:shd w:val="clear" w:color="auto" w:fill="FFFFFF"/>
        </w:rPr>
        <w:t>LR sveikatos apsaugos ministro įsakymu patvirtinta 300 dienų per metus).</w:t>
      </w:r>
      <w:r w:rsidR="00D60869" w:rsidRPr="00051A66">
        <w:rPr>
          <w:color w:val="000000"/>
          <w:shd w:val="clear" w:color="auto" w:fill="FFFFFF"/>
        </w:rPr>
        <w:t xml:space="preserve"> </w:t>
      </w:r>
      <w:r w:rsidR="00D60869" w:rsidRPr="00051A66">
        <w:rPr>
          <w:sz w:val="24"/>
          <w:szCs w:val="24"/>
          <w:shd w:val="clear" w:color="auto" w:fill="FFFFFF"/>
        </w:rPr>
        <w:t>56,4 % išaugo ambulatorinių kompiuterinės tomografijo</w:t>
      </w:r>
      <w:r w:rsidR="00E33BE8">
        <w:rPr>
          <w:sz w:val="24"/>
          <w:szCs w:val="24"/>
          <w:shd w:val="clear" w:color="auto" w:fill="FFFFFF"/>
        </w:rPr>
        <w:t>s tyrimų skaičius,  51,8 % padaug</w:t>
      </w:r>
      <w:r w:rsidR="00D60869" w:rsidRPr="00051A66">
        <w:rPr>
          <w:sz w:val="24"/>
          <w:szCs w:val="24"/>
          <w:shd w:val="clear" w:color="auto" w:fill="FFFFFF"/>
        </w:rPr>
        <w:t>ėjo stebėjimo paslaugų</w:t>
      </w:r>
      <w:r w:rsidR="00051A66">
        <w:rPr>
          <w:sz w:val="24"/>
          <w:szCs w:val="24"/>
          <w:shd w:val="clear" w:color="auto" w:fill="FFFFFF"/>
        </w:rPr>
        <w:t xml:space="preserve">. </w:t>
      </w:r>
      <w:r w:rsidR="00D60869" w:rsidRPr="00051A66">
        <w:rPr>
          <w:sz w:val="24"/>
          <w:szCs w:val="24"/>
          <w:shd w:val="clear" w:color="auto" w:fill="FFFFFF"/>
        </w:rPr>
        <w:t>Pasikeitus dienos stacionaro paslaugų  teikimo ir apmokėjimo sąlygoms</w:t>
      </w:r>
      <w:r w:rsidR="00051A66">
        <w:rPr>
          <w:sz w:val="24"/>
          <w:szCs w:val="24"/>
          <w:shd w:val="clear" w:color="auto" w:fill="FFFFFF"/>
        </w:rPr>
        <w:t>,</w:t>
      </w:r>
      <w:r w:rsidR="009A6D0D">
        <w:rPr>
          <w:sz w:val="24"/>
          <w:szCs w:val="24"/>
          <w:shd w:val="clear" w:color="auto" w:fill="FFFFFF"/>
        </w:rPr>
        <w:t xml:space="preserve"> nuo 2019 m.</w:t>
      </w:r>
      <w:r w:rsidR="00E33BE8">
        <w:rPr>
          <w:sz w:val="24"/>
          <w:szCs w:val="24"/>
          <w:shd w:val="clear" w:color="auto" w:fill="FFFFFF"/>
        </w:rPr>
        <w:t xml:space="preserve"> balandžio</w:t>
      </w:r>
      <w:r w:rsidR="00051A66">
        <w:rPr>
          <w:sz w:val="24"/>
          <w:szCs w:val="24"/>
          <w:shd w:val="clear" w:color="auto" w:fill="FFFFFF"/>
        </w:rPr>
        <w:t xml:space="preserve"> l</w:t>
      </w:r>
      <w:r w:rsidR="00B510E6" w:rsidRPr="00051A66">
        <w:rPr>
          <w:sz w:val="24"/>
          <w:szCs w:val="24"/>
          <w:shd w:val="clear" w:color="auto" w:fill="FFFFFF"/>
        </w:rPr>
        <w:t>igoninėje dienos stacionare</w:t>
      </w:r>
      <w:r w:rsidR="00D60869" w:rsidRPr="00051A66">
        <w:rPr>
          <w:sz w:val="24"/>
          <w:szCs w:val="24"/>
          <w:shd w:val="clear" w:color="auto" w:fill="FFFFFF"/>
        </w:rPr>
        <w:t xml:space="preserve"> pradėtos teikti miego encefalografijos bei akies raumenų abiejų akių judesių, binokulinio matymo, akomodacijos ir refrakcijos sutrik</w:t>
      </w:r>
      <w:r w:rsidR="00B510E6" w:rsidRPr="00051A66">
        <w:rPr>
          <w:sz w:val="24"/>
          <w:szCs w:val="24"/>
          <w:shd w:val="clear" w:color="auto" w:fill="FFFFFF"/>
        </w:rPr>
        <w:t>imų dienos stacionaro paslaugos</w:t>
      </w:r>
      <w:r w:rsidR="00D60869" w:rsidRPr="00051A66">
        <w:rPr>
          <w:spacing w:val="-1"/>
          <w:sz w:val="24"/>
          <w:szCs w:val="24"/>
        </w:rPr>
        <w:t>.</w:t>
      </w:r>
    </w:p>
    <w:p w14:paraId="01DF0EF3" w14:textId="226250E0" w:rsidR="00D60869" w:rsidRDefault="00D7438E" w:rsidP="00D60869">
      <w:pPr>
        <w:shd w:val="clear" w:color="auto" w:fill="FFFFFF"/>
        <w:spacing w:line="360" w:lineRule="auto"/>
        <w:ind w:firstLine="284"/>
        <w:jc w:val="both"/>
        <w:rPr>
          <w:spacing w:val="-1"/>
          <w:sz w:val="24"/>
          <w:szCs w:val="24"/>
        </w:rPr>
      </w:pPr>
      <w:r w:rsidRPr="00AA3586">
        <w:rPr>
          <w:spacing w:val="-1"/>
          <w:sz w:val="24"/>
          <w:szCs w:val="24"/>
        </w:rPr>
        <w:t>V</w:t>
      </w:r>
      <w:r w:rsidR="00D60869" w:rsidRPr="00AA3586">
        <w:rPr>
          <w:spacing w:val="-1"/>
          <w:sz w:val="24"/>
          <w:szCs w:val="24"/>
        </w:rPr>
        <w:t>ertinu, kad, nepaisydami vis didėjančių reikalavimų,</w:t>
      </w:r>
      <w:r w:rsidR="00944E61" w:rsidRPr="00AA3586">
        <w:rPr>
          <w:spacing w:val="-1"/>
          <w:sz w:val="24"/>
          <w:szCs w:val="24"/>
        </w:rPr>
        <w:t xml:space="preserve"> augančio darbų krūvio, ir 2019-</w:t>
      </w:r>
      <w:r w:rsidR="00D60869" w:rsidRPr="00AA3586">
        <w:rPr>
          <w:spacing w:val="-1"/>
          <w:sz w:val="24"/>
          <w:szCs w:val="24"/>
        </w:rPr>
        <w:t xml:space="preserve">aisiais gebėjome susitelkti ir išlaikyti aukštą teikiamų paslaugų kokybę. </w:t>
      </w:r>
      <w:r w:rsidR="009A6D0D">
        <w:rPr>
          <w:spacing w:val="-1"/>
          <w:sz w:val="24"/>
          <w:szCs w:val="24"/>
        </w:rPr>
        <w:t>2019 m. gruodžio mėn.</w:t>
      </w:r>
      <w:r w:rsidR="00EB72B2">
        <w:rPr>
          <w:spacing w:val="-1"/>
          <w:sz w:val="24"/>
          <w:szCs w:val="24"/>
        </w:rPr>
        <w:t xml:space="preserve"> įvyko</w:t>
      </w:r>
      <w:r w:rsidR="009A6D0D">
        <w:rPr>
          <w:spacing w:val="-1"/>
          <w:sz w:val="24"/>
          <w:szCs w:val="24"/>
        </w:rPr>
        <w:t xml:space="preserve"> </w:t>
      </w:r>
      <w:r w:rsidR="00D60869">
        <w:rPr>
          <w:rFonts w:eastAsia="Calibri"/>
          <w:sz w:val="24"/>
          <w:szCs w:val="24"/>
          <w:lang w:eastAsia="en-US"/>
        </w:rPr>
        <w:t>ligoninėje veikiančios kokybės vadybos sistemos priežiūros auditas</w:t>
      </w:r>
      <w:r w:rsidR="00D60869">
        <w:rPr>
          <w:spacing w:val="-1"/>
          <w:sz w:val="24"/>
          <w:szCs w:val="24"/>
        </w:rPr>
        <w:t xml:space="preserve">, kuris patvirtino, kad įstaigoje </w:t>
      </w:r>
      <w:r w:rsidR="00EB72B2">
        <w:rPr>
          <w:spacing w:val="-1"/>
          <w:sz w:val="24"/>
          <w:szCs w:val="24"/>
        </w:rPr>
        <w:t xml:space="preserve">sėkmingai </w:t>
      </w:r>
      <w:r w:rsidR="00D60869">
        <w:rPr>
          <w:spacing w:val="-1"/>
          <w:sz w:val="24"/>
          <w:szCs w:val="24"/>
        </w:rPr>
        <w:t xml:space="preserve">veikianti vadybos sistema atitinka ISO 9001:2015 (LST EN ISO 9001:2015) </w:t>
      </w:r>
      <w:r w:rsidR="00E33BE8">
        <w:rPr>
          <w:spacing w:val="-1"/>
          <w:sz w:val="24"/>
          <w:szCs w:val="24"/>
        </w:rPr>
        <w:t>standarto reikalavimus ir yra visiškai</w:t>
      </w:r>
      <w:r w:rsidR="00D60869">
        <w:rPr>
          <w:spacing w:val="-1"/>
          <w:sz w:val="24"/>
          <w:szCs w:val="24"/>
        </w:rPr>
        <w:t xml:space="preserve"> veiksminga.</w:t>
      </w:r>
    </w:p>
    <w:p w14:paraId="654D27B0" w14:textId="000EA66E" w:rsidR="00D60869" w:rsidRPr="00AA3586" w:rsidRDefault="00D60869" w:rsidP="00D60869">
      <w:pPr>
        <w:tabs>
          <w:tab w:val="left" w:pos="0"/>
          <w:tab w:val="left" w:pos="720"/>
          <w:tab w:val="left" w:pos="1276"/>
        </w:tabs>
        <w:autoSpaceDN w:val="0"/>
        <w:spacing w:line="360" w:lineRule="auto"/>
        <w:ind w:firstLine="284"/>
        <w:jc w:val="both"/>
        <w:textAlignment w:val="baseline"/>
        <w:rPr>
          <w:spacing w:val="-1"/>
          <w:sz w:val="24"/>
          <w:szCs w:val="24"/>
        </w:rPr>
      </w:pPr>
      <w:r w:rsidRPr="00B510E6">
        <w:rPr>
          <w:color w:val="FF0000"/>
          <w:spacing w:val="-1"/>
          <w:sz w:val="24"/>
          <w:szCs w:val="24"/>
        </w:rPr>
        <w:tab/>
      </w:r>
      <w:r w:rsidR="00545790" w:rsidRPr="00AA3586">
        <w:rPr>
          <w:spacing w:val="-1"/>
          <w:sz w:val="24"/>
          <w:szCs w:val="24"/>
        </w:rPr>
        <w:t>Žvelgdami į</w:t>
      </w:r>
      <w:r w:rsidRPr="00AA3586">
        <w:rPr>
          <w:spacing w:val="-1"/>
          <w:sz w:val="24"/>
          <w:szCs w:val="24"/>
        </w:rPr>
        <w:t xml:space="preserve"> praėjusių metų </w:t>
      </w:r>
      <w:r w:rsidR="0001767F" w:rsidRPr="00AA3586">
        <w:rPr>
          <w:spacing w:val="-1"/>
          <w:sz w:val="24"/>
          <w:szCs w:val="24"/>
        </w:rPr>
        <w:t>darbų kalendorių</w:t>
      </w:r>
      <w:r w:rsidR="00545790" w:rsidRPr="00AA3586">
        <w:rPr>
          <w:spacing w:val="-1"/>
          <w:sz w:val="24"/>
          <w:szCs w:val="24"/>
        </w:rPr>
        <w:t xml:space="preserve"> galime</w:t>
      </w:r>
      <w:r w:rsidRPr="00AA3586">
        <w:rPr>
          <w:spacing w:val="-1"/>
          <w:sz w:val="24"/>
          <w:szCs w:val="24"/>
        </w:rPr>
        <w:t xml:space="preserve"> teigti, kad metai nebuvo lengvi, bet intensyvūs ir sėkmingi.</w:t>
      </w:r>
      <w:r w:rsidR="00E33BE8" w:rsidRPr="00AA3586">
        <w:rPr>
          <w:rFonts w:ascii="Calibri" w:hAnsi="Calibri" w:cs="Calibri"/>
          <w:sz w:val="22"/>
          <w:szCs w:val="22"/>
        </w:rPr>
        <w:t xml:space="preserve"> K</w:t>
      </w:r>
      <w:r w:rsidR="00E33BE8" w:rsidRPr="00AA3586">
        <w:rPr>
          <w:sz w:val="24"/>
          <w:szCs w:val="24"/>
        </w:rPr>
        <w:t>iekvienas</w:t>
      </w:r>
      <w:r w:rsidR="00545790" w:rsidRPr="00AA3586">
        <w:rPr>
          <w:sz w:val="24"/>
          <w:szCs w:val="24"/>
        </w:rPr>
        <w:t xml:space="preserve"> l</w:t>
      </w:r>
      <w:r w:rsidR="00E33BE8" w:rsidRPr="00AA3586">
        <w:rPr>
          <w:sz w:val="24"/>
          <w:szCs w:val="24"/>
        </w:rPr>
        <w:t>igoninės darbuotojas profesionaliai atliko kasdienius d</w:t>
      </w:r>
      <w:r w:rsidR="00E53528" w:rsidRPr="00AA3586">
        <w:rPr>
          <w:sz w:val="24"/>
          <w:szCs w:val="24"/>
        </w:rPr>
        <w:t>arbus, rodė atsidavimą profesijai,</w:t>
      </w:r>
      <w:r w:rsidR="00ED2EB2" w:rsidRPr="00AA3586">
        <w:rPr>
          <w:sz w:val="24"/>
          <w:szCs w:val="24"/>
        </w:rPr>
        <w:t xml:space="preserve"> iniciatyvumą, kiekvieno indėlis</w:t>
      </w:r>
      <w:r w:rsidRPr="00AA3586">
        <w:rPr>
          <w:sz w:val="24"/>
          <w:szCs w:val="24"/>
        </w:rPr>
        <w:t xml:space="preserve"> siekiant bendrų tikslų</w:t>
      </w:r>
      <w:r w:rsidR="00ED2EB2" w:rsidRPr="00AA3586">
        <w:rPr>
          <w:sz w:val="24"/>
          <w:szCs w:val="24"/>
        </w:rPr>
        <w:t xml:space="preserve"> buvo svarus. P</w:t>
      </w:r>
      <w:r w:rsidRPr="00AA3586">
        <w:rPr>
          <w:sz w:val="24"/>
          <w:szCs w:val="24"/>
        </w:rPr>
        <w:t xml:space="preserve">rofesionalios komandos </w:t>
      </w:r>
      <w:r w:rsidR="00ED2EB2" w:rsidRPr="00AA3586">
        <w:rPr>
          <w:sz w:val="24"/>
          <w:szCs w:val="24"/>
        </w:rPr>
        <w:t>dėka galime</w:t>
      </w:r>
      <w:r w:rsidRPr="00AA3586">
        <w:rPr>
          <w:sz w:val="24"/>
          <w:szCs w:val="24"/>
        </w:rPr>
        <w:t xml:space="preserve"> prist</w:t>
      </w:r>
      <w:r w:rsidR="00545790" w:rsidRPr="00AA3586">
        <w:rPr>
          <w:sz w:val="24"/>
          <w:szCs w:val="24"/>
        </w:rPr>
        <w:t>atyti teigiamus poslinkius bei l</w:t>
      </w:r>
      <w:r w:rsidR="00ED2EB2" w:rsidRPr="00AA3586">
        <w:rPr>
          <w:sz w:val="24"/>
          <w:szCs w:val="24"/>
        </w:rPr>
        <w:t>igoninės stabilumą atspindinčią 2019</w:t>
      </w:r>
      <w:r w:rsidRPr="00AA3586">
        <w:rPr>
          <w:sz w:val="24"/>
          <w:szCs w:val="24"/>
        </w:rPr>
        <w:t xml:space="preserve"> m</w:t>
      </w:r>
      <w:r w:rsidR="00ED2EB2" w:rsidRPr="00AA3586">
        <w:rPr>
          <w:sz w:val="24"/>
          <w:szCs w:val="24"/>
        </w:rPr>
        <w:t xml:space="preserve">etų </w:t>
      </w:r>
      <w:r w:rsidR="00B65528" w:rsidRPr="00AA3586">
        <w:rPr>
          <w:sz w:val="24"/>
          <w:szCs w:val="24"/>
        </w:rPr>
        <w:t xml:space="preserve">Klaipėdos vaikų </w:t>
      </w:r>
      <w:r w:rsidR="00ED2EB2" w:rsidRPr="00AA3586">
        <w:rPr>
          <w:sz w:val="24"/>
          <w:szCs w:val="24"/>
        </w:rPr>
        <w:t>ligoninės veiklos ataskaitą</w:t>
      </w:r>
      <w:r w:rsidRPr="00AA3586">
        <w:rPr>
          <w:sz w:val="24"/>
          <w:szCs w:val="24"/>
        </w:rPr>
        <w:t>.</w:t>
      </w:r>
    </w:p>
    <w:p w14:paraId="5BF8799C" w14:textId="77777777" w:rsidR="00D60869" w:rsidRPr="00B510E6" w:rsidRDefault="00D60869" w:rsidP="00D60869">
      <w:pPr>
        <w:shd w:val="clear" w:color="auto" w:fill="FFFFFF"/>
        <w:jc w:val="both"/>
        <w:rPr>
          <w:color w:val="FF0000"/>
          <w:spacing w:val="-1"/>
          <w:sz w:val="24"/>
          <w:szCs w:val="24"/>
        </w:rPr>
      </w:pPr>
    </w:p>
    <w:p w14:paraId="41BD183A" w14:textId="77777777" w:rsidR="00D60869" w:rsidRDefault="00D60869" w:rsidP="00F50FD8">
      <w:pPr>
        <w:shd w:val="clear" w:color="auto" w:fill="FFFFFF"/>
        <w:jc w:val="center"/>
        <w:rPr>
          <w:b/>
          <w:bCs/>
          <w:spacing w:val="-1"/>
          <w:sz w:val="24"/>
          <w:szCs w:val="24"/>
        </w:rPr>
      </w:pPr>
    </w:p>
    <w:p w14:paraId="689BBDAB" w14:textId="77777777" w:rsidR="00A91D59" w:rsidRDefault="00A91D59" w:rsidP="00F50FD8">
      <w:pPr>
        <w:shd w:val="clear" w:color="auto" w:fill="FFFFFF"/>
        <w:jc w:val="center"/>
        <w:rPr>
          <w:b/>
          <w:bCs/>
          <w:spacing w:val="-1"/>
          <w:sz w:val="24"/>
          <w:szCs w:val="24"/>
        </w:rPr>
      </w:pPr>
    </w:p>
    <w:p w14:paraId="28DD4031" w14:textId="77777777" w:rsidR="00AE06A8" w:rsidRDefault="00AE06A8" w:rsidP="00F50FD8">
      <w:pPr>
        <w:shd w:val="clear" w:color="auto" w:fill="FFFFFF"/>
        <w:jc w:val="center"/>
        <w:rPr>
          <w:b/>
          <w:bCs/>
          <w:spacing w:val="-1"/>
          <w:sz w:val="24"/>
          <w:szCs w:val="24"/>
        </w:rPr>
      </w:pPr>
    </w:p>
    <w:p w14:paraId="7CDDF4B0" w14:textId="40E4587D" w:rsidR="00A561DC" w:rsidRPr="00171251" w:rsidRDefault="00A561DC" w:rsidP="00F50FD8">
      <w:pPr>
        <w:shd w:val="clear" w:color="auto" w:fill="FFFFFF"/>
        <w:jc w:val="center"/>
        <w:rPr>
          <w:b/>
          <w:bCs/>
          <w:spacing w:val="-1"/>
          <w:sz w:val="24"/>
          <w:szCs w:val="24"/>
        </w:rPr>
      </w:pPr>
      <w:r w:rsidRPr="00171251">
        <w:rPr>
          <w:b/>
          <w:bCs/>
          <w:spacing w:val="-1"/>
          <w:sz w:val="24"/>
          <w:szCs w:val="24"/>
        </w:rPr>
        <w:t xml:space="preserve">I SKYRIUS </w:t>
      </w:r>
    </w:p>
    <w:p w14:paraId="3F9DB9C5" w14:textId="645383F2" w:rsidR="00A64361" w:rsidRPr="00AC642D" w:rsidRDefault="00AC642D" w:rsidP="00AC642D">
      <w:pPr>
        <w:jc w:val="center"/>
        <w:rPr>
          <w:b/>
          <w:sz w:val="24"/>
          <w:szCs w:val="24"/>
        </w:rPr>
      </w:pPr>
      <w:r w:rsidRPr="00AC642D">
        <w:rPr>
          <w:b/>
          <w:sz w:val="24"/>
          <w:szCs w:val="24"/>
        </w:rPr>
        <w:t>BENDROJI INFORMACIJA</w:t>
      </w:r>
    </w:p>
    <w:p w14:paraId="44ED72A2" w14:textId="77777777" w:rsidR="00AC642D" w:rsidRDefault="00AC642D" w:rsidP="00AC642D">
      <w:pPr>
        <w:jc w:val="center"/>
        <w:rPr>
          <w:sz w:val="24"/>
          <w:szCs w:val="24"/>
        </w:rPr>
      </w:pPr>
    </w:p>
    <w:p w14:paraId="3B81E26F" w14:textId="53E5E894" w:rsidR="00A95DCA" w:rsidRPr="00097CD2" w:rsidRDefault="00866EF8" w:rsidP="00097CD2">
      <w:pPr>
        <w:spacing w:line="360" w:lineRule="auto"/>
        <w:rPr>
          <w:sz w:val="24"/>
          <w:szCs w:val="24"/>
        </w:rPr>
      </w:pPr>
      <w:r>
        <w:rPr>
          <w:sz w:val="24"/>
          <w:szCs w:val="24"/>
        </w:rPr>
        <w:t>Įstaigos j</w:t>
      </w:r>
      <w:r w:rsidR="00414F44">
        <w:rPr>
          <w:sz w:val="24"/>
          <w:szCs w:val="24"/>
        </w:rPr>
        <w:t>uridinis adresas: K.</w:t>
      </w:r>
      <w:r w:rsidR="00264593">
        <w:rPr>
          <w:sz w:val="24"/>
          <w:szCs w:val="24"/>
        </w:rPr>
        <w:t xml:space="preserve"> </w:t>
      </w:r>
      <w:r w:rsidR="00414F44">
        <w:rPr>
          <w:sz w:val="24"/>
          <w:szCs w:val="24"/>
        </w:rPr>
        <w:t xml:space="preserve">Donelaičio </w:t>
      </w:r>
      <w:r w:rsidR="00EE0E64">
        <w:rPr>
          <w:sz w:val="24"/>
          <w:szCs w:val="24"/>
        </w:rPr>
        <w:t>g.</w:t>
      </w:r>
      <w:r w:rsidR="00414F44">
        <w:rPr>
          <w:sz w:val="24"/>
          <w:szCs w:val="24"/>
        </w:rPr>
        <w:t>7, Klaipėda</w:t>
      </w:r>
    </w:p>
    <w:p w14:paraId="00D89B7D" w14:textId="07F21C54" w:rsidR="00A95DCA" w:rsidRPr="00097CD2" w:rsidRDefault="00A95DCA" w:rsidP="00097CD2">
      <w:pPr>
        <w:spacing w:line="360" w:lineRule="auto"/>
        <w:rPr>
          <w:sz w:val="24"/>
          <w:szCs w:val="24"/>
        </w:rPr>
      </w:pPr>
      <w:r w:rsidRPr="00097CD2">
        <w:rPr>
          <w:sz w:val="24"/>
          <w:szCs w:val="24"/>
        </w:rPr>
        <w:t>Tel.</w:t>
      </w:r>
      <w:r w:rsidR="00097CD2">
        <w:rPr>
          <w:sz w:val="24"/>
          <w:szCs w:val="24"/>
        </w:rPr>
        <w:t xml:space="preserve"> </w:t>
      </w:r>
      <w:r w:rsidR="00944E61">
        <w:rPr>
          <w:sz w:val="24"/>
          <w:szCs w:val="24"/>
        </w:rPr>
        <w:t>(</w:t>
      </w:r>
      <w:r w:rsidR="00414F44">
        <w:rPr>
          <w:sz w:val="24"/>
          <w:szCs w:val="24"/>
        </w:rPr>
        <w:t>8 46</w:t>
      </w:r>
      <w:r w:rsidR="00944E61">
        <w:rPr>
          <w:sz w:val="24"/>
          <w:szCs w:val="24"/>
        </w:rPr>
        <w:t>)</w:t>
      </w:r>
      <w:r w:rsidR="00414F44">
        <w:rPr>
          <w:sz w:val="24"/>
          <w:szCs w:val="24"/>
        </w:rPr>
        <w:t xml:space="preserve"> 484</w:t>
      </w:r>
      <w:r w:rsidR="00944E61">
        <w:rPr>
          <w:sz w:val="24"/>
          <w:szCs w:val="24"/>
        </w:rPr>
        <w:t xml:space="preserve"> </w:t>
      </w:r>
      <w:r w:rsidR="00414F44">
        <w:rPr>
          <w:sz w:val="24"/>
          <w:szCs w:val="24"/>
        </w:rPr>
        <w:t>100</w:t>
      </w:r>
      <w:r w:rsidRPr="00097CD2">
        <w:rPr>
          <w:sz w:val="24"/>
          <w:szCs w:val="24"/>
        </w:rPr>
        <w:t xml:space="preserve">, el. </w:t>
      </w:r>
      <w:r w:rsidR="00097CD2">
        <w:rPr>
          <w:sz w:val="24"/>
          <w:szCs w:val="24"/>
        </w:rPr>
        <w:t>p</w:t>
      </w:r>
      <w:r w:rsidRPr="00097CD2">
        <w:rPr>
          <w:sz w:val="24"/>
          <w:szCs w:val="24"/>
        </w:rPr>
        <w:t>aštas</w:t>
      </w:r>
      <w:r w:rsidR="00097CD2">
        <w:rPr>
          <w:sz w:val="24"/>
          <w:szCs w:val="24"/>
        </w:rPr>
        <w:t xml:space="preserve"> </w:t>
      </w:r>
      <w:hyperlink r:id="rId8" w:history="1">
        <w:r w:rsidR="00545790" w:rsidRPr="00013C1C">
          <w:rPr>
            <w:rStyle w:val="Hipersaitas"/>
            <w:sz w:val="24"/>
            <w:szCs w:val="24"/>
          </w:rPr>
          <w:t>info@kvl.lt</w:t>
        </w:r>
      </w:hyperlink>
      <w:r w:rsidR="00545790">
        <w:rPr>
          <w:sz w:val="24"/>
          <w:szCs w:val="24"/>
        </w:rPr>
        <w:t xml:space="preserve">, </w:t>
      </w:r>
      <w:r w:rsidRPr="00097CD2">
        <w:rPr>
          <w:sz w:val="24"/>
          <w:szCs w:val="24"/>
        </w:rPr>
        <w:t>adresas</w:t>
      </w:r>
      <w:r w:rsidR="00545790">
        <w:rPr>
          <w:sz w:val="24"/>
          <w:szCs w:val="24"/>
        </w:rPr>
        <w:t xml:space="preserve"> internete</w:t>
      </w:r>
      <w:r w:rsidR="00D7438E">
        <w:rPr>
          <w:sz w:val="24"/>
          <w:szCs w:val="24"/>
        </w:rPr>
        <w:t xml:space="preserve"> </w:t>
      </w:r>
      <w:hyperlink r:id="rId9" w:history="1">
        <w:r w:rsidR="00E93679">
          <w:rPr>
            <w:rStyle w:val="Hipersaitas"/>
          </w:rPr>
          <w:t>https://kvl.lt/</w:t>
        </w:r>
      </w:hyperlink>
    </w:p>
    <w:p w14:paraId="37725606" w14:textId="73E9EE7C" w:rsidR="00475220" w:rsidRPr="00571DFC" w:rsidRDefault="00A95DCA" w:rsidP="00097CD2">
      <w:pPr>
        <w:spacing w:line="360" w:lineRule="auto"/>
        <w:rPr>
          <w:sz w:val="24"/>
          <w:szCs w:val="24"/>
        </w:rPr>
      </w:pPr>
      <w:r w:rsidRPr="00571DFC">
        <w:rPr>
          <w:sz w:val="24"/>
          <w:szCs w:val="24"/>
        </w:rPr>
        <w:t>Vadovas</w:t>
      </w:r>
      <w:r w:rsidR="002272E2">
        <w:rPr>
          <w:sz w:val="24"/>
          <w:szCs w:val="24"/>
        </w:rPr>
        <w:t xml:space="preserve">: </w:t>
      </w:r>
      <w:r w:rsidR="00414F44">
        <w:rPr>
          <w:sz w:val="24"/>
          <w:szCs w:val="24"/>
        </w:rPr>
        <w:t>vyriausiasis gydytojas Virginijus Žalimas</w:t>
      </w:r>
    </w:p>
    <w:p w14:paraId="3F9DB9C6" w14:textId="1A0442AF" w:rsidR="00A64361" w:rsidRPr="003D482F" w:rsidRDefault="00B5027F" w:rsidP="00097CD2">
      <w:pPr>
        <w:spacing w:line="360" w:lineRule="auto"/>
        <w:jc w:val="both"/>
        <w:rPr>
          <w:i/>
          <w:spacing w:val="6"/>
          <w:sz w:val="24"/>
          <w:szCs w:val="24"/>
        </w:rPr>
      </w:pPr>
      <w:r>
        <w:rPr>
          <w:i/>
          <w:sz w:val="24"/>
          <w:szCs w:val="24"/>
        </w:rPr>
        <w:t xml:space="preserve">             </w:t>
      </w:r>
      <w:r w:rsidR="006F1189">
        <w:rPr>
          <w:i/>
          <w:sz w:val="24"/>
          <w:szCs w:val="24"/>
        </w:rPr>
        <w:t>Į</w:t>
      </w:r>
      <w:r w:rsidR="00F738E2" w:rsidRPr="003D482F">
        <w:rPr>
          <w:i/>
          <w:sz w:val="24"/>
          <w:szCs w:val="24"/>
        </w:rPr>
        <w:t>staigos v</w:t>
      </w:r>
      <w:r w:rsidR="00475220" w:rsidRPr="003D482F">
        <w:rPr>
          <w:i/>
          <w:sz w:val="24"/>
          <w:szCs w:val="24"/>
        </w:rPr>
        <w:t>eiklos pobūdis</w:t>
      </w:r>
    </w:p>
    <w:p w14:paraId="3F9DB9C7" w14:textId="216E5FCC" w:rsidR="00A64361" w:rsidRPr="003D482F" w:rsidRDefault="00475220" w:rsidP="0097309A">
      <w:pPr>
        <w:spacing w:line="360" w:lineRule="auto"/>
        <w:ind w:firstLine="720"/>
        <w:jc w:val="both"/>
        <w:rPr>
          <w:i/>
          <w:spacing w:val="4"/>
          <w:sz w:val="24"/>
          <w:szCs w:val="24"/>
        </w:rPr>
      </w:pPr>
      <w:r w:rsidRPr="003D482F">
        <w:rPr>
          <w:i/>
          <w:spacing w:val="6"/>
          <w:sz w:val="24"/>
          <w:szCs w:val="24"/>
        </w:rPr>
        <w:t>M</w:t>
      </w:r>
      <w:r w:rsidR="00944E61">
        <w:rPr>
          <w:i/>
          <w:spacing w:val="6"/>
          <w:sz w:val="24"/>
          <w:szCs w:val="24"/>
        </w:rPr>
        <w:t>isija –</w:t>
      </w:r>
      <w:r w:rsidR="0097309A">
        <w:rPr>
          <w:i/>
          <w:spacing w:val="6"/>
          <w:sz w:val="24"/>
          <w:szCs w:val="24"/>
        </w:rPr>
        <w:t xml:space="preserve"> </w:t>
      </w:r>
      <w:r w:rsidR="0097309A" w:rsidRPr="0097309A">
        <w:rPr>
          <w:spacing w:val="6"/>
          <w:sz w:val="24"/>
          <w:szCs w:val="24"/>
        </w:rPr>
        <w:t>t</w:t>
      </w:r>
      <w:r w:rsidR="0097309A" w:rsidRPr="0097309A">
        <w:rPr>
          <w:sz w:val="24"/>
          <w:szCs w:val="24"/>
          <w:lang w:eastAsia="lt-LT"/>
        </w:rPr>
        <w:t>eikti pacientams šiuolaikinio medicinos mokslu bei pažangiausiomis technologijomis pagrįstas, aukštos kokybės, kvalifikuotas, saugias ir veiksmingas, atitinkančias pacientų lūkesčius asmens sveikatos priežiūros paslaugas, užtikrinti pacientų informacijos privatumą, žmogiškąją pagarbą ir orumą</w:t>
      </w:r>
      <w:r w:rsidR="001013B1">
        <w:rPr>
          <w:sz w:val="24"/>
          <w:szCs w:val="24"/>
          <w:lang w:eastAsia="lt-LT"/>
        </w:rPr>
        <w:t>.</w:t>
      </w:r>
    </w:p>
    <w:p w14:paraId="3F9DB9C8" w14:textId="540BB954" w:rsidR="00A64361" w:rsidRPr="003D482F" w:rsidRDefault="00475220" w:rsidP="0097309A">
      <w:pPr>
        <w:spacing w:line="360" w:lineRule="auto"/>
        <w:ind w:firstLine="720"/>
        <w:jc w:val="both"/>
        <w:rPr>
          <w:b/>
          <w:i/>
          <w:sz w:val="24"/>
          <w:szCs w:val="24"/>
        </w:rPr>
      </w:pPr>
      <w:r w:rsidRPr="003D482F">
        <w:rPr>
          <w:i/>
          <w:spacing w:val="4"/>
          <w:sz w:val="24"/>
          <w:szCs w:val="24"/>
        </w:rPr>
        <w:t>V</w:t>
      </w:r>
      <w:r w:rsidR="00A64361" w:rsidRPr="003D482F">
        <w:rPr>
          <w:i/>
          <w:spacing w:val="4"/>
          <w:sz w:val="24"/>
          <w:szCs w:val="24"/>
        </w:rPr>
        <w:t>izija</w:t>
      </w:r>
      <w:r w:rsidR="00A64361" w:rsidRPr="003D482F">
        <w:rPr>
          <w:b/>
          <w:i/>
          <w:spacing w:val="4"/>
          <w:sz w:val="24"/>
          <w:szCs w:val="24"/>
        </w:rPr>
        <w:t xml:space="preserve"> </w:t>
      </w:r>
      <w:r w:rsidR="00944E61">
        <w:rPr>
          <w:spacing w:val="4"/>
          <w:sz w:val="24"/>
          <w:szCs w:val="24"/>
        </w:rPr>
        <w:t>–</w:t>
      </w:r>
      <w:r w:rsidR="0097309A" w:rsidRPr="0097309A">
        <w:rPr>
          <w:spacing w:val="4"/>
          <w:sz w:val="24"/>
          <w:szCs w:val="24"/>
        </w:rPr>
        <w:t xml:space="preserve"> t</w:t>
      </w:r>
      <w:r w:rsidR="0097309A" w:rsidRPr="0097309A">
        <w:rPr>
          <w:sz w:val="24"/>
          <w:szCs w:val="24"/>
          <w:lang w:eastAsia="lt-LT"/>
        </w:rPr>
        <w:t>apti asmens sveikatos priežiūros įstaiga, teikiančia aukštos kokybės asmens sveikatos priežiūros paslaugas, atitinkančias Lietuvos Respublikos teisės aktų ir Europos Sąjungos keliamus reikalavimus, tenkinančia pacientų, darbuotojų ir kitų suinteresuotų šalių poreikius, lūkesčius</w:t>
      </w:r>
      <w:r w:rsidR="00944E61">
        <w:rPr>
          <w:sz w:val="24"/>
          <w:szCs w:val="24"/>
          <w:lang w:eastAsia="lt-LT"/>
        </w:rPr>
        <w:t>.</w:t>
      </w:r>
    </w:p>
    <w:p w14:paraId="3F9DB9C9" w14:textId="18FBAD84" w:rsidR="00A64361" w:rsidRPr="003D482F" w:rsidRDefault="00A64361" w:rsidP="0097309A">
      <w:pPr>
        <w:spacing w:line="360" w:lineRule="auto"/>
        <w:ind w:firstLine="720"/>
        <w:jc w:val="both"/>
        <w:rPr>
          <w:i/>
          <w:sz w:val="24"/>
          <w:szCs w:val="24"/>
        </w:rPr>
      </w:pPr>
      <w:r w:rsidRPr="003D482F">
        <w:rPr>
          <w:i/>
          <w:sz w:val="24"/>
          <w:szCs w:val="24"/>
        </w:rPr>
        <w:t xml:space="preserve">Pagrindinis veiklos tikslas </w:t>
      </w:r>
    </w:p>
    <w:p w14:paraId="3F9DB9CA" w14:textId="225DD3C0" w:rsidR="00A64361" w:rsidRPr="003D482F" w:rsidRDefault="00A64361" w:rsidP="0097309A">
      <w:pPr>
        <w:spacing w:line="360" w:lineRule="auto"/>
        <w:ind w:firstLine="720"/>
        <w:jc w:val="both"/>
        <w:rPr>
          <w:i/>
          <w:sz w:val="24"/>
          <w:szCs w:val="24"/>
        </w:rPr>
      </w:pPr>
      <w:r w:rsidRPr="003D482F">
        <w:rPr>
          <w:i/>
          <w:sz w:val="24"/>
          <w:szCs w:val="24"/>
        </w:rPr>
        <w:t>K</w:t>
      </w:r>
      <w:r w:rsidR="00944E61">
        <w:rPr>
          <w:i/>
          <w:sz w:val="24"/>
          <w:szCs w:val="24"/>
        </w:rPr>
        <w:t>okybės vadybos sistemos tikslas –</w:t>
      </w:r>
      <w:r w:rsidR="0097309A">
        <w:rPr>
          <w:i/>
          <w:sz w:val="24"/>
          <w:szCs w:val="24"/>
        </w:rPr>
        <w:t xml:space="preserve"> </w:t>
      </w:r>
      <w:r w:rsidR="0097309A" w:rsidRPr="00AA3586">
        <w:rPr>
          <w:sz w:val="24"/>
          <w:szCs w:val="24"/>
        </w:rPr>
        <w:t>t</w:t>
      </w:r>
      <w:r w:rsidR="0097309A" w:rsidRPr="00AA3586">
        <w:rPr>
          <w:sz w:val="24"/>
          <w:szCs w:val="24"/>
          <w:lang w:eastAsia="lt-LT"/>
        </w:rPr>
        <w:t>eikti</w:t>
      </w:r>
      <w:r w:rsidR="0097309A" w:rsidRPr="0097309A">
        <w:rPr>
          <w:sz w:val="24"/>
          <w:szCs w:val="24"/>
          <w:lang w:eastAsia="lt-LT"/>
        </w:rPr>
        <w:t xml:space="preserve"> pacientams šiuolaikini</w:t>
      </w:r>
      <w:r w:rsidR="00944E61">
        <w:rPr>
          <w:sz w:val="24"/>
          <w:szCs w:val="24"/>
          <w:lang w:eastAsia="lt-LT"/>
        </w:rPr>
        <w:t>u</w:t>
      </w:r>
      <w:r w:rsidR="0097309A" w:rsidRPr="0097309A">
        <w:rPr>
          <w:sz w:val="24"/>
          <w:szCs w:val="24"/>
          <w:lang w:eastAsia="lt-LT"/>
        </w:rPr>
        <w:t xml:space="preserve"> medicinos mokslu bei pažangiausiomis technologijomis pagrįstas, aukštos kokybės, kvalifikuotas, saugias ir veiksmingas, atitinkan</w:t>
      </w:r>
      <w:r w:rsidR="00953121">
        <w:rPr>
          <w:sz w:val="24"/>
          <w:szCs w:val="24"/>
          <w:lang w:eastAsia="lt-LT"/>
        </w:rPr>
        <w:t xml:space="preserve">čias pacientų lūkesčius asmens </w:t>
      </w:r>
      <w:r w:rsidR="0097309A" w:rsidRPr="0097309A">
        <w:rPr>
          <w:sz w:val="24"/>
          <w:szCs w:val="24"/>
          <w:lang w:eastAsia="lt-LT"/>
        </w:rPr>
        <w:t>sveikatos priežiūros paslaugas, užtikrinti pacientų informacijos privatumą, žmogiškąją pagarbą ir orumą</w:t>
      </w:r>
      <w:r w:rsidR="001013B1">
        <w:rPr>
          <w:sz w:val="24"/>
          <w:szCs w:val="24"/>
          <w:lang w:eastAsia="lt-LT"/>
        </w:rPr>
        <w:t>.</w:t>
      </w:r>
    </w:p>
    <w:p w14:paraId="4BA26714" w14:textId="77777777" w:rsidR="00102266" w:rsidRPr="00097CD2" w:rsidRDefault="00102266">
      <w:pPr>
        <w:jc w:val="both"/>
        <w:rPr>
          <w:sz w:val="24"/>
          <w:szCs w:val="24"/>
        </w:rPr>
      </w:pPr>
    </w:p>
    <w:p w14:paraId="581BA4BE" w14:textId="27497517" w:rsidR="00EE572F" w:rsidRPr="00171251" w:rsidRDefault="00EE572F" w:rsidP="00EE572F">
      <w:pPr>
        <w:shd w:val="clear" w:color="auto" w:fill="FFFFFF"/>
        <w:jc w:val="center"/>
        <w:rPr>
          <w:b/>
          <w:bCs/>
          <w:spacing w:val="-1"/>
          <w:sz w:val="24"/>
          <w:szCs w:val="24"/>
        </w:rPr>
      </w:pPr>
      <w:r w:rsidRPr="00171251">
        <w:rPr>
          <w:b/>
          <w:bCs/>
          <w:spacing w:val="-1"/>
          <w:sz w:val="24"/>
          <w:szCs w:val="24"/>
        </w:rPr>
        <w:t xml:space="preserve">II SKYRIUS </w:t>
      </w:r>
    </w:p>
    <w:p w14:paraId="3F9DB9CD" w14:textId="1BA72EF1" w:rsidR="00A64361" w:rsidRDefault="007D6B86">
      <w:pPr>
        <w:shd w:val="clear" w:color="auto" w:fill="FFFFFF"/>
        <w:jc w:val="center"/>
        <w:rPr>
          <w:b/>
          <w:bCs/>
          <w:spacing w:val="-4"/>
          <w:sz w:val="24"/>
          <w:szCs w:val="24"/>
        </w:rPr>
      </w:pPr>
      <w:r>
        <w:rPr>
          <w:b/>
          <w:bCs/>
          <w:spacing w:val="-4"/>
          <w:sz w:val="24"/>
          <w:szCs w:val="24"/>
        </w:rPr>
        <w:t xml:space="preserve">VEIKLOS </w:t>
      </w:r>
      <w:r w:rsidR="00A64361" w:rsidRPr="00171251">
        <w:rPr>
          <w:b/>
          <w:bCs/>
          <w:spacing w:val="-4"/>
          <w:sz w:val="24"/>
          <w:szCs w:val="24"/>
        </w:rPr>
        <w:t>REZULTATAI</w:t>
      </w:r>
    </w:p>
    <w:p w14:paraId="1A0FBA8B" w14:textId="77777777" w:rsidR="00326724" w:rsidRPr="00171251" w:rsidRDefault="00326724">
      <w:pPr>
        <w:shd w:val="clear" w:color="auto" w:fill="FFFFFF"/>
        <w:jc w:val="center"/>
        <w:rPr>
          <w:sz w:val="24"/>
          <w:szCs w:val="24"/>
        </w:rPr>
      </w:pPr>
    </w:p>
    <w:p w14:paraId="3F9DB9CE" w14:textId="687419BF" w:rsidR="00A64361" w:rsidRPr="00326724" w:rsidRDefault="00326724" w:rsidP="00326724">
      <w:pPr>
        <w:shd w:val="clear" w:color="auto" w:fill="FFFFFF"/>
        <w:jc w:val="center"/>
        <w:rPr>
          <w:b/>
          <w:sz w:val="24"/>
          <w:szCs w:val="24"/>
        </w:rPr>
      </w:pPr>
      <w:r w:rsidRPr="00326724">
        <w:rPr>
          <w:b/>
          <w:sz w:val="24"/>
          <w:szCs w:val="24"/>
        </w:rPr>
        <w:t>2.1. Pagrindinių veiklos rodiklių pasiekimai</w:t>
      </w:r>
    </w:p>
    <w:p w14:paraId="490C9784" w14:textId="77777777" w:rsidR="00326724" w:rsidRPr="00171251" w:rsidRDefault="00326724" w:rsidP="00326724">
      <w:pPr>
        <w:shd w:val="clear" w:color="auto" w:fill="FFFFFF"/>
        <w:jc w:val="center"/>
        <w:rPr>
          <w:sz w:val="24"/>
          <w:szCs w:val="24"/>
        </w:rPr>
      </w:pPr>
    </w:p>
    <w:p w14:paraId="3F9DBA2E" w14:textId="7B1D631F" w:rsidR="00A64361" w:rsidRPr="00171251" w:rsidRDefault="00877D5B" w:rsidP="006F4DA5">
      <w:pPr>
        <w:shd w:val="clear" w:color="auto" w:fill="FFFFFF"/>
        <w:ind w:left="-142"/>
        <w:rPr>
          <w:sz w:val="24"/>
          <w:szCs w:val="24"/>
        </w:rPr>
      </w:pPr>
      <w:r>
        <w:rPr>
          <w:sz w:val="24"/>
          <w:szCs w:val="24"/>
        </w:rPr>
        <w:t>1 lentelė</w:t>
      </w:r>
      <w:r w:rsidR="00E16423" w:rsidRPr="00D4446F">
        <w:rPr>
          <w:sz w:val="24"/>
          <w:szCs w:val="24"/>
        </w:rPr>
        <w:t>*</w:t>
      </w:r>
      <w:r>
        <w:rPr>
          <w:sz w:val="24"/>
          <w:szCs w:val="24"/>
        </w:rPr>
        <w:t xml:space="preserve">. </w:t>
      </w:r>
      <w:r w:rsidR="00D4446F" w:rsidRPr="00D4446F">
        <w:rPr>
          <w:sz w:val="24"/>
          <w:szCs w:val="24"/>
        </w:rPr>
        <w:t>*</w:t>
      </w:r>
      <w:r w:rsidR="0097309A">
        <w:rPr>
          <w:sz w:val="24"/>
          <w:szCs w:val="24"/>
        </w:rPr>
        <w:t xml:space="preserve"> </w:t>
      </w:r>
      <w:r w:rsidR="00D4446F" w:rsidRPr="00D4446F">
        <w:rPr>
          <w:sz w:val="24"/>
          <w:szCs w:val="24"/>
        </w:rPr>
        <w:t>lentelė pildoma pagal įstaigos veiklos pobūdį, papildant ir kitais rodikliais.</w:t>
      </w:r>
    </w:p>
    <w:tbl>
      <w:tblPr>
        <w:tblW w:w="0" w:type="auto"/>
        <w:tblInd w:w="-127" w:type="dxa"/>
        <w:tblLayout w:type="fixed"/>
        <w:tblCellMar>
          <w:top w:w="15" w:type="dxa"/>
          <w:left w:w="15" w:type="dxa"/>
          <w:bottom w:w="15" w:type="dxa"/>
          <w:right w:w="15" w:type="dxa"/>
        </w:tblCellMar>
        <w:tblLook w:val="0000" w:firstRow="0" w:lastRow="0" w:firstColumn="0" w:lastColumn="0" w:noHBand="0" w:noVBand="0"/>
      </w:tblPr>
      <w:tblGrid>
        <w:gridCol w:w="5387"/>
        <w:gridCol w:w="1073"/>
        <w:gridCol w:w="1095"/>
        <w:gridCol w:w="1232"/>
        <w:gridCol w:w="1248"/>
      </w:tblGrid>
      <w:tr w:rsidR="006F4DA5" w:rsidRPr="00171251" w14:paraId="5E84A7DE" w14:textId="77777777" w:rsidTr="00280FB6">
        <w:trPr>
          <w:trHeight w:val="340"/>
        </w:trPr>
        <w:tc>
          <w:tcPr>
            <w:tcW w:w="53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DD62618" w14:textId="77777777" w:rsidR="006F4DA5" w:rsidRPr="00171251" w:rsidRDefault="006F4DA5" w:rsidP="00280FB6">
            <w:pPr>
              <w:jc w:val="center"/>
              <w:rPr>
                <w:b/>
                <w:bCs/>
                <w:sz w:val="24"/>
                <w:szCs w:val="24"/>
              </w:rPr>
            </w:pPr>
            <w:r w:rsidRPr="00171251">
              <w:rPr>
                <w:b/>
                <w:bCs/>
                <w:sz w:val="24"/>
                <w:szCs w:val="24"/>
              </w:rPr>
              <w:t>RODIKLIS</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803B2A" w14:textId="77777777" w:rsidR="006F4DA5" w:rsidRPr="00171251" w:rsidRDefault="006F4DA5" w:rsidP="00280FB6">
            <w:pPr>
              <w:jc w:val="center"/>
              <w:rPr>
                <w:b/>
                <w:bCs/>
                <w:sz w:val="24"/>
                <w:szCs w:val="24"/>
              </w:rPr>
            </w:pPr>
            <w:r>
              <w:rPr>
                <w:b/>
                <w:bCs/>
                <w:sz w:val="24"/>
                <w:szCs w:val="24"/>
              </w:rPr>
              <w:t>2018</w:t>
            </w:r>
            <w:r w:rsidRPr="00171251">
              <w:rPr>
                <w:b/>
                <w:bCs/>
                <w:sz w:val="24"/>
                <w:szCs w:val="24"/>
              </w:rPr>
              <w:t xml:space="preserve"> m.</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16A88EE" w14:textId="77777777" w:rsidR="006F4DA5" w:rsidRPr="00171251" w:rsidRDefault="006F4DA5" w:rsidP="00280FB6">
            <w:pPr>
              <w:jc w:val="center"/>
              <w:rPr>
                <w:b/>
                <w:bCs/>
                <w:sz w:val="24"/>
                <w:szCs w:val="24"/>
              </w:rPr>
            </w:pPr>
            <w:r>
              <w:rPr>
                <w:b/>
                <w:bCs/>
                <w:sz w:val="24"/>
                <w:szCs w:val="24"/>
              </w:rPr>
              <w:t>2019</w:t>
            </w:r>
            <w:r w:rsidRPr="00171251">
              <w:rPr>
                <w:b/>
                <w:bCs/>
                <w:sz w:val="24"/>
                <w:szCs w:val="24"/>
              </w:rPr>
              <w:t xml:space="preserve"> m.</w:t>
            </w:r>
          </w:p>
        </w:tc>
        <w:tc>
          <w:tcPr>
            <w:tcW w:w="24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40807" w14:textId="77777777" w:rsidR="006F4DA5" w:rsidRPr="00171251" w:rsidRDefault="006F4DA5" w:rsidP="00280FB6">
            <w:pPr>
              <w:jc w:val="center"/>
            </w:pPr>
            <w:r>
              <w:rPr>
                <w:b/>
                <w:bCs/>
                <w:sz w:val="24"/>
                <w:szCs w:val="24"/>
              </w:rPr>
              <w:t xml:space="preserve">Pokytis </w:t>
            </w:r>
          </w:p>
        </w:tc>
      </w:tr>
      <w:tr w:rsidR="006F4DA5" w:rsidRPr="00171251" w14:paraId="7FBB006C" w14:textId="77777777" w:rsidTr="00280FB6">
        <w:trPr>
          <w:trHeight w:val="247"/>
        </w:trPr>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28D9C0" w14:textId="77777777" w:rsidR="006F4DA5" w:rsidRPr="00171251" w:rsidRDefault="006F4DA5" w:rsidP="00280FB6">
            <w:pPr>
              <w:snapToGrid w:val="0"/>
              <w:rPr>
                <w:sz w:val="24"/>
                <w:szCs w:val="24"/>
              </w:rPr>
            </w:pPr>
          </w:p>
        </w:tc>
        <w:tc>
          <w:tcPr>
            <w:tcW w:w="10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65605" w14:textId="77777777" w:rsidR="006F4DA5" w:rsidRPr="00171251" w:rsidRDefault="006F4DA5" w:rsidP="00280FB6">
            <w:pPr>
              <w:snapToGrid w:val="0"/>
              <w:rPr>
                <w:sz w:val="24"/>
                <w:szCs w:val="24"/>
              </w:rPr>
            </w:pPr>
          </w:p>
        </w:tc>
        <w:tc>
          <w:tcPr>
            <w:tcW w:w="10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ECB4C" w14:textId="77777777" w:rsidR="006F4DA5" w:rsidRPr="00171251" w:rsidRDefault="006F4DA5" w:rsidP="00280FB6">
            <w:pPr>
              <w:snapToGrid w:val="0"/>
              <w:rPr>
                <w:sz w:val="24"/>
                <w:szCs w:val="24"/>
              </w:rPr>
            </w:pP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1819CF0B" w14:textId="77777777" w:rsidR="006F4DA5" w:rsidRPr="00171251" w:rsidRDefault="006F4DA5" w:rsidP="00280FB6">
            <w:pPr>
              <w:jc w:val="center"/>
              <w:rPr>
                <w:b/>
                <w:bCs/>
                <w:sz w:val="24"/>
                <w:szCs w:val="24"/>
              </w:rPr>
            </w:pPr>
            <w:r>
              <w:rPr>
                <w:b/>
                <w:bCs/>
                <w:sz w:val="24"/>
                <w:szCs w:val="24"/>
              </w:rPr>
              <w:t>V</w:t>
            </w:r>
            <w:r w:rsidRPr="00171251">
              <w:rPr>
                <w:b/>
                <w:bCs/>
                <w:sz w:val="24"/>
                <w:szCs w:val="24"/>
              </w:rPr>
              <w:t>nt.</w:t>
            </w: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14:paraId="3128A7D2" w14:textId="77777777" w:rsidR="006F4DA5" w:rsidRPr="00171251" w:rsidRDefault="006F4DA5" w:rsidP="00280FB6">
            <w:pPr>
              <w:jc w:val="center"/>
            </w:pPr>
            <w:r>
              <w:rPr>
                <w:b/>
                <w:bCs/>
                <w:sz w:val="24"/>
                <w:szCs w:val="24"/>
              </w:rPr>
              <w:t>P</w:t>
            </w:r>
            <w:r w:rsidRPr="00171251">
              <w:rPr>
                <w:b/>
                <w:bCs/>
                <w:sz w:val="24"/>
                <w:szCs w:val="24"/>
              </w:rPr>
              <w:t>roc.</w:t>
            </w:r>
          </w:p>
        </w:tc>
      </w:tr>
      <w:tr w:rsidR="006F4DA5" w:rsidRPr="00171251" w14:paraId="15B84601" w14:textId="77777777" w:rsidTr="00280FB6">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440C26F8" w14:textId="24C2DAE2" w:rsidR="006F4DA5" w:rsidRPr="00171251" w:rsidRDefault="006F4DA5" w:rsidP="00944E61">
            <w:pPr>
              <w:rPr>
                <w:color w:val="000000"/>
                <w:sz w:val="22"/>
                <w:szCs w:val="22"/>
              </w:rPr>
            </w:pPr>
            <w:r w:rsidRPr="00824ACC">
              <w:rPr>
                <w:b/>
                <w:sz w:val="24"/>
                <w:szCs w:val="24"/>
              </w:rPr>
              <w:t>Lov</w:t>
            </w:r>
            <w:r w:rsidR="00944E61">
              <w:rPr>
                <w:b/>
                <w:sz w:val="24"/>
                <w:szCs w:val="24"/>
              </w:rPr>
              <w:t>ų</w:t>
            </w:r>
            <w:r>
              <w:rPr>
                <w:b/>
                <w:sz w:val="24"/>
                <w:szCs w:val="24"/>
              </w:rPr>
              <w:t xml:space="preserve"> </w:t>
            </w:r>
            <w:r w:rsidR="00545790">
              <w:rPr>
                <w:b/>
                <w:sz w:val="24"/>
                <w:szCs w:val="24"/>
              </w:rPr>
              <w:t>s</w:t>
            </w:r>
            <w:r w:rsidRPr="00824ACC">
              <w:rPr>
                <w:b/>
                <w:sz w:val="24"/>
                <w:szCs w:val="24"/>
              </w:rPr>
              <w:t>kaičius (metų</w:t>
            </w:r>
            <w:r>
              <w:rPr>
                <w:b/>
                <w:sz w:val="24"/>
                <w:szCs w:val="24"/>
              </w:rPr>
              <w:t xml:space="preserve"> </w:t>
            </w:r>
            <w:r w:rsidRPr="00824ACC">
              <w:rPr>
                <w:b/>
                <w:sz w:val="24"/>
                <w:szCs w:val="24"/>
              </w:rPr>
              <w:t>pabaigoje)</w:t>
            </w:r>
          </w:p>
        </w:tc>
        <w:tc>
          <w:tcPr>
            <w:tcW w:w="1073" w:type="dxa"/>
            <w:tcBorders>
              <w:top w:val="single" w:sz="4" w:space="0" w:color="auto"/>
              <w:left w:val="single" w:sz="4" w:space="0" w:color="auto"/>
              <w:bottom w:val="single" w:sz="4" w:space="0" w:color="auto"/>
            </w:tcBorders>
            <w:shd w:val="clear" w:color="auto" w:fill="auto"/>
            <w:vAlign w:val="center"/>
          </w:tcPr>
          <w:p w14:paraId="213FDC20" w14:textId="67714AA9" w:rsidR="006F4DA5" w:rsidRPr="00171251" w:rsidRDefault="006F4DA5" w:rsidP="00280FB6">
            <w:pPr>
              <w:widowControl/>
              <w:autoSpaceDE/>
              <w:jc w:val="center"/>
              <w:rPr>
                <w:sz w:val="24"/>
                <w:szCs w:val="24"/>
              </w:rPr>
            </w:pPr>
            <w:r>
              <w:rPr>
                <w:sz w:val="24"/>
                <w:szCs w:val="24"/>
              </w:rPr>
              <w:t>186</w:t>
            </w:r>
          </w:p>
        </w:tc>
        <w:tc>
          <w:tcPr>
            <w:tcW w:w="1095" w:type="dxa"/>
            <w:tcBorders>
              <w:top w:val="single" w:sz="4" w:space="0" w:color="auto"/>
              <w:left w:val="single" w:sz="4" w:space="0" w:color="000000"/>
              <w:bottom w:val="single" w:sz="4" w:space="0" w:color="auto"/>
            </w:tcBorders>
            <w:shd w:val="clear" w:color="auto" w:fill="auto"/>
            <w:vAlign w:val="center"/>
          </w:tcPr>
          <w:p w14:paraId="29EC7DE9" w14:textId="004A1A67" w:rsidR="006F4DA5" w:rsidRPr="00171251" w:rsidRDefault="006F4DA5" w:rsidP="00280FB6">
            <w:pPr>
              <w:jc w:val="center"/>
              <w:rPr>
                <w:color w:val="000000"/>
                <w:sz w:val="24"/>
                <w:szCs w:val="24"/>
              </w:rPr>
            </w:pPr>
            <w:r>
              <w:rPr>
                <w:color w:val="000000"/>
                <w:sz w:val="24"/>
                <w:szCs w:val="24"/>
              </w:rPr>
              <w:t>186</w:t>
            </w:r>
          </w:p>
        </w:tc>
        <w:tc>
          <w:tcPr>
            <w:tcW w:w="1232" w:type="dxa"/>
            <w:tcBorders>
              <w:top w:val="single" w:sz="4" w:space="0" w:color="auto"/>
              <w:left w:val="single" w:sz="4" w:space="0" w:color="000000"/>
              <w:bottom w:val="single" w:sz="4" w:space="0" w:color="auto"/>
            </w:tcBorders>
            <w:shd w:val="clear" w:color="auto" w:fill="auto"/>
            <w:vAlign w:val="center"/>
          </w:tcPr>
          <w:p w14:paraId="70A715A7" w14:textId="11D0CFF2" w:rsidR="006F4DA5" w:rsidRPr="00171251" w:rsidRDefault="006F4DA5" w:rsidP="00280FB6">
            <w:pPr>
              <w:widowControl/>
              <w:autoSpaceDE/>
              <w:jc w:val="center"/>
              <w:rPr>
                <w:color w:val="000000"/>
                <w:sz w:val="24"/>
                <w:szCs w:val="24"/>
              </w:rPr>
            </w:pPr>
            <w:r>
              <w:rPr>
                <w:color w:val="000000"/>
                <w:sz w:val="24"/>
                <w:szCs w:val="24"/>
              </w:rPr>
              <w:t>0</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54F6A8D8" w14:textId="12C6315C" w:rsidR="006F4DA5" w:rsidRPr="00171251" w:rsidRDefault="006F4DA5" w:rsidP="00280FB6">
            <w:pPr>
              <w:jc w:val="center"/>
              <w:rPr>
                <w:sz w:val="24"/>
                <w:szCs w:val="24"/>
              </w:rPr>
            </w:pPr>
            <w:r>
              <w:rPr>
                <w:sz w:val="24"/>
                <w:szCs w:val="24"/>
              </w:rPr>
              <w:t>0</w:t>
            </w:r>
          </w:p>
        </w:tc>
      </w:tr>
      <w:tr w:rsidR="006F4DA5" w:rsidRPr="00171251" w14:paraId="66458BB2" w14:textId="77777777" w:rsidTr="00280FB6">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59625E8B" w14:textId="6B62B85B" w:rsidR="006F4DA5" w:rsidRDefault="006F4DA5" w:rsidP="00280FB6">
            <w:pPr>
              <w:rPr>
                <w:b/>
                <w:bCs/>
                <w:sz w:val="24"/>
                <w:szCs w:val="24"/>
              </w:rPr>
            </w:pPr>
            <w:r>
              <w:rPr>
                <w:sz w:val="24"/>
                <w:szCs w:val="24"/>
              </w:rPr>
              <w:t xml:space="preserve">Lovų </w:t>
            </w:r>
            <w:r w:rsidRPr="00824ACC">
              <w:rPr>
                <w:sz w:val="24"/>
                <w:szCs w:val="24"/>
              </w:rPr>
              <w:t>funkcionavimo</w:t>
            </w:r>
            <w:r>
              <w:rPr>
                <w:sz w:val="24"/>
                <w:szCs w:val="24"/>
              </w:rPr>
              <w:t xml:space="preserve"> </w:t>
            </w:r>
            <w:r w:rsidRPr="00824ACC">
              <w:rPr>
                <w:sz w:val="24"/>
                <w:szCs w:val="24"/>
              </w:rPr>
              <w:t>rodiklis</w:t>
            </w:r>
          </w:p>
        </w:tc>
        <w:tc>
          <w:tcPr>
            <w:tcW w:w="1073" w:type="dxa"/>
            <w:tcBorders>
              <w:top w:val="single" w:sz="4" w:space="0" w:color="auto"/>
              <w:left w:val="single" w:sz="4" w:space="0" w:color="auto"/>
              <w:bottom w:val="single" w:sz="4" w:space="0" w:color="auto"/>
            </w:tcBorders>
            <w:shd w:val="clear" w:color="auto" w:fill="auto"/>
            <w:vAlign w:val="center"/>
          </w:tcPr>
          <w:p w14:paraId="2DD1CD98" w14:textId="782157DC" w:rsidR="006F4DA5" w:rsidRPr="00171251" w:rsidRDefault="006F4DA5" w:rsidP="00280FB6">
            <w:pPr>
              <w:widowControl/>
              <w:autoSpaceDE/>
              <w:jc w:val="center"/>
              <w:rPr>
                <w:color w:val="000000"/>
                <w:sz w:val="24"/>
                <w:szCs w:val="24"/>
              </w:rPr>
            </w:pPr>
            <w:r>
              <w:rPr>
                <w:sz w:val="24"/>
                <w:szCs w:val="24"/>
              </w:rPr>
              <w:t>293,3</w:t>
            </w:r>
          </w:p>
        </w:tc>
        <w:tc>
          <w:tcPr>
            <w:tcW w:w="1095" w:type="dxa"/>
            <w:tcBorders>
              <w:top w:val="single" w:sz="4" w:space="0" w:color="auto"/>
              <w:left w:val="single" w:sz="4" w:space="0" w:color="000000"/>
              <w:bottom w:val="single" w:sz="4" w:space="0" w:color="auto"/>
            </w:tcBorders>
            <w:shd w:val="clear" w:color="auto" w:fill="auto"/>
            <w:vAlign w:val="center"/>
          </w:tcPr>
          <w:p w14:paraId="64C9048D" w14:textId="32348F61" w:rsidR="006F4DA5" w:rsidRPr="00171251" w:rsidRDefault="006F4DA5" w:rsidP="00280FB6">
            <w:pPr>
              <w:jc w:val="center"/>
              <w:rPr>
                <w:sz w:val="24"/>
                <w:szCs w:val="24"/>
              </w:rPr>
            </w:pPr>
            <w:r>
              <w:rPr>
                <w:color w:val="000000"/>
                <w:sz w:val="24"/>
                <w:szCs w:val="24"/>
              </w:rPr>
              <w:t>315,8</w:t>
            </w:r>
          </w:p>
        </w:tc>
        <w:tc>
          <w:tcPr>
            <w:tcW w:w="1232" w:type="dxa"/>
            <w:tcBorders>
              <w:top w:val="single" w:sz="4" w:space="0" w:color="auto"/>
              <w:left w:val="single" w:sz="4" w:space="0" w:color="000000"/>
              <w:bottom w:val="single" w:sz="4" w:space="0" w:color="auto"/>
            </w:tcBorders>
            <w:shd w:val="clear" w:color="auto" w:fill="auto"/>
            <w:vAlign w:val="center"/>
          </w:tcPr>
          <w:p w14:paraId="0EC0883E" w14:textId="586063F9" w:rsidR="006F4DA5" w:rsidRPr="00171251" w:rsidRDefault="006F4DA5" w:rsidP="00280FB6">
            <w:pPr>
              <w:widowControl/>
              <w:autoSpaceDE/>
              <w:jc w:val="center"/>
              <w:rPr>
                <w:color w:val="000000"/>
                <w:sz w:val="24"/>
                <w:szCs w:val="24"/>
              </w:rPr>
            </w:pPr>
            <w:r>
              <w:rPr>
                <w:color w:val="000000"/>
                <w:sz w:val="24"/>
                <w:szCs w:val="24"/>
              </w:rPr>
              <w:t>22,5</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0B375F09" w14:textId="04E8213A" w:rsidR="006F4DA5" w:rsidRPr="00171251" w:rsidRDefault="006F4DA5" w:rsidP="00280FB6">
            <w:pPr>
              <w:jc w:val="center"/>
              <w:rPr>
                <w:color w:val="000000"/>
                <w:sz w:val="24"/>
                <w:szCs w:val="24"/>
              </w:rPr>
            </w:pPr>
            <w:r>
              <w:rPr>
                <w:color w:val="000000"/>
                <w:sz w:val="24"/>
                <w:szCs w:val="24"/>
              </w:rPr>
              <w:t>7,7</w:t>
            </w:r>
          </w:p>
        </w:tc>
      </w:tr>
      <w:tr w:rsidR="006F4DA5" w:rsidRPr="00171251" w14:paraId="1943B98F" w14:textId="77777777" w:rsidTr="00280FB6">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50D2B0C" w14:textId="28C3DB5D" w:rsidR="006F4DA5" w:rsidRPr="00FD6E22" w:rsidRDefault="006F4DA5" w:rsidP="00280FB6">
            <w:pPr>
              <w:rPr>
                <w:color w:val="000000"/>
                <w:sz w:val="24"/>
                <w:szCs w:val="24"/>
              </w:rPr>
            </w:pPr>
            <w:r w:rsidRPr="00824ACC">
              <w:rPr>
                <w:sz w:val="24"/>
                <w:szCs w:val="24"/>
              </w:rPr>
              <w:t>Vidutinė</w:t>
            </w:r>
            <w:r>
              <w:rPr>
                <w:sz w:val="24"/>
                <w:szCs w:val="24"/>
              </w:rPr>
              <w:t xml:space="preserve"> </w:t>
            </w:r>
            <w:r w:rsidRPr="00824ACC">
              <w:rPr>
                <w:sz w:val="24"/>
                <w:szCs w:val="24"/>
              </w:rPr>
              <w:t>gulėjimo</w:t>
            </w:r>
            <w:r>
              <w:rPr>
                <w:sz w:val="24"/>
                <w:szCs w:val="24"/>
              </w:rPr>
              <w:t xml:space="preserve"> </w:t>
            </w:r>
            <w:r w:rsidRPr="00824ACC">
              <w:rPr>
                <w:sz w:val="24"/>
                <w:szCs w:val="24"/>
              </w:rPr>
              <w:t>trukmė</w:t>
            </w:r>
          </w:p>
        </w:tc>
        <w:tc>
          <w:tcPr>
            <w:tcW w:w="1073" w:type="dxa"/>
            <w:tcBorders>
              <w:top w:val="single" w:sz="4" w:space="0" w:color="auto"/>
              <w:left w:val="single" w:sz="4" w:space="0" w:color="auto"/>
              <w:bottom w:val="single" w:sz="4" w:space="0" w:color="auto"/>
            </w:tcBorders>
            <w:shd w:val="clear" w:color="auto" w:fill="auto"/>
            <w:vAlign w:val="center"/>
          </w:tcPr>
          <w:p w14:paraId="353916BE" w14:textId="6CDCE255" w:rsidR="006F4DA5" w:rsidRPr="00171251" w:rsidRDefault="006F4DA5" w:rsidP="00280FB6">
            <w:pPr>
              <w:jc w:val="center"/>
              <w:rPr>
                <w:sz w:val="24"/>
                <w:szCs w:val="24"/>
              </w:rPr>
            </w:pPr>
            <w:r>
              <w:rPr>
                <w:sz w:val="24"/>
                <w:szCs w:val="24"/>
              </w:rPr>
              <w:t>4,5</w:t>
            </w:r>
          </w:p>
        </w:tc>
        <w:tc>
          <w:tcPr>
            <w:tcW w:w="1095" w:type="dxa"/>
            <w:tcBorders>
              <w:top w:val="single" w:sz="4" w:space="0" w:color="auto"/>
              <w:left w:val="single" w:sz="4" w:space="0" w:color="000000"/>
              <w:bottom w:val="single" w:sz="4" w:space="0" w:color="auto"/>
            </w:tcBorders>
            <w:shd w:val="clear" w:color="auto" w:fill="auto"/>
            <w:vAlign w:val="center"/>
          </w:tcPr>
          <w:p w14:paraId="6A2A5761" w14:textId="70E3DAFA" w:rsidR="006F4DA5" w:rsidRPr="00171251" w:rsidRDefault="006F4DA5" w:rsidP="00280FB6">
            <w:pPr>
              <w:jc w:val="center"/>
              <w:rPr>
                <w:color w:val="000000"/>
                <w:sz w:val="24"/>
                <w:szCs w:val="24"/>
              </w:rPr>
            </w:pPr>
            <w:r>
              <w:rPr>
                <w:color w:val="000000"/>
                <w:sz w:val="24"/>
                <w:szCs w:val="24"/>
              </w:rPr>
              <w:t>4,6</w:t>
            </w:r>
          </w:p>
        </w:tc>
        <w:tc>
          <w:tcPr>
            <w:tcW w:w="1232" w:type="dxa"/>
            <w:tcBorders>
              <w:top w:val="single" w:sz="4" w:space="0" w:color="auto"/>
              <w:left w:val="single" w:sz="4" w:space="0" w:color="000000"/>
              <w:bottom w:val="single" w:sz="4" w:space="0" w:color="auto"/>
            </w:tcBorders>
            <w:shd w:val="clear" w:color="auto" w:fill="auto"/>
            <w:vAlign w:val="center"/>
          </w:tcPr>
          <w:p w14:paraId="756714B4" w14:textId="584F5269" w:rsidR="006F4DA5" w:rsidRPr="00171251" w:rsidRDefault="006F4DA5" w:rsidP="00280FB6">
            <w:pPr>
              <w:jc w:val="center"/>
              <w:rPr>
                <w:color w:val="000000"/>
                <w:sz w:val="24"/>
                <w:szCs w:val="24"/>
              </w:rPr>
            </w:pPr>
            <w:r>
              <w:rPr>
                <w:color w:val="000000"/>
                <w:sz w:val="24"/>
                <w:szCs w:val="24"/>
              </w:rPr>
              <w:t>0,1</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0E922FE2" w14:textId="761963A7" w:rsidR="006F4DA5" w:rsidRPr="00171251" w:rsidRDefault="006F4DA5" w:rsidP="00280FB6">
            <w:pPr>
              <w:jc w:val="center"/>
              <w:rPr>
                <w:sz w:val="24"/>
                <w:szCs w:val="24"/>
              </w:rPr>
            </w:pPr>
            <w:r>
              <w:rPr>
                <w:sz w:val="24"/>
                <w:szCs w:val="24"/>
              </w:rPr>
              <w:t>2,2</w:t>
            </w:r>
          </w:p>
        </w:tc>
      </w:tr>
      <w:tr w:rsidR="006F4DA5" w:rsidRPr="00171251" w14:paraId="28BC8619" w14:textId="77777777" w:rsidTr="00280FB6">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56326F3A" w14:textId="74F8274A" w:rsidR="006F4DA5" w:rsidRPr="00FD6E22" w:rsidRDefault="006F4DA5" w:rsidP="00280FB6">
            <w:pPr>
              <w:rPr>
                <w:color w:val="000000"/>
                <w:sz w:val="24"/>
                <w:szCs w:val="24"/>
              </w:rPr>
            </w:pPr>
            <w:r w:rsidRPr="00824ACC">
              <w:rPr>
                <w:sz w:val="24"/>
                <w:szCs w:val="24"/>
              </w:rPr>
              <w:t>Stacionare</w:t>
            </w:r>
            <w:r w:rsidR="00414F44">
              <w:rPr>
                <w:sz w:val="24"/>
                <w:szCs w:val="24"/>
              </w:rPr>
              <w:t xml:space="preserve"> </w:t>
            </w:r>
            <w:r w:rsidRPr="00824ACC">
              <w:rPr>
                <w:sz w:val="24"/>
                <w:szCs w:val="24"/>
              </w:rPr>
              <w:t>gydytų</w:t>
            </w:r>
            <w:r w:rsidR="00414F44">
              <w:rPr>
                <w:sz w:val="24"/>
                <w:szCs w:val="24"/>
              </w:rPr>
              <w:t xml:space="preserve"> </w:t>
            </w:r>
            <w:r w:rsidRPr="00824ACC">
              <w:rPr>
                <w:sz w:val="24"/>
                <w:szCs w:val="24"/>
              </w:rPr>
              <w:t>pacientų</w:t>
            </w:r>
            <w:r w:rsidR="00F25C90">
              <w:rPr>
                <w:sz w:val="24"/>
                <w:szCs w:val="24"/>
              </w:rPr>
              <w:t xml:space="preserve"> </w:t>
            </w:r>
            <w:r w:rsidRPr="00824ACC">
              <w:rPr>
                <w:sz w:val="24"/>
                <w:szCs w:val="24"/>
              </w:rPr>
              <w:t>skaičius</w:t>
            </w:r>
          </w:p>
        </w:tc>
        <w:tc>
          <w:tcPr>
            <w:tcW w:w="1073" w:type="dxa"/>
            <w:tcBorders>
              <w:top w:val="single" w:sz="4" w:space="0" w:color="auto"/>
              <w:left w:val="single" w:sz="4" w:space="0" w:color="auto"/>
              <w:bottom w:val="single" w:sz="4" w:space="0" w:color="auto"/>
            </w:tcBorders>
            <w:shd w:val="clear" w:color="auto" w:fill="auto"/>
            <w:vAlign w:val="center"/>
          </w:tcPr>
          <w:p w14:paraId="67E1DA76" w14:textId="767E4F9F" w:rsidR="006F4DA5" w:rsidRPr="00171251" w:rsidRDefault="006F4DA5" w:rsidP="00280FB6">
            <w:pPr>
              <w:jc w:val="center"/>
              <w:rPr>
                <w:color w:val="000000"/>
                <w:sz w:val="24"/>
                <w:szCs w:val="24"/>
              </w:rPr>
            </w:pPr>
            <w:r>
              <w:rPr>
                <w:sz w:val="24"/>
                <w:szCs w:val="24"/>
              </w:rPr>
              <w:t>10388</w:t>
            </w:r>
          </w:p>
        </w:tc>
        <w:tc>
          <w:tcPr>
            <w:tcW w:w="1095" w:type="dxa"/>
            <w:tcBorders>
              <w:top w:val="single" w:sz="4" w:space="0" w:color="auto"/>
              <w:left w:val="single" w:sz="4" w:space="0" w:color="000000"/>
              <w:bottom w:val="single" w:sz="4" w:space="0" w:color="auto"/>
            </w:tcBorders>
            <w:shd w:val="clear" w:color="auto" w:fill="auto"/>
            <w:vAlign w:val="center"/>
          </w:tcPr>
          <w:p w14:paraId="5E86CB44" w14:textId="66C16B63" w:rsidR="006F4DA5" w:rsidRPr="00171251" w:rsidRDefault="006F4DA5" w:rsidP="00280FB6">
            <w:pPr>
              <w:jc w:val="center"/>
              <w:rPr>
                <w:sz w:val="24"/>
                <w:szCs w:val="24"/>
              </w:rPr>
            </w:pPr>
            <w:r>
              <w:rPr>
                <w:color w:val="000000"/>
                <w:sz w:val="24"/>
                <w:szCs w:val="24"/>
              </w:rPr>
              <w:t>10601</w:t>
            </w:r>
          </w:p>
        </w:tc>
        <w:tc>
          <w:tcPr>
            <w:tcW w:w="1232" w:type="dxa"/>
            <w:tcBorders>
              <w:top w:val="single" w:sz="4" w:space="0" w:color="auto"/>
              <w:left w:val="single" w:sz="4" w:space="0" w:color="000000"/>
              <w:bottom w:val="single" w:sz="4" w:space="0" w:color="auto"/>
            </w:tcBorders>
            <w:shd w:val="clear" w:color="auto" w:fill="auto"/>
            <w:vAlign w:val="center"/>
          </w:tcPr>
          <w:p w14:paraId="7430C6D8" w14:textId="4710F1E2" w:rsidR="006F4DA5" w:rsidRPr="00171251" w:rsidRDefault="006F4DA5" w:rsidP="00280FB6">
            <w:pPr>
              <w:jc w:val="center"/>
              <w:rPr>
                <w:color w:val="000000"/>
                <w:sz w:val="24"/>
                <w:szCs w:val="24"/>
              </w:rPr>
            </w:pPr>
            <w:r>
              <w:rPr>
                <w:color w:val="000000"/>
                <w:sz w:val="24"/>
                <w:szCs w:val="24"/>
              </w:rPr>
              <w:t>213</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0E492FD4" w14:textId="701C3A73" w:rsidR="006F4DA5" w:rsidRPr="00171251" w:rsidRDefault="006F4DA5" w:rsidP="00280FB6">
            <w:pPr>
              <w:jc w:val="center"/>
              <w:rPr>
                <w:color w:val="000000"/>
                <w:sz w:val="24"/>
                <w:szCs w:val="24"/>
              </w:rPr>
            </w:pPr>
            <w:r>
              <w:rPr>
                <w:color w:val="000000"/>
                <w:sz w:val="24"/>
                <w:szCs w:val="24"/>
              </w:rPr>
              <w:t>2,1</w:t>
            </w:r>
          </w:p>
        </w:tc>
      </w:tr>
      <w:tr w:rsidR="006F4DA5" w:rsidRPr="00171251" w14:paraId="1A32FC6F" w14:textId="77777777" w:rsidTr="00280FB6">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63713BC1" w14:textId="2541B312" w:rsidR="006F4DA5" w:rsidRPr="00FD6E22" w:rsidRDefault="006F4DA5" w:rsidP="00280FB6">
            <w:pPr>
              <w:rPr>
                <w:sz w:val="24"/>
                <w:szCs w:val="24"/>
              </w:rPr>
            </w:pPr>
            <w:r w:rsidRPr="00824ACC">
              <w:rPr>
                <w:sz w:val="24"/>
                <w:szCs w:val="24"/>
              </w:rPr>
              <w:t>Dienos</w:t>
            </w:r>
            <w:r>
              <w:rPr>
                <w:sz w:val="24"/>
                <w:szCs w:val="24"/>
              </w:rPr>
              <w:t xml:space="preserve"> </w:t>
            </w:r>
            <w:r w:rsidRPr="00824ACC">
              <w:rPr>
                <w:sz w:val="24"/>
                <w:szCs w:val="24"/>
              </w:rPr>
              <w:t>stacionare</w:t>
            </w:r>
            <w:r>
              <w:rPr>
                <w:sz w:val="24"/>
                <w:szCs w:val="24"/>
              </w:rPr>
              <w:t xml:space="preserve"> pacientams suteiktų paslaugų skaičius</w:t>
            </w:r>
          </w:p>
        </w:tc>
        <w:tc>
          <w:tcPr>
            <w:tcW w:w="1073" w:type="dxa"/>
            <w:tcBorders>
              <w:top w:val="single" w:sz="4" w:space="0" w:color="auto"/>
              <w:left w:val="single" w:sz="4" w:space="0" w:color="auto"/>
              <w:bottom w:val="single" w:sz="4" w:space="0" w:color="auto"/>
            </w:tcBorders>
            <w:shd w:val="clear" w:color="auto" w:fill="auto"/>
            <w:vAlign w:val="center"/>
          </w:tcPr>
          <w:p w14:paraId="0A0E50AE" w14:textId="647F87EA" w:rsidR="006F4DA5" w:rsidRPr="00171251" w:rsidRDefault="006F4DA5" w:rsidP="00280FB6">
            <w:pPr>
              <w:jc w:val="center"/>
              <w:rPr>
                <w:color w:val="000000"/>
                <w:sz w:val="24"/>
                <w:szCs w:val="24"/>
              </w:rPr>
            </w:pPr>
            <w:r>
              <w:rPr>
                <w:sz w:val="24"/>
                <w:szCs w:val="24"/>
              </w:rPr>
              <w:t>5091</w:t>
            </w:r>
          </w:p>
        </w:tc>
        <w:tc>
          <w:tcPr>
            <w:tcW w:w="1095" w:type="dxa"/>
            <w:tcBorders>
              <w:top w:val="single" w:sz="4" w:space="0" w:color="auto"/>
              <w:left w:val="single" w:sz="4" w:space="0" w:color="000000"/>
              <w:bottom w:val="single" w:sz="4" w:space="0" w:color="auto"/>
            </w:tcBorders>
            <w:shd w:val="clear" w:color="auto" w:fill="auto"/>
            <w:vAlign w:val="center"/>
          </w:tcPr>
          <w:p w14:paraId="6239D676" w14:textId="0B8DF5B3" w:rsidR="006F4DA5" w:rsidRPr="00171251" w:rsidRDefault="006F4DA5" w:rsidP="00280FB6">
            <w:pPr>
              <w:jc w:val="center"/>
              <w:rPr>
                <w:sz w:val="24"/>
                <w:szCs w:val="24"/>
              </w:rPr>
            </w:pPr>
            <w:r>
              <w:rPr>
                <w:color w:val="000000"/>
                <w:sz w:val="24"/>
                <w:szCs w:val="24"/>
              </w:rPr>
              <w:t>5520</w:t>
            </w:r>
          </w:p>
        </w:tc>
        <w:tc>
          <w:tcPr>
            <w:tcW w:w="1232" w:type="dxa"/>
            <w:tcBorders>
              <w:top w:val="single" w:sz="4" w:space="0" w:color="auto"/>
              <w:left w:val="single" w:sz="4" w:space="0" w:color="000000"/>
              <w:bottom w:val="single" w:sz="4" w:space="0" w:color="auto"/>
            </w:tcBorders>
            <w:shd w:val="clear" w:color="auto" w:fill="auto"/>
            <w:vAlign w:val="center"/>
          </w:tcPr>
          <w:p w14:paraId="5FE54FFF" w14:textId="1139B28F" w:rsidR="006F4DA5" w:rsidRPr="00171251" w:rsidRDefault="006F4DA5" w:rsidP="00280FB6">
            <w:pPr>
              <w:jc w:val="center"/>
              <w:rPr>
                <w:color w:val="000000"/>
                <w:sz w:val="24"/>
                <w:szCs w:val="24"/>
              </w:rPr>
            </w:pPr>
            <w:r>
              <w:rPr>
                <w:color w:val="000000"/>
                <w:sz w:val="24"/>
                <w:szCs w:val="24"/>
              </w:rPr>
              <w:t>429</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7B3ACF63" w14:textId="05FB3555" w:rsidR="006F4DA5" w:rsidRPr="00171251" w:rsidRDefault="006F4DA5" w:rsidP="00280FB6">
            <w:pPr>
              <w:jc w:val="center"/>
              <w:rPr>
                <w:color w:val="000000"/>
                <w:sz w:val="24"/>
                <w:szCs w:val="24"/>
              </w:rPr>
            </w:pPr>
            <w:r>
              <w:rPr>
                <w:color w:val="000000"/>
                <w:sz w:val="24"/>
                <w:szCs w:val="24"/>
              </w:rPr>
              <w:t>8,4</w:t>
            </w:r>
          </w:p>
        </w:tc>
      </w:tr>
      <w:tr w:rsidR="006F4DA5" w:rsidRPr="00171251" w14:paraId="3081808A" w14:textId="77777777" w:rsidTr="00280FB6">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5B22FE08" w14:textId="6E712E4C" w:rsidR="006F4DA5" w:rsidRPr="00FD6E22" w:rsidRDefault="006F4DA5" w:rsidP="00280FB6">
            <w:pPr>
              <w:rPr>
                <w:color w:val="000000"/>
                <w:sz w:val="24"/>
                <w:szCs w:val="24"/>
              </w:rPr>
            </w:pPr>
            <w:r w:rsidRPr="00176B3B">
              <w:rPr>
                <w:b/>
                <w:sz w:val="24"/>
                <w:szCs w:val="24"/>
              </w:rPr>
              <w:t>Operacijų</w:t>
            </w:r>
            <w:r>
              <w:rPr>
                <w:b/>
                <w:sz w:val="24"/>
                <w:szCs w:val="24"/>
              </w:rPr>
              <w:t xml:space="preserve"> </w:t>
            </w:r>
            <w:r w:rsidRPr="00176B3B">
              <w:rPr>
                <w:b/>
                <w:sz w:val="24"/>
                <w:szCs w:val="24"/>
              </w:rPr>
              <w:t>skaičius</w:t>
            </w:r>
            <w:r>
              <w:rPr>
                <w:b/>
                <w:sz w:val="24"/>
                <w:szCs w:val="24"/>
              </w:rPr>
              <w:t xml:space="preserve"> </w:t>
            </w:r>
            <w:r w:rsidRPr="00176B3B">
              <w:rPr>
                <w:b/>
                <w:sz w:val="24"/>
                <w:szCs w:val="24"/>
              </w:rPr>
              <w:t>(iš</w:t>
            </w:r>
            <w:r>
              <w:rPr>
                <w:b/>
                <w:sz w:val="24"/>
                <w:szCs w:val="24"/>
              </w:rPr>
              <w:t xml:space="preserve"> </w:t>
            </w:r>
            <w:r w:rsidRPr="00176B3B">
              <w:rPr>
                <w:b/>
                <w:sz w:val="24"/>
                <w:szCs w:val="24"/>
              </w:rPr>
              <w:t xml:space="preserve">viso), </w:t>
            </w:r>
            <w:r w:rsidRPr="00EA2B77">
              <w:rPr>
                <w:sz w:val="24"/>
                <w:szCs w:val="24"/>
              </w:rPr>
              <w:t>iš</w:t>
            </w:r>
            <w:r>
              <w:rPr>
                <w:sz w:val="24"/>
                <w:szCs w:val="24"/>
              </w:rPr>
              <w:t xml:space="preserve"> </w:t>
            </w:r>
            <w:r w:rsidRPr="00EA2B77">
              <w:rPr>
                <w:sz w:val="24"/>
                <w:szCs w:val="24"/>
              </w:rPr>
              <w:t>jų:</w:t>
            </w:r>
          </w:p>
        </w:tc>
        <w:tc>
          <w:tcPr>
            <w:tcW w:w="1073" w:type="dxa"/>
            <w:tcBorders>
              <w:top w:val="single" w:sz="4" w:space="0" w:color="auto"/>
              <w:left w:val="single" w:sz="4" w:space="0" w:color="auto"/>
              <w:bottom w:val="single" w:sz="4" w:space="0" w:color="auto"/>
            </w:tcBorders>
            <w:shd w:val="clear" w:color="auto" w:fill="auto"/>
            <w:vAlign w:val="center"/>
          </w:tcPr>
          <w:p w14:paraId="68784DA6" w14:textId="3F46F06F" w:rsidR="006F4DA5" w:rsidRPr="00171251" w:rsidRDefault="006F4DA5" w:rsidP="00280FB6">
            <w:pPr>
              <w:jc w:val="center"/>
              <w:rPr>
                <w:sz w:val="24"/>
                <w:szCs w:val="24"/>
              </w:rPr>
            </w:pPr>
            <w:r>
              <w:rPr>
                <w:sz w:val="24"/>
                <w:szCs w:val="24"/>
              </w:rPr>
              <w:t>2043</w:t>
            </w:r>
          </w:p>
        </w:tc>
        <w:tc>
          <w:tcPr>
            <w:tcW w:w="1095" w:type="dxa"/>
            <w:tcBorders>
              <w:top w:val="single" w:sz="4" w:space="0" w:color="auto"/>
              <w:left w:val="single" w:sz="4" w:space="0" w:color="000000"/>
              <w:bottom w:val="single" w:sz="4" w:space="0" w:color="auto"/>
            </w:tcBorders>
            <w:shd w:val="clear" w:color="auto" w:fill="auto"/>
            <w:vAlign w:val="center"/>
          </w:tcPr>
          <w:p w14:paraId="6A47C3DA" w14:textId="1F82A51F" w:rsidR="006F4DA5" w:rsidRPr="00171251" w:rsidRDefault="006F4DA5" w:rsidP="00280FB6">
            <w:pPr>
              <w:jc w:val="center"/>
              <w:rPr>
                <w:color w:val="000000"/>
                <w:sz w:val="24"/>
                <w:szCs w:val="24"/>
              </w:rPr>
            </w:pPr>
            <w:r>
              <w:rPr>
                <w:color w:val="000000"/>
                <w:sz w:val="24"/>
                <w:szCs w:val="24"/>
              </w:rPr>
              <w:t>2256</w:t>
            </w:r>
          </w:p>
        </w:tc>
        <w:tc>
          <w:tcPr>
            <w:tcW w:w="1232" w:type="dxa"/>
            <w:tcBorders>
              <w:top w:val="single" w:sz="4" w:space="0" w:color="auto"/>
              <w:left w:val="single" w:sz="4" w:space="0" w:color="000000"/>
              <w:bottom w:val="single" w:sz="4" w:space="0" w:color="auto"/>
            </w:tcBorders>
            <w:shd w:val="clear" w:color="auto" w:fill="auto"/>
            <w:vAlign w:val="center"/>
          </w:tcPr>
          <w:p w14:paraId="5E316746" w14:textId="498B7284" w:rsidR="006F4DA5" w:rsidRPr="00171251" w:rsidRDefault="006F4DA5" w:rsidP="00280FB6">
            <w:pPr>
              <w:jc w:val="center"/>
              <w:rPr>
                <w:color w:val="000000"/>
                <w:sz w:val="24"/>
                <w:szCs w:val="24"/>
              </w:rPr>
            </w:pPr>
            <w:r>
              <w:rPr>
                <w:color w:val="000000"/>
                <w:sz w:val="24"/>
                <w:szCs w:val="24"/>
              </w:rPr>
              <w:t>213</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2853C38B" w14:textId="0CCEC537" w:rsidR="006F4DA5" w:rsidRPr="00171251" w:rsidRDefault="006F4DA5" w:rsidP="00280FB6">
            <w:pPr>
              <w:jc w:val="center"/>
              <w:rPr>
                <w:sz w:val="24"/>
                <w:szCs w:val="24"/>
              </w:rPr>
            </w:pPr>
            <w:r>
              <w:rPr>
                <w:sz w:val="24"/>
                <w:szCs w:val="24"/>
              </w:rPr>
              <w:t>10,4</w:t>
            </w:r>
          </w:p>
        </w:tc>
      </w:tr>
      <w:tr w:rsidR="006F4DA5" w:rsidRPr="00171251" w14:paraId="309933F6" w14:textId="77777777" w:rsidTr="00280FB6">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732D0E30" w14:textId="72056515" w:rsidR="006F4DA5" w:rsidRPr="00FD6E22" w:rsidRDefault="006F4DA5" w:rsidP="00280FB6">
            <w:pPr>
              <w:rPr>
                <w:color w:val="000000"/>
                <w:sz w:val="24"/>
                <w:szCs w:val="24"/>
              </w:rPr>
            </w:pPr>
            <w:r w:rsidRPr="00824ACC">
              <w:rPr>
                <w:sz w:val="24"/>
                <w:szCs w:val="24"/>
              </w:rPr>
              <w:t>stacionare</w:t>
            </w:r>
          </w:p>
        </w:tc>
        <w:tc>
          <w:tcPr>
            <w:tcW w:w="1073" w:type="dxa"/>
            <w:tcBorders>
              <w:top w:val="single" w:sz="4" w:space="0" w:color="auto"/>
              <w:left w:val="single" w:sz="4" w:space="0" w:color="auto"/>
              <w:bottom w:val="single" w:sz="4" w:space="0" w:color="auto"/>
            </w:tcBorders>
            <w:shd w:val="clear" w:color="auto" w:fill="auto"/>
            <w:vAlign w:val="center"/>
          </w:tcPr>
          <w:p w14:paraId="22864266" w14:textId="5403DA21" w:rsidR="006F4DA5" w:rsidRPr="00171251" w:rsidRDefault="006F4DA5" w:rsidP="00280FB6">
            <w:pPr>
              <w:jc w:val="center"/>
              <w:rPr>
                <w:sz w:val="24"/>
                <w:szCs w:val="24"/>
              </w:rPr>
            </w:pPr>
            <w:r>
              <w:rPr>
                <w:sz w:val="24"/>
                <w:szCs w:val="24"/>
              </w:rPr>
              <w:t>1985</w:t>
            </w:r>
          </w:p>
        </w:tc>
        <w:tc>
          <w:tcPr>
            <w:tcW w:w="1095" w:type="dxa"/>
            <w:tcBorders>
              <w:top w:val="single" w:sz="4" w:space="0" w:color="auto"/>
              <w:left w:val="single" w:sz="4" w:space="0" w:color="000000"/>
              <w:bottom w:val="single" w:sz="4" w:space="0" w:color="auto"/>
            </w:tcBorders>
            <w:shd w:val="clear" w:color="auto" w:fill="auto"/>
            <w:vAlign w:val="center"/>
          </w:tcPr>
          <w:p w14:paraId="13ADF961" w14:textId="32D3F570" w:rsidR="006F4DA5" w:rsidRPr="00171251" w:rsidRDefault="006F4DA5" w:rsidP="00280FB6">
            <w:pPr>
              <w:jc w:val="center"/>
              <w:rPr>
                <w:color w:val="000000"/>
                <w:sz w:val="24"/>
                <w:szCs w:val="24"/>
              </w:rPr>
            </w:pPr>
            <w:r>
              <w:rPr>
                <w:color w:val="000000"/>
                <w:sz w:val="24"/>
                <w:szCs w:val="24"/>
              </w:rPr>
              <w:t>2229</w:t>
            </w:r>
          </w:p>
        </w:tc>
        <w:tc>
          <w:tcPr>
            <w:tcW w:w="1232" w:type="dxa"/>
            <w:tcBorders>
              <w:top w:val="single" w:sz="4" w:space="0" w:color="auto"/>
              <w:left w:val="single" w:sz="4" w:space="0" w:color="000000"/>
              <w:bottom w:val="single" w:sz="4" w:space="0" w:color="auto"/>
            </w:tcBorders>
            <w:shd w:val="clear" w:color="auto" w:fill="auto"/>
            <w:vAlign w:val="center"/>
          </w:tcPr>
          <w:p w14:paraId="1444CC2B" w14:textId="62B8066E" w:rsidR="006F4DA5" w:rsidRPr="00171251" w:rsidRDefault="006F4DA5" w:rsidP="00280FB6">
            <w:pPr>
              <w:jc w:val="center"/>
              <w:rPr>
                <w:color w:val="000000"/>
                <w:sz w:val="24"/>
                <w:szCs w:val="24"/>
              </w:rPr>
            </w:pPr>
            <w:r>
              <w:rPr>
                <w:color w:val="000000"/>
                <w:sz w:val="24"/>
                <w:szCs w:val="24"/>
              </w:rPr>
              <w:t>244</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2E593D80" w14:textId="48DB8F6A" w:rsidR="006F4DA5" w:rsidRPr="00171251" w:rsidRDefault="006F4DA5" w:rsidP="00280FB6">
            <w:pPr>
              <w:jc w:val="center"/>
              <w:rPr>
                <w:sz w:val="24"/>
                <w:szCs w:val="24"/>
              </w:rPr>
            </w:pPr>
            <w:r>
              <w:rPr>
                <w:sz w:val="24"/>
                <w:szCs w:val="24"/>
              </w:rPr>
              <w:t>12,3</w:t>
            </w:r>
          </w:p>
        </w:tc>
      </w:tr>
      <w:tr w:rsidR="006F4DA5" w:rsidRPr="00171251" w14:paraId="4C214D67" w14:textId="77777777" w:rsidTr="00280FB6">
        <w:trPr>
          <w:trHeight w:val="267"/>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006B43C1" w14:textId="087B8E2D" w:rsidR="006F4DA5" w:rsidRPr="00171251" w:rsidRDefault="006F4DA5" w:rsidP="00280FB6">
            <w:pPr>
              <w:rPr>
                <w:sz w:val="22"/>
                <w:szCs w:val="22"/>
              </w:rPr>
            </w:pPr>
            <w:r w:rsidRPr="00824ACC">
              <w:rPr>
                <w:sz w:val="24"/>
                <w:szCs w:val="24"/>
              </w:rPr>
              <w:t>ambulatorinės</w:t>
            </w:r>
          </w:p>
        </w:tc>
        <w:tc>
          <w:tcPr>
            <w:tcW w:w="1073" w:type="dxa"/>
            <w:tcBorders>
              <w:top w:val="single" w:sz="4" w:space="0" w:color="auto"/>
              <w:left w:val="single" w:sz="4" w:space="0" w:color="auto"/>
              <w:bottom w:val="single" w:sz="4" w:space="0" w:color="auto"/>
            </w:tcBorders>
            <w:shd w:val="clear" w:color="auto" w:fill="auto"/>
            <w:vAlign w:val="center"/>
          </w:tcPr>
          <w:p w14:paraId="2E12FF5B" w14:textId="070A0894" w:rsidR="006F4DA5" w:rsidRPr="00171251" w:rsidRDefault="006F4DA5" w:rsidP="00280FB6">
            <w:pPr>
              <w:jc w:val="center"/>
              <w:rPr>
                <w:sz w:val="24"/>
                <w:szCs w:val="24"/>
              </w:rPr>
            </w:pPr>
            <w:r>
              <w:rPr>
                <w:sz w:val="24"/>
                <w:szCs w:val="24"/>
              </w:rPr>
              <w:t>58</w:t>
            </w:r>
          </w:p>
        </w:tc>
        <w:tc>
          <w:tcPr>
            <w:tcW w:w="1095" w:type="dxa"/>
            <w:tcBorders>
              <w:top w:val="single" w:sz="4" w:space="0" w:color="auto"/>
              <w:left w:val="single" w:sz="4" w:space="0" w:color="000000"/>
              <w:bottom w:val="single" w:sz="4" w:space="0" w:color="auto"/>
            </w:tcBorders>
            <w:shd w:val="clear" w:color="auto" w:fill="auto"/>
            <w:vAlign w:val="center"/>
          </w:tcPr>
          <w:p w14:paraId="29DB2166" w14:textId="26F7BA08" w:rsidR="006F4DA5" w:rsidRPr="00171251" w:rsidRDefault="006F4DA5" w:rsidP="00280FB6">
            <w:pPr>
              <w:jc w:val="center"/>
              <w:rPr>
                <w:color w:val="000000"/>
                <w:sz w:val="24"/>
                <w:szCs w:val="24"/>
              </w:rPr>
            </w:pPr>
            <w:r>
              <w:rPr>
                <w:color w:val="000000"/>
                <w:sz w:val="24"/>
                <w:szCs w:val="24"/>
              </w:rPr>
              <w:t>27</w:t>
            </w:r>
          </w:p>
        </w:tc>
        <w:tc>
          <w:tcPr>
            <w:tcW w:w="1232" w:type="dxa"/>
            <w:tcBorders>
              <w:top w:val="single" w:sz="4" w:space="0" w:color="auto"/>
              <w:left w:val="single" w:sz="4" w:space="0" w:color="000000"/>
              <w:bottom w:val="single" w:sz="4" w:space="0" w:color="auto"/>
            </w:tcBorders>
            <w:shd w:val="clear" w:color="auto" w:fill="auto"/>
            <w:vAlign w:val="center"/>
          </w:tcPr>
          <w:p w14:paraId="569D1524" w14:textId="2A19AD1A" w:rsidR="006F4DA5" w:rsidRPr="00171251" w:rsidRDefault="006F4DA5" w:rsidP="00280FB6">
            <w:pPr>
              <w:jc w:val="center"/>
              <w:rPr>
                <w:color w:val="000000"/>
                <w:sz w:val="24"/>
                <w:szCs w:val="24"/>
              </w:rPr>
            </w:pPr>
            <w:r>
              <w:rPr>
                <w:color w:val="000000"/>
                <w:sz w:val="24"/>
                <w:szCs w:val="24"/>
              </w:rPr>
              <w:t>-31</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6340E86B" w14:textId="0914CA42" w:rsidR="006F4DA5" w:rsidRPr="00171251" w:rsidRDefault="006F4DA5" w:rsidP="00280FB6">
            <w:pPr>
              <w:jc w:val="center"/>
              <w:rPr>
                <w:sz w:val="24"/>
                <w:szCs w:val="24"/>
              </w:rPr>
            </w:pPr>
            <w:r>
              <w:rPr>
                <w:sz w:val="24"/>
                <w:szCs w:val="24"/>
              </w:rPr>
              <w:t>-53,4</w:t>
            </w:r>
          </w:p>
        </w:tc>
      </w:tr>
      <w:tr w:rsidR="006F4DA5" w:rsidRPr="00171251" w14:paraId="4F22E54B" w14:textId="77777777" w:rsidTr="00280FB6">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34A33DEA" w14:textId="6720E846" w:rsidR="006F4DA5" w:rsidRPr="00171251" w:rsidRDefault="006F4DA5" w:rsidP="00280FB6">
            <w:pPr>
              <w:jc w:val="right"/>
              <w:rPr>
                <w:sz w:val="22"/>
                <w:szCs w:val="22"/>
              </w:rPr>
            </w:pPr>
          </w:p>
        </w:tc>
        <w:tc>
          <w:tcPr>
            <w:tcW w:w="1073" w:type="dxa"/>
            <w:tcBorders>
              <w:top w:val="single" w:sz="4" w:space="0" w:color="auto"/>
              <w:left w:val="single" w:sz="4" w:space="0" w:color="auto"/>
              <w:bottom w:val="single" w:sz="4" w:space="0" w:color="auto"/>
            </w:tcBorders>
            <w:shd w:val="clear" w:color="auto" w:fill="auto"/>
            <w:vAlign w:val="center"/>
          </w:tcPr>
          <w:p w14:paraId="758AF725" w14:textId="0271E9BF" w:rsidR="006F4DA5" w:rsidRPr="00171251" w:rsidRDefault="006F4DA5" w:rsidP="00280FB6">
            <w:pPr>
              <w:jc w:val="center"/>
              <w:rPr>
                <w:sz w:val="24"/>
                <w:szCs w:val="24"/>
              </w:rPr>
            </w:pPr>
          </w:p>
        </w:tc>
        <w:tc>
          <w:tcPr>
            <w:tcW w:w="1095" w:type="dxa"/>
            <w:tcBorders>
              <w:top w:val="single" w:sz="4" w:space="0" w:color="auto"/>
              <w:left w:val="single" w:sz="4" w:space="0" w:color="000000"/>
              <w:bottom w:val="single" w:sz="4" w:space="0" w:color="auto"/>
            </w:tcBorders>
            <w:shd w:val="clear" w:color="auto" w:fill="auto"/>
            <w:vAlign w:val="center"/>
          </w:tcPr>
          <w:p w14:paraId="6F384F08" w14:textId="784176A7" w:rsidR="006F4DA5" w:rsidRPr="00171251" w:rsidRDefault="006F4DA5" w:rsidP="00280FB6">
            <w:pPr>
              <w:jc w:val="center"/>
              <w:rPr>
                <w:color w:val="000000"/>
                <w:sz w:val="24"/>
                <w:szCs w:val="24"/>
              </w:rPr>
            </w:pPr>
          </w:p>
        </w:tc>
        <w:tc>
          <w:tcPr>
            <w:tcW w:w="1232" w:type="dxa"/>
            <w:tcBorders>
              <w:top w:val="single" w:sz="4" w:space="0" w:color="auto"/>
              <w:left w:val="single" w:sz="4" w:space="0" w:color="000000"/>
              <w:bottom w:val="single" w:sz="4" w:space="0" w:color="auto"/>
            </w:tcBorders>
            <w:shd w:val="clear" w:color="auto" w:fill="auto"/>
            <w:vAlign w:val="center"/>
          </w:tcPr>
          <w:p w14:paraId="5E3CEB34" w14:textId="1BED4374" w:rsidR="006F4DA5" w:rsidRPr="00171251" w:rsidRDefault="006F4DA5" w:rsidP="00280FB6">
            <w:pPr>
              <w:jc w:val="center"/>
              <w:rPr>
                <w:color w:val="000000"/>
                <w:sz w:val="24"/>
                <w:szCs w:val="24"/>
              </w:rPr>
            </w:pP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6218091F" w14:textId="58DC7123" w:rsidR="006F4DA5" w:rsidRPr="00171251" w:rsidRDefault="006F4DA5" w:rsidP="00280FB6">
            <w:pPr>
              <w:jc w:val="center"/>
              <w:rPr>
                <w:sz w:val="24"/>
                <w:szCs w:val="24"/>
              </w:rPr>
            </w:pPr>
          </w:p>
        </w:tc>
      </w:tr>
      <w:tr w:rsidR="006F4DA5" w:rsidRPr="00171251" w14:paraId="3BF7D336" w14:textId="77777777" w:rsidTr="00280FB6">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08C351D4" w14:textId="4B626023" w:rsidR="006F4DA5" w:rsidRPr="00171251" w:rsidRDefault="006F4DA5" w:rsidP="007B4004">
            <w:pPr>
              <w:rPr>
                <w:sz w:val="22"/>
                <w:szCs w:val="22"/>
              </w:rPr>
            </w:pPr>
            <w:r>
              <w:rPr>
                <w:sz w:val="24"/>
                <w:szCs w:val="24"/>
              </w:rPr>
              <w:t xml:space="preserve">Dienos chirurgijos </w:t>
            </w:r>
            <w:r w:rsidR="007B4004">
              <w:rPr>
                <w:sz w:val="24"/>
                <w:szCs w:val="24"/>
              </w:rPr>
              <w:t>paslaugų</w:t>
            </w:r>
            <w:r>
              <w:rPr>
                <w:sz w:val="24"/>
                <w:szCs w:val="24"/>
              </w:rPr>
              <w:t xml:space="preserve"> skaičius</w:t>
            </w:r>
          </w:p>
        </w:tc>
        <w:tc>
          <w:tcPr>
            <w:tcW w:w="1073" w:type="dxa"/>
            <w:tcBorders>
              <w:top w:val="single" w:sz="4" w:space="0" w:color="auto"/>
              <w:left w:val="single" w:sz="4" w:space="0" w:color="auto"/>
              <w:bottom w:val="single" w:sz="4" w:space="0" w:color="000000"/>
            </w:tcBorders>
            <w:shd w:val="clear" w:color="auto" w:fill="auto"/>
            <w:vAlign w:val="center"/>
          </w:tcPr>
          <w:p w14:paraId="4826F4DA" w14:textId="0597BD66" w:rsidR="006F4DA5" w:rsidRPr="00171251" w:rsidRDefault="006F4DA5" w:rsidP="00280FB6">
            <w:pPr>
              <w:jc w:val="center"/>
              <w:rPr>
                <w:sz w:val="24"/>
                <w:szCs w:val="24"/>
              </w:rPr>
            </w:pPr>
            <w:r>
              <w:rPr>
                <w:sz w:val="24"/>
                <w:szCs w:val="24"/>
              </w:rPr>
              <w:t>1466</w:t>
            </w:r>
          </w:p>
        </w:tc>
        <w:tc>
          <w:tcPr>
            <w:tcW w:w="1095" w:type="dxa"/>
            <w:tcBorders>
              <w:top w:val="single" w:sz="4" w:space="0" w:color="auto"/>
              <w:left w:val="single" w:sz="4" w:space="0" w:color="000000"/>
              <w:bottom w:val="single" w:sz="4" w:space="0" w:color="000000"/>
            </w:tcBorders>
            <w:shd w:val="clear" w:color="auto" w:fill="auto"/>
            <w:vAlign w:val="center"/>
          </w:tcPr>
          <w:p w14:paraId="198C29F0" w14:textId="2949B006" w:rsidR="006F4DA5" w:rsidRPr="00171251" w:rsidRDefault="006F4DA5" w:rsidP="00280FB6">
            <w:pPr>
              <w:jc w:val="center"/>
              <w:rPr>
                <w:color w:val="000000"/>
                <w:sz w:val="24"/>
                <w:szCs w:val="24"/>
              </w:rPr>
            </w:pPr>
            <w:r>
              <w:rPr>
                <w:color w:val="000000"/>
                <w:sz w:val="24"/>
                <w:szCs w:val="24"/>
              </w:rPr>
              <w:t>1586</w:t>
            </w:r>
          </w:p>
        </w:tc>
        <w:tc>
          <w:tcPr>
            <w:tcW w:w="1232" w:type="dxa"/>
            <w:tcBorders>
              <w:top w:val="single" w:sz="4" w:space="0" w:color="auto"/>
              <w:left w:val="single" w:sz="4" w:space="0" w:color="000000"/>
              <w:bottom w:val="single" w:sz="4" w:space="0" w:color="000000"/>
            </w:tcBorders>
            <w:shd w:val="clear" w:color="auto" w:fill="auto"/>
            <w:vAlign w:val="center"/>
          </w:tcPr>
          <w:p w14:paraId="31318E64" w14:textId="1C28C73D" w:rsidR="006F4DA5" w:rsidRPr="00171251" w:rsidRDefault="006F4DA5" w:rsidP="00280FB6">
            <w:pPr>
              <w:jc w:val="center"/>
              <w:rPr>
                <w:color w:val="000000"/>
                <w:sz w:val="24"/>
                <w:szCs w:val="24"/>
              </w:rPr>
            </w:pPr>
            <w:r>
              <w:rPr>
                <w:color w:val="000000"/>
                <w:sz w:val="24"/>
                <w:szCs w:val="24"/>
              </w:rPr>
              <w:t>120</w:t>
            </w:r>
          </w:p>
        </w:tc>
        <w:tc>
          <w:tcPr>
            <w:tcW w:w="1248" w:type="dxa"/>
            <w:tcBorders>
              <w:top w:val="single" w:sz="4" w:space="0" w:color="auto"/>
              <w:left w:val="single" w:sz="4" w:space="0" w:color="000000"/>
              <w:bottom w:val="single" w:sz="4" w:space="0" w:color="000000"/>
              <w:right w:val="single" w:sz="4" w:space="0" w:color="000000"/>
            </w:tcBorders>
            <w:shd w:val="clear" w:color="auto" w:fill="auto"/>
            <w:vAlign w:val="center"/>
          </w:tcPr>
          <w:p w14:paraId="553060A1" w14:textId="6370233C" w:rsidR="006F4DA5" w:rsidRPr="00171251" w:rsidRDefault="006F4DA5" w:rsidP="00280FB6">
            <w:pPr>
              <w:jc w:val="center"/>
              <w:rPr>
                <w:sz w:val="24"/>
                <w:szCs w:val="24"/>
              </w:rPr>
            </w:pPr>
            <w:r>
              <w:rPr>
                <w:sz w:val="24"/>
                <w:szCs w:val="24"/>
              </w:rPr>
              <w:t>8,2</w:t>
            </w:r>
          </w:p>
        </w:tc>
      </w:tr>
      <w:tr w:rsidR="00E83162" w:rsidRPr="003B5737" w14:paraId="1810B735" w14:textId="77777777" w:rsidTr="002B6074">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0954775A" w14:textId="5B45F2FB" w:rsidR="00E83162" w:rsidRPr="003B5737" w:rsidRDefault="007B4004" w:rsidP="00D77856">
            <w:pPr>
              <w:rPr>
                <w:sz w:val="24"/>
                <w:szCs w:val="24"/>
              </w:rPr>
            </w:pPr>
            <w:r w:rsidRPr="003B5737">
              <w:rPr>
                <w:sz w:val="24"/>
                <w:szCs w:val="24"/>
              </w:rPr>
              <w:t>Stebėjimo paslaugų skaičius</w:t>
            </w:r>
          </w:p>
        </w:tc>
        <w:tc>
          <w:tcPr>
            <w:tcW w:w="1073" w:type="dxa"/>
            <w:tcBorders>
              <w:top w:val="single" w:sz="4" w:space="0" w:color="auto"/>
              <w:left w:val="single" w:sz="4" w:space="0" w:color="auto"/>
              <w:bottom w:val="single" w:sz="4" w:space="0" w:color="000000"/>
            </w:tcBorders>
            <w:shd w:val="clear" w:color="auto" w:fill="auto"/>
            <w:vAlign w:val="center"/>
          </w:tcPr>
          <w:p w14:paraId="087379B6" w14:textId="3C606140" w:rsidR="00E83162" w:rsidRPr="003B5737" w:rsidRDefault="00D77856" w:rsidP="002B6074">
            <w:pPr>
              <w:jc w:val="center"/>
              <w:rPr>
                <w:sz w:val="24"/>
                <w:szCs w:val="24"/>
              </w:rPr>
            </w:pPr>
            <w:r w:rsidRPr="003B5737">
              <w:rPr>
                <w:sz w:val="24"/>
                <w:szCs w:val="24"/>
              </w:rPr>
              <w:t>3604</w:t>
            </w:r>
          </w:p>
        </w:tc>
        <w:tc>
          <w:tcPr>
            <w:tcW w:w="1095" w:type="dxa"/>
            <w:tcBorders>
              <w:top w:val="single" w:sz="4" w:space="0" w:color="auto"/>
              <w:left w:val="single" w:sz="4" w:space="0" w:color="000000"/>
              <w:bottom w:val="single" w:sz="4" w:space="0" w:color="000000"/>
            </w:tcBorders>
            <w:shd w:val="clear" w:color="auto" w:fill="auto"/>
            <w:vAlign w:val="center"/>
          </w:tcPr>
          <w:p w14:paraId="5110EF91" w14:textId="587FBAAD" w:rsidR="00E83162" w:rsidRPr="003B5737" w:rsidRDefault="00D77856" w:rsidP="002B6074">
            <w:pPr>
              <w:jc w:val="center"/>
              <w:rPr>
                <w:color w:val="000000"/>
                <w:sz w:val="24"/>
                <w:szCs w:val="24"/>
              </w:rPr>
            </w:pPr>
            <w:r w:rsidRPr="003B5737">
              <w:rPr>
                <w:color w:val="000000"/>
                <w:sz w:val="24"/>
                <w:szCs w:val="24"/>
              </w:rPr>
              <w:t>5471</w:t>
            </w:r>
          </w:p>
        </w:tc>
        <w:tc>
          <w:tcPr>
            <w:tcW w:w="1232" w:type="dxa"/>
            <w:tcBorders>
              <w:top w:val="single" w:sz="4" w:space="0" w:color="auto"/>
              <w:left w:val="single" w:sz="4" w:space="0" w:color="000000"/>
              <w:bottom w:val="single" w:sz="4" w:space="0" w:color="000000"/>
            </w:tcBorders>
            <w:shd w:val="clear" w:color="auto" w:fill="auto"/>
            <w:vAlign w:val="center"/>
          </w:tcPr>
          <w:p w14:paraId="11C36D36" w14:textId="3729644D" w:rsidR="00E83162" w:rsidRPr="003B5737" w:rsidRDefault="00D77856" w:rsidP="002B6074">
            <w:pPr>
              <w:jc w:val="center"/>
              <w:rPr>
                <w:color w:val="000000"/>
                <w:sz w:val="24"/>
                <w:szCs w:val="24"/>
              </w:rPr>
            </w:pPr>
            <w:r w:rsidRPr="003B5737">
              <w:rPr>
                <w:color w:val="000000"/>
                <w:sz w:val="24"/>
                <w:szCs w:val="24"/>
              </w:rPr>
              <w:t>1867</w:t>
            </w:r>
          </w:p>
        </w:tc>
        <w:tc>
          <w:tcPr>
            <w:tcW w:w="1248" w:type="dxa"/>
            <w:tcBorders>
              <w:top w:val="single" w:sz="4" w:space="0" w:color="auto"/>
              <w:left w:val="single" w:sz="4" w:space="0" w:color="000000"/>
              <w:bottom w:val="single" w:sz="4" w:space="0" w:color="000000"/>
              <w:right w:val="single" w:sz="4" w:space="0" w:color="000000"/>
            </w:tcBorders>
            <w:shd w:val="clear" w:color="auto" w:fill="auto"/>
            <w:vAlign w:val="center"/>
          </w:tcPr>
          <w:p w14:paraId="11417ACD" w14:textId="49F9B590" w:rsidR="00E83162" w:rsidRPr="003B5737" w:rsidRDefault="00D77856" w:rsidP="002B6074">
            <w:pPr>
              <w:jc w:val="center"/>
              <w:rPr>
                <w:sz w:val="24"/>
                <w:szCs w:val="24"/>
              </w:rPr>
            </w:pPr>
            <w:r w:rsidRPr="003B5737">
              <w:rPr>
                <w:sz w:val="24"/>
                <w:szCs w:val="24"/>
              </w:rPr>
              <w:t>51,8</w:t>
            </w:r>
          </w:p>
        </w:tc>
      </w:tr>
      <w:tr w:rsidR="00E83162" w:rsidRPr="003B5737" w14:paraId="7EEAF442" w14:textId="77777777" w:rsidTr="002B6074">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49C1DD82" w14:textId="194ED271" w:rsidR="00E83162" w:rsidRPr="003B5737" w:rsidRDefault="00D77856" w:rsidP="00D77856">
            <w:pPr>
              <w:rPr>
                <w:sz w:val="24"/>
                <w:szCs w:val="24"/>
              </w:rPr>
            </w:pPr>
            <w:r w:rsidRPr="003B5737">
              <w:rPr>
                <w:sz w:val="24"/>
                <w:szCs w:val="24"/>
              </w:rPr>
              <w:t>Kompiuterinės tomografijos ambulatorinėmis sąlygomis paslaugų skaičius</w:t>
            </w:r>
          </w:p>
        </w:tc>
        <w:tc>
          <w:tcPr>
            <w:tcW w:w="1073" w:type="dxa"/>
            <w:tcBorders>
              <w:top w:val="single" w:sz="4" w:space="0" w:color="auto"/>
              <w:left w:val="single" w:sz="4" w:space="0" w:color="auto"/>
              <w:bottom w:val="single" w:sz="4" w:space="0" w:color="000000"/>
            </w:tcBorders>
            <w:shd w:val="clear" w:color="auto" w:fill="auto"/>
            <w:vAlign w:val="center"/>
          </w:tcPr>
          <w:p w14:paraId="2D5B9719" w14:textId="5EA508DD" w:rsidR="00E83162" w:rsidRPr="003B5737" w:rsidRDefault="004E639E" w:rsidP="002B6074">
            <w:pPr>
              <w:jc w:val="center"/>
              <w:rPr>
                <w:sz w:val="24"/>
                <w:szCs w:val="24"/>
              </w:rPr>
            </w:pPr>
            <w:r w:rsidRPr="003B5737">
              <w:rPr>
                <w:sz w:val="24"/>
                <w:szCs w:val="24"/>
              </w:rPr>
              <w:t>1614</w:t>
            </w:r>
          </w:p>
        </w:tc>
        <w:tc>
          <w:tcPr>
            <w:tcW w:w="1095" w:type="dxa"/>
            <w:tcBorders>
              <w:top w:val="single" w:sz="4" w:space="0" w:color="auto"/>
              <w:left w:val="single" w:sz="4" w:space="0" w:color="000000"/>
              <w:bottom w:val="single" w:sz="4" w:space="0" w:color="000000"/>
            </w:tcBorders>
            <w:shd w:val="clear" w:color="auto" w:fill="auto"/>
            <w:vAlign w:val="center"/>
          </w:tcPr>
          <w:p w14:paraId="2DC06FE0" w14:textId="7C52012A" w:rsidR="00E83162" w:rsidRPr="003B5737" w:rsidRDefault="004E639E" w:rsidP="002B6074">
            <w:pPr>
              <w:jc w:val="center"/>
              <w:rPr>
                <w:color w:val="000000"/>
                <w:sz w:val="24"/>
                <w:szCs w:val="24"/>
              </w:rPr>
            </w:pPr>
            <w:r w:rsidRPr="003B5737">
              <w:rPr>
                <w:color w:val="000000"/>
                <w:sz w:val="24"/>
                <w:szCs w:val="24"/>
              </w:rPr>
              <w:t>2525</w:t>
            </w:r>
          </w:p>
        </w:tc>
        <w:tc>
          <w:tcPr>
            <w:tcW w:w="1232" w:type="dxa"/>
            <w:tcBorders>
              <w:top w:val="single" w:sz="4" w:space="0" w:color="auto"/>
              <w:left w:val="single" w:sz="4" w:space="0" w:color="000000"/>
              <w:bottom w:val="single" w:sz="4" w:space="0" w:color="000000"/>
            </w:tcBorders>
            <w:shd w:val="clear" w:color="auto" w:fill="auto"/>
            <w:vAlign w:val="center"/>
          </w:tcPr>
          <w:p w14:paraId="4A90BD64" w14:textId="7103A443" w:rsidR="00E83162" w:rsidRPr="003B5737" w:rsidRDefault="004E639E" w:rsidP="002B6074">
            <w:pPr>
              <w:jc w:val="center"/>
              <w:rPr>
                <w:color w:val="000000"/>
                <w:sz w:val="24"/>
                <w:szCs w:val="24"/>
              </w:rPr>
            </w:pPr>
            <w:r w:rsidRPr="003B5737">
              <w:rPr>
                <w:color w:val="000000"/>
                <w:sz w:val="24"/>
                <w:szCs w:val="24"/>
              </w:rPr>
              <w:t>911</w:t>
            </w:r>
          </w:p>
        </w:tc>
        <w:tc>
          <w:tcPr>
            <w:tcW w:w="1248" w:type="dxa"/>
            <w:tcBorders>
              <w:top w:val="single" w:sz="4" w:space="0" w:color="auto"/>
              <w:left w:val="single" w:sz="4" w:space="0" w:color="000000"/>
              <w:bottom w:val="single" w:sz="4" w:space="0" w:color="000000"/>
              <w:right w:val="single" w:sz="4" w:space="0" w:color="000000"/>
            </w:tcBorders>
            <w:shd w:val="clear" w:color="auto" w:fill="auto"/>
            <w:vAlign w:val="center"/>
          </w:tcPr>
          <w:p w14:paraId="2DBE7714" w14:textId="33C18FDB" w:rsidR="00E83162" w:rsidRPr="003B5737" w:rsidRDefault="004E639E" w:rsidP="002B6074">
            <w:pPr>
              <w:jc w:val="center"/>
              <w:rPr>
                <w:sz w:val="24"/>
                <w:szCs w:val="24"/>
              </w:rPr>
            </w:pPr>
            <w:r w:rsidRPr="003B5737">
              <w:rPr>
                <w:sz w:val="24"/>
                <w:szCs w:val="24"/>
              </w:rPr>
              <w:t>56,4</w:t>
            </w:r>
          </w:p>
        </w:tc>
      </w:tr>
    </w:tbl>
    <w:p w14:paraId="6417717B" w14:textId="77777777" w:rsidR="00E83162" w:rsidRPr="003B5737" w:rsidRDefault="00E83162" w:rsidP="00E83162">
      <w:pPr>
        <w:widowControl/>
        <w:autoSpaceDE/>
        <w:rPr>
          <w:bCs/>
          <w:sz w:val="24"/>
          <w:szCs w:val="24"/>
        </w:rPr>
      </w:pPr>
    </w:p>
    <w:p w14:paraId="54513096" w14:textId="6253D329" w:rsidR="00E83162" w:rsidRDefault="003B5737" w:rsidP="00AA3586">
      <w:pPr>
        <w:widowControl/>
        <w:autoSpaceDE/>
        <w:spacing w:line="360" w:lineRule="auto"/>
        <w:ind w:firstLine="720"/>
        <w:rPr>
          <w:bCs/>
          <w:sz w:val="24"/>
          <w:szCs w:val="24"/>
        </w:rPr>
      </w:pPr>
      <w:r w:rsidRPr="003B5737">
        <w:rPr>
          <w:bCs/>
          <w:sz w:val="24"/>
          <w:szCs w:val="24"/>
        </w:rPr>
        <w:t xml:space="preserve">Didžiausias </w:t>
      </w:r>
      <w:r w:rsidR="0001767F">
        <w:rPr>
          <w:bCs/>
          <w:sz w:val="24"/>
          <w:szCs w:val="24"/>
        </w:rPr>
        <w:t>paslaugų augimas 2019 m.</w:t>
      </w:r>
      <w:r>
        <w:rPr>
          <w:bCs/>
          <w:sz w:val="24"/>
          <w:szCs w:val="24"/>
        </w:rPr>
        <w:t>,</w:t>
      </w:r>
      <w:r w:rsidR="0001767F">
        <w:rPr>
          <w:bCs/>
          <w:sz w:val="24"/>
          <w:szCs w:val="24"/>
        </w:rPr>
        <w:t xml:space="preserve"> palyginti su 2018 m.</w:t>
      </w:r>
      <w:r w:rsidR="00944E61">
        <w:rPr>
          <w:bCs/>
          <w:sz w:val="24"/>
          <w:szCs w:val="24"/>
        </w:rPr>
        <w:t>,</w:t>
      </w:r>
      <w:r w:rsidRPr="003B5737">
        <w:rPr>
          <w:bCs/>
          <w:sz w:val="24"/>
          <w:szCs w:val="24"/>
        </w:rPr>
        <w:t xml:space="preserve"> pastebimas </w:t>
      </w:r>
      <w:r w:rsidRPr="003B5737">
        <w:rPr>
          <w:sz w:val="24"/>
          <w:szCs w:val="24"/>
        </w:rPr>
        <w:t xml:space="preserve">kompiuterinės tomografijos ambulatorinėmis sąlygomis (56,4 </w:t>
      </w:r>
      <w:r w:rsidRPr="00E56A58">
        <w:rPr>
          <w:sz w:val="24"/>
          <w:szCs w:val="24"/>
        </w:rPr>
        <w:t>%</w:t>
      </w:r>
      <w:r w:rsidRPr="003B5737">
        <w:rPr>
          <w:sz w:val="24"/>
          <w:szCs w:val="24"/>
        </w:rPr>
        <w:t>) ir  stebėjimo paslaugų</w:t>
      </w:r>
      <w:r>
        <w:rPr>
          <w:sz w:val="24"/>
          <w:szCs w:val="24"/>
        </w:rPr>
        <w:t xml:space="preserve"> (51,8 </w:t>
      </w:r>
      <w:r w:rsidRPr="00E56A58">
        <w:rPr>
          <w:sz w:val="24"/>
          <w:szCs w:val="24"/>
        </w:rPr>
        <w:t xml:space="preserve">%), taip pat,  pasikeitus Dienos stacionaro </w:t>
      </w:r>
      <w:r w:rsidR="0052719B" w:rsidRPr="00E56A58">
        <w:rPr>
          <w:sz w:val="24"/>
          <w:szCs w:val="24"/>
        </w:rPr>
        <w:t xml:space="preserve">paslaugų </w:t>
      </w:r>
      <w:r w:rsidRPr="00E56A58">
        <w:rPr>
          <w:sz w:val="24"/>
          <w:szCs w:val="24"/>
        </w:rPr>
        <w:t xml:space="preserve"> teikimo ir a</w:t>
      </w:r>
      <w:r w:rsidR="0001767F">
        <w:rPr>
          <w:sz w:val="24"/>
          <w:szCs w:val="24"/>
        </w:rPr>
        <w:t>pmokėjimo sąlygoms nuo 2019 m. balandžio mėn.</w:t>
      </w:r>
      <w:r w:rsidRPr="00E56A58">
        <w:rPr>
          <w:sz w:val="24"/>
          <w:szCs w:val="24"/>
        </w:rPr>
        <w:t xml:space="preserve"> pastebimas  šių paslaugų augimas 8,4 %). Ligoninėje  didelis dėmesys skiriamas prioritetinių paslaugų  plėtrai.</w:t>
      </w:r>
    </w:p>
    <w:p w14:paraId="15D94C70" w14:textId="499F6956" w:rsidR="00513B9D" w:rsidRPr="001276AF" w:rsidRDefault="00513B9D" w:rsidP="00AA3586">
      <w:pPr>
        <w:pStyle w:val="Sraopastraipa"/>
        <w:widowControl/>
        <w:tabs>
          <w:tab w:val="left" w:pos="993"/>
        </w:tabs>
        <w:suppressAutoHyphens w:val="0"/>
        <w:autoSpaceDE/>
        <w:spacing w:line="360" w:lineRule="auto"/>
        <w:ind w:left="709"/>
        <w:jc w:val="both"/>
        <w:rPr>
          <w:sz w:val="24"/>
          <w:szCs w:val="24"/>
          <w:lang w:eastAsia="en-US"/>
        </w:rPr>
      </w:pPr>
      <w:r>
        <w:rPr>
          <w:bCs/>
          <w:sz w:val="24"/>
          <w:szCs w:val="24"/>
        </w:rPr>
        <w:t xml:space="preserve">Ligoninė pasiekė ir viršijo </w:t>
      </w:r>
      <w:r>
        <w:rPr>
          <w:sz w:val="24"/>
          <w:szCs w:val="24"/>
          <w:lang w:eastAsia="en-US"/>
        </w:rPr>
        <w:t xml:space="preserve">LR sveikatos apsaugos ministro įsakymu patvirtintų </w:t>
      </w:r>
      <w:r w:rsidRPr="001276AF">
        <w:rPr>
          <w:color w:val="000000"/>
          <w:sz w:val="24"/>
          <w:szCs w:val="24"/>
        </w:rPr>
        <w:t>Lietuvos nacionalinės sveikatos sistemos viešųjų ir biudžetinių įstaigų, teikiančių asmens sveikatos priežiūros paslaugas, veiklos rezultatų vertin</w:t>
      </w:r>
      <w:r>
        <w:rPr>
          <w:color w:val="000000"/>
          <w:sz w:val="24"/>
          <w:szCs w:val="24"/>
        </w:rPr>
        <w:t xml:space="preserve">imo rodiklių 2019 metų siektiną reikšmę  300 d. </w:t>
      </w:r>
      <w:r w:rsidR="00944E61">
        <w:rPr>
          <w:color w:val="000000"/>
          <w:sz w:val="24"/>
          <w:szCs w:val="24"/>
        </w:rPr>
        <w:t>–</w:t>
      </w:r>
      <w:r>
        <w:rPr>
          <w:color w:val="000000"/>
          <w:sz w:val="24"/>
          <w:szCs w:val="24"/>
        </w:rPr>
        <w:t xml:space="preserve"> įvykdė 315,8</w:t>
      </w:r>
      <w:r w:rsidR="0001767F">
        <w:rPr>
          <w:color w:val="000000"/>
          <w:sz w:val="24"/>
          <w:szCs w:val="24"/>
        </w:rPr>
        <w:t xml:space="preserve"> </w:t>
      </w:r>
      <w:r>
        <w:rPr>
          <w:color w:val="000000"/>
          <w:sz w:val="24"/>
          <w:szCs w:val="24"/>
        </w:rPr>
        <w:t>d.</w:t>
      </w:r>
    </w:p>
    <w:p w14:paraId="26906AA4" w14:textId="77777777" w:rsidR="005E1EF0" w:rsidRDefault="005E1EF0" w:rsidP="0064615E">
      <w:pPr>
        <w:widowControl/>
        <w:autoSpaceDE/>
        <w:rPr>
          <w:b/>
          <w:bCs/>
          <w:sz w:val="24"/>
          <w:szCs w:val="24"/>
        </w:rPr>
      </w:pPr>
    </w:p>
    <w:p w14:paraId="3F9DBC8A" w14:textId="3ED70180" w:rsidR="00A64361" w:rsidRPr="00171251" w:rsidRDefault="000235F4" w:rsidP="00D6156A">
      <w:pPr>
        <w:tabs>
          <w:tab w:val="left" w:pos="5994"/>
        </w:tabs>
        <w:jc w:val="center"/>
        <w:rPr>
          <w:b/>
          <w:sz w:val="24"/>
          <w:szCs w:val="24"/>
        </w:rPr>
      </w:pPr>
      <w:r>
        <w:rPr>
          <w:b/>
          <w:sz w:val="24"/>
          <w:szCs w:val="24"/>
        </w:rPr>
        <w:t>2</w:t>
      </w:r>
      <w:r w:rsidR="00A64361" w:rsidRPr="00171251">
        <w:rPr>
          <w:b/>
          <w:sz w:val="24"/>
          <w:szCs w:val="24"/>
        </w:rPr>
        <w:t>.</w:t>
      </w:r>
      <w:r>
        <w:rPr>
          <w:b/>
          <w:sz w:val="24"/>
          <w:szCs w:val="24"/>
        </w:rPr>
        <w:t>3.</w:t>
      </w:r>
      <w:r w:rsidR="00A64361" w:rsidRPr="00171251">
        <w:rPr>
          <w:b/>
          <w:sz w:val="24"/>
          <w:szCs w:val="24"/>
        </w:rPr>
        <w:t xml:space="preserve"> Visuomenės švietimas ir informavimas</w:t>
      </w:r>
    </w:p>
    <w:p w14:paraId="3F9DBC8B" w14:textId="77777777" w:rsidR="00A64361" w:rsidRPr="00171251" w:rsidRDefault="00A64361">
      <w:pPr>
        <w:tabs>
          <w:tab w:val="left" w:pos="5994"/>
        </w:tabs>
        <w:jc w:val="both"/>
        <w:rPr>
          <w:sz w:val="24"/>
          <w:szCs w:val="24"/>
        </w:rPr>
      </w:pPr>
    </w:p>
    <w:p w14:paraId="21BB356A" w14:textId="6D25F965" w:rsidR="00D60869" w:rsidRDefault="00545790" w:rsidP="00D60869">
      <w:pPr>
        <w:tabs>
          <w:tab w:val="left" w:pos="993"/>
          <w:tab w:val="left" w:pos="5994"/>
        </w:tabs>
        <w:spacing w:line="360" w:lineRule="auto"/>
        <w:jc w:val="both"/>
        <w:rPr>
          <w:i/>
          <w:sz w:val="24"/>
          <w:szCs w:val="24"/>
        </w:rPr>
      </w:pPr>
      <w:r>
        <w:rPr>
          <w:iCs/>
          <w:sz w:val="24"/>
          <w:szCs w:val="24"/>
          <w:shd w:val="clear" w:color="auto" w:fill="FFFFFF"/>
        </w:rPr>
        <w:tab/>
        <w:t>2019 m.</w:t>
      </w:r>
      <w:r w:rsidR="00D60869" w:rsidRPr="00EE0E64">
        <w:rPr>
          <w:iCs/>
          <w:sz w:val="24"/>
          <w:szCs w:val="24"/>
          <w:shd w:val="clear" w:color="auto" w:fill="FFFFFF"/>
        </w:rPr>
        <w:t xml:space="preserve"> </w:t>
      </w:r>
      <w:r>
        <w:rPr>
          <w:sz w:val="24"/>
          <w:szCs w:val="24"/>
        </w:rPr>
        <w:t>birželio mėn.</w:t>
      </w:r>
      <w:r w:rsidR="00D60869" w:rsidRPr="00EE0E64">
        <w:rPr>
          <w:sz w:val="24"/>
          <w:szCs w:val="24"/>
        </w:rPr>
        <w:t xml:space="preserve"> </w:t>
      </w:r>
      <w:r w:rsidR="00D60869" w:rsidRPr="00EE0E64">
        <w:rPr>
          <w:iCs/>
          <w:sz w:val="24"/>
          <w:szCs w:val="24"/>
          <w:shd w:val="clear" w:color="auto" w:fill="FFFFFF"/>
        </w:rPr>
        <w:t>Klaipėdos vaikų ligoninė dalyvavo</w:t>
      </w:r>
      <w:r>
        <w:rPr>
          <w:sz w:val="24"/>
          <w:szCs w:val="24"/>
        </w:rPr>
        <w:t xml:space="preserve"> vaikų, sergančių I</w:t>
      </w:r>
      <w:r w:rsidR="00D60869" w:rsidRPr="00EE0E64">
        <w:rPr>
          <w:sz w:val="24"/>
          <w:szCs w:val="24"/>
        </w:rPr>
        <w:t xml:space="preserve"> tipo cukriniu diabetu</w:t>
      </w:r>
      <w:r w:rsidR="00B04AFA">
        <w:rPr>
          <w:sz w:val="24"/>
          <w:szCs w:val="24"/>
        </w:rPr>
        <w:t>,</w:t>
      </w:r>
      <w:r w:rsidR="00D60869" w:rsidRPr="00EE0E64">
        <w:rPr>
          <w:sz w:val="24"/>
          <w:szCs w:val="24"/>
        </w:rPr>
        <w:t xml:space="preserve"> vasaros stovykloje </w:t>
      </w:r>
      <w:r w:rsidR="00B04AFA">
        <w:rPr>
          <w:sz w:val="24"/>
          <w:szCs w:val="24"/>
        </w:rPr>
        <w:t>Šventojoje, kurioje slaugytojos-</w:t>
      </w:r>
      <w:r w:rsidR="00D60869" w:rsidRPr="00EE0E64">
        <w:rPr>
          <w:sz w:val="24"/>
          <w:szCs w:val="24"/>
        </w:rPr>
        <w:t>d</w:t>
      </w:r>
      <w:r w:rsidR="00B04AFA">
        <w:rPr>
          <w:sz w:val="24"/>
          <w:szCs w:val="24"/>
        </w:rPr>
        <w:t>iabetologės organizavo paskaitą-</w:t>
      </w:r>
      <w:r w:rsidR="00D60869" w:rsidRPr="00EE0E64">
        <w:rPr>
          <w:sz w:val="24"/>
          <w:szCs w:val="24"/>
        </w:rPr>
        <w:t>diskusiją „Maisto mitybinės vertės skaičiavimo metodika“</w:t>
      </w:r>
      <w:r w:rsidR="00D60869" w:rsidRPr="00EE0E64">
        <w:rPr>
          <w:iCs/>
          <w:sz w:val="24"/>
          <w:szCs w:val="24"/>
          <w:shd w:val="clear" w:color="auto" w:fill="FFFFFF"/>
        </w:rPr>
        <w:t xml:space="preserve">. </w:t>
      </w:r>
    </w:p>
    <w:p w14:paraId="25FCE85E" w14:textId="630A0AD9" w:rsidR="00D60869" w:rsidRDefault="00545790" w:rsidP="00D60869">
      <w:pPr>
        <w:widowControl/>
        <w:suppressAutoHyphens w:val="0"/>
        <w:autoSpaceDE/>
        <w:autoSpaceDN w:val="0"/>
        <w:spacing w:line="360" w:lineRule="auto"/>
        <w:ind w:firstLine="720"/>
        <w:jc w:val="both"/>
        <w:rPr>
          <w:rFonts w:eastAsia="Calibri"/>
          <w:sz w:val="24"/>
          <w:szCs w:val="24"/>
          <w:lang w:eastAsia="en-US"/>
        </w:rPr>
      </w:pPr>
      <w:r>
        <w:rPr>
          <w:rFonts w:eastAsia="Calibri"/>
          <w:sz w:val="24"/>
          <w:szCs w:val="24"/>
          <w:lang w:eastAsia="en-US"/>
        </w:rPr>
        <w:t xml:space="preserve">    2019 m. lapkričio mėn.</w:t>
      </w:r>
      <w:r w:rsidR="00D60869">
        <w:rPr>
          <w:rFonts w:eastAsia="Calibri"/>
          <w:sz w:val="24"/>
          <w:szCs w:val="24"/>
          <w:lang w:eastAsia="en-US"/>
        </w:rPr>
        <w:t xml:space="preserve"> Klaipėdoje vaikų ligoninės diabeto komanda: gydytoja va</w:t>
      </w:r>
      <w:r w:rsidR="00B04AFA">
        <w:rPr>
          <w:rFonts w:eastAsia="Calibri"/>
          <w:sz w:val="24"/>
          <w:szCs w:val="24"/>
          <w:lang w:eastAsia="en-US"/>
        </w:rPr>
        <w:t>ikų endokrinologė ir slaugytojos-</w:t>
      </w:r>
      <w:r w:rsidR="00D60869">
        <w:rPr>
          <w:rFonts w:eastAsia="Calibri"/>
          <w:sz w:val="24"/>
          <w:szCs w:val="24"/>
          <w:lang w:eastAsia="en-US"/>
        </w:rPr>
        <w:t xml:space="preserve">diabetologės dalyvavo  Pasaulinės diabeto dienos paminėjime Klaipėdoje.  </w:t>
      </w:r>
    </w:p>
    <w:p w14:paraId="1AEEFDA4" w14:textId="0976B80A" w:rsidR="00D60869" w:rsidRDefault="00D60869" w:rsidP="00D60869">
      <w:pPr>
        <w:tabs>
          <w:tab w:val="left" w:pos="142"/>
        </w:tabs>
        <w:spacing w:line="360" w:lineRule="auto"/>
        <w:jc w:val="both"/>
        <w:rPr>
          <w:sz w:val="24"/>
          <w:szCs w:val="24"/>
        </w:rPr>
      </w:pPr>
      <w:r w:rsidRPr="00E93679">
        <w:rPr>
          <w:iCs/>
          <w:sz w:val="24"/>
          <w:szCs w:val="24"/>
          <w:shd w:val="clear" w:color="auto" w:fill="FFFFFF"/>
        </w:rPr>
        <w:tab/>
      </w:r>
      <w:r w:rsidRPr="00E93679">
        <w:rPr>
          <w:iCs/>
          <w:sz w:val="24"/>
          <w:szCs w:val="24"/>
          <w:shd w:val="clear" w:color="auto" w:fill="FFFFFF"/>
        </w:rPr>
        <w:tab/>
      </w:r>
      <w:r w:rsidR="00545790">
        <w:rPr>
          <w:iCs/>
          <w:sz w:val="24"/>
          <w:szCs w:val="24"/>
          <w:shd w:val="clear" w:color="auto" w:fill="FFFFFF"/>
        </w:rPr>
        <w:t>2019 m.</w:t>
      </w:r>
      <w:r w:rsidRPr="00EE0E64">
        <w:rPr>
          <w:iCs/>
          <w:sz w:val="24"/>
          <w:szCs w:val="24"/>
          <w:shd w:val="clear" w:color="auto" w:fill="FFFFFF"/>
        </w:rPr>
        <w:t xml:space="preserve"> Klaipėdos vaikų ligoninėje atnaujinta ligoninės interneto svetainė, socialiniame tinkle </w:t>
      </w:r>
      <w:r w:rsidR="00B04AFA">
        <w:rPr>
          <w:iCs/>
          <w:sz w:val="24"/>
          <w:szCs w:val="24"/>
          <w:shd w:val="clear" w:color="auto" w:fill="FFFFFF"/>
        </w:rPr>
        <w:t>„</w:t>
      </w:r>
      <w:r w:rsidRPr="00EE0E64">
        <w:rPr>
          <w:iCs/>
          <w:sz w:val="24"/>
          <w:szCs w:val="24"/>
          <w:shd w:val="clear" w:color="auto" w:fill="FFFFFF"/>
        </w:rPr>
        <w:t>Facebook</w:t>
      </w:r>
      <w:r w:rsidR="00B04AFA">
        <w:rPr>
          <w:iCs/>
          <w:sz w:val="24"/>
          <w:szCs w:val="24"/>
          <w:shd w:val="clear" w:color="auto" w:fill="FFFFFF"/>
        </w:rPr>
        <w:t>“</w:t>
      </w:r>
      <w:r w:rsidRPr="00EE0E64">
        <w:rPr>
          <w:iCs/>
          <w:sz w:val="24"/>
          <w:szCs w:val="24"/>
          <w:shd w:val="clear" w:color="auto" w:fill="FFFFFF"/>
        </w:rPr>
        <w:t xml:space="preserve"> sukurta įstaigos  paskyra, kur pateikiama informacija pacientams (jų atstovams) apie įstaigoje teikiamas paslaugas, vykdomas veiklas, gautą paramą.  Kiekv</w:t>
      </w:r>
      <w:r w:rsidR="00545790">
        <w:rPr>
          <w:iCs/>
          <w:sz w:val="24"/>
          <w:szCs w:val="24"/>
          <w:shd w:val="clear" w:color="auto" w:fill="FFFFFF"/>
        </w:rPr>
        <w:t>iename gydymo skyriuje yra</w:t>
      </w:r>
      <w:r w:rsidRPr="00EE0E64">
        <w:rPr>
          <w:iCs/>
          <w:sz w:val="24"/>
          <w:szCs w:val="24"/>
          <w:shd w:val="clear" w:color="auto" w:fill="FFFFFF"/>
        </w:rPr>
        <w:t xml:space="preserve"> informaciniai stovai pacientams (jų atstovams), kuriuose pateikiama informacija antikorupcine tematika, informacija apie įstaigos veiklą.</w:t>
      </w:r>
      <w:r w:rsidR="00B04AFA">
        <w:rPr>
          <w:sz w:val="24"/>
          <w:szCs w:val="24"/>
          <w:shd w:val="clear" w:color="auto" w:fill="FFFFFF"/>
        </w:rPr>
        <w:t xml:space="preserve"> Ligoninės Priėmimo–</w:t>
      </w:r>
      <w:r w:rsidRPr="00EE0E64">
        <w:rPr>
          <w:sz w:val="24"/>
          <w:szCs w:val="24"/>
          <w:shd w:val="clear" w:color="auto" w:fill="FFFFFF"/>
        </w:rPr>
        <w:t xml:space="preserve">skubiosios pagalbos skyriuje bei </w:t>
      </w:r>
      <w:r w:rsidR="00C709B0">
        <w:rPr>
          <w:sz w:val="24"/>
          <w:szCs w:val="24"/>
          <w:lang w:eastAsia="lt-LT"/>
        </w:rPr>
        <w:t>I aukšto koridoriuje įrengti</w:t>
      </w:r>
      <w:r w:rsidRPr="00EE0E64">
        <w:rPr>
          <w:sz w:val="24"/>
          <w:szCs w:val="24"/>
          <w:lang w:eastAsia="lt-LT"/>
        </w:rPr>
        <w:t xml:space="preserve"> informaciniai videoterminalai, kuriuose ne tik viešinama įstaigos veikla, bet ir pateikiama informacija apie rūkymo žalą, sveiką mitybą.</w:t>
      </w:r>
    </w:p>
    <w:p w14:paraId="64DB219B" w14:textId="10FFFDDD" w:rsidR="00D60869" w:rsidRDefault="00EB72B2" w:rsidP="00D60869">
      <w:pPr>
        <w:spacing w:line="360" w:lineRule="auto"/>
        <w:ind w:firstLine="709"/>
        <w:jc w:val="both"/>
        <w:rPr>
          <w:sz w:val="24"/>
          <w:szCs w:val="24"/>
        </w:rPr>
      </w:pPr>
      <w:r>
        <w:rPr>
          <w:iCs/>
          <w:sz w:val="24"/>
          <w:szCs w:val="24"/>
          <w:shd w:val="clear" w:color="auto" w:fill="FFFFFF"/>
        </w:rPr>
        <w:t>2019 m.</w:t>
      </w:r>
      <w:r w:rsidR="00D60869" w:rsidRPr="00EE0E64">
        <w:rPr>
          <w:iCs/>
          <w:sz w:val="24"/>
          <w:szCs w:val="24"/>
          <w:shd w:val="clear" w:color="auto" w:fill="FFFFFF"/>
        </w:rPr>
        <w:t xml:space="preserve"> Klaipėdos vaikų ligoninė žiniasklaidos priemonėse publikavo</w:t>
      </w:r>
      <w:r w:rsidR="00545790">
        <w:rPr>
          <w:iCs/>
          <w:sz w:val="24"/>
          <w:szCs w:val="24"/>
          <w:shd w:val="clear" w:color="auto" w:fill="FFFFFF"/>
        </w:rPr>
        <w:t xml:space="preserve"> 15 straipsnių apie savo </w:t>
      </w:r>
      <w:r w:rsidR="00D60869" w:rsidRPr="00EE0E64">
        <w:rPr>
          <w:iCs/>
          <w:sz w:val="24"/>
          <w:szCs w:val="24"/>
          <w:shd w:val="clear" w:color="auto" w:fill="FFFFFF"/>
        </w:rPr>
        <w:t xml:space="preserve"> veiklą. </w:t>
      </w:r>
      <w:r w:rsidR="00D60869">
        <w:rPr>
          <w:rFonts w:eastAsia="Calibri"/>
          <w:sz w:val="24"/>
          <w:szCs w:val="24"/>
          <w:lang w:eastAsia="en-US"/>
        </w:rPr>
        <w:t>Gydytoja vaik</w:t>
      </w:r>
      <w:r w:rsidR="00B04AFA">
        <w:rPr>
          <w:rFonts w:eastAsia="Calibri"/>
          <w:sz w:val="24"/>
          <w:szCs w:val="24"/>
          <w:lang w:eastAsia="en-US"/>
        </w:rPr>
        <w:t>ų endokrinologė  ir  slaugytoja-</w:t>
      </w:r>
      <w:r w:rsidR="00D60869">
        <w:rPr>
          <w:rFonts w:eastAsia="Calibri"/>
          <w:sz w:val="24"/>
          <w:szCs w:val="24"/>
          <w:lang w:eastAsia="en-US"/>
        </w:rPr>
        <w:t>diabetologė vaikų, sergančių cukriniu diabetu, klubo „Smalsučiai“ leidinyje „Diabeto IQ“, 2019 Nr. 3 publikavo straipsnį „Stipri pagalbos ranka“, kuriame buvo pateikta informacija apie diabetu sergančių vaikų gydymo galimybes Klaipėdos vaikų ligoninėje.</w:t>
      </w:r>
      <w:r w:rsidR="00D60869" w:rsidRPr="00EE0E64">
        <w:rPr>
          <w:iCs/>
          <w:sz w:val="24"/>
          <w:szCs w:val="24"/>
          <w:shd w:val="clear" w:color="auto" w:fill="FFFFFF"/>
        </w:rPr>
        <w:t xml:space="preserve"> Visuomenei teikėme informaciją apie dažniausius vaikų susirgimus ir jų šiuolaikines diagnostikos bei gydymo galimybes, įstaigoje įdiegtas naujas technologijas ir jos galimybes.  Ž</w:t>
      </w:r>
      <w:r w:rsidR="00D60869">
        <w:rPr>
          <w:sz w:val="24"/>
          <w:szCs w:val="24"/>
        </w:rPr>
        <w:t>iniasklaidos priemonėse</w:t>
      </w:r>
      <w:r w:rsidR="00D60869" w:rsidRPr="00EE0E64">
        <w:rPr>
          <w:iCs/>
          <w:sz w:val="24"/>
          <w:szCs w:val="24"/>
          <w:shd w:val="clear" w:color="auto" w:fill="FFFFFF"/>
        </w:rPr>
        <w:t xml:space="preserve"> informavome apie mūsų ligoninės geradarius, filantropus – Lietuvos dailininkų sąjungos Klaipėdos skyriaus iniciatyvą “Sveika (,) Jūra”, kuri papuošė ligoninę dailininkų piešiniais, </w:t>
      </w:r>
      <w:r w:rsidR="00D60869" w:rsidRPr="00EE0E64">
        <w:rPr>
          <w:spacing w:val="-1"/>
          <w:sz w:val="24"/>
          <w:szCs w:val="24"/>
        </w:rPr>
        <w:t>Lietuvos jūrų krovos kompanijų asociacijos paramą, kuri</w:t>
      </w:r>
      <w:r w:rsidR="00B04AFA">
        <w:rPr>
          <w:spacing w:val="-1"/>
          <w:sz w:val="24"/>
          <w:szCs w:val="24"/>
        </w:rPr>
        <w:t>ą</w:t>
      </w:r>
      <w:r w:rsidR="00D60869" w:rsidRPr="00EE0E64">
        <w:rPr>
          <w:spacing w:val="-1"/>
          <w:sz w:val="24"/>
          <w:szCs w:val="24"/>
        </w:rPr>
        <w:t xml:space="preserve"> </w:t>
      </w:r>
      <w:r w:rsidR="00B04AFA">
        <w:rPr>
          <w:spacing w:val="-1"/>
          <w:sz w:val="24"/>
          <w:szCs w:val="24"/>
        </w:rPr>
        <w:t>panaudojus</w:t>
      </w:r>
      <w:r w:rsidR="00D60869" w:rsidRPr="00EE0E64">
        <w:rPr>
          <w:spacing w:val="-1"/>
          <w:sz w:val="24"/>
          <w:szCs w:val="24"/>
        </w:rPr>
        <w:t xml:space="preserve"> atnaujinta įstaigos medicininė įranga.</w:t>
      </w:r>
      <w:r w:rsidR="00D60869" w:rsidRPr="00EE0E64">
        <w:rPr>
          <w:iCs/>
          <w:sz w:val="24"/>
          <w:szCs w:val="24"/>
          <w:shd w:val="clear" w:color="auto" w:fill="FFFFFF"/>
        </w:rPr>
        <w:t xml:space="preserve"> </w:t>
      </w:r>
    </w:p>
    <w:p w14:paraId="7CBD37CF" w14:textId="77777777" w:rsidR="00D61AE9" w:rsidRPr="00171251" w:rsidRDefault="00D61AE9" w:rsidP="00283694">
      <w:pPr>
        <w:widowControl/>
        <w:tabs>
          <w:tab w:val="left" w:pos="993"/>
        </w:tabs>
        <w:autoSpaceDE/>
        <w:ind w:firstLine="709"/>
        <w:jc w:val="both"/>
        <w:rPr>
          <w:sz w:val="24"/>
          <w:szCs w:val="24"/>
        </w:rPr>
      </w:pPr>
    </w:p>
    <w:p w14:paraId="3F9DBC9A" w14:textId="32B64DD7" w:rsidR="00A64361" w:rsidRPr="00171251" w:rsidRDefault="000235F4" w:rsidP="00283694">
      <w:pPr>
        <w:tabs>
          <w:tab w:val="left" w:pos="993"/>
          <w:tab w:val="left" w:pos="5994"/>
        </w:tabs>
        <w:ind w:firstLine="709"/>
        <w:jc w:val="center"/>
        <w:rPr>
          <w:sz w:val="24"/>
          <w:szCs w:val="24"/>
        </w:rPr>
      </w:pPr>
      <w:r>
        <w:rPr>
          <w:b/>
          <w:sz w:val="24"/>
          <w:szCs w:val="24"/>
        </w:rPr>
        <w:t>2.4</w:t>
      </w:r>
      <w:r w:rsidR="00A64361" w:rsidRPr="00171251">
        <w:rPr>
          <w:b/>
          <w:sz w:val="24"/>
          <w:szCs w:val="24"/>
        </w:rPr>
        <w:t>. Pacientų pasitenkinimo teikiamomis paslaugomis lygis</w:t>
      </w:r>
    </w:p>
    <w:p w14:paraId="3F9DBC9B" w14:textId="77777777" w:rsidR="00A64361" w:rsidRPr="00171251" w:rsidRDefault="00A64361" w:rsidP="00283694">
      <w:pPr>
        <w:tabs>
          <w:tab w:val="left" w:pos="993"/>
        </w:tabs>
        <w:ind w:firstLine="709"/>
        <w:jc w:val="both"/>
        <w:rPr>
          <w:sz w:val="24"/>
          <w:szCs w:val="24"/>
        </w:rPr>
      </w:pPr>
    </w:p>
    <w:p w14:paraId="0EDD6C14" w14:textId="63DFE6E2" w:rsidR="00D61AE9" w:rsidRPr="0097309A" w:rsidRDefault="00D61AE9" w:rsidP="0097309A">
      <w:pPr>
        <w:tabs>
          <w:tab w:val="left" w:pos="993"/>
        </w:tabs>
        <w:spacing w:line="360" w:lineRule="auto"/>
        <w:ind w:firstLine="709"/>
        <w:jc w:val="both"/>
        <w:rPr>
          <w:sz w:val="24"/>
          <w:szCs w:val="24"/>
        </w:rPr>
      </w:pPr>
      <w:r w:rsidRPr="00D61AE9">
        <w:rPr>
          <w:i/>
          <w:sz w:val="24"/>
          <w:szCs w:val="24"/>
        </w:rPr>
        <w:t>Pacientų apklausa.</w:t>
      </w:r>
      <w:r w:rsidR="0097309A" w:rsidRPr="0097309A">
        <w:t xml:space="preserve"> </w:t>
      </w:r>
      <w:r w:rsidR="0097309A" w:rsidRPr="0097309A">
        <w:rPr>
          <w:sz w:val="24"/>
          <w:szCs w:val="24"/>
        </w:rPr>
        <w:t>Stacionare gydytų pacientų</w:t>
      </w:r>
      <w:r w:rsidR="0097309A" w:rsidRPr="0097309A">
        <w:rPr>
          <w:rFonts w:eastAsia="SimSun"/>
          <w:sz w:val="24"/>
          <w:szCs w:val="24"/>
          <w:lang w:eastAsia="zh-CN"/>
        </w:rPr>
        <w:t xml:space="preserve"> pasitenkinimas įstaigos teikiamomis paslaugomis</w:t>
      </w:r>
      <w:r w:rsidR="0097309A" w:rsidRPr="0097309A">
        <w:rPr>
          <w:sz w:val="24"/>
          <w:szCs w:val="24"/>
        </w:rPr>
        <w:t xml:space="preserve"> – 0,99, ambulatorines paslaugas gavusių pacientų – 0,99</w:t>
      </w:r>
      <w:r w:rsidR="0097309A">
        <w:rPr>
          <w:sz w:val="24"/>
          <w:szCs w:val="24"/>
        </w:rPr>
        <w:t>.</w:t>
      </w:r>
    </w:p>
    <w:p w14:paraId="67CBA10D" w14:textId="478BCCA1" w:rsidR="0099408F" w:rsidRDefault="00C709B0" w:rsidP="0099408F">
      <w:pPr>
        <w:tabs>
          <w:tab w:val="left" w:pos="993"/>
        </w:tabs>
        <w:spacing w:line="360" w:lineRule="auto"/>
        <w:ind w:firstLine="709"/>
        <w:jc w:val="both"/>
        <w:rPr>
          <w:iCs/>
          <w:sz w:val="24"/>
          <w:szCs w:val="24"/>
          <w:shd w:val="clear" w:color="auto" w:fill="FFFFFF"/>
        </w:rPr>
      </w:pPr>
      <w:r>
        <w:rPr>
          <w:sz w:val="24"/>
          <w:szCs w:val="24"/>
        </w:rPr>
        <w:t xml:space="preserve"> 2019 m.</w:t>
      </w:r>
      <w:r w:rsidR="0097309A" w:rsidRPr="0097309A">
        <w:rPr>
          <w:sz w:val="24"/>
          <w:szCs w:val="24"/>
        </w:rPr>
        <w:t xml:space="preserve"> </w:t>
      </w:r>
      <w:r w:rsidR="0097309A" w:rsidRPr="0052719B">
        <w:rPr>
          <w:sz w:val="24"/>
          <w:szCs w:val="24"/>
        </w:rPr>
        <w:t>gaut</w:t>
      </w:r>
      <w:r w:rsidR="0099408F">
        <w:rPr>
          <w:sz w:val="24"/>
          <w:szCs w:val="24"/>
        </w:rPr>
        <w:t xml:space="preserve">a 15 </w:t>
      </w:r>
      <w:r w:rsidR="0099408F" w:rsidRPr="00AA3586">
        <w:rPr>
          <w:sz w:val="24"/>
          <w:szCs w:val="24"/>
        </w:rPr>
        <w:t>pad</w:t>
      </w:r>
      <w:r w:rsidR="0099408F" w:rsidRPr="00AA3586">
        <w:rPr>
          <w:color w:val="222222"/>
          <w:sz w:val="24"/>
          <w:szCs w:val="24"/>
        </w:rPr>
        <w:t>ėk</w:t>
      </w:r>
      <w:r w:rsidR="0099408F" w:rsidRPr="00AA3586">
        <w:rPr>
          <w:iCs/>
          <w:sz w:val="24"/>
          <w:szCs w:val="24"/>
          <w:shd w:val="clear" w:color="auto" w:fill="FFFFFF"/>
        </w:rPr>
        <w:t>ų</w:t>
      </w:r>
      <w:r w:rsidR="0099408F">
        <w:rPr>
          <w:iCs/>
          <w:sz w:val="24"/>
          <w:szCs w:val="24"/>
          <w:shd w:val="clear" w:color="auto" w:fill="FFFFFF"/>
        </w:rPr>
        <w:t>.</w:t>
      </w:r>
    </w:p>
    <w:p w14:paraId="0F211B37" w14:textId="77777777" w:rsidR="00AA3586" w:rsidRDefault="00AA3586" w:rsidP="0099408F">
      <w:pPr>
        <w:tabs>
          <w:tab w:val="left" w:pos="993"/>
        </w:tabs>
        <w:spacing w:line="360" w:lineRule="auto"/>
        <w:ind w:firstLine="709"/>
        <w:jc w:val="both"/>
        <w:rPr>
          <w:sz w:val="24"/>
          <w:szCs w:val="24"/>
        </w:rPr>
      </w:pPr>
    </w:p>
    <w:p w14:paraId="3F9DBCA2" w14:textId="30C57140" w:rsidR="00A64361" w:rsidRPr="00171251" w:rsidRDefault="0099408F" w:rsidP="0099408F">
      <w:pPr>
        <w:tabs>
          <w:tab w:val="left" w:pos="993"/>
        </w:tabs>
        <w:spacing w:line="360" w:lineRule="auto"/>
        <w:ind w:firstLine="709"/>
        <w:jc w:val="both"/>
        <w:rPr>
          <w:sz w:val="24"/>
          <w:szCs w:val="24"/>
        </w:rPr>
      </w:pPr>
      <w:r>
        <w:rPr>
          <w:sz w:val="24"/>
          <w:szCs w:val="24"/>
        </w:rPr>
        <w:tab/>
      </w:r>
      <w:r>
        <w:rPr>
          <w:sz w:val="24"/>
          <w:szCs w:val="24"/>
        </w:rPr>
        <w:tab/>
      </w:r>
      <w:r>
        <w:rPr>
          <w:sz w:val="24"/>
          <w:szCs w:val="24"/>
        </w:rPr>
        <w:tab/>
      </w:r>
      <w:r w:rsidR="00EB72B2">
        <w:rPr>
          <w:sz w:val="24"/>
          <w:szCs w:val="24"/>
        </w:rPr>
        <w:t xml:space="preserve">         </w:t>
      </w:r>
      <w:r w:rsidR="000235F4">
        <w:rPr>
          <w:b/>
          <w:sz w:val="24"/>
          <w:szCs w:val="24"/>
        </w:rPr>
        <w:t>2.5</w:t>
      </w:r>
      <w:r w:rsidR="00A64361" w:rsidRPr="00171251">
        <w:rPr>
          <w:b/>
          <w:sz w:val="24"/>
          <w:szCs w:val="24"/>
        </w:rPr>
        <w:t>. Kokybės vadybos sistemos tobulinimas</w:t>
      </w:r>
    </w:p>
    <w:p w14:paraId="77F0EDC2" w14:textId="19968348" w:rsidR="00187242" w:rsidRDefault="00F467DE" w:rsidP="00187242">
      <w:pPr>
        <w:shd w:val="clear" w:color="auto" w:fill="FFFFFF"/>
        <w:tabs>
          <w:tab w:val="left" w:pos="993"/>
        </w:tabs>
        <w:spacing w:line="360" w:lineRule="auto"/>
        <w:ind w:firstLine="709"/>
        <w:jc w:val="both"/>
        <w:rPr>
          <w:sz w:val="24"/>
          <w:szCs w:val="24"/>
          <w:lang w:eastAsia="lt-LT"/>
        </w:rPr>
      </w:pPr>
      <w:r>
        <w:rPr>
          <w:i/>
          <w:color w:val="222222"/>
          <w:sz w:val="24"/>
          <w:szCs w:val="24"/>
        </w:rPr>
        <w:t>Įvestos k</w:t>
      </w:r>
      <w:r w:rsidR="00937824">
        <w:rPr>
          <w:i/>
          <w:color w:val="222222"/>
          <w:sz w:val="24"/>
          <w:szCs w:val="24"/>
        </w:rPr>
        <w:t>okybės vadybos procedūros, standartai.</w:t>
      </w:r>
      <w:r w:rsidR="00187242" w:rsidRPr="00187242">
        <w:rPr>
          <w:sz w:val="24"/>
          <w:szCs w:val="24"/>
          <w:lang w:eastAsia="lt-LT"/>
        </w:rPr>
        <w:t xml:space="preserve"> </w:t>
      </w:r>
      <w:r w:rsidR="00187242">
        <w:rPr>
          <w:sz w:val="24"/>
          <w:szCs w:val="24"/>
          <w:lang w:eastAsia="lt-LT"/>
        </w:rPr>
        <w:t xml:space="preserve">Įstaigos vadybos sistema sertifikuota pagal  </w:t>
      </w:r>
      <w:r w:rsidR="00187242" w:rsidRPr="00187242">
        <w:rPr>
          <w:sz w:val="24"/>
          <w:szCs w:val="24"/>
          <w:lang w:eastAsia="lt-LT"/>
        </w:rPr>
        <w:t xml:space="preserve">ISO 9001:2015 </w:t>
      </w:r>
      <w:r w:rsidR="00187242">
        <w:rPr>
          <w:sz w:val="24"/>
          <w:szCs w:val="24"/>
          <w:lang w:eastAsia="lt-LT"/>
        </w:rPr>
        <w:t xml:space="preserve">standarto reikalavimus. </w:t>
      </w:r>
      <w:r w:rsidR="00187242" w:rsidRPr="00187242">
        <w:rPr>
          <w:rFonts w:eastAsia="Calibri"/>
          <w:sz w:val="24"/>
          <w:szCs w:val="24"/>
          <w:lang w:eastAsia="en-US"/>
        </w:rPr>
        <w:t>201</w:t>
      </w:r>
      <w:r w:rsidR="00187242">
        <w:rPr>
          <w:rFonts w:eastAsia="Calibri"/>
          <w:sz w:val="24"/>
          <w:szCs w:val="24"/>
          <w:lang w:eastAsia="en-US"/>
        </w:rPr>
        <w:t>9</w:t>
      </w:r>
      <w:r w:rsidR="00187242" w:rsidRPr="00187242">
        <w:rPr>
          <w:rFonts w:eastAsia="Calibri"/>
          <w:sz w:val="24"/>
          <w:szCs w:val="24"/>
          <w:lang w:eastAsia="en-US"/>
        </w:rPr>
        <w:t xml:space="preserve"> metais sertifikuojanti įstaiga atliko ligoninėje veikiančios kokybės vadybos sistemos priežiūros auditą.  Jo metu įvertinta, kad ligoninėje veikianti vadybos sistema pagal standarto reikalavimus </w:t>
      </w:r>
      <w:r w:rsidR="00944E61">
        <w:rPr>
          <w:rFonts w:eastAsia="Calibri"/>
          <w:sz w:val="24"/>
          <w:szCs w:val="24"/>
          <w:lang w:eastAsia="en-US"/>
        </w:rPr>
        <w:t>visiškai</w:t>
      </w:r>
      <w:r w:rsidR="00187242" w:rsidRPr="00187242">
        <w:rPr>
          <w:rFonts w:eastAsia="Calibri"/>
          <w:sz w:val="24"/>
          <w:szCs w:val="24"/>
          <w:lang w:eastAsia="en-US"/>
        </w:rPr>
        <w:t xml:space="preserve"> veiksminga</w:t>
      </w:r>
      <w:r w:rsidR="00187242">
        <w:rPr>
          <w:rFonts w:eastAsia="Calibri"/>
          <w:sz w:val="24"/>
          <w:szCs w:val="24"/>
          <w:lang w:eastAsia="en-US"/>
        </w:rPr>
        <w:t>.</w:t>
      </w:r>
    </w:p>
    <w:p w14:paraId="1D7A327E" w14:textId="70DE1233" w:rsidR="00326010" w:rsidRDefault="00824CA9" w:rsidP="00187242">
      <w:pPr>
        <w:shd w:val="clear" w:color="auto" w:fill="FFFFFF"/>
        <w:tabs>
          <w:tab w:val="left" w:pos="993"/>
        </w:tabs>
        <w:spacing w:line="360" w:lineRule="auto"/>
        <w:ind w:firstLine="709"/>
        <w:jc w:val="both"/>
        <w:rPr>
          <w:sz w:val="24"/>
          <w:szCs w:val="24"/>
        </w:rPr>
      </w:pPr>
      <w:r>
        <w:rPr>
          <w:i/>
          <w:sz w:val="24"/>
          <w:szCs w:val="24"/>
        </w:rPr>
        <w:t>Atlikti v</w:t>
      </w:r>
      <w:r w:rsidR="00A64361" w:rsidRPr="00D61AE9">
        <w:rPr>
          <w:i/>
          <w:sz w:val="24"/>
          <w:szCs w:val="24"/>
        </w:rPr>
        <w:t>i</w:t>
      </w:r>
      <w:r w:rsidR="00D61AE9" w:rsidRPr="00D61AE9">
        <w:rPr>
          <w:i/>
          <w:sz w:val="24"/>
          <w:szCs w:val="24"/>
        </w:rPr>
        <w:t>dinio medicininio audito tyrimai.</w:t>
      </w:r>
      <w:r w:rsidR="00326010">
        <w:rPr>
          <w:i/>
          <w:sz w:val="24"/>
          <w:szCs w:val="24"/>
        </w:rPr>
        <w:t xml:space="preserve"> </w:t>
      </w:r>
      <w:r w:rsidR="00326010" w:rsidRPr="00326010">
        <w:rPr>
          <w:sz w:val="24"/>
          <w:szCs w:val="24"/>
        </w:rPr>
        <w:t>Per 2019 metus įstaigo</w:t>
      </w:r>
      <w:r w:rsidR="00326010">
        <w:rPr>
          <w:sz w:val="24"/>
          <w:szCs w:val="24"/>
        </w:rPr>
        <w:t xml:space="preserve">je atlikta 40 vidaus medicininių auditų, iš jų 2 neplaniniai auditai. Audituotos veiklos sritys: </w:t>
      </w:r>
    </w:p>
    <w:p w14:paraId="1C1673A4" w14:textId="3652AF7D" w:rsidR="00162D82" w:rsidRPr="00264593" w:rsidRDefault="001E614A" w:rsidP="00162D82">
      <w:pPr>
        <w:pStyle w:val="Sraopastraipa"/>
        <w:numPr>
          <w:ilvl w:val="0"/>
          <w:numId w:val="14"/>
        </w:numPr>
        <w:tabs>
          <w:tab w:val="left" w:pos="993"/>
        </w:tabs>
        <w:spacing w:line="360" w:lineRule="auto"/>
        <w:jc w:val="both"/>
        <w:rPr>
          <w:i/>
          <w:sz w:val="24"/>
          <w:szCs w:val="24"/>
        </w:rPr>
      </w:pPr>
      <w:r w:rsidRPr="00264593">
        <w:rPr>
          <w:sz w:val="24"/>
          <w:szCs w:val="24"/>
          <w:lang w:eastAsia="en-US"/>
        </w:rPr>
        <w:t>Radiologijos ir Kompiuterinės tomografijos skyrių</w:t>
      </w:r>
      <w:r w:rsidR="00162D82" w:rsidRPr="00264593">
        <w:rPr>
          <w:sz w:val="24"/>
          <w:szCs w:val="24"/>
          <w:lang w:eastAsia="en-US"/>
        </w:rPr>
        <w:t xml:space="preserve"> darbo organizavimas, radiacinės saugos reikalavimų vykdymas;</w:t>
      </w:r>
    </w:p>
    <w:p w14:paraId="63FD2C7F" w14:textId="02A0E6E5" w:rsidR="0034207B" w:rsidRPr="00264593" w:rsidRDefault="0034207B" w:rsidP="00162D82">
      <w:pPr>
        <w:pStyle w:val="Sraopastraipa"/>
        <w:numPr>
          <w:ilvl w:val="0"/>
          <w:numId w:val="14"/>
        </w:numPr>
        <w:tabs>
          <w:tab w:val="left" w:pos="993"/>
        </w:tabs>
        <w:spacing w:line="360" w:lineRule="auto"/>
        <w:jc w:val="both"/>
        <w:rPr>
          <w:sz w:val="24"/>
          <w:szCs w:val="24"/>
        </w:rPr>
      </w:pPr>
      <w:r w:rsidRPr="00264593">
        <w:rPr>
          <w:sz w:val="24"/>
          <w:szCs w:val="24"/>
        </w:rPr>
        <w:t>laboratorinės diagnostikos paslaugų reikalavimų vykdymas;</w:t>
      </w:r>
    </w:p>
    <w:p w14:paraId="69A03E0B" w14:textId="188ACA42" w:rsidR="0034207B" w:rsidRPr="00264593" w:rsidRDefault="0034207B" w:rsidP="00162D82">
      <w:pPr>
        <w:pStyle w:val="Sraopastraipa"/>
        <w:numPr>
          <w:ilvl w:val="0"/>
          <w:numId w:val="14"/>
        </w:numPr>
        <w:tabs>
          <w:tab w:val="left" w:pos="993"/>
        </w:tabs>
        <w:spacing w:line="360" w:lineRule="auto"/>
        <w:jc w:val="both"/>
        <w:rPr>
          <w:sz w:val="24"/>
          <w:szCs w:val="24"/>
        </w:rPr>
      </w:pPr>
      <w:r w:rsidRPr="00264593">
        <w:rPr>
          <w:sz w:val="24"/>
          <w:szCs w:val="24"/>
        </w:rPr>
        <w:t>medicininės reabilitacijos siuntimo pagrįstumas;</w:t>
      </w:r>
    </w:p>
    <w:p w14:paraId="6F432E64" w14:textId="7B5E3EE8" w:rsidR="00162D82" w:rsidRPr="00264593" w:rsidRDefault="0034207B" w:rsidP="00162D82">
      <w:pPr>
        <w:pStyle w:val="Sraopastraipa"/>
        <w:numPr>
          <w:ilvl w:val="0"/>
          <w:numId w:val="14"/>
        </w:numPr>
        <w:tabs>
          <w:tab w:val="left" w:pos="993"/>
        </w:tabs>
        <w:spacing w:line="360" w:lineRule="auto"/>
        <w:jc w:val="both"/>
        <w:rPr>
          <w:i/>
          <w:sz w:val="24"/>
          <w:szCs w:val="24"/>
        </w:rPr>
      </w:pPr>
      <w:r w:rsidRPr="00264593">
        <w:rPr>
          <w:iCs/>
          <w:sz w:val="24"/>
          <w:szCs w:val="24"/>
          <w:lang w:eastAsia="en-US"/>
        </w:rPr>
        <w:t>žaizdų perrišimas;</w:t>
      </w:r>
    </w:p>
    <w:p w14:paraId="1F7DF841" w14:textId="0E0D6EB4" w:rsidR="0034207B" w:rsidRPr="00264593" w:rsidRDefault="0034207B" w:rsidP="00162D82">
      <w:pPr>
        <w:pStyle w:val="Sraopastraipa"/>
        <w:numPr>
          <w:ilvl w:val="0"/>
          <w:numId w:val="14"/>
        </w:numPr>
        <w:tabs>
          <w:tab w:val="left" w:pos="993"/>
        </w:tabs>
        <w:spacing w:line="360" w:lineRule="auto"/>
        <w:jc w:val="both"/>
        <w:rPr>
          <w:sz w:val="24"/>
          <w:szCs w:val="24"/>
        </w:rPr>
      </w:pPr>
      <w:r w:rsidRPr="00264593">
        <w:rPr>
          <w:sz w:val="24"/>
          <w:szCs w:val="24"/>
        </w:rPr>
        <w:t>periferinių kraujagyslių kateterizacija ir priežiūra;</w:t>
      </w:r>
    </w:p>
    <w:p w14:paraId="267DAE9E" w14:textId="345CB79F" w:rsidR="00326010" w:rsidRPr="00264593" w:rsidRDefault="00326010" w:rsidP="00162D82">
      <w:pPr>
        <w:pStyle w:val="Sraopastraipa"/>
        <w:numPr>
          <w:ilvl w:val="0"/>
          <w:numId w:val="14"/>
        </w:numPr>
        <w:tabs>
          <w:tab w:val="left" w:pos="993"/>
        </w:tabs>
        <w:spacing w:line="360" w:lineRule="auto"/>
        <w:jc w:val="both"/>
        <w:rPr>
          <w:i/>
          <w:sz w:val="24"/>
          <w:szCs w:val="24"/>
        </w:rPr>
      </w:pPr>
      <w:r w:rsidRPr="00264593">
        <w:rPr>
          <w:iCs/>
          <w:sz w:val="24"/>
          <w:szCs w:val="24"/>
          <w:lang w:eastAsia="en-US"/>
        </w:rPr>
        <w:t xml:space="preserve">“Gydymo stacionare ligos istorijos” F.Nr. 003/a pildymo kokybė, </w:t>
      </w:r>
      <w:r w:rsidRPr="00264593">
        <w:rPr>
          <w:sz w:val="24"/>
          <w:szCs w:val="24"/>
          <w:lang w:eastAsia="en-US"/>
        </w:rPr>
        <w:t>pacientų teisių ir žalos sveikatai įstatymo reikalavimų vykdymas;</w:t>
      </w:r>
    </w:p>
    <w:p w14:paraId="01B3B41D" w14:textId="75C3A95C" w:rsidR="00326010" w:rsidRPr="00264593" w:rsidRDefault="00326010" w:rsidP="00326010">
      <w:pPr>
        <w:pStyle w:val="Sraopastraipa"/>
        <w:numPr>
          <w:ilvl w:val="0"/>
          <w:numId w:val="14"/>
        </w:numPr>
        <w:tabs>
          <w:tab w:val="left" w:pos="993"/>
        </w:tabs>
        <w:spacing w:line="360" w:lineRule="auto"/>
        <w:jc w:val="both"/>
        <w:rPr>
          <w:i/>
          <w:sz w:val="24"/>
          <w:szCs w:val="24"/>
        </w:rPr>
      </w:pPr>
      <w:r w:rsidRPr="00264593">
        <w:rPr>
          <w:iCs/>
          <w:sz w:val="24"/>
          <w:szCs w:val="24"/>
          <w:lang w:eastAsia="en-US"/>
        </w:rPr>
        <w:t>slaugos veiksmų dokumentavimo kokybė “Gydymo stacionare ligos istorijoje” F.Nr. 003/a;</w:t>
      </w:r>
    </w:p>
    <w:p w14:paraId="13747546" w14:textId="2BD3971F" w:rsidR="00326010" w:rsidRPr="00264593" w:rsidRDefault="00326010" w:rsidP="00326010">
      <w:pPr>
        <w:pStyle w:val="Sraopastraipa"/>
        <w:numPr>
          <w:ilvl w:val="0"/>
          <w:numId w:val="14"/>
        </w:numPr>
        <w:tabs>
          <w:tab w:val="left" w:pos="993"/>
        </w:tabs>
        <w:spacing w:line="360" w:lineRule="auto"/>
        <w:jc w:val="both"/>
        <w:rPr>
          <w:i/>
          <w:sz w:val="24"/>
          <w:szCs w:val="24"/>
        </w:rPr>
      </w:pPr>
      <w:r w:rsidRPr="00264593">
        <w:rPr>
          <w:iCs/>
          <w:sz w:val="24"/>
          <w:szCs w:val="24"/>
          <w:lang w:eastAsia="en-US"/>
        </w:rPr>
        <w:t>pacientų maitinimo organizavimas ir maitinimas;</w:t>
      </w:r>
    </w:p>
    <w:p w14:paraId="38AA0F09" w14:textId="0BB60226" w:rsidR="00326010" w:rsidRPr="00264593" w:rsidRDefault="003B21EE" w:rsidP="00326010">
      <w:pPr>
        <w:pStyle w:val="Sraopastraipa"/>
        <w:numPr>
          <w:ilvl w:val="0"/>
          <w:numId w:val="14"/>
        </w:numPr>
        <w:tabs>
          <w:tab w:val="left" w:pos="993"/>
        </w:tabs>
        <w:spacing w:line="360" w:lineRule="auto"/>
        <w:jc w:val="both"/>
        <w:rPr>
          <w:i/>
          <w:sz w:val="24"/>
          <w:szCs w:val="24"/>
        </w:rPr>
      </w:pPr>
      <w:r w:rsidRPr="00264593">
        <w:rPr>
          <w:iCs/>
          <w:sz w:val="24"/>
          <w:szCs w:val="24"/>
          <w:lang w:eastAsia="en-US"/>
        </w:rPr>
        <w:t>užkrečiama liga sergančių pacientų priėmimas, izoliavimas ir hospitalizacija;</w:t>
      </w:r>
    </w:p>
    <w:p w14:paraId="13219DF9" w14:textId="51C14965" w:rsidR="003B21EE" w:rsidRPr="00264593" w:rsidRDefault="00AB3FD6" w:rsidP="00326010">
      <w:pPr>
        <w:pStyle w:val="Sraopastraipa"/>
        <w:numPr>
          <w:ilvl w:val="0"/>
          <w:numId w:val="14"/>
        </w:numPr>
        <w:tabs>
          <w:tab w:val="left" w:pos="993"/>
        </w:tabs>
        <w:spacing w:line="360" w:lineRule="auto"/>
        <w:jc w:val="both"/>
        <w:rPr>
          <w:i/>
          <w:sz w:val="24"/>
          <w:szCs w:val="24"/>
        </w:rPr>
      </w:pPr>
      <w:r w:rsidRPr="00264593">
        <w:rPr>
          <w:sz w:val="24"/>
          <w:szCs w:val="24"/>
          <w:lang w:eastAsia="en-US"/>
        </w:rPr>
        <w:t>įstaigos higieninė būklė, medicininių atliekų valdymas, medicinos prietaisų (instrumentų) valymas, dezinfekcija, skalbinių priežiūra, medicininių atliekų saugojimas;</w:t>
      </w:r>
    </w:p>
    <w:p w14:paraId="7A444002" w14:textId="78CDB3E2" w:rsidR="00AB3FD6" w:rsidRPr="00264593" w:rsidRDefault="00AB3FD6" w:rsidP="00326010">
      <w:pPr>
        <w:pStyle w:val="Sraopastraipa"/>
        <w:numPr>
          <w:ilvl w:val="0"/>
          <w:numId w:val="14"/>
        </w:numPr>
        <w:tabs>
          <w:tab w:val="left" w:pos="993"/>
        </w:tabs>
        <w:spacing w:line="360" w:lineRule="auto"/>
        <w:jc w:val="both"/>
        <w:rPr>
          <w:i/>
          <w:sz w:val="24"/>
          <w:szCs w:val="24"/>
        </w:rPr>
      </w:pPr>
      <w:r w:rsidRPr="00264593">
        <w:rPr>
          <w:sz w:val="24"/>
          <w:szCs w:val="24"/>
          <w:lang w:eastAsia="en-US"/>
        </w:rPr>
        <w:t>personalo rankų higiena;</w:t>
      </w:r>
    </w:p>
    <w:p w14:paraId="7F2991DC" w14:textId="764A6FA4" w:rsidR="00AB3FD6" w:rsidRPr="00264593" w:rsidRDefault="00AB3FD6" w:rsidP="00326010">
      <w:pPr>
        <w:pStyle w:val="Sraopastraipa"/>
        <w:numPr>
          <w:ilvl w:val="0"/>
          <w:numId w:val="14"/>
        </w:numPr>
        <w:tabs>
          <w:tab w:val="left" w:pos="993"/>
        </w:tabs>
        <w:spacing w:line="360" w:lineRule="auto"/>
        <w:jc w:val="both"/>
        <w:rPr>
          <w:i/>
          <w:sz w:val="24"/>
          <w:szCs w:val="24"/>
        </w:rPr>
      </w:pPr>
      <w:r w:rsidRPr="00264593">
        <w:rPr>
          <w:iCs/>
          <w:sz w:val="24"/>
          <w:szCs w:val="24"/>
          <w:lang w:eastAsia="en-US"/>
        </w:rPr>
        <w:t>pasiutligės ir stabligės imunoprofilaktika. Vakcinų atsargų kiekiai, jų laikymas, galiojimo laikai;</w:t>
      </w:r>
    </w:p>
    <w:p w14:paraId="03D750FB" w14:textId="7A2509DA" w:rsidR="00AB3FD6" w:rsidRPr="00264593" w:rsidRDefault="00162D82" w:rsidP="00326010">
      <w:pPr>
        <w:pStyle w:val="Sraopastraipa"/>
        <w:numPr>
          <w:ilvl w:val="0"/>
          <w:numId w:val="14"/>
        </w:numPr>
        <w:tabs>
          <w:tab w:val="left" w:pos="993"/>
        </w:tabs>
        <w:spacing w:line="360" w:lineRule="auto"/>
        <w:jc w:val="both"/>
        <w:rPr>
          <w:i/>
          <w:sz w:val="24"/>
          <w:szCs w:val="24"/>
        </w:rPr>
      </w:pPr>
      <w:r w:rsidRPr="00264593">
        <w:rPr>
          <w:iCs/>
          <w:sz w:val="24"/>
          <w:szCs w:val="24"/>
          <w:lang w:eastAsia="en-US"/>
        </w:rPr>
        <w:t>geros vaistinių praktikos nuostatų vykdymo kontrolės ligoninės vaistinėje.</w:t>
      </w:r>
    </w:p>
    <w:p w14:paraId="11C41CB9" w14:textId="63E7ED80" w:rsidR="00187242" w:rsidRPr="00264593" w:rsidRDefault="00172C6C" w:rsidP="00187242">
      <w:pPr>
        <w:tabs>
          <w:tab w:val="left" w:pos="993"/>
        </w:tabs>
        <w:spacing w:line="360" w:lineRule="auto"/>
        <w:jc w:val="both"/>
        <w:rPr>
          <w:sz w:val="24"/>
          <w:szCs w:val="24"/>
        </w:rPr>
      </w:pPr>
      <w:r w:rsidRPr="00264593">
        <w:rPr>
          <w:sz w:val="24"/>
          <w:szCs w:val="24"/>
        </w:rPr>
        <w:t xml:space="preserve">           </w:t>
      </w:r>
      <w:r w:rsidR="00187242" w:rsidRPr="00264593">
        <w:rPr>
          <w:sz w:val="24"/>
          <w:szCs w:val="24"/>
        </w:rPr>
        <w:t xml:space="preserve">Auditų metu nustatytos </w:t>
      </w:r>
      <w:r w:rsidRPr="00264593">
        <w:rPr>
          <w:sz w:val="24"/>
          <w:szCs w:val="24"/>
        </w:rPr>
        <w:t xml:space="preserve">minimalios </w:t>
      </w:r>
      <w:r w:rsidR="00187242" w:rsidRPr="00264593">
        <w:rPr>
          <w:sz w:val="24"/>
          <w:szCs w:val="24"/>
        </w:rPr>
        <w:t>neatitiktys pašalintos, numatyti prevenciniai veiksmai.</w:t>
      </w:r>
    </w:p>
    <w:p w14:paraId="0C120CB8" w14:textId="0E1EDE2B" w:rsidR="00281DE5" w:rsidRPr="00264593" w:rsidRDefault="00281DE5" w:rsidP="00281DE5">
      <w:pPr>
        <w:tabs>
          <w:tab w:val="left" w:pos="993"/>
        </w:tabs>
        <w:spacing w:line="360" w:lineRule="auto"/>
        <w:ind w:firstLine="709"/>
        <w:jc w:val="both"/>
        <w:rPr>
          <w:sz w:val="24"/>
          <w:szCs w:val="24"/>
        </w:rPr>
      </w:pPr>
      <w:r w:rsidRPr="00264593">
        <w:rPr>
          <w:rFonts w:eastAsia="Calibri"/>
          <w:sz w:val="24"/>
          <w:szCs w:val="24"/>
          <w:lang w:eastAsia="en-US"/>
        </w:rPr>
        <w:t>Į</w:t>
      </w:r>
      <w:r w:rsidRPr="00264593">
        <w:rPr>
          <w:sz w:val="24"/>
          <w:szCs w:val="24"/>
        </w:rPr>
        <w:t xml:space="preserve">staiga </w:t>
      </w:r>
      <w:r w:rsidR="0001767F" w:rsidRPr="00264593">
        <w:rPr>
          <w:sz w:val="24"/>
          <w:szCs w:val="24"/>
        </w:rPr>
        <w:t>išorės institucijų 2019 m.</w:t>
      </w:r>
      <w:r w:rsidR="00187242" w:rsidRPr="00264593">
        <w:rPr>
          <w:sz w:val="24"/>
          <w:szCs w:val="24"/>
        </w:rPr>
        <w:t xml:space="preserve"> </w:t>
      </w:r>
      <w:r w:rsidRPr="00264593">
        <w:rPr>
          <w:sz w:val="24"/>
          <w:szCs w:val="24"/>
        </w:rPr>
        <w:t xml:space="preserve">tikrinta 5 kartus  </w:t>
      </w:r>
      <w:r w:rsidR="00ED3530" w:rsidRPr="00264593">
        <w:rPr>
          <w:sz w:val="24"/>
          <w:szCs w:val="24"/>
        </w:rPr>
        <w:t>–</w:t>
      </w:r>
      <w:r w:rsidRPr="00264593">
        <w:rPr>
          <w:sz w:val="24"/>
          <w:szCs w:val="24"/>
        </w:rPr>
        <w:t xml:space="preserve"> 2  kartus Klaipėdos </w:t>
      </w:r>
      <w:r w:rsidR="00306D89" w:rsidRPr="00264593">
        <w:rPr>
          <w:sz w:val="24"/>
          <w:szCs w:val="24"/>
        </w:rPr>
        <w:t xml:space="preserve">teritorinės </w:t>
      </w:r>
      <w:r w:rsidRPr="00264593">
        <w:rPr>
          <w:sz w:val="24"/>
          <w:szCs w:val="24"/>
        </w:rPr>
        <w:t xml:space="preserve">ligonių kasos, </w:t>
      </w:r>
      <w:r w:rsidR="006C17F6" w:rsidRPr="00264593">
        <w:rPr>
          <w:sz w:val="24"/>
          <w:szCs w:val="24"/>
        </w:rPr>
        <w:t xml:space="preserve">1 kartą Nacionalinio visuomenės sveikatos centro prie LR </w:t>
      </w:r>
      <w:r w:rsidR="00ED3530" w:rsidRPr="00264593">
        <w:rPr>
          <w:sz w:val="24"/>
          <w:szCs w:val="24"/>
        </w:rPr>
        <w:t>s</w:t>
      </w:r>
      <w:r w:rsidR="006C17F6" w:rsidRPr="00264593">
        <w:rPr>
          <w:sz w:val="24"/>
          <w:szCs w:val="24"/>
        </w:rPr>
        <w:t xml:space="preserve">veikatos apsaugos ministerijos, </w:t>
      </w:r>
      <w:r w:rsidRPr="00264593">
        <w:rPr>
          <w:sz w:val="24"/>
          <w:szCs w:val="24"/>
        </w:rPr>
        <w:t xml:space="preserve">1 kartą Klaipėdos valstybinės maisto ir veterinarijos tarnybos, </w:t>
      </w:r>
      <w:r w:rsidR="006C17F6" w:rsidRPr="00264593">
        <w:rPr>
          <w:sz w:val="24"/>
          <w:szCs w:val="24"/>
        </w:rPr>
        <w:t xml:space="preserve">1 kartą </w:t>
      </w:r>
      <w:r w:rsidR="00306D89" w:rsidRPr="00264593">
        <w:rPr>
          <w:sz w:val="24"/>
          <w:szCs w:val="24"/>
        </w:rPr>
        <w:t xml:space="preserve">Priešgaisrinės apsaugos ir gelbėjimo departamento prie Vidaus reikalų ministerijos Klaipėdos priešgaisrinės gelbėjimo valdybos. </w:t>
      </w:r>
      <w:r w:rsidR="00B510E6" w:rsidRPr="00264593">
        <w:rPr>
          <w:sz w:val="24"/>
          <w:szCs w:val="24"/>
        </w:rPr>
        <w:t>Esminių</w:t>
      </w:r>
      <w:r w:rsidRPr="00264593">
        <w:rPr>
          <w:sz w:val="24"/>
          <w:szCs w:val="24"/>
        </w:rPr>
        <w:t xml:space="preserve"> d</w:t>
      </w:r>
      <w:r w:rsidR="00B510E6" w:rsidRPr="00264593">
        <w:rPr>
          <w:sz w:val="24"/>
          <w:szCs w:val="24"/>
        </w:rPr>
        <w:t>arbo organizavimo neatitikimų nenustatyta.</w:t>
      </w:r>
      <w:r w:rsidRPr="00264593">
        <w:rPr>
          <w:sz w:val="24"/>
          <w:szCs w:val="24"/>
        </w:rPr>
        <w:t xml:space="preserve"> </w:t>
      </w:r>
    </w:p>
    <w:p w14:paraId="1D73EB51" w14:textId="77777777" w:rsidR="000A0AEA" w:rsidRPr="00264593" w:rsidRDefault="000A0AEA" w:rsidP="00EE572F">
      <w:pPr>
        <w:shd w:val="clear" w:color="auto" w:fill="FFFFFF"/>
        <w:jc w:val="center"/>
        <w:rPr>
          <w:b/>
          <w:bCs/>
          <w:spacing w:val="-1"/>
          <w:sz w:val="24"/>
          <w:szCs w:val="24"/>
        </w:rPr>
      </w:pPr>
    </w:p>
    <w:p w14:paraId="745D1A16" w14:textId="198541D2" w:rsidR="00EE572F" w:rsidRPr="00264593" w:rsidRDefault="00EE572F" w:rsidP="00EE572F">
      <w:pPr>
        <w:shd w:val="clear" w:color="auto" w:fill="FFFFFF"/>
        <w:jc w:val="center"/>
        <w:rPr>
          <w:b/>
          <w:bCs/>
          <w:spacing w:val="-1"/>
          <w:sz w:val="24"/>
          <w:szCs w:val="24"/>
        </w:rPr>
      </w:pPr>
      <w:r w:rsidRPr="00264593">
        <w:rPr>
          <w:b/>
          <w:bCs/>
          <w:spacing w:val="-1"/>
          <w:sz w:val="24"/>
          <w:szCs w:val="24"/>
        </w:rPr>
        <w:t xml:space="preserve">III SKYRIUS </w:t>
      </w:r>
    </w:p>
    <w:p w14:paraId="3F9DBCAC" w14:textId="77777777" w:rsidR="00A64361" w:rsidRPr="00264593" w:rsidRDefault="00A64361">
      <w:pPr>
        <w:tabs>
          <w:tab w:val="left" w:pos="5994"/>
        </w:tabs>
        <w:jc w:val="center"/>
        <w:rPr>
          <w:sz w:val="24"/>
          <w:szCs w:val="24"/>
        </w:rPr>
      </w:pPr>
      <w:r w:rsidRPr="00264593">
        <w:rPr>
          <w:b/>
          <w:sz w:val="24"/>
          <w:szCs w:val="24"/>
        </w:rPr>
        <w:t>PERSONALAS IR KVALIFIKACIJOS KĖLIMAS</w:t>
      </w:r>
    </w:p>
    <w:p w14:paraId="413CCE82" w14:textId="77777777" w:rsidR="005421C6" w:rsidRPr="00264593" w:rsidRDefault="005421C6" w:rsidP="00FF7249">
      <w:pPr>
        <w:widowControl/>
        <w:autoSpaceDE/>
        <w:jc w:val="both"/>
        <w:rPr>
          <w:b/>
          <w:sz w:val="24"/>
          <w:szCs w:val="28"/>
        </w:rPr>
      </w:pPr>
    </w:p>
    <w:p w14:paraId="1DB70997" w14:textId="3B2FB607" w:rsidR="00FF7249" w:rsidRPr="00264593" w:rsidRDefault="0067624C" w:rsidP="00FF14E7">
      <w:pPr>
        <w:widowControl/>
        <w:autoSpaceDE/>
        <w:jc w:val="both"/>
        <w:rPr>
          <w:sz w:val="24"/>
          <w:szCs w:val="28"/>
        </w:rPr>
      </w:pPr>
      <w:r w:rsidRPr="00264593">
        <w:rPr>
          <w:sz w:val="24"/>
          <w:szCs w:val="28"/>
        </w:rPr>
        <w:t>4 lentelė</w:t>
      </w:r>
      <w:r w:rsidR="00F43EDF" w:rsidRPr="00264593">
        <w:rPr>
          <w:sz w:val="24"/>
          <w:szCs w:val="24"/>
          <w:lang w:eastAsia="lt-LT"/>
        </w:rPr>
        <w:t>*</w:t>
      </w:r>
      <w:r w:rsidRPr="00264593">
        <w:rPr>
          <w:sz w:val="24"/>
          <w:szCs w:val="28"/>
        </w:rPr>
        <w:t>.</w:t>
      </w:r>
      <w:r w:rsidR="008473B4" w:rsidRPr="00264593">
        <w:rPr>
          <w:sz w:val="24"/>
          <w:szCs w:val="28"/>
        </w:rPr>
        <w:t xml:space="preserve"> Informacija apie įstaigos darbuotojus.</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0"/>
        <w:gridCol w:w="1685"/>
        <w:gridCol w:w="1683"/>
        <w:gridCol w:w="1295"/>
        <w:gridCol w:w="1295"/>
        <w:gridCol w:w="1045"/>
        <w:gridCol w:w="1035"/>
      </w:tblGrid>
      <w:tr w:rsidR="00913C18" w:rsidRPr="00264593" w14:paraId="07D6E639" w14:textId="77777777" w:rsidTr="00D00593">
        <w:trPr>
          <w:trHeight w:val="586"/>
        </w:trPr>
        <w:tc>
          <w:tcPr>
            <w:tcW w:w="960" w:type="pct"/>
            <w:vMerge w:val="restart"/>
            <w:shd w:val="clear" w:color="auto" w:fill="auto"/>
          </w:tcPr>
          <w:p w14:paraId="1C37FC8B" w14:textId="77777777" w:rsidR="00155F7C" w:rsidRPr="00264593" w:rsidRDefault="00155F7C" w:rsidP="005421C6">
            <w:pPr>
              <w:widowControl/>
              <w:tabs>
                <w:tab w:val="left" w:pos="3840"/>
              </w:tabs>
              <w:suppressAutoHyphens w:val="0"/>
              <w:autoSpaceDE/>
              <w:jc w:val="center"/>
              <w:rPr>
                <w:b/>
                <w:sz w:val="24"/>
                <w:szCs w:val="24"/>
                <w:lang w:eastAsia="lt-LT"/>
              </w:rPr>
            </w:pPr>
            <w:r w:rsidRPr="00264593">
              <w:rPr>
                <w:b/>
                <w:sz w:val="24"/>
                <w:szCs w:val="24"/>
                <w:lang w:eastAsia="lt-LT"/>
              </w:rPr>
              <w:t>Personalas</w:t>
            </w:r>
          </w:p>
        </w:tc>
        <w:tc>
          <w:tcPr>
            <w:tcW w:w="847" w:type="pct"/>
            <w:vMerge w:val="restart"/>
            <w:shd w:val="clear" w:color="auto" w:fill="auto"/>
          </w:tcPr>
          <w:p w14:paraId="2AE028F4" w14:textId="2EEF9DC0" w:rsidR="00155F7C" w:rsidRPr="00264593" w:rsidRDefault="00155F7C" w:rsidP="005421C6">
            <w:pPr>
              <w:widowControl/>
              <w:tabs>
                <w:tab w:val="left" w:pos="3840"/>
              </w:tabs>
              <w:suppressAutoHyphens w:val="0"/>
              <w:autoSpaceDE/>
              <w:jc w:val="center"/>
              <w:rPr>
                <w:b/>
                <w:sz w:val="24"/>
                <w:szCs w:val="24"/>
                <w:lang w:eastAsia="lt-LT"/>
              </w:rPr>
            </w:pPr>
            <w:r w:rsidRPr="00264593">
              <w:rPr>
                <w:b/>
                <w:sz w:val="24"/>
                <w:szCs w:val="24"/>
                <w:lang w:eastAsia="lt-LT"/>
              </w:rPr>
              <w:t>2018 m.         (etatai/fiz.asm.)</w:t>
            </w:r>
          </w:p>
        </w:tc>
        <w:tc>
          <w:tcPr>
            <w:tcW w:w="846" w:type="pct"/>
            <w:vMerge w:val="restart"/>
            <w:shd w:val="clear" w:color="auto" w:fill="auto"/>
          </w:tcPr>
          <w:p w14:paraId="748FE4EA" w14:textId="2D3B50C6" w:rsidR="00155F7C" w:rsidRPr="00264593" w:rsidRDefault="00155F7C" w:rsidP="005421C6">
            <w:pPr>
              <w:widowControl/>
              <w:tabs>
                <w:tab w:val="left" w:pos="3840"/>
              </w:tabs>
              <w:suppressAutoHyphens w:val="0"/>
              <w:autoSpaceDE/>
              <w:jc w:val="center"/>
              <w:rPr>
                <w:b/>
                <w:sz w:val="24"/>
                <w:szCs w:val="24"/>
                <w:lang w:eastAsia="lt-LT"/>
              </w:rPr>
            </w:pPr>
            <w:r w:rsidRPr="00264593">
              <w:rPr>
                <w:b/>
                <w:sz w:val="24"/>
                <w:szCs w:val="24"/>
                <w:lang w:eastAsia="lt-LT"/>
              </w:rPr>
              <w:t>2019 m.</w:t>
            </w:r>
          </w:p>
          <w:p w14:paraId="4F4DE1C3" w14:textId="36BD3478" w:rsidR="00155F7C" w:rsidRPr="00264593" w:rsidRDefault="00155F7C" w:rsidP="005421C6">
            <w:pPr>
              <w:widowControl/>
              <w:tabs>
                <w:tab w:val="left" w:pos="3840"/>
              </w:tabs>
              <w:suppressAutoHyphens w:val="0"/>
              <w:autoSpaceDE/>
              <w:jc w:val="center"/>
              <w:rPr>
                <w:b/>
                <w:sz w:val="24"/>
                <w:szCs w:val="24"/>
                <w:lang w:eastAsia="lt-LT"/>
              </w:rPr>
            </w:pPr>
            <w:r w:rsidRPr="00264593">
              <w:rPr>
                <w:b/>
                <w:sz w:val="24"/>
                <w:szCs w:val="24"/>
                <w:lang w:eastAsia="lt-LT"/>
              </w:rPr>
              <w:t>(etatai/fiz.asm.)</w:t>
            </w:r>
          </w:p>
        </w:tc>
        <w:tc>
          <w:tcPr>
            <w:tcW w:w="2347" w:type="pct"/>
            <w:gridSpan w:val="4"/>
          </w:tcPr>
          <w:p w14:paraId="1ABDB678" w14:textId="77777777" w:rsidR="00EE4039" w:rsidRPr="00264593" w:rsidRDefault="00155F7C" w:rsidP="00A9600B">
            <w:pPr>
              <w:widowControl/>
              <w:tabs>
                <w:tab w:val="left" w:pos="3840"/>
              </w:tabs>
              <w:suppressAutoHyphens w:val="0"/>
              <w:autoSpaceDE/>
              <w:jc w:val="center"/>
              <w:rPr>
                <w:b/>
                <w:sz w:val="24"/>
                <w:szCs w:val="24"/>
                <w:lang w:eastAsia="lt-LT"/>
              </w:rPr>
            </w:pPr>
            <w:r w:rsidRPr="00264593">
              <w:rPr>
                <w:b/>
                <w:sz w:val="24"/>
                <w:szCs w:val="24"/>
                <w:lang w:eastAsia="lt-LT"/>
              </w:rPr>
              <w:t xml:space="preserve">Vidutinis darbo užmokestis </w:t>
            </w:r>
          </w:p>
          <w:p w14:paraId="5CDC3B2C" w14:textId="2DE5C33A" w:rsidR="00155F7C" w:rsidRPr="00264593" w:rsidRDefault="00155F7C" w:rsidP="00A9600B">
            <w:pPr>
              <w:widowControl/>
              <w:tabs>
                <w:tab w:val="left" w:pos="3840"/>
              </w:tabs>
              <w:suppressAutoHyphens w:val="0"/>
              <w:autoSpaceDE/>
              <w:jc w:val="center"/>
              <w:rPr>
                <w:b/>
                <w:sz w:val="24"/>
                <w:szCs w:val="24"/>
                <w:lang w:eastAsia="lt-LT"/>
              </w:rPr>
            </w:pPr>
            <w:r w:rsidRPr="00264593">
              <w:rPr>
                <w:b/>
                <w:sz w:val="24"/>
                <w:szCs w:val="24"/>
                <w:lang w:eastAsia="lt-LT"/>
              </w:rPr>
              <w:t>Eur</w:t>
            </w:r>
          </w:p>
        </w:tc>
      </w:tr>
      <w:tr w:rsidR="00913C18" w:rsidRPr="00264593" w14:paraId="36163BF5" w14:textId="77777777" w:rsidTr="00D00593">
        <w:trPr>
          <w:trHeight w:val="324"/>
        </w:trPr>
        <w:tc>
          <w:tcPr>
            <w:tcW w:w="960" w:type="pct"/>
            <w:vMerge/>
            <w:shd w:val="clear" w:color="auto" w:fill="auto"/>
          </w:tcPr>
          <w:p w14:paraId="4A6A5D1B" w14:textId="77777777" w:rsidR="006F4142" w:rsidRPr="00264593" w:rsidRDefault="006F4142" w:rsidP="005421C6">
            <w:pPr>
              <w:widowControl/>
              <w:tabs>
                <w:tab w:val="left" w:pos="3840"/>
              </w:tabs>
              <w:suppressAutoHyphens w:val="0"/>
              <w:autoSpaceDE/>
              <w:jc w:val="center"/>
              <w:rPr>
                <w:b/>
                <w:sz w:val="24"/>
                <w:szCs w:val="24"/>
                <w:lang w:eastAsia="lt-LT"/>
              </w:rPr>
            </w:pPr>
          </w:p>
        </w:tc>
        <w:tc>
          <w:tcPr>
            <w:tcW w:w="847" w:type="pct"/>
            <w:vMerge/>
            <w:shd w:val="clear" w:color="auto" w:fill="auto"/>
          </w:tcPr>
          <w:p w14:paraId="6D829F96" w14:textId="77777777" w:rsidR="006F4142" w:rsidRPr="00264593" w:rsidRDefault="006F4142" w:rsidP="005421C6">
            <w:pPr>
              <w:widowControl/>
              <w:tabs>
                <w:tab w:val="left" w:pos="3840"/>
              </w:tabs>
              <w:suppressAutoHyphens w:val="0"/>
              <w:autoSpaceDE/>
              <w:jc w:val="center"/>
              <w:rPr>
                <w:b/>
                <w:sz w:val="24"/>
                <w:szCs w:val="24"/>
                <w:lang w:eastAsia="lt-LT"/>
              </w:rPr>
            </w:pPr>
          </w:p>
        </w:tc>
        <w:tc>
          <w:tcPr>
            <w:tcW w:w="846" w:type="pct"/>
            <w:vMerge/>
            <w:shd w:val="clear" w:color="auto" w:fill="auto"/>
          </w:tcPr>
          <w:p w14:paraId="473121F9" w14:textId="77777777" w:rsidR="006F4142" w:rsidRPr="00264593" w:rsidRDefault="006F4142" w:rsidP="005421C6">
            <w:pPr>
              <w:widowControl/>
              <w:tabs>
                <w:tab w:val="left" w:pos="3840"/>
              </w:tabs>
              <w:suppressAutoHyphens w:val="0"/>
              <w:autoSpaceDE/>
              <w:jc w:val="center"/>
              <w:rPr>
                <w:b/>
                <w:sz w:val="24"/>
                <w:szCs w:val="24"/>
                <w:lang w:eastAsia="lt-LT"/>
              </w:rPr>
            </w:pPr>
          </w:p>
        </w:tc>
        <w:tc>
          <w:tcPr>
            <w:tcW w:w="651" w:type="pct"/>
            <w:vMerge w:val="restart"/>
          </w:tcPr>
          <w:p w14:paraId="1C6DBE23" w14:textId="77777777" w:rsidR="006F4142" w:rsidRPr="00264593" w:rsidRDefault="006F4142" w:rsidP="00A9600B">
            <w:pPr>
              <w:widowControl/>
              <w:tabs>
                <w:tab w:val="left" w:pos="3840"/>
              </w:tabs>
              <w:suppressAutoHyphens w:val="0"/>
              <w:autoSpaceDE/>
              <w:jc w:val="center"/>
              <w:rPr>
                <w:b/>
                <w:sz w:val="24"/>
                <w:szCs w:val="24"/>
                <w:lang w:eastAsia="lt-LT"/>
              </w:rPr>
            </w:pPr>
            <w:r w:rsidRPr="00264593">
              <w:rPr>
                <w:b/>
                <w:sz w:val="24"/>
                <w:szCs w:val="24"/>
                <w:lang w:eastAsia="lt-LT"/>
              </w:rPr>
              <w:t>2018 m.</w:t>
            </w:r>
          </w:p>
          <w:p w14:paraId="5CD179DF" w14:textId="269D375C" w:rsidR="00913C18" w:rsidRPr="00264593" w:rsidRDefault="00913C18" w:rsidP="00A9600B">
            <w:pPr>
              <w:widowControl/>
              <w:tabs>
                <w:tab w:val="left" w:pos="3840"/>
              </w:tabs>
              <w:suppressAutoHyphens w:val="0"/>
              <w:autoSpaceDE/>
              <w:jc w:val="center"/>
              <w:rPr>
                <w:b/>
                <w:sz w:val="24"/>
                <w:szCs w:val="24"/>
                <w:lang w:eastAsia="lt-LT"/>
              </w:rPr>
            </w:pPr>
            <w:r w:rsidRPr="00264593">
              <w:rPr>
                <w:b/>
                <w:sz w:val="24"/>
                <w:szCs w:val="24"/>
                <w:lang w:eastAsia="lt-LT"/>
              </w:rPr>
              <w:t>(et./fiz asm)</w:t>
            </w:r>
          </w:p>
        </w:tc>
        <w:tc>
          <w:tcPr>
            <w:tcW w:w="651" w:type="pct"/>
            <w:vMerge w:val="restart"/>
          </w:tcPr>
          <w:p w14:paraId="0858849D" w14:textId="2D082E52" w:rsidR="00913C18" w:rsidRPr="00264593" w:rsidRDefault="00913C18" w:rsidP="00913C18">
            <w:pPr>
              <w:widowControl/>
              <w:tabs>
                <w:tab w:val="left" w:pos="3840"/>
              </w:tabs>
              <w:suppressAutoHyphens w:val="0"/>
              <w:autoSpaceDE/>
              <w:jc w:val="center"/>
              <w:rPr>
                <w:b/>
                <w:sz w:val="24"/>
                <w:szCs w:val="24"/>
                <w:lang w:eastAsia="lt-LT"/>
              </w:rPr>
            </w:pPr>
            <w:r w:rsidRPr="00264593">
              <w:rPr>
                <w:b/>
                <w:sz w:val="24"/>
                <w:szCs w:val="24"/>
                <w:lang w:eastAsia="lt-LT"/>
              </w:rPr>
              <w:t>2019 m.</w:t>
            </w:r>
          </w:p>
          <w:p w14:paraId="6E0C8ED2" w14:textId="3D3D6DB7" w:rsidR="006F4142" w:rsidRPr="00264593" w:rsidRDefault="00913C18" w:rsidP="00913C18">
            <w:pPr>
              <w:widowControl/>
              <w:tabs>
                <w:tab w:val="left" w:pos="3840"/>
              </w:tabs>
              <w:suppressAutoHyphens w:val="0"/>
              <w:autoSpaceDE/>
              <w:jc w:val="center"/>
              <w:rPr>
                <w:b/>
                <w:sz w:val="24"/>
                <w:szCs w:val="24"/>
                <w:lang w:eastAsia="lt-LT"/>
              </w:rPr>
            </w:pPr>
            <w:r w:rsidRPr="00264593">
              <w:rPr>
                <w:b/>
                <w:sz w:val="24"/>
                <w:szCs w:val="24"/>
                <w:lang w:eastAsia="lt-LT"/>
              </w:rPr>
              <w:t>(et./fiz asm)</w:t>
            </w:r>
          </w:p>
        </w:tc>
        <w:tc>
          <w:tcPr>
            <w:tcW w:w="1046" w:type="pct"/>
            <w:gridSpan w:val="2"/>
          </w:tcPr>
          <w:p w14:paraId="42F11743" w14:textId="724F36CF" w:rsidR="006F4142" w:rsidRPr="00264593" w:rsidRDefault="006F4142" w:rsidP="00A9600B">
            <w:pPr>
              <w:widowControl/>
              <w:tabs>
                <w:tab w:val="left" w:pos="3840"/>
              </w:tabs>
              <w:suppressAutoHyphens w:val="0"/>
              <w:autoSpaceDE/>
              <w:jc w:val="center"/>
              <w:rPr>
                <w:b/>
                <w:sz w:val="24"/>
                <w:szCs w:val="24"/>
                <w:lang w:eastAsia="lt-LT"/>
              </w:rPr>
            </w:pPr>
            <w:r w:rsidRPr="00264593">
              <w:rPr>
                <w:b/>
                <w:sz w:val="24"/>
                <w:szCs w:val="24"/>
                <w:lang w:eastAsia="lt-LT"/>
              </w:rPr>
              <w:t>Pokytis</w:t>
            </w:r>
            <w:r w:rsidR="00913C18" w:rsidRPr="00264593">
              <w:rPr>
                <w:b/>
                <w:sz w:val="24"/>
                <w:szCs w:val="24"/>
                <w:lang w:eastAsia="lt-LT"/>
              </w:rPr>
              <w:t xml:space="preserve"> (et./fiz asm)</w:t>
            </w:r>
          </w:p>
        </w:tc>
      </w:tr>
      <w:tr w:rsidR="00913C18" w:rsidRPr="00264593" w14:paraId="215975E6" w14:textId="77777777" w:rsidTr="00D00593">
        <w:trPr>
          <w:trHeight w:val="271"/>
        </w:trPr>
        <w:tc>
          <w:tcPr>
            <w:tcW w:w="960" w:type="pct"/>
            <w:vMerge/>
            <w:shd w:val="clear" w:color="auto" w:fill="auto"/>
          </w:tcPr>
          <w:p w14:paraId="3C70FD9D" w14:textId="77777777" w:rsidR="00155F7C" w:rsidRPr="00264593" w:rsidRDefault="00155F7C" w:rsidP="005421C6">
            <w:pPr>
              <w:widowControl/>
              <w:tabs>
                <w:tab w:val="left" w:pos="3840"/>
              </w:tabs>
              <w:suppressAutoHyphens w:val="0"/>
              <w:autoSpaceDE/>
              <w:jc w:val="center"/>
              <w:rPr>
                <w:b/>
                <w:sz w:val="24"/>
                <w:szCs w:val="24"/>
                <w:lang w:eastAsia="lt-LT"/>
              </w:rPr>
            </w:pPr>
          </w:p>
        </w:tc>
        <w:tc>
          <w:tcPr>
            <w:tcW w:w="847" w:type="pct"/>
            <w:vMerge/>
            <w:shd w:val="clear" w:color="auto" w:fill="auto"/>
          </w:tcPr>
          <w:p w14:paraId="55BE4D2C" w14:textId="77777777" w:rsidR="00155F7C" w:rsidRPr="00264593" w:rsidRDefault="00155F7C" w:rsidP="005421C6">
            <w:pPr>
              <w:widowControl/>
              <w:tabs>
                <w:tab w:val="left" w:pos="3840"/>
              </w:tabs>
              <w:suppressAutoHyphens w:val="0"/>
              <w:autoSpaceDE/>
              <w:jc w:val="center"/>
              <w:rPr>
                <w:b/>
                <w:sz w:val="24"/>
                <w:szCs w:val="24"/>
                <w:lang w:eastAsia="lt-LT"/>
              </w:rPr>
            </w:pPr>
          </w:p>
        </w:tc>
        <w:tc>
          <w:tcPr>
            <w:tcW w:w="846" w:type="pct"/>
            <w:vMerge/>
            <w:shd w:val="clear" w:color="auto" w:fill="auto"/>
          </w:tcPr>
          <w:p w14:paraId="00A3625C" w14:textId="77777777" w:rsidR="00155F7C" w:rsidRPr="00264593" w:rsidRDefault="00155F7C" w:rsidP="005421C6">
            <w:pPr>
              <w:widowControl/>
              <w:tabs>
                <w:tab w:val="left" w:pos="3840"/>
              </w:tabs>
              <w:suppressAutoHyphens w:val="0"/>
              <w:autoSpaceDE/>
              <w:jc w:val="center"/>
              <w:rPr>
                <w:b/>
                <w:sz w:val="24"/>
                <w:szCs w:val="24"/>
                <w:lang w:eastAsia="lt-LT"/>
              </w:rPr>
            </w:pPr>
          </w:p>
        </w:tc>
        <w:tc>
          <w:tcPr>
            <w:tcW w:w="651" w:type="pct"/>
            <w:vMerge/>
          </w:tcPr>
          <w:p w14:paraId="2A6AA922" w14:textId="77777777" w:rsidR="00155F7C" w:rsidRPr="00264593" w:rsidRDefault="00155F7C" w:rsidP="00A9600B">
            <w:pPr>
              <w:widowControl/>
              <w:tabs>
                <w:tab w:val="left" w:pos="3840"/>
              </w:tabs>
              <w:suppressAutoHyphens w:val="0"/>
              <w:autoSpaceDE/>
              <w:jc w:val="center"/>
              <w:rPr>
                <w:b/>
                <w:sz w:val="24"/>
                <w:szCs w:val="24"/>
                <w:lang w:eastAsia="lt-LT"/>
              </w:rPr>
            </w:pPr>
          </w:p>
        </w:tc>
        <w:tc>
          <w:tcPr>
            <w:tcW w:w="651" w:type="pct"/>
            <w:vMerge/>
          </w:tcPr>
          <w:p w14:paraId="32728D67" w14:textId="6B3D5173" w:rsidR="00155F7C" w:rsidRPr="00264593" w:rsidRDefault="00155F7C" w:rsidP="00A9600B">
            <w:pPr>
              <w:widowControl/>
              <w:tabs>
                <w:tab w:val="left" w:pos="3840"/>
              </w:tabs>
              <w:suppressAutoHyphens w:val="0"/>
              <w:autoSpaceDE/>
              <w:jc w:val="center"/>
              <w:rPr>
                <w:b/>
                <w:sz w:val="24"/>
                <w:szCs w:val="24"/>
                <w:lang w:eastAsia="lt-LT"/>
              </w:rPr>
            </w:pPr>
          </w:p>
        </w:tc>
        <w:tc>
          <w:tcPr>
            <w:tcW w:w="525" w:type="pct"/>
          </w:tcPr>
          <w:p w14:paraId="0B983244" w14:textId="45E3A939" w:rsidR="00155F7C" w:rsidRPr="00264593" w:rsidRDefault="006F4142" w:rsidP="00A9600B">
            <w:pPr>
              <w:widowControl/>
              <w:tabs>
                <w:tab w:val="left" w:pos="3840"/>
              </w:tabs>
              <w:suppressAutoHyphens w:val="0"/>
              <w:autoSpaceDE/>
              <w:jc w:val="center"/>
              <w:rPr>
                <w:b/>
                <w:sz w:val="24"/>
                <w:szCs w:val="24"/>
                <w:lang w:eastAsia="lt-LT"/>
              </w:rPr>
            </w:pPr>
            <w:r w:rsidRPr="00264593">
              <w:rPr>
                <w:b/>
                <w:sz w:val="24"/>
                <w:szCs w:val="24"/>
                <w:lang w:eastAsia="lt-LT"/>
              </w:rPr>
              <w:t>Eur</w:t>
            </w:r>
          </w:p>
        </w:tc>
        <w:tc>
          <w:tcPr>
            <w:tcW w:w="521" w:type="pct"/>
            <w:shd w:val="clear" w:color="auto" w:fill="auto"/>
          </w:tcPr>
          <w:p w14:paraId="170120F1" w14:textId="3D376BCE" w:rsidR="00155F7C" w:rsidRPr="00264593" w:rsidRDefault="006F4142" w:rsidP="00A9600B">
            <w:pPr>
              <w:widowControl/>
              <w:tabs>
                <w:tab w:val="left" w:pos="3840"/>
              </w:tabs>
              <w:suppressAutoHyphens w:val="0"/>
              <w:autoSpaceDE/>
              <w:jc w:val="center"/>
              <w:rPr>
                <w:b/>
                <w:sz w:val="24"/>
                <w:szCs w:val="24"/>
                <w:lang w:eastAsia="lt-LT"/>
              </w:rPr>
            </w:pPr>
            <w:r w:rsidRPr="00264593">
              <w:rPr>
                <w:b/>
                <w:sz w:val="24"/>
                <w:szCs w:val="24"/>
                <w:lang w:eastAsia="lt-LT"/>
              </w:rPr>
              <w:t>Proc.</w:t>
            </w:r>
          </w:p>
        </w:tc>
      </w:tr>
      <w:tr w:rsidR="00913C18" w:rsidRPr="00264593" w14:paraId="1961F046" w14:textId="77777777" w:rsidTr="00D00593">
        <w:tc>
          <w:tcPr>
            <w:tcW w:w="960" w:type="pct"/>
            <w:shd w:val="clear" w:color="auto" w:fill="auto"/>
          </w:tcPr>
          <w:p w14:paraId="01C1A1AC" w14:textId="4FFCCB8F" w:rsidR="00155F7C" w:rsidRPr="00264593" w:rsidRDefault="00155F7C" w:rsidP="002339C1">
            <w:pPr>
              <w:widowControl/>
              <w:suppressAutoHyphens w:val="0"/>
              <w:autoSpaceDE/>
              <w:jc w:val="both"/>
              <w:rPr>
                <w:b/>
                <w:sz w:val="24"/>
                <w:szCs w:val="24"/>
                <w:lang w:eastAsia="lt-LT"/>
              </w:rPr>
            </w:pPr>
            <w:r w:rsidRPr="00264593">
              <w:rPr>
                <w:b/>
                <w:sz w:val="24"/>
                <w:szCs w:val="24"/>
                <w:lang w:eastAsia="lt-LT"/>
              </w:rPr>
              <w:t>Bend</w:t>
            </w:r>
            <w:r w:rsidR="002339C1" w:rsidRPr="00264593">
              <w:rPr>
                <w:b/>
                <w:sz w:val="24"/>
                <w:szCs w:val="24"/>
                <w:lang w:eastAsia="lt-LT"/>
              </w:rPr>
              <w:t xml:space="preserve">ras įstaigos darbuotojų </w:t>
            </w:r>
            <w:r w:rsidRPr="00264593">
              <w:rPr>
                <w:b/>
                <w:sz w:val="24"/>
                <w:szCs w:val="24"/>
                <w:lang w:eastAsia="lt-LT"/>
              </w:rPr>
              <w:t xml:space="preserve">skaičius, </w:t>
            </w:r>
            <w:r w:rsidRPr="00264593">
              <w:rPr>
                <w:sz w:val="24"/>
                <w:szCs w:val="24"/>
                <w:lang w:eastAsia="lt-LT"/>
              </w:rPr>
              <w:t>iš  jų:</w:t>
            </w:r>
          </w:p>
        </w:tc>
        <w:tc>
          <w:tcPr>
            <w:tcW w:w="847" w:type="pct"/>
            <w:tcBorders>
              <w:top w:val="nil"/>
            </w:tcBorders>
            <w:shd w:val="clear" w:color="auto" w:fill="auto"/>
          </w:tcPr>
          <w:p w14:paraId="7C640651" w14:textId="77F4EF7E" w:rsidR="00155F7C" w:rsidRPr="00264593" w:rsidRDefault="00A16752" w:rsidP="005421C6">
            <w:pPr>
              <w:widowControl/>
              <w:suppressAutoHyphens w:val="0"/>
              <w:autoSpaceDE/>
              <w:rPr>
                <w:sz w:val="24"/>
                <w:szCs w:val="24"/>
                <w:lang w:eastAsia="lt-LT"/>
              </w:rPr>
            </w:pPr>
            <w:r w:rsidRPr="00264593">
              <w:rPr>
                <w:sz w:val="24"/>
                <w:szCs w:val="24"/>
                <w:lang w:eastAsia="lt-LT"/>
              </w:rPr>
              <w:t>477,85/467</w:t>
            </w:r>
          </w:p>
        </w:tc>
        <w:tc>
          <w:tcPr>
            <w:tcW w:w="846" w:type="pct"/>
            <w:tcBorders>
              <w:top w:val="nil"/>
            </w:tcBorders>
            <w:shd w:val="clear" w:color="auto" w:fill="auto"/>
          </w:tcPr>
          <w:p w14:paraId="24535288" w14:textId="0A94ABB0" w:rsidR="00155F7C" w:rsidRPr="00264593" w:rsidRDefault="00A16752" w:rsidP="005421C6">
            <w:pPr>
              <w:widowControl/>
              <w:suppressAutoHyphens w:val="0"/>
              <w:autoSpaceDE/>
              <w:jc w:val="center"/>
              <w:rPr>
                <w:sz w:val="24"/>
                <w:szCs w:val="24"/>
                <w:lang w:eastAsia="lt-LT"/>
              </w:rPr>
            </w:pPr>
            <w:r w:rsidRPr="00264593">
              <w:rPr>
                <w:sz w:val="24"/>
                <w:szCs w:val="24"/>
                <w:lang w:eastAsia="lt-LT"/>
              </w:rPr>
              <w:t>481,98/477</w:t>
            </w:r>
          </w:p>
        </w:tc>
        <w:tc>
          <w:tcPr>
            <w:tcW w:w="651" w:type="pct"/>
            <w:tcBorders>
              <w:top w:val="nil"/>
            </w:tcBorders>
          </w:tcPr>
          <w:p w14:paraId="39293C9A" w14:textId="790CF5EF" w:rsidR="00155F7C" w:rsidRPr="00264593" w:rsidRDefault="00CF5520" w:rsidP="005421C6">
            <w:pPr>
              <w:widowControl/>
              <w:suppressAutoHyphens w:val="0"/>
              <w:autoSpaceDE/>
              <w:jc w:val="center"/>
              <w:rPr>
                <w:sz w:val="24"/>
                <w:szCs w:val="24"/>
                <w:lang w:eastAsia="lt-LT"/>
              </w:rPr>
            </w:pPr>
            <w:r w:rsidRPr="00264593">
              <w:rPr>
                <w:sz w:val="24"/>
                <w:szCs w:val="24"/>
                <w:lang w:eastAsia="lt-LT"/>
              </w:rPr>
              <w:t>1219/1295</w:t>
            </w:r>
          </w:p>
        </w:tc>
        <w:tc>
          <w:tcPr>
            <w:tcW w:w="651" w:type="pct"/>
            <w:tcBorders>
              <w:top w:val="nil"/>
            </w:tcBorders>
          </w:tcPr>
          <w:p w14:paraId="04C1D7BE" w14:textId="23EA4EF3" w:rsidR="00155F7C" w:rsidRPr="00264593" w:rsidRDefault="00CF5520" w:rsidP="005421C6">
            <w:pPr>
              <w:widowControl/>
              <w:suppressAutoHyphens w:val="0"/>
              <w:autoSpaceDE/>
              <w:jc w:val="center"/>
              <w:rPr>
                <w:sz w:val="24"/>
                <w:szCs w:val="24"/>
                <w:lang w:eastAsia="lt-LT"/>
              </w:rPr>
            </w:pPr>
            <w:r w:rsidRPr="00264593">
              <w:rPr>
                <w:sz w:val="24"/>
                <w:szCs w:val="24"/>
                <w:lang w:eastAsia="lt-LT"/>
              </w:rPr>
              <w:t>1301/1418</w:t>
            </w:r>
          </w:p>
        </w:tc>
        <w:tc>
          <w:tcPr>
            <w:tcW w:w="525" w:type="pct"/>
            <w:tcBorders>
              <w:top w:val="nil"/>
            </w:tcBorders>
          </w:tcPr>
          <w:p w14:paraId="1FB0F4D9" w14:textId="66BFF128" w:rsidR="00155F7C" w:rsidRPr="00264593" w:rsidRDefault="00CF5520" w:rsidP="005421C6">
            <w:pPr>
              <w:widowControl/>
              <w:suppressAutoHyphens w:val="0"/>
              <w:autoSpaceDE/>
              <w:jc w:val="center"/>
              <w:rPr>
                <w:sz w:val="24"/>
                <w:szCs w:val="24"/>
                <w:lang w:eastAsia="lt-LT"/>
              </w:rPr>
            </w:pPr>
            <w:r w:rsidRPr="00264593">
              <w:rPr>
                <w:sz w:val="24"/>
                <w:szCs w:val="24"/>
                <w:lang w:eastAsia="lt-LT"/>
              </w:rPr>
              <w:t>82/123</w:t>
            </w:r>
          </w:p>
        </w:tc>
        <w:tc>
          <w:tcPr>
            <w:tcW w:w="521" w:type="pct"/>
            <w:tcBorders>
              <w:top w:val="nil"/>
            </w:tcBorders>
            <w:shd w:val="clear" w:color="auto" w:fill="auto"/>
          </w:tcPr>
          <w:p w14:paraId="2B91F49D" w14:textId="2C5185EF" w:rsidR="00155F7C" w:rsidRPr="00264593" w:rsidRDefault="001D1480" w:rsidP="00CF5520">
            <w:pPr>
              <w:widowControl/>
              <w:suppressAutoHyphens w:val="0"/>
              <w:autoSpaceDE/>
              <w:jc w:val="center"/>
              <w:rPr>
                <w:sz w:val="24"/>
                <w:szCs w:val="24"/>
                <w:lang w:eastAsia="lt-LT"/>
              </w:rPr>
            </w:pPr>
            <w:r w:rsidRPr="00264593">
              <w:rPr>
                <w:sz w:val="24"/>
                <w:szCs w:val="24"/>
                <w:lang w:eastAsia="lt-LT"/>
              </w:rPr>
              <w:t>6,7/</w:t>
            </w:r>
            <w:r w:rsidR="00CF5520" w:rsidRPr="00264593">
              <w:rPr>
                <w:sz w:val="24"/>
                <w:szCs w:val="24"/>
                <w:lang w:eastAsia="lt-LT"/>
              </w:rPr>
              <w:t>9,5</w:t>
            </w:r>
          </w:p>
        </w:tc>
      </w:tr>
      <w:tr w:rsidR="00913C18" w:rsidRPr="00264593" w14:paraId="4315191C" w14:textId="77777777" w:rsidTr="00D00593">
        <w:trPr>
          <w:trHeight w:val="330"/>
        </w:trPr>
        <w:tc>
          <w:tcPr>
            <w:tcW w:w="960" w:type="pct"/>
            <w:shd w:val="clear" w:color="auto" w:fill="auto"/>
          </w:tcPr>
          <w:p w14:paraId="5D4B5A9C" w14:textId="77777777" w:rsidR="00155F7C" w:rsidRPr="00264593" w:rsidRDefault="00155F7C" w:rsidP="002339C1">
            <w:pPr>
              <w:widowControl/>
              <w:suppressAutoHyphens w:val="0"/>
              <w:autoSpaceDE/>
              <w:jc w:val="right"/>
              <w:rPr>
                <w:sz w:val="24"/>
                <w:szCs w:val="24"/>
                <w:lang w:eastAsia="lt-LT"/>
              </w:rPr>
            </w:pPr>
            <w:r w:rsidRPr="00264593">
              <w:rPr>
                <w:sz w:val="24"/>
                <w:szCs w:val="24"/>
                <w:lang w:eastAsia="lt-LT"/>
              </w:rPr>
              <w:t>gydytojų</w:t>
            </w:r>
          </w:p>
        </w:tc>
        <w:tc>
          <w:tcPr>
            <w:tcW w:w="847" w:type="pct"/>
            <w:shd w:val="clear" w:color="auto" w:fill="auto"/>
          </w:tcPr>
          <w:p w14:paraId="2EE000D1" w14:textId="12A25394" w:rsidR="00155F7C" w:rsidRPr="00264593" w:rsidRDefault="00F50A6B" w:rsidP="005421C6">
            <w:pPr>
              <w:widowControl/>
              <w:suppressAutoHyphens w:val="0"/>
              <w:autoSpaceDE/>
              <w:rPr>
                <w:sz w:val="24"/>
                <w:szCs w:val="24"/>
                <w:lang w:eastAsia="lt-LT"/>
              </w:rPr>
            </w:pPr>
            <w:r w:rsidRPr="00264593">
              <w:rPr>
                <w:sz w:val="24"/>
                <w:szCs w:val="24"/>
                <w:lang w:eastAsia="lt-LT"/>
              </w:rPr>
              <w:t>114,7</w:t>
            </w:r>
            <w:r w:rsidR="00E74EBF" w:rsidRPr="00264593">
              <w:rPr>
                <w:sz w:val="24"/>
                <w:szCs w:val="24"/>
                <w:lang w:eastAsia="lt-LT"/>
              </w:rPr>
              <w:t>5/119</w:t>
            </w:r>
          </w:p>
        </w:tc>
        <w:tc>
          <w:tcPr>
            <w:tcW w:w="846" w:type="pct"/>
            <w:shd w:val="clear" w:color="auto" w:fill="auto"/>
          </w:tcPr>
          <w:p w14:paraId="628C2C36" w14:textId="3571751B" w:rsidR="00155F7C" w:rsidRPr="00264593" w:rsidRDefault="00F55DE7" w:rsidP="005421C6">
            <w:pPr>
              <w:widowControl/>
              <w:suppressAutoHyphens w:val="0"/>
              <w:autoSpaceDE/>
              <w:rPr>
                <w:sz w:val="24"/>
                <w:szCs w:val="24"/>
                <w:lang w:eastAsia="lt-LT"/>
              </w:rPr>
            </w:pPr>
            <w:r w:rsidRPr="00264593">
              <w:rPr>
                <w:sz w:val="24"/>
                <w:szCs w:val="24"/>
                <w:lang w:eastAsia="lt-LT"/>
              </w:rPr>
              <w:t>118,33/123</w:t>
            </w:r>
          </w:p>
        </w:tc>
        <w:tc>
          <w:tcPr>
            <w:tcW w:w="651" w:type="pct"/>
          </w:tcPr>
          <w:p w14:paraId="60D33F8E" w14:textId="3FCA7E9E" w:rsidR="00155F7C" w:rsidRPr="00264593" w:rsidRDefault="00D069BF" w:rsidP="005421C6">
            <w:pPr>
              <w:widowControl/>
              <w:suppressAutoHyphens w:val="0"/>
              <w:autoSpaceDE/>
              <w:rPr>
                <w:sz w:val="24"/>
                <w:szCs w:val="24"/>
                <w:lang w:eastAsia="lt-LT"/>
              </w:rPr>
            </w:pPr>
            <w:r w:rsidRPr="00264593">
              <w:rPr>
                <w:sz w:val="24"/>
                <w:szCs w:val="24"/>
                <w:lang w:eastAsia="lt-LT"/>
              </w:rPr>
              <w:t>1817/2046</w:t>
            </w:r>
          </w:p>
        </w:tc>
        <w:tc>
          <w:tcPr>
            <w:tcW w:w="651" w:type="pct"/>
          </w:tcPr>
          <w:p w14:paraId="58333808" w14:textId="3E9A2AF7" w:rsidR="00155F7C" w:rsidRPr="00264593" w:rsidRDefault="00D069BF" w:rsidP="005421C6">
            <w:pPr>
              <w:widowControl/>
              <w:suppressAutoHyphens w:val="0"/>
              <w:autoSpaceDE/>
              <w:rPr>
                <w:sz w:val="24"/>
                <w:szCs w:val="24"/>
                <w:lang w:eastAsia="lt-LT"/>
              </w:rPr>
            </w:pPr>
            <w:r w:rsidRPr="00264593">
              <w:rPr>
                <w:sz w:val="24"/>
                <w:szCs w:val="24"/>
                <w:lang w:eastAsia="lt-LT"/>
              </w:rPr>
              <w:t>2042/2072</w:t>
            </w:r>
          </w:p>
        </w:tc>
        <w:tc>
          <w:tcPr>
            <w:tcW w:w="525" w:type="pct"/>
          </w:tcPr>
          <w:p w14:paraId="456D7767" w14:textId="0534E7D1" w:rsidR="00155F7C" w:rsidRPr="00264593" w:rsidRDefault="004D0098" w:rsidP="005421C6">
            <w:pPr>
              <w:widowControl/>
              <w:suppressAutoHyphens w:val="0"/>
              <w:autoSpaceDE/>
              <w:rPr>
                <w:sz w:val="24"/>
                <w:szCs w:val="24"/>
                <w:lang w:eastAsia="lt-LT"/>
              </w:rPr>
            </w:pPr>
            <w:r w:rsidRPr="00264593">
              <w:rPr>
                <w:sz w:val="24"/>
                <w:szCs w:val="24"/>
                <w:lang w:eastAsia="lt-LT"/>
              </w:rPr>
              <w:t>225/26</w:t>
            </w:r>
          </w:p>
        </w:tc>
        <w:tc>
          <w:tcPr>
            <w:tcW w:w="521" w:type="pct"/>
            <w:shd w:val="clear" w:color="auto" w:fill="auto"/>
          </w:tcPr>
          <w:p w14:paraId="36890F1A" w14:textId="3403D47C" w:rsidR="00155F7C" w:rsidRPr="00264593" w:rsidRDefault="00257420" w:rsidP="005421C6">
            <w:pPr>
              <w:widowControl/>
              <w:suppressAutoHyphens w:val="0"/>
              <w:autoSpaceDE/>
              <w:rPr>
                <w:sz w:val="24"/>
                <w:szCs w:val="24"/>
                <w:lang w:eastAsia="lt-LT"/>
              </w:rPr>
            </w:pPr>
            <w:r w:rsidRPr="00264593">
              <w:rPr>
                <w:sz w:val="24"/>
                <w:szCs w:val="24"/>
                <w:lang w:eastAsia="lt-LT"/>
              </w:rPr>
              <w:t>12,3/1,3</w:t>
            </w:r>
          </w:p>
        </w:tc>
      </w:tr>
      <w:tr w:rsidR="00913C18" w:rsidRPr="00264593" w14:paraId="35CD340C" w14:textId="77777777" w:rsidTr="00D00593">
        <w:trPr>
          <w:trHeight w:val="363"/>
        </w:trPr>
        <w:tc>
          <w:tcPr>
            <w:tcW w:w="960" w:type="pct"/>
            <w:shd w:val="clear" w:color="auto" w:fill="auto"/>
          </w:tcPr>
          <w:p w14:paraId="7E630F4F" w14:textId="4462BDDD" w:rsidR="00155F7C" w:rsidRPr="00264593" w:rsidRDefault="002339C1" w:rsidP="002339C1">
            <w:pPr>
              <w:widowControl/>
              <w:suppressAutoHyphens w:val="0"/>
              <w:autoSpaceDE/>
              <w:jc w:val="right"/>
              <w:rPr>
                <w:sz w:val="24"/>
                <w:szCs w:val="24"/>
                <w:lang w:eastAsia="lt-LT"/>
              </w:rPr>
            </w:pPr>
            <w:r w:rsidRPr="00264593">
              <w:rPr>
                <w:sz w:val="24"/>
                <w:szCs w:val="24"/>
                <w:lang w:eastAsia="lt-LT"/>
              </w:rPr>
              <w:t>slaugytojų</w:t>
            </w:r>
          </w:p>
        </w:tc>
        <w:tc>
          <w:tcPr>
            <w:tcW w:w="847" w:type="pct"/>
            <w:shd w:val="clear" w:color="auto" w:fill="auto"/>
          </w:tcPr>
          <w:p w14:paraId="394F4E06" w14:textId="0ABD556F" w:rsidR="00155F7C" w:rsidRPr="00264593" w:rsidRDefault="00C31FC0" w:rsidP="005421C6">
            <w:pPr>
              <w:widowControl/>
              <w:suppressAutoHyphens w:val="0"/>
              <w:autoSpaceDE/>
              <w:rPr>
                <w:sz w:val="24"/>
                <w:szCs w:val="24"/>
                <w:lang w:eastAsia="lt-LT"/>
              </w:rPr>
            </w:pPr>
            <w:r w:rsidRPr="00264593">
              <w:rPr>
                <w:sz w:val="24"/>
                <w:szCs w:val="24"/>
                <w:lang w:eastAsia="lt-LT"/>
              </w:rPr>
              <w:t>168,85/15</w:t>
            </w:r>
            <w:r w:rsidR="002209D4" w:rsidRPr="00264593">
              <w:rPr>
                <w:sz w:val="24"/>
                <w:szCs w:val="24"/>
                <w:lang w:eastAsia="lt-LT"/>
              </w:rPr>
              <w:t>4</w:t>
            </w:r>
          </w:p>
        </w:tc>
        <w:tc>
          <w:tcPr>
            <w:tcW w:w="846" w:type="pct"/>
            <w:shd w:val="clear" w:color="auto" w:fill="auto"/>
          </w:tcPr>
          <w:p w14:paraId="32710DA1" w14:textId="372BD39D" w:rsidR="00155F7C" w:rsidRPr="00264593" w:rsidRDefault="00F55DE7" w:rsidP="005421C6">
            <w:pPr>
              <w:widowControl/>
              <w:suppressAutoHyphens w:val="0"/>
              <w:autoSpaceDE/>
              <w:rPr>
                <w:sz w:val="24"/>
                <w:szCs w:val="24"/>
                <w:lang w:eastAsia="lt-LT"/>
              </w:rPr>
            </w:pPr>
            <w:r w:rsidRPr="00264593">
              <w:rPr>
                <w:sz w:val="24"/>
                <w:szCs w:val="24"/>
                <w:lang w:eastAsia="lt-LT"/>
              </w:rPr>
              <w:t>165,5/160</w:t>
            </w:r>
          </w:p>
        </w:tc>
        <w:tc>
          <w:tcPr>
            <w:tcW w:w="651" w:type="pct"/>
          </w:tcPr>
          <w:p w14:paraId="0685FBB8" w14:textId="56685C86" w:rsidR="00155F7C" w:rsidRPr="00264593" w:rsidRDefault="00D069BF" w:rsidP="005421C6">
            <w:pPr>
              <w:widowControl/>
              <w:suppressAutoHyphens w:val="0"/>
              <w:autoSpaceDE/>
              <w:rPr>
                <w:sz w:val="24"/>
                <w:szCs w:val="24"/>
                <w:lang w:eastAsia="lt-LT"/>
              </w:rPr>
            </w:pPr>
            <w:r w:rsidRPr="00264593">
              <w:rPr>
                <w:sz w:val="24"/>
                <w:szCs w:val="24"/>
                <w:lang w:eastAsia="lt-LT"/>
              </w:rPr>
              <w:t>1101/1231</w:t>
            </w:r>
          </w:p>
        </w:tc>
        <w:tc>
          <w:tcPr>
            <w:tcW w:w="651" w:type="pct"/>
          </w:tcPr>
          <w:p w14:paraId="5E1EFF1C" w14:textId="3B6F256A" w:rsidR="00155F7C" w:rsidRPr="00264593" w:rsidRDefault="00D069BF" w:rsidP="005421C6">
            <w:pPr>
              <w:widowControl/>
              <w:suppressAutoHyphens w:val="0"/>
              <w:autoSpaceDE/>
              <w:rPr>
                <w:sz w:val="24"/>
                <w:szCs w:val="24"/>
                <w:lang w:eastAsia="lt-LT"/>
              </w:rPr>
            </w:pPr>
            <w:r w:rsidRPr="00264593">
              <w:rPr>
                <w:sz w:val="24"/>
                <w:szCs w:val="24"/>
                <w:lang w:eastAsia="lt-LT"/>
              </w:rPr>
              <w:t>1198/1406</w:t>
            </w:r>
          </w:p>
        </w:tc>
        <w:tc>
          <w:tcPr>
            <w:tcW w:w="525" w:type="pct"/>
          </w:tcPr>
          <w:p w14:paraId="43936E90" w14:textId="59ADF951" w:rsidR="00155F7C" w:rsidRPr="00264593" w:rsidRDefault="004D0098" w:rsidP="005421C6">
            <w:pPr>
              <w:widowControl/>
              <w:suppressAutoHyphens w:val="0"/>
              <w:autoSpaceDE/>
              <w:rPr>
                <w:sz w:val="24"/>
                <w:szCs w:val="24"/>
                <w:lang w:eastAsia="lt-LT"/>
              </w:rPr>
            </w:pPr>
            <w:r w:rsidRPr="00264593">
              <w:rPr>
                <w:sz w:val="24"/>
                <w:szCs w:val="24"/>
                <w:lang w:eastAsia="lt-LT"/>
              </w:rPr>
              <w:t>97/175</w:t>
            </w:r>
          </w:p>
        </w:tc>
        <w:tc>
          <w:tcPr>
            <w:tcW w:w="521" w:type="pct"/>
            <w:shd w:val="clear" w:color="auto" w:fill="auto"/>
          </w:tcPr>
          <w:p w14:paraId="36249DF9" w14:textId="766D8064" w:rsidR="00155F7C" w:rsidRPr="00264593" w:rsidRDefault="00257420" w:rsidP="005421C6">
            <w:pPr>
              <w:widowControl/>
              <w:suppressAutoHyphens w:val="0"/>
              <w:autoSpaceDE/>
              <w:rPr>
                <w:sz w:val="24"/>
                <w:szCs w:val="24"/>
                <w:lang w:eastAsia="lt-LT"/>
              </w:rPr>
            </w:pPr>
            <w:r w:rsidRPr="00264593">
              <w:rPr>
                <w:sz w:val="24"/>
                <w:szCs w:val="24"/>
                <w:lang w:eastAsia="lt-LT"/>
              </w:rPr>
              <w:t>8,8/14,2</w:t>
            </w:r>
          </w:p>
        </w:tc>
      </w:tr>
      <w:tr w:rsidR="00913C18" w:rsidRPr="00264593" w14:paraId="5BA6DF6D" w14:textId="77777777" w:rsidTr="00D00593">
        <w:tc>
          <w:tcPr>
            <w:tcW w:w="960" w:type="pct"/>
            <w:shd w:val="clear" w:color="auto" w:fill="auto"/>
          </w:tcPr>
          <w:p w14:paraId="1C527AFE" w14:textId="56A94241" w:rsidR="00155F7C" w:rsidRPr="00264593" w:rsidRDefault="00072FE1" w:rsidP="00072FE1">
            <w:pPr>
              <w:widowControl/>
              <w:suppressAutoHyphens w:val="0"/>
              <w:autoSpaceDE/>
              <w:jc w:val="right"/>
              <w:rPr>
                <w:sz w:val="24"/>
                <w:szCs w:val="24"/>
                <w:lang w:eastAsia="lt-LT"/>
              </w:rPr>
            </w:pPr>
            <w:r w:rsidRPr="00264593">
              <w:rPr>
                <w:sz w:val="24"/>
                <w:szCs w:val="24"/>
                <w:lang w:eastAsia="lt-LT"/>
              </w:rPr>
              <w:t>k</w:t>
            </w:r>
            <w:r w:rsidR="00C05190" w:rsidRPr="00264593">
              <w:rPr>
                <w:sz w:val="24"/>
                <w:szCs w:val="24"/>
                <w:lang w:eastAsia="lt-LT"/>
              </w:rPr>
              <w:t>it</w:t>
            </w:r>
            <w:r w:rsidR="00821DD0" w:rsidRPr="00264593">
              <w:rPr>
                <w:sz w:val="24"/>
                <w:szCs w:val="24"/>
                <w:lang w:eastAsia="lt-LT"/>
              </w:rPr>
              <w:t>ų</w:t>
            </w:r>
            <w:r w:rsidRPr="00264593">
              <w:rPr>
                <w:sz w:val="24"/>
                <w:szCs w:val="24"/>
                <w:lang w:eastAsia="lt-LT"/>
              </w:rPr>
              <w:t xml:space="preserve"> s</w:t>
            </w:r>
            <w:r w:rsidR="00821DD0" w:rsidRPr="00264593">
              <w:rPr>
                <w:sz w:val="24"/>
                <w:szCs w:val="24"/>
                <w:lang w:eastAsia="lt-LT"/>
              </w:rPr>
              <w:t>veikatos priežiūros specialistų</w:t>
            </w:r>
          </w:p>
        </w:tc>
        <w:tc>
          <w:tcPr>
            <w:tcW w:w="847" w:type="pct"/>
            <w:shd w:val="clear" w:color="auto" w:fill="auto"/>
          </w:tcPr>
          <w:p w14:paraId="23451274" w14:textId="5A67FDBA" w:rsidR="00155F7C" w:rsidRPr="00264593" w:rsidRDefault="00C31FC0" w:rsidP="005421C6">
            <w:pPr>
              <w:widowControl/>
              <w:suppressAutoHyphens w:val="0"/>
              <w:autoSpaceDE/>
              <w:rPr>
                <w:sz w:val="24"/>
                <w:szCs w:val="24"/>
                <w:lang w:eastAsia="lt-LT"/>
              </w:rPr>
            </w:pPr>
            <w:r w:rsidRPr="00264593">
              <w:rPr>
                <w:sz w:val="24"/>
                <w:szCs w:val="24"/>
                <w:lang w:eastAsia="lt-LT"/>
              </w:rPr>
              <w:t>33,25/</w:t>
            </w:r>
            <w:r w:rsidR="002209D4" w:rsidRPr="00264593">
              <w:rPr>
                <w:sz w:val="24"/>
                <w:szCs w:val="24"/>
                <w:lang w:eastAsia="lt-LT"/>
              </w:rPr>
              <w:t>30</w:t>
            </w:r>
          </w:p>
        </w:tc>
        <w:tc>
          <w:tcPr>
            <w:tcW w:w="846" w:type="pct"/>
            <w:shd w:val="clear" w:color="auto" w:fill="auto"/>
          </w:tcPr>
          <w:p w14:paraId="2BE1BE1D" w14:textId="2900CB82" w:rsidR="00155F7C" w:rsidRPr="00264593" w:rsidRDefault="00F55DE7" w:rsidP="005421C6">
            <w:pPr>
              <w:widowControl/>
              <w:suppressAutoHyphens w:val="0"/>
              <w:autoSpaceDE/>
              <w:rPr>
                <w:sz w:val="24"/>
                <w:szCs w:val="24"/>
                <w:lang w:eastAsia="lt-LT"/>
              </w:rPr>
            </w:pPr>
            <w:r w:rsidRPr="00264593">
              <w:rPr>
                <w:sz w:val="24"/>
                <w:szCs w:val="24"/>
                <w:lang w:eastAsia="lt-LT"/>
              </w:rPr>
              <w:t>30,75/27</w:t>
            </w:r>
          </w:p>
        </w:tc>
        <w:tc>
          <w:tcPr>
            <w:tcW w:w="651" w:type="pct"/>
          </w:tcPr>
          <w:p w14:paraId="4057EB34" w14:textId="7CB25472" w:rsidR="00155F7C" w:rsidRPr="00264593" w:rsidRDefault="00D069BF" w:rsidP="005421C6">
            <w:pPr>
              <w:widowControl/>
              <w:suppressAutoHyphens w:val="0"/>
              <w:autoSpaceDE/>
              <w:rPr>
                <w:sz w:val="24"/>
                <w:szCs w:val="24"/>
                <w:lang w:eastAsia="lt-LT"/>
              </w:rPr>
            </w:pPr>
            <w:r w:rsidRPr="00264593">
              <w:rPr>
                <w:sz w:val="24"/>
                <w:szCs w:val="24"/>
                <w:lang w:eastAsia="lt-LT"/>
              </w:rPr>
              <w:t>1097/1230</w:t>
            </w:r>
          </w:p>
        </w:tc>
        <w:tc>
          <w:tcPr>
            <w:tcW w:w="651" w:type="pct"/>
          </w:tcPr>
          <w:p w14:paraId="01E4D4A9" w14:textId="0BC563FB" w:rsidR="00155F7C" w:rsidRPr="00264593" w:rsidRDefault="00D069BF" w:rsidP="005421C6">
            <w:pPr>
              <w:widowControl/>
              <w:suppressAutoHyphens w:val="0"/>
              <w:autoSpaceDE/>
              <w:rPr>
                <w:sz w:val="24"/>
                <w:szCs w:val="24"/>
                <w:lang w:eastAsia="lt-LT"/>
              </w:rPr>
            </w:pPr>
            <w:r w:rsidRPr="00264593">
              <w:rPr>
                <w:sz w:val="24"/>
                <w:szCs w:val="24"/>
                <w:lang w:eastAsia="lt-LT"/>
              </w:rPr>
              <w:t>1155/1349</w:t>
            </w:r>
          </w:p>
        </w:tc>
        <w:tc>
          <w:tcPr>
            <w:tcW w:w="525" w:type="pct"/>
          </w:tcPr>
          <w:p w14:paraId="0C477930" w14:textId="02428D33" w:rsidR="00155F7C" w:rsidRPr="00264593" w:rsidRDefault="004D0098" w:rsidP="005421C6">
            <w:pPr>
              <w:widowControl/>
              <w:suppressAutoHyphens w:val="0"/>
              <w:autoSpaceDE/>
              <w:rPr>
                <w:sz w:val="24"/>
                <w:szCs w:val="24"/>
                <w:lang w:eastAsia="lt-LT"/>
              </w:rPr>
            </w:pPr>
            <w:r w:rsidRPr="00264593">
              <w:rPr>
                <w:sz w:val="24"/>
                <w:szCs w:val="24"/>
                <w:lang w:eastAsia="lt-LT"/>
              </w:rPr>
              <w:t>58/119</w:t>
            </w:r>
          </w:p>
        </w:tc>
        <w:tc>
          <w:tcPr>
            <w:tcW w:w="521" w:type="pct"/>
            <w:shd w:val="clear" w:color="auto" w:fill="auto"/>
          </w:tcPr>
          <w:p w14:paraId="0E472D70" w14:textId="61E38452" w:rsidR="00155F7C" w:rsidRPr="00264593" w:rsidRDefault="00257420" w:rsidP="005421C6">
            <w:pPr>
              <w:widowControl/>
              <w:suppressAutoHyphens w:val="0"/>
              <w:autoSpaceDE/>
              <w:rPr>
                <w:sz w:val="24"/>
                <w:szCs w:val="24"/>
                <w:lang w:eastAsia="lt-LT"/>
              </w:rPr>
            </w:pPr>
            <w:r w:rsidRPr="00264593">
              <w:rPr>
                <w:sz w:val="24"/>
                <w:szCs w:val="24"/>
                <w:lang w:eastAsia="lt-LT"/>
              </w:rPr>
              <w:t>5,3/9,7</w:t>
            </w:r>
          </w:p>
        </w:tc>
      </w:tr>
      <w:tr w:rsidR="00913C18" w:rsidRPr="00264593" w14:paraId="069FF313" w14:textId="77777777" w:rsidTr="00D00593">
        <w:trPr>
          <w:trHeight w:val="274"/>
        </w:trPr>
        <w:tc>
          <w:tcPr>
            <w:tcW w:w="960" w:type="pct"/>
            <w:shd w:val="clear" w:color="auto" w:fill="auto"/>
          </w:tcPr>
          <w:p w14:paraId="0C421414" w14:textId="77777777" w:rsidR="00F55DE7" w:rsidRPr="00264593" w:rsidRDefault="00F55DE7" w:rsidP="00F55DE7">
            <w:pPr>
              <w:widowControl/>
              <w:suppressAutoHyphens w:val="0"/>
              <w:autoSpaceDE/>
              <w:jc w:val="right"/>
              <w:rPr>
                <w:sz w:val="24"/>
                <w:szCs w:val="24"/>
              </w:rPr>
            </w:pPr>
            <w:r w:rsidRPr="00264593">
              <w:rPr>
                <w:sz w:val="24"/>
                <w:szCs w:val="24"/>
              </w:rPr>
              <w:t>Administracija</w:t>
            </w:r>
          </w:p>
          <w:p w14:paraId="1E8C0AC7" w14:textId="314613BF" w:rsidR="00155F7C" w:rsidRPr="00264593" w:rsidRDefault="00F55DE7" w:rsidP="00F55DE7">
            <w:pPr>
              <w:widowControl/>
              <w:suppressAutoHyphens w:val="0"/>
              <w:autoSpaceDE/>
              <w:jc w:val="right"/>
              <w:rPr>
                <w:sz w:val="24"/>
                <w:szCs w:val="24"/>
              </w:rPr>
            </w:pPr>
            <w:r w:rsidRPr="00264593">
              <w:rPr>
                <w:sz w:val="24"/>
                <w:szCs w:val="24"/>
              </w:rPr>
              <w:t xml:space="preserve">Kitas personalas, nedalyvaujantis </w:t>
            </w:r>
            <w:r w:rsidR="007B4487" w:rsidRPr="00264593">
              <w:rPr>
                <w:sz w:val="24"/>
                <w:szCs w:val="24"/>
              </w:rPr>
              <w:t xml:space="preserve"> teikiant</w:t>
            </w:r>
            <w:r w:rsidRPr="00264593">
              <w:rPr>
                <w:sz w:val="24"/>
                <w:szCs w:val="24"/>
              </w:rPr>
              <w:t xml:space="preserve"> </w:t>
            </w:r>
            <w:r w:rsidR="007B4487" w:rsidRPr="00264593">
              <w:rPr>
                <w:sz w:val="24"/>
                <w:szCs w:val="24"/>
              </w:rPr>
              <w:t xml:space="preserve"> sveikatos priežiūros paslaugas</w:t>
            </w:r>
          </w:p>
          <w:p w14:paraId="2BD64C37" w14:textId="3B4ED704" w:rsidR="00F55DE7" w:rsidRPr="00264593" w:rsidRDefault="00F55DE7" w:rsidP="00F55DE7">
            <w:pPr>
              <w:widowControl/>
              <w:suppressAutoHyphens w:val="0"/>
              <w:autoSpaceDE/>
              <w:jc w:val="right"/>
              <w:rPr>
                <w:sz w:val="24"/>
                <w:szCs w:val="24"/>
                <w:lang w:eastAsia="lt-LT"/>
              </w:rPr>
            </w:pPr>
          </w:p>
        </w:tc>
        <w:tc>
          <w:tcPr>
            <w:tcW w:w="847" w:type="pct"/>
            <w:shd w:val="clear" w:color="auto" w:fill="auto"/>
          </w:tcPr>
          <w:p w14:paraId="189B7112" w14:textId="3AE5B51E" w:rsidR="00155F7C" w:rsidRPr="00264593" w:rsidRDefault="001D1480" w:rsidP="005421C6">
            <w:pPr>
              <w:widowControl/>
              <w:suppressAutoHyphens w:val="0"/>
              <w:autoSpaceDE/>
              <w:rPr>
                <w:sz w:val="24"/>
                <w:szCs w:val="24"/>
                <w:lang w:eastAsia="lt-LT"/>
              </w:rPr>
            </w:pPr>
            <w:r w:rsidRPr="00264593">
              <w:rPr>
                <w:sz w:val="24"/>
                <w:szCs w:val="24"/>
                <w:lang w:eastAsia="lt-LT"/>
              </w:rPr>
              <w:t>37,5/36</w:t>
            </w:r>
          </w:p>
          <w:p w14:paraId="438B8B43" w14:textId="77777777" w:rsidR="005206EC" w:rsidRPr="00264593" w:rsidRDefault="005206EC" w:rsidP="005421C6">
            <w:pPr>
              <w:widowControl/>
              <w:suppressAutoHyphens w:val="0"/>
              <w:autoSpaceDE/>
              <w:rPr>
                <w:sz w:val="24"/>
                <w:szCs w:val="24"/>
                <w:lang w:eastAsia="lt-LT"/>
              </w:rPr>
            </w:pPr>
          </w:p>
          <w:p w14:paraId="573697DF" w14:textId="7D1ED278" w:rsidR="001D1480" w:rsidRPr="00264593" w:rsidRDefault="001D1480" w:rsidP="005421C6">
            <w:pPr>
              <w:widowControl/>
              <w:suppressAutoHyphens w:val="0"/>
              <w:autoSpaceDE/>
              <w:rPr>
                <w:sz w:val="24"/>
                <w:szCs w:val="24"/>
                <w:lang w:eastAsia="lt-LT"/>
              </w:rPr>
            </w:pPr>
            <w:r w:rsidRPr="00264593">
              <w:rPr>
                <w:sz w:val="24"/>
                <w:szCs w:val="24"/>
                <w:lang w:eastAsia="lt-LT"/>
              </w:rPr>
              <w:t>123,5/128</w:t>
            </w:r>
          </w:p>
        </w:tc>
        <w:tc>
          <w:tcPr>
            <w:tcW w:w="846" w:type="pct"/>
            <w:shd w:val="clear" w:color="auto" w:fill="auto"/>
          </w:tcPr>
          <w:p w14:paraId="7D8631E1" w14:textId="77777777" w:rsidR="00155F7C" w:rsidRPr="00264593" w:rsidRDefault="00F55DE7" w:rsidP="005421C6">
            <w:pPr>
              <w:widowControl/>
              <w:suppressAutoHyphens w:val="0"/>
              <w:autoSpaceDE/>
              <w:rPr>
                <w:sz w:val="24"/>
                <w:szCs w:val="24"/>
                <w:lang w:eastAsia="lt-LT"/>
              </w:rPr>
            </w:pPr>
            <w:r w:rsidRPr="00264593">
              <w:rPr>
                <w:sz w:val="24"/>
                <w:szCs w:val="24"/>
                <w:lang w:eastAsia="lt-LT"/>
              </w:rPr>
              <w:t>36,6/37</w:t>
            </w:r>
          </w:p>
          <w:p w14:paraId="50CF80C3" w14:textId="77777777" w:rsidR="005206EC" w:rsidRPr="00264593" w:rsidRDefault="005206EC" w:rsidP="005421C6">
            <w:pPr>
              <w:widowControl/>
              <w:suppressAutoHyphens w:val="0"/>
              <w:autoSpaceDE/>
              <w:rPr>
                <w:sz w:val="24"/>
                <w:szCs w:val="24"/>
                <w:lang w:eastAsia="lt-LT"/>
              </w:rPr>
            </w:pPr>
          </w:p>
          <w:p w14:paraId="646D2133" w14:textId="203490C8" w:rsidR="00F55DE7" w:rsidRPr="00264593" w:rsidRDefault="00F55DE7" w:rsidP="005421C6">
            <w:pPr>
              <w:widowControl/>
              <w:suppressAutoHyphens w:val="0"/>
              <w:autoSpaceDE/>
              <w:rPr>
                <w:sz w:val="24"/>
                <w:szCs w:val="24"/>
                <w:lang w:eastAsia="lt-LT"/>
              </w:rPr>
            </w:pPr>
            <w:r w:rsidRPr="00264593">
              <w:rPr>
                <w:sz w:val="24"/>
                <w:szCs w:val="24"/>
                <w:lang w:eastAsia="lt-LT"/>
              </w:rPr>
              <w:t>130,8/130</w:t>
            </w:r>
          </w:p>
        </w:tc>
        <w:tc>
          <w:tcPr>
            <w:tcW w:w="651" w:type="pct"/>
          </w:tcPr>
          <w:p w14:paraId="605E9C76" w14:textId="77777777" w:rsidR="00155F7C" w:rsidRPr="00264593" w:rsidRDefault="00D069BF" w:rsidP="005421C6">
            <w:pPr>
              <w:widowControl/>
              <w:suppressAutoHyphens w:val="0"/>
              <w:autoSpaceDE/>
              <w:rPr>
                <w:sz w:val="24"/>
                <w:szCs w:val="24"/>
                <w:lang w:eastAsia="lt-LT"/>
              </w:rPr>
            </w:pPr>
            <w:r w:rsidRPr="00264593">
              <w:rPr>
                <w:sz w:val="24"/>
                <w:szCs w:val="24"/>
                <w:lang w:eastAsia="lt-LT"/>
              </w:rPr>
              <w:t>1436/1553</w:t>
            </w:r>
          </w:p>
          <w:p w14:paraId="1672E533" w14:textId="77777777" w:rsidR="005206EC" w:rsidRPr="00264593" w:rsidRDefault="005206EC" w:rsidP="005421C6">
            <w:pPr>
              <w:widowControl/>
              <w:suppressAutoHyphens w:val="0"/>
              <w:autoSpaceDE/>
              <w:rPr>
                <w:sz w:val="24"/>
                <w:szCs w:val="24"/>
                <w:lang w:eastAsia="lt-LT"/>
              </w:rPr>
            </w:pPr>
          </w:p>
          <w:p w14:paraId="45DFDF16" w14:textId="68DD67A4" w:rsidR="00D069BF" w:rsidRPr="00264593" w:rsidRDefault="00D069BF" w:rsidP="005421C6">
            <w:pPr>
              <w:widowControl/>
              <w:suppressAutoHyphens w:val="0"/>
              <w:autoSpaceDE/>
              <w:rPr>
                <w:sz w:val="24"/>
                <w:szCs w:val="24"/>
                <w:lang w:eastAsia="lt-LT"/>
              </w:rPr>
            </w:pPr>
            <w:r w:rsidRPr="00264593">
              <w:rPr>
                <w:sz w:val="24"/>
                <w:szCs w:val="24"/>
                <w:lang w:eastAsia="lt-LT"/>
              </w:rPr>
              <w:t>653/694</w:t>
            </w:r>
          </w:p>
        </w:tc>
        <w:tc>
          <w:tcPr>
            <w:tcW w:w="651" w:type="pct"/>
          </w:tcPr>
          <w:p w14:paraId="4C0271AD" w14:textId="77777777" w:rsidR="00155F7C" w:rsidRPr="00264593" w:rsidRDefault="00D069BF" w:rsidP="005421C6">
            <w:pPr>
              <w:widowControl/>
              <w:suppressAutoHyphens w:val="0"/>
              <w:autoSpaceDE/>
              <w:rPr>
                <w:sz w:val="24"/>
                <w:szCs w:val="24"/>
                <w:lang w:eastAsia="lt-LT"/>
              </w:rPr>
            </w:pPr>
            <w:r w:rsidRPr="00264593">
              <w:rPr>
                <w:sz w:val="24"/>
                <w:szCs w:val="24"/>
                <w:lang w:eastAsia="lt-LT"/>
              </w:rPr>
              <w:t>1529/1624</w:t>
            </w:r>
          </w:p>
          <w:p w14:paraId="09477C29" w14:textId="77777777" w:rsidR="005206EC" w:rsidRPr="00264593" w:rsidRDefault="005206EC" w:rsidP="005421C6">
            <w:pPr>
              <w:widowControl/>
              <w:suppressAutoHyphens w:val="0"/>
              <w:autoSpaceDE/>
              <w:rPr>
                <w:sz w:val="24"/>
                <w:szCs w:val="24"/>
                <w:lang w:eastAsia="lt-LT"/>
              </w:rPr>
            </w:pPr>
          </w:p>
          <w:p w14:paraId="386C8387" w14:textId="14CFC9E0" w:rsidR="00D069BF" w:rsidRPr="00264593" w:rsidRDefault="00D069BF" w:rsidP="005421C6">
            <w:pPr>
              <w:widowControl/>
              <w:suppressAutoHyphens w:val="0"/>
              <w:autoSpaceDE/>
              <w:rPr>
                <w:sz w:val="24"/>
                <w:szCs w:val="24"/>
                <w:lang w:eastAsia="lt-LT"/>
              </w:rPr>
            </w:pPr>
            <w:r w:rsidRPr="00264593">
              <w:rPr>
                <w:sz w:val="24"/>
                <w:szCs w:val="24"/>
                <w:lang w:eastAsia="lt-LT"/>
              </w:rPr>
              <w:t>756/796</w:t>
            </w:r>
          </w:p>
        </w:tc>
        <w:tc>
          <w:tcPr>
            <w:tcW w:w="525" w:type="pct"/>
          </w:tcPr>
          <w:p w14:paraId="1416AB4E" w14:textId="77777777" w:rsidR="00155F7C" w:rsidRPr="00264593" w:rsidRDefault="004D0098" w:rsidP="005421C6">
            <w:pPr>
              <w:widowControl/>
              <w:suppressAutoHyphens w:val="0"/>
              <w:autoSpaceDE/>
              <w:rPr>
                <w:sz w:val="24"/>
                <w:szCs w:val="24"/>
                <w:lang w:eastAsia="lt-LT"/>
              </w:rPr>
            </w:pPr>
            <w:r w:rsidRPr="00264593">
              <w:rPr>
                <w:sz w:val="24"/>
                <w:szCs w:val="24"/>
                <w:lang w:eastAsia="lt-LT"/>
              </w:rPr>
              <w:t>93/71</w:t>
            </w:r>
          </w:p>
          <w:p w14:paraId="0417348B" w14:textId="77777777" w:rsidR="005206EC" w:rsidRPr="00264593" w:rsidRDefault="005206EC" w:rsidP="005421C6">
            <w:pPr>
              <w:widowControl/>
              <w:suppressAutoHyphens w:val="0"/>
              <w:autoSpaceDE/>
              <w:rPr>
                <w:sz w:val="24"/>
                <w:szCs w:val="24"/>
                <w:lang w:eastAsia="lt-LT"/>
              </w:rPr>
            </w:pPr>
          </w:p>
          <w:p w14:paraId="1566EFAA" w14:textId="44B68AE7" w:rsidR="004D0098" w:rsidRPr="00264593" w:rsidRDefault="004D0098" w:rsidP="005421C6">
            <w:pPr>
              <w:widowControl/>
              <w:suppressAutoHyphens w:val="0"/>
              <w:autoSpaceDE/>
              <w:rPr>
                <w:sz w:val="24"/>
                <w:szCs w:val="24"/>
                <w:lang w:eastAsia="lt-LT"/>
              </w:rPr>
            </w:pPr>
            <w:r w:rsidRPr="00264593">
              <w:rPr>
                <w:sz w:val="24"/>
                <w:szCs w:val="24"/>
                <w:lang w:eastAsia="lt-LT"/>
              </w:rPr>
              <w:t>103/102</w:t>
            </w:r>
          </w:p>
        </w:tc>
        <w:tc>
          <w:tcPr>
            <w:tcW w:w="521" w:type="pct"/>
            <w:shd w:val="clear" w:color="auto" w:fill="auto"/>
          </w:tcPr>
          <w:p w14:paraId="0277A029" w14:textId="77777777" w:rsidR="00155F7C" w:rsidRPr="00264593" w:rsidRDefault="00257420" w:rsidP="005421C6">
            <w:pPr>
              <w:widowControl/>
              <w:suppressAutoHyphens w:val="0"/>
              <w:autoSpaceDE/>
              <w:rPr>
                <w:sz w:val="24"/>
                <w:szCs w:val="24"/>
                <w:lang w:eastAsia="lt-LT"/>
              </w:rPr>
            </w:pPr>
            <w:r w:rsidRPr="00264593">
              <w:rPr>
                <w:sz w:val="24"/>
                <w:szCs w:val="24"/>
                <w:lang w:eastAsia="lt-LT"/>
              </w:rPr>
              <w:t>6,4/4,6</w:t>
            </w:r>
          </w:p>
          <w:p w14:paraId="5BC733B3" w14:textId="77777777" w:rsidR="005206EC" w:rsidRPr="00264593" w:rsidRDefault="005206EC" w:rsidP="005421C6">
            <w:pPr>
              <w:widowControl/>
              <w:suppressAutoHyphens w:val="0"/>
              <w:autoSpaceDE/>
              <w:rPr>
                <w:sz w:val="24"/>
                <w:szCs w:val="24"/>
                <w:lang w:eastAsia="lt-LT"/>
              </w:rPr>
            </w:pPr>
          </w:p>
          <w:p w14:paraId="499F7D8A" w14:textId="4247E963" w:rsidR="00257420" w:rsidRPr="00264593" w:rsidRDefault="00257420" w:rsidP="005421C6">
            <w:pPr>
              <w:widowControl/>
              <w:suppressAutoHyphens w:val="0"/>
              <w:autoSpaceDE/>
              <w:rPr>
                <w:sz w:val="24"/>
                <w:szCs w:val="24"/>
                <w:lang w:eastAsia="lt-LT"/>
              </w:rPr>
            </w:pPr>
            <w:r w:rsidRPr="00264593">
              <w:rPr>
                <w:sz w:val="24"/>
                <w:szCs w:val="24"/>
                <w:lang w:eastAsia="lt-LT"/>
              </w:rPr>
              <w:t>15,8/14,6</w:t>
            </w:r>
          </w:p>
        </w:tc>
      </w:tr>
    </w:tbl>
    <w:p w14:paraId="299F342F" w14:textId="77777777" w:rsidR="00F35956" w:rsidRPr="00264593" w:rsidRDefault="00F35956">
      <w:pPr>
        <w:widowControl/>
        <w:autoSpaceDE/>
        <w:jc w:val="both"/>
        <w:rPr>
          <w:b/>
          <w:sz w:val="24"/>
          <w:szCs w:val="24"/>
        </w:rPr>
      </w:pPr>
    </w:p>
    <w:p w14:paraId="3F9DBCB3" w14:textId="1F0CEAD3" w:rsidR="00A64361" w:rsidRPr="00264593" w:rsidRDefault="00414F44" w:rsidP="000A0AEA">
      <w:pPr>
        <w:widowControl/>
        <w:autoSpaceDE/>
        <w:spacing w:line="360" w:lineRule="auto"/>
        <w:ind w:firstLine="720"/>
        <w:jc w:val="both"/>
        <w:rPr>
          <w:sz w:val="24"/>
          <w:szCs w:val="24"/>
        </w:rPr>
      </w:pPr>
      <w:r w:rsidRPr="00264593">
        <w:rPr>
          <w:sz w:val="24"/>
          <w:szCs w:val="24"/>
        </w:rPr>
        <w:t>Darbo užmokestis 2019</w:t>
      </w:r>
      <w:r w:rsidR="00B04AFA" w:rsidRPr="00264593">
        <w:rPr>
          <w:sz w:val="24"/>
          <w:szCs w:val="24"/>
        </w:rPr>
        <w:t xml:space="preserve"> </w:t>
      </w:r>
      <w:r w:rsidR="00C709B0" w:rsidRPr="00264593">
        <w:rPr>
          <w:sz w:val="24"/>
          <w:szCs w:val="24"/>
        </w:rPr>
        <w:t>m., palyginti</w:t>
      </w:r>
      <w:r w:rsidRPr="00264593">
        <w:rPr>
          <w:sz w:val="24"/>
          <w:szCs w:val="24"/>
        </w:rPr>
        <w:t xml:space="preserve"> su 2018 metais</w:t>
      </w:r>
      <w:r w:rsidR="00C709B0" w:rsidRPr="00264593">
        <w:rPr>
          <w:sz w:val="24"/>
          <w:szCs w:val="24"/>
        </w:rPr>
        <w:t>,</w:t>
      </w:r>
      <w:r w:rsidRPr="00264593">
        <w:rPr>
          <w:sz w:val="24"/>
          <w:szCs w:val="24"/>
        </w:rPr>
        <w:t xml:space="preserve"> visų darbuotojų fiziniam asmeniui</w:t>
      </w:r>
      <w:r w:rsidR="00B04AFA" w:rsidRPr="00264593">
        <w:rPr>
          <w:sz w:val="24"/>
          <w:szCs w:val="24"/>
        </w:rPr>
        <w:t xml:space="preserve"> </w:t>
      </w:r>
      <w:r w:rsidR="00CF5520" w:rsidRPr="00264593">
        <w:rPr>
          <w:sz w:val="24"/>
          <w:szCs w:val="24"/>
        </w:rPr>
        <w:t>(141</w:t>
      </w:r>
      <w:r w:rsidR="0051515D" w:rsidRPr="00264593">
        <w:rPr>
          <w:sz w:val="24"/>
          <w:szCs w:val="24"/>
        </w:rPr>
        <w:t>8 Eur)</w:t>
      </w:r>
      <w:r w:rsidR="00CF5520" w:rsidRPr="00264593">
        <w:rPr>
          <w:sz w:val="24"/>
          <w:szCs w:val="24"/>
        </w:rPr>
        <w:t xml:space="preserve"> išaugo 9</w:t>
      </w:r>
      <w:r w:rsidRPr="00264593">
        <w:rPr>
          <w:sz w:val="24"/>
          <w:szCs w:val="24"/>
        </w:rPr>
        <w:t xml:space="preserve">,5 %, o etatui </w:t>
      </w:r>
      <w:r w:rsidR="0051515D" w:rsidRPr="00264593">
        <w:rPr>
          <w:sz w:val="24"/>
          <w:szCs w:val="24"/>
        </w:rPr>
        <w:t xml:space="preserve"> (1301 Eur) </w:t>
      </w:r>
      <w:r w:rsidRPr="00264593">
        <w:rPr>
          <w:sz w:val="24"/>
          <w:szCs w:val="24"/>
        </w:rPr>
        <w:t>–</w:t>
      </w:r>
      <w:r w:rsidR="00A22AA9" w:rsidRPr="00264593">
        <w:rPr>
          <w:sz w:val="24"/>
          <w:szCs w:val="24"/>
        </w:rPr>
        <w:t xml:space="preserve"> 6,</w:t>
      </w:r>
      <w:r w:rsidRPr="00264593">
        <w:rPr>
          <w:sz w:val="24"/>
          <w:szCs w:val="24"/>
        </w:rPr>
        <w:t xml:space="preserve">7 % ( gydytojų – etatui 12,3 %, slaugytojų </w:t>
      </w:r>
      <w:r w:rsidR="00C709B0" w:rsidRPr="00264593">
        <w:rPr>
          <w:sz w:val="24"/>
          <w:szCs w:val="24"/>
        </w:rPr>
        <w:t xml:space="preserve">– </w:t>
      </w:r>
      <w:r w:rsidRPr="00264593">
        <w:rPr>
          <w:sz w:val="24"/>
          <w:szCs w:val="24"/>
        </w:rPr>
        <w:t>8,8%). Mažiausiai darbo užmokestis a</w:t>
      </w:r>
      <w:r w:rsidR="00A22AA9" w:rsidRPr="00264593">
        <w:rPr>
          <w:sz w:val="24"/>
          <w:szCs w:val="24"/>
        </w:rPr>
        <w:t>ugo administracijos darbuotojams.</w:t>
      </w:r>
    </w:p>
    <w:p w14:paraId="434CAF03" w14:textId="77777777" w:rsidR="006A27D5" w:rsidRPr="00264593" w:rsidRDefault="006A27D5" w:rsidP="00A22AA9">
      <w:pPr>
        <w:widowControl/>
        <w:autoSpaceDE/>
        <w:ind w:firstLine="720"/>
        <w:jc w:val="both"/>
        <w:rPr>
          <w:sz w:val="24"/>
          <w:szCs w:val="24"/>
        </w:rPr>
      </w:pPr>
    </w:p>
    <w:p w14:paraId="041DD85D" w14:textId="77777777" w:rsidR="00AA3586" w:rsidRPr="00264593" w:rsidRDefault="00AA3586" w:rsidP="00A22AA9">
      <w:pPr>
        <w:widowControl/>
        <w:autoSpaceDE/>
        <w:ind w:firstLine="720"/>
        <w:jc w:val="both"/>
        <w:rPr>
          <w:i/>
          <w:sz w:val="24"/>
          <w:szCs w:val="24"/>
        </w:rPr>
      </w:pPr>
    </w:p>
    <w:p w14:paraId="080210ED" w14:textId="77777777" w:rsidR="00AA3586" w:rsidRPr="00264593" w:rsidRDefault="00AA3586" w:rsidP="00A22AA9">
      <w:pPr>
        <w:widowControl/>
        <w:autoSpaceDE/>
        <w:ind w:firstLine="720"/>
        <w:jc w:val="both"/>
        <w:rPr>
          <w:i/>
          <w:sz w:val="24"/>
          <w:szCs w:val="24"/>
        </w:rPr>
      </w:pPr>
    </w:p>
    <w:p w14:paraId="524FFCDC" w14:textId="77777777" w:rsidR="00AA3586" w:rsidRPr="00264593" w:rsidRDefault="00AA3586" w:rsidP="00A22AA9">
      <w:pPr>
        <w:widowControl/>
        <w:autoSpaceDE/>
        <w:ind w:firstLine="720"/>
        <w:jc w:val="both"/>
        <w:rPr>
          <w:i/>
          <w:sz w:val="24"/>
          <w:szCs w:val="24"/>
        </w:rPr>
      </w:pPr>
    </w:p>
    <w:p w14:paraId="3F9DBCB5" w14:textId="39F08365" w:rsidR="007F76FA" w:rsidRPr="00264593" w:rsidRDefault="002A673D" w:rsidP="00113EAC">
      <w:pPr>
        <w:pStyle w:val="Sraopastraipa"/>
        <w:widowControl/>
        <w:numPr>
          <w:ilvl w:val="0"/>
          <w:numId w:val="13"/>
        </w:numPr>
        <w:shd w:val="clear" w:color="auto" w:fill="FFFFFF"/>
        <w:tabs>
          <w:tab w:val="left" w:pos="142"/>
        </w:tabs>
        <w:autoSpaceDE/>
        <w:ind w:left="-142" w:firstLine="0"/>
        <w:jc w:val="both"/>
        <w:rPr>
          <w:b/>
          <w:bCs/>
          <w:sz w:val="24"/>
          <w:szCs w:val="24"/>
        </w:rPr>
      </w:pPr>
      <w:r w:rsidRPr="00264593">
        <w:rPr>
          <w:sz w:val="24"/>
          <w:szCs w:val="24"/>
          <w:lang w:eastAsia="en-US"/>
        </w:rPr>
        <w:t>lentelė. Įstaigos</w:t>
      </w:r>
      <w:r w:rsidRPr="00264593">
        <w:rPr>
          <w:bCs/>
          <w:sz w:val="24"/>
          <w:szCs w:val="24"/>
        </w:rPr>
        <w:t xml:space="preserve"> darbuotojų kaita 2019</w:t>
      </w:r>
      <w:r w:rsidR="00C92C19" w:rsidRPr="00264593">
        <w:rPr>
          <w:bCs/>
          <w:sz w:val="24"/>
          <w:szCs w:val="24"/>
        </w:rPr>
        <w:t xml:space="preserve"> m.</w:t>
      </w:r>
      <w:r w:rsidR="00FF2FCF" w:rsidRPr="00264593">
        <w:rPr>
          <w:b/>
          <w:bCs/>
          <w:sz w:val="24"/>
          <w:szCs w:val="24"/>
        </w:rPr>
        <w:t xml:space="preserve"> </w:t>
      </w:r>
    </w:p>
    <w:tbl>
      <w:tblPr>
        <w:tblW w:w="0" w:type="auto"/>
        <w:tblInd w:w="-132" w:type="dxa"/>
        <w:tblLayout w:type="fixed"/>
        <w:tblCellMar>
          <w:left w:w="0" w:type="dxa"/>
          <w:right w:w="0" w:type="dxa"/>
        </w:tblCellMar>
        <w:tblLook w:val="0000" w:firstRow="0" w:lastRow="0" w:firstColumn="0" w:lastColumn="0" w:noHBand="0" w:noVBand="0"/>
      </w:tblPr>
      <w:tblGrid>
        <w:gridCol w:w="4395"/>
        <w:gridCol w:w="2551"/>
        <w:gridCol w:w="3119"/>
      </w:tblGrid>
      <w:tr w:rsidR="00A64361" w:rsidRPr="00264593" w14:paraId="3F9DBCB9" w14:textId="77777777" w:rsidTr="00EF7546">
        <w:tc>
          <w:tcPr>
            <w:tcW w:w="4395" w:type="dxa"/>
            <w:tcBorders>
              <w:top w:val="single" w:sz="8" w:space="0" w:color="000000"/>
              <w:left w:val="single" w:sz="8" w:space="0" w:color="000000"/>
              <w:bottom w:val="single" w:sz="8" w:space="0" w:color="000000"/>
            </w:tcBorders>
            <w:shd w:val="clear" w:color="auto" w:fill="auto"/>
          </w:tcPr>
          <w:p w14:paraId="3F9DBCB6" w14:textId="77777777" w:rsidR="00A64361" w:rsidRPr="00264593" w:rsidRDefault="00A64361">
            <w:pPr>
              <w:widowControl/>
              <w:autoSpaceDE/>
              <w:jc w:val="center"/>
              <w:rPr>
                <w:b/>
                <w:bCs/>
                <w:sz w:val="24"/>
                <w:szCs w:val="24"/>
              </w:rPr>
            </w:pPr>
            <w:r w:rsidRPr="00264593">
              <w:rPr>
                <w:b/>
                <w:bCs/>
                <w:sz w:val="24"/>
                <w:szCs w:val="24"/>
              </w:rPr>
              <w:t>Darbuotojai</w:t>
            </w:r>
          </w:p>
        </w:tc>
        <w:tc>
          <w:tcPr>
            <w:tcW w:w="2551" w:type="dxa"/>
            <w:tcBorders>
              <w:top w:val="single" w:sz="8" w:space="0" w:color="000000"/>
              <w:left w:val="single" w:sz="8" w:space="0" w:color="000000"/>
              <w:bottom w:val="single" w:sz="8" w:space="0" w:color="000000"/>
            </w:tcBorders>
            <w:shd w:val="clear" w:color="auto" w:fill="auto"/>
          </w:tcPr>
          <w:p w14:paraId="3F9DBCB7" w14:textId="65132911" w:rsidR="00A64361" w:rsidRPr="00264593" w:rsidRDefault="00A64361">
            <w:pPr>
              <w:widowControl/>
              <w:autoSpaceDE/>
              <w:jc w:val="center"/>
              <w:rPr>
                <w:b/>
                <w:bCs/>
                <w:sz w:val="24"/>
                <w:szCs w:val="24"/>
              </w:rPr>
            </w:pPr>
            <w:r w:rsidRPr="00264593">
              <w:rPr>
                <w:b/>
                <w:bCs/>
                <w:sz w:val="24"/>
                <w:szCs w:val="24"/>
              </w:rPr>
              <w:t>Priimta</w:t>
            </w:r>
            <w:r w:rsidR="002A673D" w:rsidRPr="00264593">
              <w:rPr>
                <w:b/>
                <w:bCs/>
                <w:sz w:val="24"/>
                <w:szCs w:val="24"/>
              </w:rPr>
              <w:t xml:space="preserve"> (fiz. asm. sk.)</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14:paraId="3F9DBCB8" w14:textId="59182157" w:rsidR="00A64361" w:rsidRPr="00264593" w:rsidRDefault="00A64361">
            <w:pPr>
              <w:widowControl/>
              <w:autoSpaceDE/>
              <w:jc w:val="center"/>
            </w:pPr>
            <w:r w:rsidRPr="00264593">
              <w:rPr>
                <w:b/>
                <w:bCs/>
                <w:sz w:val="24"/>
                <w:szCs w:val="24"/>
              </w:rPr>
              <w:t>Atleista</w:t>
            </w:r>
            <w:r w:rsidR="007B7D04" w:rsidRPr="00264593">
              <w:rPr>
                <w:b/>
                <w:bCs/>
                <w:sz w:val="24"/>
                <w:szCs w:val="24"/>
              </w:rPr>
              <w:t xml:space="preserve"> (fiz. asm. sk.)</w:t>
            </w:r>
          </w:p>
        </w:tc>
      </w:tr>
      <w:tr w:rsidR="00A64361" w:rsidRPr="00264593" w14:paraId="3F9DBCBD" w14:textId="77777777" w:rsidTr="00EF7546">
        <w:tc>
          <w:tcPr>
            <w:tcW w:w="4395" w:type="dxa"/>
            <w:tcBorders>
              <w:left w:val="single" w:sz="8" w:space="0" w:color="000000"/>
              <w:bottom w:val="single" w:sz="8" w:space="0" w:color="000000"/>
            </w:tcBorders>
            <w:shd w:val="clear" w:color="auto" w:fill="auto"/>
          </w:tcPr>
          <w:p w14:paraId="3F9DBCBA" w14:textId="77777777" w:rsidR="00A64361" w:rsidRPr="00264593" w:rsidRDefault="00A64361" w:rsidP="00D069BF">
            <w:pPr>
              <w:widowControl/>
              <w:autoSpaceDE/>
              <w:rPr>
                <w:sz w:val="24"/>
                <w:szCs w:val="24"/>
              </w:rPr>
            </w:pPr>
            <w:r w:rsidRPr="00264593">
              <w:rPr>
                <w:sz w:val="24"/>
                <w:szCs w:val="24"/>
              </w:rPr>
              <w:t>Gydytojai</w:t>
            </w:r>
          </w:p>
        </w:tc>
        <w:tc>
          <w:tcPr>
            <w:tcW w:w="2551" w:type="dxa"/>
            <w:tcBorders>
              <w:left w:val="single" w:sz="8" w:space="0" w:color="000000"/>
              <w:bottom w:val="single" w:sz="8" w:space="0" w:color="000000"/>
            </w:tcBorders>
            <w:shd w:val="clear" w:color="auto" w:fill="auto"/>
          </w:tcPr>
          <w:p w14:paraId="3F9DBCBB" w14:textId="2500D3A3" w:rsidR="00A64361" w:rsidRPr="00264593" w:rsidRDefault="002A6FA8" w:rsidP="00142062">
            <w:pPr>
              <w:widowControl/>
              <w:autoSpaceDE/>
              <w:jc w:val="center"/>
              <w:rPr>
                <w:sz w:val="24"/>
                <w:szCs w:val="24"/>
              </w:rPr>
            </w:pPr>
            <w:r w:rsidRPr="00264593">
              <w:rPr>
                <w:sz w:val="24"/>
                <w:szCs w:val="24"/>
              </w:rPr>
              <w:t xml:space="preserve"> 17</w:t>
            </w:r>
          </w:p>
        </w:tc>
        <w:tc>
          <w:tcPr>
            <w:tcW w:w="3119" w:type="dxa"/>
            <w:tcBorders>
              <w:left w:val="single" w:sz="8" w:space="0" w:color="000000"/>
              <w:bottom w:val="single" w:sz="8" w:space="0" w:color="000000"/>
              <w:right w:val="single" w:sz="8" w:space="0" w:color="000000"/>
            </w:tcBorders>
            <w:shd w:val="clear" w:color="auto" w:fill="auto"/>
          </w:tcPr>
          <w:p w14:paraId="3F9DBCBC" w14:textId="6767FCC4" w:rsidR="00A64361" w:rsidRPr="00264593" w:rsidRDefault="002A6FA8" w:rsidP="00142062">
            <w:pPr>
              <w:widowControl/>
              <w:autoSpaceDE/>
              <w:jc w:val="center"/>
            </w:pPr>
            <w:r w:rsidRPr="00264593">
              <w:t xml:space="preserve"> 13</w:t>
            </w:r>
          </w:p>
        </w:tc>
      </w:tr>
      <w:tr w:rsidR="00A64361" w:rsidRPr="00264593" w14:paraId="3F9DBCC4" w14:textId="77777777" w:rsidTr="00EF7546">
        <w:trPr>
          <w:trHeight w:val="302"/>
        </w:trPr>
        <w:tc>
          <w:tcPr>
            <w:tcW w:w="4395" w:type="dxa"/>
            <w:tcBorders>
              <w:left w:val="single" w:sz="8" w:space="0" w:color="000000"/>
              <w:bottom w:val="single" w:sz="8" w:space="0" w:color="000000"/>
            </w:tcBorders>
            <w:shd w:val="clear" w:color="auto" w:fill="auto"/>
          </w:tcPr>
          <w:p w14:paraId="3F9DBCBF" w14:textId="77777777" w:rsidR="00A64361" w:rsidRPr="00264593" w:rsidRDefault="00A64361" w:rsidP="00D069BF">
            <w:pPr>
              <w:widowControl/>
              <w:autoSpaceDE/>
              <w:rPr>
                <w:sz w:val="24"/>
                <w:szCs w:val="24"/>
              </w:rPr>
            </w:pPr>
            <w:r w:rsidRPr="00264593">
              <w:rPr>
                <w:sz w:val="24"/>
                <w:szCs w:val="24"/>
              </w:rPr>
              <w:t>Slaugos personalas</w:t>
            </w:r>
          </w:p>
        </w:tc>
        <w:tc>
          <w:tcPr>
            <w:tcW w:w="2551" w:type="dxa"/>
            <w:tcBorders>
              <w:left w:val="single" w:sz="8" w:space="0" w:color="000000"/>
              <w:bottom w:val="single" w:sz="8" w:space="0" w:color="000000"/>
            </w:tcBorders>
            <w:shd w:val="clear" w:color="auto" w:fill="auto"/>
          </w:tcPr>
          <w:p w14:paraId="3F9DBCC1" w14:textId="76B7BB4E" w:rsidR="00A64361" w:rsidRPr="00264593" w:rsidRDefault="002B5901" w:rsidP="00142062">
            <w:pPr>
              <w:widowControl/>
              <w:autoSpaceDE/>
              <w:jc w:val="center"/>
              <w:rPr>
                <w:sz w:val="24"/>
                <w:szCs w:val="24"/>
              </w:rPr>
            </w:pPr>
            <w:r w:rsidRPr="00264593">
              <w:rPr>
                <w:sz w:val="24"/>
                <w:szCs w:val="24"/>
              </w:rPr>
              <w:t>9</w:t>
            </w:r>
            <w:r w:rsidR="002A6FA8" w:rsidRPr="00264593">
              <w:rPr>
                <w:sz w:val="24"/>
                <w:szCs w:val="24"/>
              </w:rPr>
              <w:t xml:space="preserve"> </w:t>
            </w:r>
          </w:p>
        </w:tc>
        <w:tc>
          <w:tcPr>
            <w:tcW w:w="3119" w:type="dxa"/>
            <w:tcBorders>
              <w:left w:val="single" w:sz="8" w:space="0" w:color="000000"/>
              <w:bottom w:val="single" w:sz="8" w:space="0" w:color="000000"/>
              <w:right w:val="single" w:sz="8" w:space="0" w:color="000000"/>
            </w:tcBorders>
            <w:shd w:val="clear" w:color="auto" w:fill="auto"/>
          </w:tcPr>
          <w:p w14:paraId="3F9DBCC3" w14:textId="1B58D9F3" w:rsidR="00A64361" w:rsidRPr="00264593" w:rsidRDefault="002A6FA8" w:rsidP="00142062">
            <w:pPr>
              <w:widowControl/>
              <w:autoSpaceDE/>
              <w:jc w:val="center"/>
            </w:pPr>
            <w:r w:rsidRPr="00264593">
              <w:t xml:space="preserve"> 6</w:t>
            </w:r>
          </w:p>
        </w:tc>
      </w:tr>
      <w:tr w:rsidR="002A673D" w:rsidRPr="00264593" w14:paraId="333F00DD" w14:textId="77777777" w:rsidTr="00EF7546">
        <w:trPr>
          <w:trHeight w:val="302"/>
        </w:trPr>
        <w:tc>
          <w:tcPr>
            <w:tcW w:w="4395" w:type="dxa"/>
            <w:tcBorders>
              <w:left w:val="single" w:sz="8" w:space="0" w:color="000000"/>
              <w:bottom w:val="single" w:sz="8" w:space="0" w:color="000000"/>
            </w:tcBorders>
            <w:shd w:val="clear" w:color="auto" w:fill="auto"/>
          </w:tcPr>
          <w:p w14:paraId="74664C5A" w14:textId="11A6EE96" w:rsidR="002A673D" w:rsidRPr="00264593" w:rsidRDefault="002A673D" w:rsidP="00D069BF">
            <w:pPr>
              <w:widowControl/>
              <w:autoSpaceDE/>
              <w:rPr>
                <w:sz w:val="24"/>
                <w:szCs w:val="24"/>
              </w:rPr>
            </w:pPr>
            <w:r w:rsidRPr="00264593">
              <w:rPr>
                <w:sz w:val="24"/>
                <w:szCs w:val="24"/>
              </w:rPr>
              <w:t>Kit</w:t>
            </w:r>
            <w:r w:rsidR="00072FE1" w:rsidRPr="00264593">
              <w:rPr>
                <w:sz w:val="24"/>
                <w:szCs w:val="24"/>
              </w:rPr>
              <w:t>i</w:t>
            </w:r>
            <w:r w:rsidRPr="00264593">
              <w:rPr>
                <w:sz w:val="24"/>
                <w:szCs w:val="24"/>
              </w:rPr>
              <w:t xml:space="preserve"> </w:t>
            </w:r>
            <w:r w:rsidR="00072FE1" w:rsidRPr="00264593">
              <w:rPr>
                <w:sz w:val="24"/>
                <w:szCs w:val="24"/>
              </w:rPr>
              <w:t>sveikatos priežiūros specialistai</w:t>
            </w:r>
          </w:p>
        </w:tc>
        <w:tc>
          <w:tcPr>
            <w:tcW w:w="2551" w:type="dxa"/>
            <w:tcBorders>
              <w:left w:val="single" w:sz="8" w:space="0" w:color="000000"/>
              <w:bottom w:val="single" w:sz="8" w:space="0" w:color="000000"/>
            </w:tcBorders>
            <w:shd w:val="clear" w:color="auto" w:fill="auto"/>
          </w:tcPr>
          <w:p w14:paraId="138C05F2" w14:textId="77777777" w:rsidR="002A673D" w:rsidRPr="00264593" w:rsidRDefault="002A673D" w:rsidP="00142062">
            <w:pPr>
              <w:widowControl/>
              <w:autoSpaceDE/>
              <w:jc w:val="center"/>
              <w:rPr>
                <w:sz w:val="24"/>
                <w:szCs w:val="24"/>
              </w:rPr>
            </w:pPr>
          </w:p>
        </w:tc>
        <w:tc>
          <w:tcPr>
            <w:tcW w:w="3119" w:type="dxa"/>
            <w:tcBorders>
              <w:left w:val="single" w:sz="8" w:space="0" w:color="000000"/>
              <w:bottom w:val="single" w:sz="8" w:space="0" w:color="000000"/>
              <w:right w:val="single" w:sz="8" w:space="0" w:color="000000"/>
            </w:tcBorders>
            <w:shd w:val="clear" w:color="auto" w:fill="auto"/>
          </w:tcPr>
          <w:p w14:paraId="7DCCC218" w14:textId="5F87510F" w:rsidR="002A673D" w:rsidRPr="00264593" w:rsidRDefault="002A673D" w:rsidP="00142062">
            <w:pPr>
              <w:widowControl/>
              <w:autoSpaceDE/>
              <w:jc w:val="center"/>
            </w:pPr>
          </w:p>
        </w:tc>
      </w:tr>
      <w:tr w:rsidR="00A64361" w:rsidRPr="00264593" w14:paraId="3F9DBCC8" w14:textId="77777777" w:rsidTr="00D069BF">
        <w:trPr>
          <w:trHeight w:val="323"/>
        </w:trPr>
        <w:tc>
          <w:tcPr>
            <w:tcW w:w="4395" w:type="dxa"/>
            <w:tcBorders>
              <w:left w:val="single" w:sz="8" w:space="0" w:color="000000"/>
              <w:bottom w:val="single" w:sz="8" w:space="0" w:color="000000"/>
            </w:tcBorders>
            <w:shd w:val="clear" w:color="auto" w:fill="auto"/>
          </w:tcPr>
          <w:p w14:paraId="18B03F1B" w14:textId="77777777" w:rsidR="00D069BF" w:rsidRPr="00264593" w:rsidRDefault="00D069BF" w:rsidP="00D069BF">
            <w:pPr>
              <w:widowControl/>
              <w:suppressAutoHyphens w:val="0"/>
              <w:autoSpaceDE/>
              <w:rPr>
                <w:sz w:val="24"/>
                <w:szCs w:val="24"/>
              </w:rPr>
            </w:pPr>
            <w:r w:rsidRPr="00264593">
              <w:rPr>
                <w:sz w:val="24"/>
                <w:szCs w:val="24"/>
              </w:rPr>
              <w:t>Administracija</w:t>
            </w:r>
          </w:p>
          <w:p w14:paraId="3F9DBCC5" w14:textId="42DC787E" w:rsidR="00A64361" w:rsidRPr="00264593" w:rsidRDefault="00A64361" w:rsidP="00D069BF">
            <w:pPr>
              <w:widowControl/>
              <w:autoSpaceDE/>
              <w:rPr>
                <w:sz w:val="24"/>
                <w:szCs w:val="24"/>
              </w:rPr>
            </w:pPr>
          </w:p>
        </w:tc>
        <w:tc>
          <w:tcPr>
            <w:tcW w:w="2551" w:type="dxa"/>
            <w:tcBorders>
              <w:left w:val="single" w:sz="8" w:space="0" w:color="000000"/>
              <w:bottom w:val="single" w:sz="8" w:space="0" w:color="000000"/>
            </w:tcBorders>
            <w:shd w:val="clear" w:color="auto" w:fill="auto"/>
          </w:tcPr>
          <w:p w14:paraId="3F9DBCC6" w14:textId="0C6585B6" w:rsidR="00A64361" w:rsidRPr="00264593" w:rsidRDefault="00142062" w:rsidP="00142062">
            <w:pPr>
              <w:widowControl/>
              <w:autoSpaceDE/>
              <w:jc w:val="center"/>
              <w:rPr>
                <w:sz w:val="24"/>
                <w:szCs w:val="24"/>
              </w:rPr>
            </w:pPr>
            <w:r w:rsidRPr="00264593">
              <w:rPr>
                <w:sz w:val="24"/>
                <w:szCs w:val="24"/>
              </w:rPr>
              <w:t>3</w:t>
            </w:r>
          </w:p>
        </w:tc>
        <w:tc>
          <w:tcPr>
            <w:tcW w:w="3119" w:type="dxa"/>
            <w:tcBorders>
              <w:left w:val="single" w:sz="8" w:space="0" w:color="000000"/>
              <w:bottom w:val="single" w:sz="8" w:space="0" w:color="000000"/>
              <w:right w:val="single" w:sz="8" w:space="0" w:color="000000"/>
            </w:tcBorders>
            <w:shd w:val="clear" w:color="auto" w:fill="auto"/>
          </w:tcPr>
          <w:p w14:paraId="3F9DBCC7" w14:textId="3AAE0496" w:rsidR="00A64361" w:rsidRPr="00264593" w:rsidRDefault="002A6FA8" w:rsidP="00142062">
            <w:pPr>
              <w:widowControl/>
              <w:autoSpaceDE/>
              <w:jc w:val="center"/>
            </w:pPr>
            <w:r w:rsidRPr="00264593">
              <w:t xml:space="preserve">  3</w:t>
            </w:r>
          </w:p>
        </w:tc>
      </w:tr>
      <w:tr w:rsidR="00D069BF" w:rsidRPr="00264593" w14:paraId="589CA146" w14:textId="77777777" w:rsidTr="001D1480">
        <w:tc>
          <w:tcPr>
            <w:tcW w:w="4395" w:type="dxa"/>
            <w:tcBorders>
              <w:left w:val="single" w:sz="8" w:space="0" w:color="000000"/>
              <w:bottom w:val="single" w:sz="8" w:space="0" w:color="000000"/>
            </w:tcBorders>
            <w:shd w:val="clear" w:color="auto" w:fill="auto"/>
          </w:tcPr>
          <w:p w14:paraId="7225F141" w14:textId="77777777" w:rsidR="00D069BF" w:rsidRPr="00264593" w:rsidRDefault="00D069BF" w:rsidP="00D069BF">
            <w:pPr>
              <w:widowControl/>
              <w:suppressAutoHyphens w:val="0"/>
              <w:autoSpaceDE/>
              <w:rPr>
                <w:sz w:val="24"/>
                <w:szCs w:val="24"/>
              </w:rPr>
            </w:pPr>
            <w:r w:rsidRPr="00264593">
              <w:rPr>
                <w:sz w:val="24"/>
                <w:szCs w:val="24"/>
              </w:rPr>
              <w:t>Kitas personalas, nedalyvaujantis  teikiant  sveikatos priežiūros paslaugas</w:t>
            </w:r>
          </w:p>
          <w:p w14:paraId="713A3559" w14:textId="1F0743E1" w:rsidR="00D069BF" w:rsidRPr="00264593" w:rsidRDefault="00D069BF" w:rsidP="00D069BF">
            <w:pPr>
              <w:widowControl/>
              <w:autoSpaceDE/>
              <w:rPr>
                <w:sz w:val="24"/>
                <w:szCs w:val="24"/>
              </w:rPr>
            </w:pPr>
          </w:p>
        </w:tc>
        <w:tc>
          <w:tcPr>
            <w:tcW w:w="2551" w:type="dxa"/>
            <w:tcBorders>
              <w:left w:val="single" w:sz="8" w:space="0" w:color="000000"/>
              <w:bottom w:val="single" w:sz="8" w:space="0" w:color="000000"/>
            </w:tcBorders>
            <w:shd w:val="clear" w:color="auto" w:fill="auto"/>
          </w:tcPr>
          <w:p w14:paraId="611D9163" w14:textId="133F51A2" w:rsidR="00D069BF" w:rsidRPr="00264593" w:rsidRDefault="002A6FA8" w:rsidP="00142062">
            <w:pPr>
              <w:widowControl/>
              <w:autoSpaceDE/>
              <w:jc w:val="center"/>
              <w:rPr>
                <w:sz w:val="24"/>
                <w:szCs w:val="24"/>
              </w:rPr>
            </w:pPr>
            <w:r w:rsidRPr="00264593">
              <w:rPr>
                <w:sz w:val="24"/>
                <w:szCs w:val="24"/>
              </w:rPr>
              <w:t xml:space="preserve"> 48</w:t>
            </w:r>
          </w:p>
        </w:tc>
        <w:tc>
          <w:tcPr>
            <w:tcW w:w="3119" w:type="dxa"/>
            <w:tcBorders>
              <w:left w:val="single" w:sz="8" w:space="0" w:color="000000"/>
              <w:bottom w:val="single" w:sz="8" w:space="0" w:color="000000"/>
              <w:right w:val="single" w:sz="8" w:space="0" w:color="000000"/>
            </w:tcBorders>
            <w:shd w:val="clear" w:color="auto" w:fill="auto"/>
          </w:tcPr>
          <w:p w14:paraId="465F7F1F" w14:textId="6A3169EF" w:rsidR="00D069BF" w:rsidRPr="00264593" w:rsidRDefault="002A6FA8" w:rsidP="00142062">
            <w:pPr>
              <w:widowControl/>
              <w:autoSpaceDE/>
              <w:jc w:val="center"/>
            </w:pPr>
            <w:r w:rsidRPr="00264593">
              <w:t>45</w:t>
            </w:r>
          </w:p>
        </w:tc>
      </w:tr>
    </w:tbl>
    <w:p w14:paraId="0BE3F28B" w14:textId="77777777" w:rsidR="00D069BF" w:rsidRPr="00264593" w:rsidRDefault="00D069BF" w:rsidP="00D069BF">
      <w:pPr>
        <w:widowControl/>
        <w:autoSpaceDE/>
        <w:ind w:firstLine="720"/>
        <w:jc w:val="both"/>
        <w:rPr>
          <w:sz w:val="24"/>
          <w:szCs w:val="24"/>
        </w:rPr>
      </w:pPr>
    </w:p>
    <w:p w14:paraId="31FDE7CF" w14:textId="1B26F8E5" w:rsidR="00AA0BF5" w:rsidRPr="00264593" w:rsidRDefault="00AA0BF5" w:rsidP="00AA3586">
      <w:pPr>
        <w:widowControl/>
        <w:autoSpaceDE/>
        <w:spacing w:line="360" w:lineRule="auto"/>
        <w:ind w:firstLine="720"/>
        <w:jc w:val="both"/>
        <w:rPr>
          <w:sz w:val="24"/>
          <w:szCs w:val="24"/>
        </w:rPr>
      </w:pPr>
      <w:r w:rsidRPr="00264593">
        <w:rPr>
          <w:sz w:val="24"/>
          <w:szCs w:val="24"/>
        </w:rPr>
        <w:t>5 lentelėje nurodytas fizinių asmenų</w:t>
      </w:r>
      <w:r w:rsidR="00717189" w:rsidRPr="00264593">
        <w:rPr>
          <w:sz w:val="24"/>
          <w:szCs w:val="24"/>
        </w:rPr>
        <w:t>,</w:t>
      </w:r>
      <w:r w:rsidRPr="00264593">
        <w:rPr>
          <w:sz w:val="24"/>
          <w:szCs w:val="24"/>
        </w:rPr>
        <w:t xml:space="preserve"> priimtų iš išorės ir atleistų</w:t>
      </w:r>
      <w:r w:rsidR="00717189" w:rsidRPr="00264593">
        <w:rPr>
          <w:sz w:val="24"/>
          <w:szCs w:val="24"/>
        </w:rPr>
        <w:t>, skaičius.</w:t>
      </w:r>
      <w:r w:rsidRPr="00264593">
        <w:rPr>
          <w:sz w:val="24"/>
          <w:szCs w:val="24"/>
        </w:rPr>
        <w:t xml:space="preserve"> Taip pat kaita vyko</w:t>
      </w:r>
    </w:p>
    <w:p w14:paraId="3F9DBCC9" w14:textId="15EDAB28" w:rsidR="00A64361" w:rsidRPr="00264593" w:rsidRDefault="00AA0BF5" w:rsidP="00AA3586">
      <w:pPr>
        <w:widowControl/>
        <w:autoSpaceDE/>
        <w:spacing w:line="360" w:lineRule="auto"/>
        <w:jc w:val="both"/>
        <w:rPr>
          <w:sz w:val="24"/>
          <w:szCs w:val="24"/>
        </w:rPr>
      </w:pPr>
      <w:r w:rsidRPr="00264593">
        <w:rPr>
          <w:sz w:val="24"/>
          <w:szCs w:val="24"/>
        </w:rPr>
        <w:t>įsta</w:t>
      </w:r>
      <w:r w:rsidR="00280FB6" w:rsidRPr="00264593">
        <w:rPr>
          <w:sz w:val="24"/>
          <w:szCs w:val="24"/>
        </w:rPr>
        <w:t>igos viduje, perkėlus darbuotojus</w:t>
      </w:r>
      <w:r w:rsidRPr="00264593">
        <w:rPr>
          <w:sz w:val="24"/>
          <w:szCs w:val="24"/>
        </w:rPr>
        <w:t xml:space="preserve"> iš vienų pareigų į kitas.</w:t>
      </w:r>
    </w:p>
    <w:p w14:paraId="6DDF734E" w14:textId="51F8C956" w:rsidR="004D44D2" w:rsidRPr="00264593" w:rsidRDefault="0099408F" w:rsidP="00AA3586">
      <w:pPr>
        <w:tabs>
          <w:tab w:val="left" w:pos="5994"/>
        </w:tabs>
        <w:spacing w:line="360" w:lineRule="auto"/>
        <w:jc w:val="both"/>
        <w:rPr>
          <w:sz w:val="24"/>
          <w:szCs w:val="24"/>
        </w:rPr>
      </w:pPr>
      <w:r w:rsidRPr="00264593">
        <w:rPr>
          <w:sz w:val="24"/>
          <w:szCs w:val="24"/>
        </w:rPr>
        <w:t xml:space="preserve">           </w:t>
      </w:r>
      <w:r w:rsidR="00793DF5" w:rsidRPr="00264593">
        <w:rPr>
          <w:sz w:val="24"/>
          <w:szCs w:val="24"/>
        </w:rPr>
        <w:t>Gydytojai ir slaug</w:t>
      </w:r>
      <w:r w:rsidR="00717189" w:rsidRPr="00264593">
        <w:rPr>
          <w:sz w:val="24"/>
          <w:szCs w:val="24"/>
        </w:rPr>
        <w:t>os specialistai bei specialistai</w:t>
      </w:r>
      <w:r w:rsidR="00793DF5" w:rsidRPr="00264593">
        <w:rPr>
          <w:sz w:val="24"/>
          <w:szCs w:val="24"/>
        </w:rPr>
        <w:t xml:space="preserve"> , teikiantys asmens sveikatos priežiūros paslaugas</w:t>
      </w:r>
      <w:r w:rsidR="00D7438E" w:rsidRPr="00264593">
        <w:rPr>
          <w:sz w:val="24"/>
          <w:szCs w:val="24"/>
        </w:rPr>
        <w:t>, nuolat</w:t>
      </w:r>
      <w:r w:rsidR="00793DF5" w:rsidRPr="00264593">
        <w:rPr>
          <w:sz w:val="24"/>
          <w:szCs w:val="24"/>
        </w:rPr>
        <w:t xml:space="preserve"> gilina savo žinias  </w:t>
      </w:r>
      <w:r w:rsidR="00253910" w:rsidRPr="00264593">
        <w:rPr>
          <w:sz w:val="24"/>
          <w:szCs w:val="24"/>
        </w:rPr>
        <w:t>ir kelia kvalifikaciją. Per 2019 metus 30 gydytojų ( 25 %) , 72 slaugos specialistai( 42 %)  ir 4 kiti specialistai kėlė kvalifikaciją. Taip pat ligoninėje vyk</w:t>
      </w:r>
      <w:r w:rsidR="00D7438E" w:rsidRPr="00264593">
        <w:rPr>
          <w:sz w:val="24"/>
          <w:szCs w:val="24"/>
        </w:rPr>
        <w:t>o</w:t>
      </w:r>
      <w:r w:rsidR="00253910" w:rsidRPr="00264593">
        <w:rPr>
          <w:sz w:val="24"/>
          <w:szCs w:val="24"/>
        </w:rPr>
        <w:t xml:space="preserve"> vietinės kvalifikacijos kėlimo konferencijos, kurių metu 206 darbuotojai susipažino su naujovėmis ir gilino savo darbo įgūdžius.</w:t>
      </w:r>
    </w:p>
    <w:p w14:paraId="3F9DBCD6" w14:textId="77777777" w:rsidR="00A64361" w:rsidRPr="00264593" w:rsidRDefault="00A64361">
      <w:pPr>
        <w:jc w:val="both"/>
        <w:rPr>
          <w:sz w:val="24"/>
          <w:szCs w:val="24"/>
          <w:shd w:val="clear" w:color="auto" w:fill="FFFFFF"/>
        </w:rPr>
      </w:pPr>
    </w:p>
    <w:p w14:paraId="283AE504" w14:textId="564C5BEB" w:rsidR="00EE572F" w:rsidRPr="00264593" w:rsidRDefault="00EE572F" w:rsidP="00EE572F">
      <w:pPr>
        <w:shd w:val="clear" w:color="auto" w:fill="FFFFFF"/>
        <w:jc w:val="center"/>
        <w:rPr>
          <w:b/>
          <w:bCs/>
          <w:spacing w:val="-1"/>
          <w:sz w:val="24"/>
          <w:szCs w:val="24"/>
        </w:rPr>
      </w:pPr>
      <w:r w:rsidRPr="00264593">
        <w:rPr>
          <w:b/>
          <w:sz w:val="24"/>
          <w:szCs w:val="24"/>
        </w:rPr>
        <w:t xml:space="preserve">IV </w:t>
      </w:r>
      <w:r w:rsidRPr="00264593">
        <w:rPr>
          <w:b/>
          <w:bCs/>
          <w:spacing w:val="-1"/>
          <w:sz w:val="24"/>
          <w:szCs w:val="24"/>
        </w:rPr>
        <w:t xml:space="preserve">SKYRIUS </w:t>
      </w:r>
    </w:p>
    <w:p w14:paraId="3F9DBCD7" w14:textId="77777777" w:rsidR="00A64361" w:rsidRPr="00264593" w:rsidRDefault="00A64361">
      <w:pPr>
        <w:jc w:val="center"/>
        <w:rPr>
          <w:sz w:val="24"/>
          <w:szCs w:val="24"/>
        </w:rPr>
      </w:pPr>
      <w:r w:rsidRPr="00264593">
        <w:rPr>
          <w:b/>
          <w:sz w:val="24"/>
          <w:szCs w:val="24"/>
        </w:rPr>
        <w:t xml:space="preserve"> INFORMACINIŲ TECHNOLOGIJŲ IR INFRASTRUKTŪROS PLĖTRA</w:t>
      </w:r>
    </w:p>
    <w:p w14:paraId="3F9DBCD8" w14:textId="77777777" w:rsidR="00A64361" w:rsidRPr="00264593" w:rsidRDefault="00A64361">
      <w:pPr>
        <w:jc w:val="both"/>
        <w:rPr>
          <w:sz w:val="24"/>
          <w:szCs w:val="24"/>
        </w:rPr>
      </w:pPr>
    </w:p>
    <w:p w14:paraId="3F9DBCD9" w14:textId="1C07FC08" w:rsidR="00A64361" w:rsidRPr="00264593" w:rsidRDefault="00113EAC" w:rsidP="00D91B23">
      <w:pPr>
        <w:jc w:val="center"/>
        <w:rPr>
          <w:b/>
          <w:sz w:val="24"/>
          <w:szCs w:val="24"/>
        </w:rPr>
      </w:pPr>
      <w:r w:rsidRPr="00264593">
        <w:rPr>
          <w:b/>
          <w:sz w:val="24"/>
          <w:szCs w:val="24"/>
        </w:rPr>
        <w:t>4.</w:t>
      </w:r>
      <w:r w:rsidR="00A64361" w:rsidRPr="00264593">
        <w:rPr>
          <w:b/>
          <w:sz w:val="24"/>
          <w:szCs w:val="24"/>
        </w:rPr>
        <w:t>1. Informacinių technologijų vystymas</w:t>
      </w:r>
    </w:p>
    <w:p w14:paraId="795C8E8D" w14:textId="77777777" w:rsidR="0099408F" w:rsidRPr="00264593" w:rsidRDefault="0099408F" w:rsidP="00D91B23">
      <w:pPr>
        <w:jc w:val="center"/>
        <w:rPr>
          <w:b/>
          <w:sz w:val="24"/>
          <w:szCs w:val="24"/>
        </w:rPr>
      </w:pPr>
    </w:p>
    <w:p w14:paraId="2CA08A06" w14:textId="4AA26FE2" w:rsidR="00440877" w:rsidRPr="00264593" w:rsidRDefault="00440877" w:rsidP="00AA3586">
      <w:pPr>
        <w:spacing w:line="360" w:lineRule="auto"/>
        <w:ind w:firstLine="720"/>
        <w:jc w:val="both"/>
        <w:rPr>
          <w:sz w:val="24"/>
          <w:szCs w:val="24"/>
        </w:rPr>
      </w:pPr>
      <w:r w:rsidRPr="00264593">
        <w:rPr>
          <w:sz w:val="24"/>
          <w:szCs w:val="24"/>
        </w:rPr>
        <w:t xml:space="preserve">Klaipėdos vaikų ligoninė tapo išankstinės pacientų registracijos informacinės sistemos dalyve. Šiuo metu atliekami Ligoninės informacinės sistemos integracijos su Nacionaliniu IPR (esveikata.lt). </w:t>
      </w:r>
      <w:r w:rsidR="008F6B54" w:rsidRPr="00264593">
        <w:rPr>
          <w:sz w:val="24"/>
          <w:szCs w:val="24"/>
        </w:rPr>
        <w:t>N</w:t>
      </w:r>
      <w:r w:rsidRPr="00264593">
        <w:rPr>
          <w:sz w:val="24"/>
          <w:szCs w:val="24"/>
        </w:rPr>
        <w:t xml:space="preserve">audojama ligoninės išankstinės pacientų registracijos sistema yra </w:t>
      </w:r>
      <w:r w:rsidR="00ED3530" w:rsidRPr="00264593">
        <w:rPr>
          <w:sz w:val="24"/>
          <w:szCs w:val="24"/>
        </w:rPr>
        <w:t>nuolat</w:t>
      </w:r>
      <w:r w:rsidRPr="00264593">
        <w:rPr>
          <w:sz w:val="24"/>
          <w:szCs w:val="24"/>
        </w:rPr>
        <w:t xml:space="preserve"> tobulinama ir plečiama naujomis integracinėmis galimybėmis – elektroninio siuntimo panaudoj</w:t>
      </w:r>
      <w:r w:rsidR="008F6B54" w:rsidRPr="00264593">
        <w:rPr>
          <w:sz w:val="24"/>
          <w:szCs w:val="24"/>
        </w:rPr>
        <w:t>i</w:t>
      </w:r>
      <w:r w:rsidR="006E37D3" w:rsidRPr="00264593">
        <w:rPr>
          <w:sz w:val="24"/>
          <w:szCs w:val="24"/>
        </w:rPr>
        <w:t>ma</w:t>
      </w:r>
      <w:r w:rsidRPr="00264593">
        <w:rPr>
          <w:sz w:val="24"/>
          <w:szCs w:val="24"/>
        </w:rPr>
        <w:t>s, SMS pranešimų siuntimas ir kt.</w:t>
      </w:r>
    </w:p>
    <w:p w14:paraId="25DBCA6B" w14:textId="7D4A780B" w:rsidR="00440877" w:rsidRPr="00264593" w:rsidRDefault="00440877" w:rsidP="00AA3586">
      <w:pPr>
        <w:spacing w:line="360" w:lineRule="auto"/>
        <w:ind w:firstLine="720"/>
        <w:jc w:val="both"/>
        <w:rPr>
          <w:sz w:val="24"/>
          <w:szCs w:val="24"/>
        </w:rPr>
      </w:pPr>
      <w:r w:rsidRPr="00264593">
        <w:rPr>
          <w:sz w:val="24"/>
          <w:szCs w:val="24"/>
        </w:rPr>
        <w:t xml:space="preserve">Receptų išrašymo modulyje yra įdiegtas vaistų suderinamumo funkcionalumas, padedantis gydytojams suderinti vaistus. </w:t>
      </w:r>
      <w:r w:rsidR="00B510E6" w:rsidRPr="00264593">
        <w:rPr>
          <w:sz w:val="24"/>
          <w:szCs w:val="24"/>
        </w:rPr>
        <w:t>Gydytojai</w:t>
      </w:r>
      <w:r w:rsidRPr="00264593">
        <w:rPr>
          <w:sz w:val="24"/>
          <w:szCs w:val="24"/>
        </w:rPr>
        <w:t xml:space="preserve"> gali realiu laiku matyti vaistų suderinamumo informaciją su jau išrašytais (šiuo metu naudojamais) vaistais. Modulis pagrįstas dirbtinio intelekto metodais.</w:t>
      </w:r>
    </w:p>
    <w:p w14:paraId="7BF13439" w14:textId="415C6AE3" w:rsidR="00440877" w:rsidRPr="00264593" w:rsidRDefault="00440877" w:rsidP="00AA3586">
      <w:pPr>
        <w:spacing w:line="360" w:lineRule="auto"/>
        <w:ind w:firstLine="720"/>
        <w:jc w:val="both"/>
        <w:rPr>
          <w:sz w:val="24"/>
          <w:szCs w:val="24"/>
        </w:rPr>
      </w:pPr>
      <w:r w:rsidRPr="00264593">
        <w:rPr>
          <w:sz w:val="24"/>
          <w:szCs w:val="24"/>
        </w:rPr>
        <w:t xml:space="preserve">Kiekvieno paciento vizito informacija </w:t>
      </w:r>
      <w:r w:rsidR="006E37D3" w:rsidRPr="00264593">
        <w:rPr>
          <w:sz w:val="24"/>
          <w:szCs w:val="24"/>
        </w:rPr>
        <w:t xml:space="preserve">( epikrizės, ambulatorinių vizitų, siuntimų, mirties liudijimų, radiologinės informacijos dokumentai) </w:t>
      </w:r>
      <w:r w:rsidRPr="00264593">
        <w:rPr>
          <w:sz w:val="24"/>
          <w:szCs w:val="24"/>
        </w:rPr>
        <w:t>realiu laiku yra perduodama į ESPBI IS</w:t>
      </w:r>
      <w:r w:rsidR="006E37D3" w:rsidRPr="00264593">
        <w:rPr>
          <w:sz w:val="24"/>
          <w:szCs w:val="24"/>
        </w:rPr>
        <w:t>.</w:t>
      </w:r>
      <w:r w:rsidRPr="00264593">
        <w:rPr>
          <w:sz w:val="24"/>
          <w:szCs w:val="24"/>
        </w:rPr>
        <w:t xml:space="preserve"> </w:t>
      </w:r>
      <w:r w:rsidR="00ED3530" w:rsidRPr="00264593">
        <w:rPr>
          <w:sz w:val="24"/>
          <w:szCs w:val="24"/>
        </w:rPr>
        <w:t>Nuolatos</w:t>
      </w:r>
      <w:r w:rsidR="006E37D3" w:rsidRPr="00264593">
        <w:rPr>
          <w:sz w:val="24"/>
          <w:szCs w:val="24"/>
        </w:rPr>
        <w:t xml:space="preserve"> atliekami informacinės sistemos naujinimo </w:t>
      </w:r>
      <w:r w:rsidRPr="00264593">
        <w:rPr>
          <w:sz w:val="24"/>
          <w:szCs w:val="24"/>
        </w:rPr>
        <w:t>darbai, vykdomos naujos integracijos su NDNT, SODRA ir t.t.</w:t>
      </w:r>
    </w:p>
    <w:p w14:paraId="6F6D683D" w14:textId="77777777" w:rsidR="00440877" w:rsidRPr="00264593" w:rsidRDefault="00440877" w:rsidP="00AA3586">
      <w:pPr>
        <w:spacing w:line="360" w:lineRule="auto"/>
        <w:ind w:firstLine="720"/>
        <w:jc w:val="both"/>
        <w:rPr>
          <w:sz w:val="24"/>
          <w:szCs w:val="24"/>
        </w:rPr>
      </w:pPr>
      <w:r w:rsidRPr="00264593">
        <w:rPr>
          <w:sz w:val="24"/>
          <w:szCs w:val="24"/>
        </w:rPr>
        <w:t>Centralizuota buhalterijos informacinė sistema, atliekami pastovūs programinės įrangos atnaujinimo darbai ir optimizacijos. Buhalterijos informacinė sistemos duomenis yra archyvuojami (daromos atsarginės duomenų kopijos).</w:t>
      </w:r>
    </w:p>
    <w:p w14:paraId="5344DDD3" w14:textId="77777777" w:rsidR="00440877" w:rsidRPr="00264593" w:rsidRDefault="00440877" w:rsidP="00AA3586">
      <w:pPr>
        <w:spacing w:line="360" w:lineRule="auto"/>
        <w:ind w:firstLine="720"/>
        <w:jc w:val="both"/>
        <w:rPr>
          <w:sz w:val="24"/>
          <w:szCs w:val="24"/>
        </w:rPr>
      </w:pPr>
      <w:r w:rsidRPr="00264593">
        <w:rPr>
          <w:sz w:val="24"/>
          <w:szCs w:val="24"/>
        </w:rPr>
        <w:t>Įdiegtas bendras visų ligoninės kompiuterių valdymas per domeną (Active Directory technologija), taip užtikrinamas darbuotojų ir pacientų duomenų saugumas.</w:t>
      </w:r>
    </w:p>
    <w:p w14:paraId="13FED6A0" w14:textId="44C86D88" w:rsidR="00440877" w:rsidRPr="00264593" w:rsidRDefault="00440877" w:rsidP="00AA3586">
      <w:pPr>
        <w:spacing w:line="360" w:lineRule="auto"/>
        <w:ind w:firstLine="720"/>
        <w:jc w:val="both"/>
        <w:rPr>
          <w:sz w:val="24"/>
          <w:szCs w:val="24"/>
        </w:rPr>
      </w:pPr>
      <w:r w:rsidRPr="00264593">
        <w:rPr>
          <w:sz w:val="24"/>
          <w:szCs w:val="24"/>
        </w:rPr>
        <w:t>Sukurta bendra darbuotojų informavimo sistema, kuri leidžia informuoti skyrių vedėjus, gydytojus apie naujos aktualios administracinės informacijos pa</w:t>
      </w:r>
      <w:r w:rsidR="006E37D3" w:rsidRPr="00264593">
        <w:rPr>
          <w:sz w:val="24"/>
          <w:szCs w:val="24"/>
        </w:rPr>
        <w:t>sikei</w:t>
      </w:r>
      <w:r w:rsidRPr="00264593">
        <w:rPr>
          <w:sz w:val="24"/>
          <w:szCs w:val="24"/>
        </w:rPr>
        <w:t xml:space="preserve">timą. </w:t>
      </w:r>
      <w:r w:rsidR="006E37D3" w:rsidRPr="00264593">
        <w:rPr>
          <w:sz w:val="24"/>
          <w:szCs w:val="24"/>
        </w:rPr>
        <w:t xml:space="preserve">Sukurtas </w:t>
      </w:r>
      <w:r w:rsidRPr="00264593">
        <w:rPr>
          <w:sz w:val="24"/>
          <w:szCs w:val="24"/>
        </w:rPr>
        <w:t>slaugytojų informavimo modulis, leidžiantis greitai ir kokybiškai keistis informacija ligoninė</w:t>
      </w:r>
      <w:r w:rsidR="00F361B9" w:rsidRPr="00264593">
        <w:rPr>
          <w:sz w:val="24"/>
          <w:szCs w:val="24"/>
        </w:rPr>
        <w:t>je.</w:t>
      </w:r>
      <w:r w:rsidRPr="00264593">
        <w:rPr>
          <w:sz w:val="24"/>
          <w:szCs w:val="24"/>
        </w:rPr>
        <w:t xml:space="preserve"> T</w:t>
      </w:r>
      <w:r w:rsidR="00F361B9" w:rsidRPr="00264593">
        <w:rPr>
          <w:sz w:val="24"/>
          <w:szCs w:val="24"/>
        </w:rPr>
        <w:t xml:space="preserve">aip </w:t>
      </w:r>
      <w:r w:rsidRPr="00264593">
        <w:rPr>
          <w:sz w:val="24"/>
          <w:szCs w:val="24"/>
        </w:rPr>
        <w:t>užtikrinama saugi</w:t>
      </w:r>
      <w:r w:rsidR="00F361B9" w:rsidRPr="00264593">
        <w:rPr>
          <w:sz w:val="24"/>
          <w:szCs w:val="24"/>
        </w:rPr>
        <w:t xml:space="preserve"> ir </w:t>
      </w:r>
      <w:r w:rsidR="00ED3530" w:rsidRPr="00264593">
        <w:rPr>
          <w:sz w:val="24"/>
          <w:szCs w:val="24"/>
        </w:rPr>
        <w:t>nuolatinė</w:t>
      </w:r>
      <w:r w:rsidRPr="00264593">
        <w:rPr>
          <w:sz w:val="24"/>
          <w:szCs w:val="24"/>
        </w:rPr>
        <w:t xml:space="preserve"> administracijos ir darbuotojų </w:t>
      </w:r>
      <w:r w:rsidR="00F361B9" w:rsidRPr="00264593">
        <w:rPr>
          <w:sz w:val="24"/>
          <w:szCs w:val="24"/>
        </w:rPr>
        <w:t xml:space="preserve"> </w:t>
      </w:r>
      <w:r w:rsidRPr="00264593">
        <w:rPr>
          <w:sz w:val="24"/>
          <w:szCs w:val="24"/>
        </w:rPr>
        <w:t>abipusė komunikacija.</w:t>
      </w:r>
    </w:p>
    <w:p w14:paraId="327C6BFA" w14:textId="179CCCC6" w:rsidR="00440877" w:rsidRPr="00264593" w:rsidRDefault="00440877" w:rsidP="00AA3586">
      <w:pPr>
        <w:spacing w:line="360" w:lineRule="auto"/>
        <w:ind w:firstLine="720"/>
        <w:jc w:val="both"/>
        <w:rPr>
          <w:sz w:val="24"/>
          <w:szCs w:val="24"/>
        </w:rPr>
      </w:pPr>
      <w:r w:rsidRPr="00264593">
        <w:rPr>
          <w:sz w:val="24"/>
          <w:szCs w:val="24"/>
        </w:rPr>
        <w:t>Atlikta ligoninės vaistinės informacinės sistemos integracija su Lietuvos nacionaliniu vaistų registru – banku. Realiu laiku atliekam</w:t>
      </w:r>
      <w:r w:rsidR="00F361B9" w:rsidRPr="00264593">
        <w:rPr>
          <w:sz w:val="24"/>
          <w:szCs w:val="24"/>
        </w:rPr>
        <w:t>a</w:t>
      </w:r>
      <w:r w:rsidRPr="00264593">
        <w:rPr>
          <w:sz w:val="24"/>
          <w:szCs w:val="24"/>
        </w:rPr>
        <w:t xml:space="preserve"> vaistų </w:t>
      </w:r>
      <w:r w:rsidR="00CB4B4F" w:rsidRPr="00264593">
        <w:rPr>
          <w:sz w:val="24"/>
          <w:szCs w:val="24"/>
        </w:rPr>
        <w:t>verifikavimas ir deaktyvinimas.</w:t>
      </w:r>
    </w:p>
    <w:p w14:paraId="6A4723F8" w14:textId="3398B15A" w:rsidR="00440877" w:rsidRPr="00264593" w:rsidRDefault="00440877" w:rsidP="00AA3586">
      <w:pPr>
        <w:spacing w:line="360" w:lineRule="auto"/>
        <w:ind w:firstLine="720"/>
        <w:jc w:val="both"/>
        <w:rPr>
          <w:sz w:val="24"/>
          <w:szCs w:val="24"/>
        </w:rPr>
      </w:pPr>
      <w:r w:rsidRPr="00264593">
        <w:rPr>
          <w:sz w:val="24"/>
          <w:szCs w:val="24"/>
        </w:rPr>
        <w:t xml:space="preserve">Sukurta nauja ligoninės interneto svetainė, atitinkanti visus šiuolaikinius išvaizdos ir saugumo standartus, puslapio informacija </w:t>
      </w:r>
      <w:r w:rsidR="00ED3530" w:rsidRPr="00264593">
        <w:rPr>
          <w:sz w:val="24"/>
          <w:szCs w:val="24"/>
        </w:rPr>
        <w:t>nuolat</w:t>
      </w:r>
      <w:r w:rsidRPr="00264593">
        <w:rPr>
          <w:sz w:val="24"/>
          <w:szCs w:val="24"/>
        </w:rPr>
        <w:t xml:space="preserve">i atnaujinama ir plečiama. </w:t>
      </w:r>
    </w:p>
    <w:p w14:paraId="463BCC3E" w14:textId="77777777" w:rsidR="00440877" w:rsidRPr="00264593" w:rsidRDefault="00440877" w:rsidP="00AA3586">
      <w:pPr>
        <w:spacing w:line="360" w:lineRule="auto"/>
        <w:ind w:firstLine="720"/>
        <w:jc w:val="both"/>
        <w:rPr>
          <w:sz w:val="24"/>
          <w:szCs w:val="24"/>
        </w:rPr>
      </w:pPr>
      <w:r w:rsidRPr="00264593">
        <w:rPr>
          <w:sz w:val="24"/>
          <w:szCs w:val="24"/>
        </w:rPr>
        <w:t xml:space="preserve">Atliekama ligoninės informacinės sistemos integracija su ligoninės laboratorija, siekiant automatizuoti užsakymus ir atsakymus. </w:t>
      </w:r>
    </w:p>
    <w:p w14:paraId="7F17369E" w14:textId="77777777" w:rsidR="00440877" w:rsidRPr="00264593" w:rsidRDefault="00440877" w:rsidP="00AA3586">
      <w:pPr>
        <w:spacing w:line="360" w:lineRule="auto"/>
        <w:ind w:firstLine="720"/>
        <w:jc w:val="both"/>
        <w:rPr>
          <w:sz w:val="24"/>
          <w:szCs w:val="24"/>
        </w:rPr>
      </w:pPr>
      <w:r w:rsidRPr="00264593">
        <w:rPr>
          <w:sz w:val="24"/>
          <w:szCs w:val="24"/>
        </w:rPr>
        <w:t>Paruošta ir įdiegta pacientų lipdukų spausdinimo sistema, padedanti pagreitinti popierinių formų apdorojimą bei laboratorinių mėginių paėmimo ir tyrimo identifikavimą.</w:t>
      </w:r>
    </w:p>
    <w:p w14:paraId="38975245" w14:textId="3F8992C5" w:rsidR="00440877" w:rsidRPr="00264593" w:rsidRDefault="00440877" w:rsidP="00AA3586">
      <w:pPr>
        <w:spacing w:line="360" w:lineRule="auto"/>
        <w:ind w:firstLine="720"/>
        <w:jc w:val="both"/>
        <w:rPr>
          <w:sz w:val="24"/>
          <w:szCs w:val="24"/>
        </w:rPr>
      </w:pPr>
      <w:r w:rsidRPr="00264593">
        <w:rPr>
          <w:sz w:val="24"/>
          <w:szCs w:val="24"/>
        </w:rPr>
        <w:t>Atliekama ligoninės informacinės sistemos integracija su ligoninės radiologinių vaizdų archyvu. Ligoninės radiologinių vaizdų archyvas yra integruotas su ESPBI IS MedVAIS radiologiniu vaizdų archyvu.</w:t>
      </w:r>
    </w:p>
    <w:p w14:paraId="203BF91C" w14:textId="77777777" w:rsidR="00440877" w:rsidRPr="00264593" w:rsidRDefault="00440877" w:rsidP="00AA3586">
      <w:pPr>
        <w:spacing w:line="360" w:lineRule="auto"/>
        <w:ind w:firstLine="720"/>
        <w:jc w:val="both"/>
        <w:rPr>
          <w:sz w:val="24"/>
          <w:szCs w:val="24"/>
        </w:rPr>
      </w:pPr>
      <w:r w:rsidRPr="00264593">
        <w:rPr>
          <w:sz w:val="24"/>
          <w:szCs w:val="24"/>
        </w:rPr>
        <w:t>Pradėtas operacinių planavimo modulių kūrimas, leisiantis gydytojams suplanuoti operaciją realiu laiku, o operacinių administratoriams – valdyti jas.</w:t>
      </w:r>
    </w:p>
    <w:p w14:paraId="51A7E7A7" w14:textId="4374F591" w:rsidR="00440877" w:rsidRPr="00264593" w:rsidRDefault="00440877" w:rsidP="00AA3586">
      <w:pPr>
        <w:spacing w:line="360" w:lineRule="auto"/>
        <w:ind w:firstLine="720"/>
        <w:jc w:val="both"/>
        <w:rPr>
          <w:sz w:val="24"/>
          <w:szCs w:val="24"/>
        </w:rPr>
      </w:pPr>
      <w:r w:rsidRPr="00264593">
        <w:rPr>
          <w:sz w:val="24"/>
          <w:szCs w:val="24"/>
        </w:rPr>
        <w:t xml:space="preserve">Sukurta ligoninės informacinės sistemos statistikos posistemė, leidžianti realiu laiku </w:t>
      </w:r>
      <w:r w:rsidR="00F167B4" w:rsidRPr="00264593">
        <w:rPr>
          <w:sz w:val="24"/>
          <w:szCs w:val="24"/>
        </w:rPr>
        <w:t>stebėti  hospitalizacijos srautus.</w:t>
      </w:r>
    </w:p>
    <w:p w14:paraId="5ED06C58" w14:textId="77777777" w:rsidR="00AA3586" w:rsidRPr="00264593" w:rsidRDefault="00AA3586" w:rsidP="00AA3586">
      <w:pPr>
        <w:spacing w:line="360" w:lineRule="auto"/>
        <w:ind w:firstLine="720"/>
        <w:jc w:val="both"/>
        <w:rPr>
          <w:sz w:val="24"/>
          <w:szCs w:val="24"/>
        </w:rPr>
      </w:pPr>
    </w:p>
    <w:p w14:paraId="316EDD44" w14:textId="4B0D5703" w:rsidR="00440877" w:rsidRPr="00264593" w:rsidRDefault="00440877" w:rsidP="00440877">
      <w:pPr>
        <w:jc w:val="center"/>
        <w:rPr>
          <w:b/>
          <w:sz w:val="24"/>
          <w:szCs w:val="24"/>
        </w:rPr>
      </w:pPr>
      <w:r w:rsidRPr="00264593">
        <w:rPr>
          <w:b/>
          <w:sz w:val="24"/>
          <w:szCs w:val="24"/>
        </w:rPr>
        <w:t>4.2. Infrastruktūros ir medicininės įrangos atnaujinimas</w:t>
      </w:r>
    </w:p>
    <w:p w14:paraId="052B4D41" w14:textId="77777777" w:rsidR="00440877" w:rsidRPr="00264593" w:rsidRDefault="00440877" w:rsidP="00440877">
      <w:pPr>
        <w:ind w:firstLine="720"/>
        <w:jc w:val="both"/>
        <w:rPr>
          <w:b/>
          <w:sz w:val="24"/>
          <w:szCs w:val="24"/>
        </w:rPr>
      </w:pPr>
    </w:p>
    <w:p w14:paraId="693F5807" w14:textId="276E04AB" w:rsidR="00440877" w:rsidRPr="00264593" w:rsidRDefault="00440877" w:rsidP="000A0AEA">
      <w:pPr>
        <w:spacing w:line="360" w:lineRule="auto"/>
        <w:ind w:firstLine="720"/>
        <w:jc w:val="both"/>
        <w:rPr>
          <w:sz w:val="24"/>
          <w:szCs w:val="24"/>
        </w:rPr>
      </w:pPr>
      <w:r w:rsidRPr="00264593">
        <w:rPr>
          <w:sz w:val="24"/>
          <w:szCs w:val="24"/>
        </w:rPr>
        <w:t>Infrastruktūros atnaujinimas 2019 m.</w:t>
      </w:r>
    </w:p>
    <w:p w14:paraId="3E210532" w14:textId="2568FA16" w:rsidR="00440877" w:rsidRPr="00264593" w:rsidRDefault="00ED3530" w:rsidP="000A0AEA">
      <w:pPr>
        <w:spacing w:line="360" w:lineRule="auto"/>
        <w:ind w:firstLine="720"/>
        <w:jc w:val="both"/>
        <w:rPr>
          <w:sz w:val="24"/>
          <w:szCs w:val="24"/>
        </w:rPr>
      </w:pPr>
      <w:r w:rsidRPr="00264593">
        <w:rPr>
          <w:sz w:val="24"/>
          <w:szCs w:val="24"/>
        </w:rPr>
        <w:t>Nuolat</w:t>
      </w:r>
      <w:r w:rsidR="00440877" w:rsidRPr="00264593">
        <w:rPr>
          <w:sz w:val="24"/>
          <w:szCs w:val="24"/>
        </w:rPr>
        <w:t xml:space="preserve"> atnaujinama lokalaus tinklo infrastruktūra. Įsigyti 2 nauji tinklo įrenginiai, 1 kopijavimo aparatas, 4 tinkliniai spausdintuvai</w:t>
      </w:r>
      <w:r w:rsidR="00E6074F" w:rsidRPr="00264593">
        <w:rPr>
          <w:sz w:val="24"/>
          <w:szCs w:val="24"/>
        </w:rPr>
        <w:t xml:space="preserve"> ir įrengta 10 naujų kompiuterizuotų darbo vietų.</w:t>
      </w:r>
    </w:p>
    <w:p w14:paraId="6A215679" w14:textId="21966FDB" w:rsidR="00440877" w:rsidRPr="00264593" w:rsidRDefault="00440877" w:rsidP="000A0AEA">
      <w:pPr>
        <w:spacing w:line="360" w:lineRule="auto"/>
        <w:ind w:firstLine="720"/>
        <w:jc w:val="both"/>
        <w:rPr>
          <w:b/>
          <w:sz w:val="24"/>
          <w:szCs w:val="24"/>
        </w:rPr>
      </w:pPr>
      <w:r w:rsidRPr="00264593">
        <w:rPr>
          <w:sz w:val="24"/>
          <w:szCs w:val="24"/>
        </w:rPr>
        <w:t xml:space="preserve">Pradėti diegti </w:t>
      </w:r>
      <w:r w:rsidR="00ED3530" w:rsidRPr="00264593">
        <w:rPr>
          <w:sz w:val="24"/>
          <w:szCs w:val="24"/>
        </w:rPr>
        <w:t>belaidžio</w:t>
      </w:r>
      <w:r w:rsidRPr="00264593">
        <w:rPr>
          <w:sz w:val="24"/>
          <w:szCs w:val="24"/>
        </w:rPr>
        <w:t xml:space="preserve"> ryšio ligoninės skyriuose taškai</w:t>
      </w:r>
      <w:r w:rsidR="00E6074F" w:rsidRPr="00264593">
        <w:rPr>
          <w:sz w:val="24"/>
          <w:szCs w:val="24"/>
        </w:rPr>
        <w:t>.</w:t>
      </w:r>
      <w:r w:rsidRPr="00264593">
        <w:rPr>
          <w:sz w:val="24"/>
          <w:szCs w:val="24"/>
        </w:rPr>
        <w:t xml:space="preserve"> Kuriama </w:t>
      </w:r>
      <w:r w:rsidR="00ED3530" w:rsidRPr="00264593">
        <w:rPr>
          <w:sz w:val="24"/>
          <w:szCs w:val="24"/>
        </w:rPr>
        <w:t>belaidės</w:t>
      </w:r>
      <w:r w:rsidRPr="00264593">
        <w:rPr>
          <w:sz w:val="24"/>
          <w:szCs w:val="24"/>
        </w:rPr>
        <w:t xml:space="preserve"> paslaugos valdymo platforma.</w:t>
      </w:r>
    </w:p>
    <w:p w14:paraId="7CD94967" w14:textId="77777777" w:rsidR="00AA3586" w:rsidRPr="00264593" w:rsidRDefault="00AA3586" w:rsidP="000A0AEA">
      <w:pPr>
        <w:tabs>
          <w:tab w:val="left" w:pos="5994"/>
        </w:tabs>
        <w:spacing w:line="360" w:lineRule="auto"/>
        <w:ind w:firstLine="720"/>
        <w:jc w:val="both"/>
        <w:rPr>
          <w:i/>
          <w:sz w:val="24"/>
          <w:szCs w:val="24"/>
        </w:rPr>
      </w:pPr>
    </w:p>
    <w:p w14:paraId="36E1E1AA" w14:textId="77777777" w:rsidR="00AA3586" w:rsidRPr="00264593" w:rsidRDefault="00AA3586" w:rsidP="00D35BF3">
      <w:pPr>
        <w:tabs>
          <w:tab w:val="left" w:pos="5994"/>
        </w:tabs>
        <w:ind w:firstLine="720"/>
        <w:jc w:val="both"/>
        <w:rPr>
          <w:i/>
          <w:sz w:val="24"/>
          <w:szCs w:val="24"/>
        </w:rPr>
      </w:pPr>
    </w:p>
    <w:p w14:paraId="129B0A4E" w14:textId="77777777" w:rsidR="00AA3586" w:rsidRPr="00264593" w:rsidRDefault="00AA3586" w:rsidP="00D35BF3">
      <w:pPr>
        <w:tabs>
          <w:tab w:val="left" w:pos="5994"/>
        </w:tabs>
        <w:ind w:firstLine="720"/>
        <w:jc w:val="both"/>
        <w:rPr>
          <w:i/>
          <w:sz w:val="24"/>
          <w:szCs w:val="24"/>
        </w:rPr>
      </w:pPr>
    </w:p>
    <w:p w14:paraId="60E71A1E" w14:textId="77777777" w:rsidR="00AA3586" w:rsidRPr="00264593" w:rsidRDefault="00AA3586" w:rsidP="00D35BF3">
      <w:pPr>
        <w:tabs>
          <w:tab w:val="left" w:pos="5994"/>
        </w:tabs>
        <w:ind w:firstLine="720"/>
        <w:jc w:val="both"/>
        <w:rPr>
          <w:i/>
          <w:sz w:val="24"/>
          <w:szCs w:val="24"/>
        </w:rPr>
      </w:pPr>
    </w:p>
    <w:p w14:paraId="3F9DBCE2" w14:textId="129D9BF4" w:rsidR="00A64361" w:rsidRPr="00264593" w:rsidRDefault="00A64361" w:rsidP="00D35BF3">
      <w:pPr>
        <w:tabs>
          <w:tab w:val="left" w:pos="5994"/>
        </w:tabs>
        <w:ind w:firstLine="720"/>
        <w:jc w:val="both"/>
        <w:rPr>
          <w:b/>
          <w:sz w:val="24"/>
          <w:szCs w:val="24"/>
        </w:rPr>
      </w:pPr>
      <w:r w:rsidRPr="00264593">
        <w:rPr>
          <w:b/>
          <w:sz w:val="24"/>
          <w:szCs w:val="24"/>
        </w:rPr>
        <w:t>M</w:t>
      </w:r>
      <w:r w:rsidR="00585CC5" w:rsidRPr="00264593">
        <w:rPr>
          <w:b/>
          <w:sz w:val="24"/>
          <w:szCs w:val="24"/>
        </w:rPr>
        <w:t>edicininės įrangos atnaujinimas</w:t>
      </w:r>
      <w:r w:rsidR="001A2CF4" w:rsidRPr="00264593">
        <w:rPr>
          <w:b/>
          <w:sz w:val="24"/>
          <w:szCs w:val="24"/>
        </w:rPr>
        <w:t xml:space="preserve"> 2019 m</w:t>
      </w:r>
      <w:r w:rsidR="00585CC5" w:rsidRPr="00264593">
        <w:rPr>
          <w:b/>
          <w:sz w:val="24"/>
          <w:szCs w:val="24"/>
        </w:rPr>
        <w:t xml:space="preserve">. </w:t>
      </w:r>
      <w:r w:rsidR="00A22AA9" w:rsidRPr="00264593">
        <w:rPr>
          <w:b/>
          <w:sz w:val="24"/>
          <w:szCs w:val="24"/>
        </w:rPr>
        <w:t xml:space="preserve"> (Eur)</w:t>
      </w:r>
    </w:p>
    <w:tbl>
      <w:tblPr>
        <w:tblW w:w="9327" w:type="dxa"/>
        <w:tblInd w:w="93" w:type="dxa"/>
        <w:tblLook w:val="04A0" w:firstRow="1" w:lastRow="0" w:firstColumn="1" w:lastColumn="0" w:noHBand="0" w:noVBand="1"/>
      </w:tblPr>
      <w:tblGrid>
        <w:gridCol w:w="570"/>
        <w:gridCol w:w="4265"/>
        <w:gridCol w:w="1334"/>
        <w:gridCol w:w="2023"/>
        <w:gridCol w:w="1116"/>
        <w:gridCol w:w="19"/>
      </w:tblGrid>
      <w:tr w:rsidR="00193E67" w:rsidRPr="00264593" w14:paraId="4576964D" w14:textId="77777777" w:rsidTr="00AA3586">
        <w:trPr>
          <w:trHeight w:val="480"/>
        </w:trPr>
        <w:tc>
          <w:tcPr>
            <w:tcW w:w="9327" w:type="dxa"/>
            <w:gridSpan w:val="6"/>
            <w:tcBorders>
              <w:top w:val="nil"/>
              <w:left w:val="nil"/>
              <w:bottom w:val="nil"/>
              <w:right w:val="nil"/>
            </w:tcBorders>
            <w:shd w:val="clear" w:color="000000" w:fill="FFFFFF"/>
            <w:vAlign w:val="center"/>
            <w:hideMark/>
          </w:tcPr>
          <w:p w14:paraId="0AD5C1C0" w14:textId="4374A792" w:rsidR="00193E67" w:rsidRPr="00264593" w:rsidRDefault="00193E67" w:rsidP="00193E67">
            <w:pPr>
              <w:widowControl/>
              <w:suppressAutoHyphens w:val="0"/>
              <w:autoSpaceDE/>
              <w:jc w:val="center"/>
              <w:rPr>
                <w:b/>
                <w:bCs/>
                <w:color w:val="000000"/>
                <w:sz w:val="24"/>
                <w:szCs w:val="24"/>
                <w:lang w:eastAsia="lt-LT"/>
              </w:rPr>
            </w:pPr>
          </w:p>
        </w:tc>
      </w:tr>
      <w:tr w:rsidR="00193E67" w:rsidRPr="00264593" w14:paraId="14463479" w14:textId="77777777" w:rsidTr="00AA3586">
        <w:trPr>
          <w:gridAfter w:val="2"/>
          <w:wAfter w:w="1135" w:type="dxa"/>
          <w:trHeight w:val="636"/>
        </w:trPr>
        <w:tc>
          <w:tcPr>
            <w:tcW w:w="57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170E09C" w14:textId="77777777" w:rsidR="00193E67" w:rsidRPr="00264593" w:rsidRDefault="00193E67" w:rsidP="00193E67">
            <w:pPr>
              <w:widowControl/>
              <w:suppressAutoHyphens w:val="0"/>
              <w:autoSpaceDE/>
              <w:jc w:val="center"/>
              <w:rPr>
                <w:b/>
                <w:bCs/>
                <w:color w:val="000000"/>
                <w:sz w:val="24"/>
                <w:szCs w:val="24"/>
                <w:lang w:eastAsia="lt-LT"/>
              </w:rPr>
            </w:pPr>
            <w:r w:rsidRPr="00264593">
              <w:rPr>
                <w:b/>
                <w:bCs/>
                <w:color w:val="000000"/>
                <w:sz w:val="24"/>
                <w:szCs w:val="24"/>
                <w:lang w:eastAsia="lt-LT"/>
              </w:rPr>
              <w:t>Eil. Nr.</w:t>
            </w:r>
          </w:p>
        </w:tc>
        <w:tc>
          <w:tcPr>
            <w:tcW w:w="4265" w:type="dxa"/>
            <w:tcBorders>
              <w:top w:val="single" w:sz="4" w:space="0" w:color="000000"/>
              <w:left w:val="nil"/>
              <w:bottom w:val="single" w:sz="4" w:space="0" w:color="000000"/>
              <w:right w:val="single" w:sz="4" w:space="0" w:color="000000"/>
            </w:tcBorders>
            <w:shd w:val="clear" w:color="000000" w:fill="FFFFFF"/>
            <w:vAlign w:val="center"/>
            <w:hideMark/>
          </w:tcPr>
          <w:p w14:paraId="1265BC4F" w14:textId="77777777" w:rsidR="00193E67" w:rsidRPr="00264593" w:rsidRDefault="00193E67" w:rsidP="00193E67">
            <w:pPr>
              <w:widowControl/>
              <w:suppressAutoHyphens w:val="0"/>
              <w:autoSpaceDE/>
              <w:jc w:val="center"/>
              <w:rPr>
                <w:b/>
                <w:bCs/>
                <w:color w:val="000000"/>
                <w:sz w:val="24"/>
                <w:szCs w:val="24"/>
                <w:lang w:eastAsia="lt-LT"/>
              </w:rPr>
            </w:pPr>
            <w:r w:rsidRPr="00264593">
              <w:rPr>
                <w:b/>
                <w:bCs/>
                <w:color w:val="000000"/>
                <w:sz w:val="24"/>
                <w:szCs w:val="24"/>
                <w:lang w:eastAsia="lt-LT"/>
              </w:rPr>
              <w:t>Pavadinimas</w:t>
            </w:r>
          </w:p>
        </w:tc>
        <w:tc>
          <w:tcPr>
            <w:tcW w:w="1334" w:type="dxa"/>
            <w:tcBorders>
              <w:top w:val="single" w:sz="4" w:space="0" w:color="000000"/>
              <w:left w:val="nil"/>
              <w:bottom w:val="single" w:sz="4" w:space="0" w:color="000000"/>
              <w:right w:val="single" w:sz="4" w:space="0" w:color="000000"/>
            </w:tcBorders>
            <w:shd w:val="clear" w:color="000000" w:fill="FFFFFF"/>
            <w:vAlign w:val="center"/>
            <w:hideMark/>
          </w:tcPr>
          <w:p w14:paraId="677CE128" w14:textId="77777777" w:rsidR="00193E67" w:rsidRPr="00264593" w:rsidRDefault="00193E67" w:rsidP="00193E67">
            <w:pPr>
              <w:widowControl/>
              <w:suppressAutoHyphens w:val="0"/>
              <w:autoSpaceDE/>
              <w:jc w:val="center"/>
              <w:rPr>
                <w:b/>
                <w:bCs/>
                <w:color w:val="000000"/>
                <w:sz w:val="24"/>
                <w:szCs w:val="24"/>
                <w:lang w:eastAsia="lt-LT"/>
              </w:rPr>
            </w:pPr>
            <w:r w:rsidRPr="00264593">
              <w:rPr>
                <w:b/>
                <w:bCs/>
                <w:color w:val="000000"/>
                <w:sz w:val="24"/>
                <w:szCs w:val="24"/>
                <w:lang w:eastAsia="lt-LT"/>
              </w:rPr>
              <w:t>Kiekis</w:t>
            </w:r>
          </w:p>
        </w:tc>
        <w:tc>
          <w:tcPr>
            <w:tcW w:w="2023" w:type="dxa"/>
            <w:tcBorders>
              <w:top w:val="single" w:sz="4" w:space="0" w:color="000000"/>
              <w:left w:val="nil"/>
              <w:bottom w:val="single" w:sz="4" w:space="0" w:color="000000"/>
              <w:right w:val="single" w:sz="4" w:space="0" w:color="000000"/>
            </w:tcBorders>
            <w:shd w:val="clear" w:color="000000" w:fill="FFFFFF"/>
            <w:vAlign w:val="center"/>
            <w:hideMark/>
          </w:tcPr>
          <w:p w14:paraId="3CD6B763" w14:textId="77777777" w:rsidR="00193E67" w:rsidRPr="00264593" w:rsidRDefault="00193E67" w:rsidP="00193E67">
            <w:pPr>
              <w:widowControl/>
              <w:suppressAutoHyphens w:val="0"/>
              <w:autoSpaceDE/>
              <w:jc w:val="center"/>
              <w:rPr>
                <w:b/>
                <w:bCs/>
                <w:color w:val="000000"/>
                <w:sz w:val="24"/>
                <w:szCs w:val="24"/>
                <w:lang w:eastAsia="lt-LT"/>
              </w:rPr>
            </w:pPr>
            <w:r w:rsidRPr="00264593">
              <w:rPr>
                <w:b/>
                <w:bCs/>
                <w:color w:val="000000"/>
                <w:sz w:val="24"/>
                <w:szCs w:val="24"/>
                <w:lang w:eastAsia="lt-LT"/>
              </w:rPr>
              <w:t>Pradinė vertė</w:t>
            </w:r>
          </w:p>
        </w:tc>
      </w:tr>
      <w:tr w:rsidR="00193E67" w:rsidRPr="00264593" w14:paraId="15B39A84" w14:textId="77777777" w:rsidTr="00AA3586">
        <w:trPr>
          <w:trHeight w:val="234"/>
        </w:trPr>
        <w:tc>
          <w:tcPr>
            <w:tcW w:w="9327" w:type="dxa"/>
            <w:gridSpan w:val="6"/>
            <w:tcBorders>
              <w:top w:val="single" w:sz="4" w:space="0" w:color="000000"/>
              <w:left w:val="single" w:sz="4" w:space="0" w:color="000000"/>
              <w:bottom w:val="nil"/>
              <w:right w:val="nil"/>
            </w:tcBorders>
            <w:shd w:val="clear" w:color="000000" w:fill="ECEFE9"/>
            <w:hideMark/>
          </w:tcPr>
          <w:p w14:paraId="6457C1D3" w14:textId="77777777" w:rsidR="00193E67" w:rsidRPr="00264593" w:rsidRDefault="00193E67" w:rsidP="00193E67">
            <w:pPr>
              <w:widowControl/>
              <w:suppressAutoHyphens w:val="0"/>
              <w:autoSpaceDE/>
              <w:rPr>
                <w:b/>
                <w:bCs/>
                <w:color w:val="000000"/>
                <w:sz w:val="24"/>
                <w:szCs w:val="24"/>
                <w:lang w:eastAsia="lt-LT"/>
              </w:rPr>
            </w:pPr>
            <w:r w:rsidRPr="00264593">
              <w:rPr>
                <w:b/>
                <w:bCs/>
                <w:color w:val="000000"/>
                <w:sz w:val="24"/>
                <w:szCs w:val="24"/>
                <w:lang w:eastAsia="lt-LT"/>
              </w:rPr>
              <w:t>Sąskaita: Medicinos įrangos įsigijimo savikaina parama</w:t>
            </w:r>
          </w:p>
        </w:tc>
      </w:tr>
      <w:tr w:rsidR="00193E67" w:rsidRPr="00264593" w14:paraId="7CB74BE5" w14:textId="77777777" w:rsidTr="00AA3586">
        <w:trPr>
          <w:gridAfter w:val="2"/>
          <w:wAfter w:w="1135" w:type="dxa"/>
          <w:trHeight w:val="315"/>
        </w:trPr>
        <w:tc>
          <w:tcPr>
            <w:tcW w:w="570" w:type="dxa"/>
            <w:tcBorders>
              <w:top w:val="single" w:sz="4" w:space="0" w:color="000000"/>
              <w:left w:val="single" w:sz="4" w:space="0" w:color="000000"/>
              <w:bottom w:val="single" w:sz="4" w:space="0" w:color="000000"/>
              <w:right w:val="single" w:sz="4" w:space="0" w:color="000000"/>
            </w:tcBorders>
            <w:shd w:val="clear" w:color="000000" w:fill="FFFFFF"/>
            <w:hideMark/>
          </w:tcPr>
          <w:p w14:paraId="263B6BC8"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1</w:t>
            </w:r>
          </w:p>
        </w:tc>
        <w:tc>
          <w:tcPr>
            <w:tcW w:w="4265" w:type="dxa"/>
            <w:tcBorders>
              <w:top w:val="single" w:sz="4" w:space="0" w:color="000000"/>
              <w:left w:val="nil"/>
              <w:bottom w:val="single" w:sz="4" w:space="0" w:color="000000"/>
              <w:right w:val="single" w:sz="4" w:space="0" w:color="000000"/>
            </w:tcBorders>
            <w:shd w:val="clear" w:color="000000" w:fill="FFFFFF"/>
            <w:hideMark/>
          </w:tcPr>
          <w:p w14:paraId="50A2A97A"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Multifunkcinė kėdė Sella su porankiais kraujo donorystei</w:t>
            </w:r>
          </w:p>
        </w:tc>
        <w:tc>
          <w:tcPr>
            <w:tcW w:w="1334" w:type="dxa"/>
            <w:tcBorders>
              <w:top w:val="single" w:sz="4" w:space="0" w:color="000000"/>
              <w:left w:val="nil"/>
              <w:bottom w:val="single" w:sz="4" w:space="0" w:color="000000"/>
              <w:right w:val="single" w:sz="4" w:space="0" w:color="000000"/>
            </w:tcBorders>
            <w:shd w:val="clear" w:color="000000" w:fill="FFFFFF"/>
            <w:hideMark/>
          </w:tcPr>
          <w:p w14:paraId="13EF6A4A"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single" w:sz="4" w:space="0" w:color="000000"/>
              <w:left w:val="nil"/>
              <w:bottom w:val="single" w:sz="4" w:space="0" w:color="000000"/>
              <w:right w:val="single" w:sz="4" w:space="0" w:color="000000"/>
            </w:tcBorders>
            <w:shd w:val="clear" w:color="000000" w:fill="FFFFFF"/>
            <w:hideMark/>
          </w:tcPr>
          <w:p w14:paraId="62CD6562"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1800,00</w:t>
            </w:r>
          </w:p>
        </w:tc>
      </w:tr>
      <w:tr w:rsidR="00193E67" w:rsidRPr="00264593" w14:paraId="2E6C48A4" w14:textId="77777777" w:rsidTr="00AA3586">
        <w:trPr>
          <w:gridAfter w:val="2"/>
          <w:wAfter w:w="1135" w:type="dxa"/>
          <w:trHeight w:val="330"/>
        </w:trPr>
        <w:tc>
          <w:tcPr>
            <w:tcW w:w="570" w:type="dxa"/>
            <w:tcBorders>
              <w:top w:val="nil"/>
              <w:left w:val="single" w:sz="4" w:space="0" w:color="000000"/>
              <w:bottom w:val="single" w:sz="4" w:space="0" w:color="000000"/>
              <w:right w:val="single" w:sz="4" w:space="0" w:color="000000"/>
            </w:tcBorders>
            <w:shd w:val="clear" w:color="000000" w:fill="FFFFFF"/>
            <w:hideMark/>
          </w:tcPr>
          <w:p w14:paraId="1EE79498"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2</w:t>
            </w:r>
          </w:p>
        </w:tc>
        <w:tc>
          <w:tcPr>
            <w:tcW w:w="4265" w:type="dxa"/>
            <w:tcBorders>
              <w:top w:val="nil"/>
              <w:left w:val="nil"/>
              <w:bottom w:val="single" w:sz="4" w:space="0" w:color="000000"/>
              <w:right w:val="single" w:sz="4" w:space="0" w:color="000000"/>
            </w:tcBorders>
            <w:shd w:val="clear" w:color="000000" w:fill="FFFFFF"/>
            <w:hideMark/>
          </w:tcPr>
          <w:p w14:paraId="353C3D32"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Dializių ir kraujo paėmimo kėdė JFD1 su ratukais</w:t>
            </w:r>
          </w:p>
        </w:tc>
        <w:tc>
          <w:tcPr>
            <w:tcW w:w="1334" w:type="dxa"/>
            <w:tcBorders>
              <w:top w:val="nil"/>
              <w:left w:val="nil"/>
              <w:bottom w:val="single" w:sz="4" w:space="0" w:color="000000"/>
              <w:right w:val="single" w:sz="4" w:space="0" w:color="000000"/>
            </w:tcBorders>
            <w:shd w:val="clear" w:color="000000" w:fill="FFFFFF"/>
            <w:hideMark/>
          </w:tcPr>
          <w:p w14:paraId="3FB8EAD2"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34154106"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1691,00</w:t>
            </w:r>
          </w:p>
        </w:tc>
      </w:tr>
      <w:tr w:rsidR="00193E67" w:rsidRPr="00264593" w14:paraId="498903B9" w14:textId="77777777" w:rsidTr="00AA3586">
        <w:trPr>
          <w:gridAfter w:val="2"/>
          <w:wAfter w:w="1135" w:type="dxa"/>
          <w:trHeight w:val="240"/>
        </w:trPr>
        <w:tc>
          <w:tcPr>
            <w:tcW w:w="570" w:type="dxa"/>
            <w:tcBorders>
              <w:top w:val="nil"/>
              <w:left w:val="single" w:sz="4" w:space="0" w:color="000000"/>
              <w:bottom w:val="single" w:sz="4" w:space="0" w:color="000000"/>
              <w:right w:val="single" w:sz="4" w:space="0" w:color="000000"/>
            </w:tcBorders>
            <w:shd w:val="clear" w:color="000000" w:fill="FFFFFF"/>
            <w:hideMark/>
          </w:tcPr>
          <w:p w14:paraId="0B2B7DAB"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3</w:t>
            </w:r>
          </w:p>
        </w:tc>
        <w:tc>
          <w:tcPr>
            <w:tcW w:w="4265" w:type="dxa"/>
            <w:tcBorders>
              <w:top w:val="nil"/>
              <w:left w:val="nil"/>
              <w:bottom w:val="single" w:sz="4" w:space="0" w:color="000000"/>
              <w:right w:val="single" w:sz="4" w:space="0" w:color="000000"/>
            </w:tcBorders>
            <w:shd w:val="clear" w:color="000000" w:fill="FFFFFF"/>
            <w:hideMark/>
          </w:tcPr>
          <w:p w14:paraId="1E80C48B" w14:textId="084C3DE4"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Stacionarus bekontaktis tono</w:t>
            </w:r>
            <w:r w:rsidR="00264593">
              <w:rPr>
                <w:color w:val="000000"/>
                <w:sz w:val="24"/>
                <w:szCs w:val="24"/>
                <w:lang w:eastAsia="lt-LT"/>
              </w:rPr>
              <w:t xml:space="preserve"> </w:t>
            </w:r>
            <w:r w:rsidRPr="00264593">
              <w:rPr>
                <w:color w:val="000000"/>
                <w:sz w:val="24"/>
                <w:szCs w:val="24"/>
                <w:lang w:eastAsia="lt-LT"/>
              </w:rPr>
              <w:t>metras FT-1000</w:t>
            </w:r>
          </w:p>
        </w:tc>
        <w:tc>
          <w:tcPr>
            <w:tcW w:w="1334" w:type="dxa"/>
            <w:tcBorders>
              <w:top w:val="nil"/>
              <w:left w:val="nil"/>
              <w:bottom w:val="single" w:sz="4" w:space="0" w:color="000000"/>
              <w:right w:val="single" w:sz="4" w:space="0" w:color="000000"/>
            </w:tcBorders>
            <w:shd w:val="clear" w:color="000000" w:fill="FFFFFF"/>
            <w:hideMark/>
          </w:tcPr>
          <w:p w14:paraId="30746E6A"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7DBCA814"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8833,00</w:t>
            </w:r>
          </w:p>
        </w:tc>
      </w:tr>
      <w:tr w:rsidR="00193E67" w:rsidRPr="00264593" w14:paraId="6FF6FE38" w14:textId="77777777" w:rsidTr="00AA3586">
        <w:trPr>
          <w:gridAfter w:val="2"/>
          <w:wAfter w:w="1135" w:type="dxa"/>
          <w:trHeight w:val="300"/>
        </w:trPr>
        <w:tc>
          <w:tcPr>
            <w:tcW w:w="570" w:type="dxa"/>
            <w:tcBorders>
              <w:top w:val="nil"/>
              <w:left w:val="single" w:sz="4" w:space="0" w:color="000000"/>
              <w:bottom w:val="single" w:sz="4" w:space="0" w:color="000000"/>
              <w:right w:val="single" w:sz="4" w:space="0" w:color="000000"/>
            </w:tcBorders>
            <w:shd w:val="clear" w:color="000000" w:fill="FFFFFF"/>
            <w:hideMark/>
          </w:tcPr>
          <w:p w14:paraId="28609ECF"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4</w:t>
            </w:r>
          </w:p>
        </w:tc>
        <w:tc>
          <w:tcPr>
            <w:tcW w:w="4265" w:type="dxa"/>
            <w:tcBorders>
              <w:top w:val="nil"/>
              <w:left w:val="nil"/>
              <w:bottom w:val="single" w:sz="4" w:space="0" w:color="000000"/>
              <w:right w:val="single" w:sz="4" w:space="0" w:color="000000"/>
            </w:tcBorders>
            <w:shd w:val="clear" w:color="000000" w:fill="FFFFFF"/>
            <w:hideMark/>
          </w:tcPr>
          <w:p w14:paraId="1DB9336F"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Laboratorinis autoklavas terpių autoklavavimui Systec DX-45</w:t>
            </w:r>
          </w:p>
        </w:tc>
        <w:tc>
          <w:tcPr>
            <w:tcW w:w="1334" w:type="dxa"/>
            <w:tcBorders>
              <w:top w:val="nil"/>
              <w:left w:val="nil"/>
              <w:bottom w:val="single" w:sz="4" w:space="0" w:color="000000"/>
              <w:right w:val="single" w:sz="4" w:space="0" w:color="000000"/>
            </w:tcBorders>
            <w:shd w:val="clear" w:color="000000" w:fill="FFFFFF"/>
            <w:hideMark/>
          </w:tcPr>
          <w:p w14:paraId="6E16EF6B"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00EBC526"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15669,50</w:t>
            </w:r>
          </w:p>
        </w:tc>
      </w:tr>
      <w:tr w:rsidR="00193E67" w:rsidRPr="00264593" w14:paraId="0D1904AE" w14:textId="77777777" w:rsidTr="00AA3586">
        <w:trPr>
          <w:gridAfter w:val="2"/>
          <w:wAfter w:w="1135" w:type="dxa"/>
          <w:trHeight w:val="360"/>
        </w:trPr>
        <w:tc>
          <w:tcPr>
            <w:tcW w:w="570" w:type="dxa"/>
            <w:tcBorders>
              <w:top w:val="nil"/>
              <w:left w:val="single" w:sz="4" w:space="0" w:color="000000"/>
              <w:bottom w:val="single" w:sz="4" w:space="0" w:color="000000"/>
              <w:right w:val="single" w:sz="4" w:space="0" w:color="000000"/>
            </w:tcBorders>
            <w:shd w:val="clear" w:color="000000" w:fill="FFFFFF"/>
            <w:hideMark/>
          </w:tcPr>
          <w:p w14:paraId="7183AC1E"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5</w:t>
            </w:r>
          </w:p>
        </w:tc>
        <w:tc>
          <w:tcPr>
            <w:tcW w:w="4265" w:type="dxa"/>
            <w:tcBorders>
              <w:top w:val="nil"/>
              <w:left w:val="nil"/>
              <w:bottom w:val="single" w:sz="4" w:space="0" w:color="000000"/>
              <w:right w:val="single" w:sz="4" w:space="0" w:color="000000"/>
            </w:tcBorders>
            <w:shd w:val="clear" w:color="000000" w:fill="FFFFFF"/>
            <w:hideMark/>
          </w:tcPr>
          <w:p w14:paraId="636EF75A"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Infuzinė tūrinė pompa Infuzomat*Space</w:t>
            </w:r>
          </w:p>
        </w:tc>
        <w:tc>
          <w:tcPr>
            <w:tcW w:w="1334" w:type="dxa"/>
            <w:tcBorders>
              <w:top w:val="nil"/>
              <w:left w:val="nil"/>
              <w:bottom w:val="single" w:sz="4" w:space="0" w:color="000000"/>
              <w:right w:val="single" w:sz="4" w:space="0" w:color="000000"/>
            </w:tcBorders>
            <w:shd w:val="clear" w:color="000000" w:fill="FFFFFF"/>
            <w:hideMark/>
          </w:tcPr>
          <w:p w14:paraId="280217A1"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735132DC"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1452,00</w:t>
            </w:r>
          </w:p>
        </w:tc>
      </w:tr>
      <w:tr w:rsidR="00193E67" w:rsidRPr="00264593" w14:paraId="25D95060" w14:textId="77777777" w:rsidTr="00AA3586">
        <w:trPr>
          <w:gridAfter w:val="2"/>
          <w:wAfter w:w="1135" w:type="dxa"/>
          <w:trHeight w:val="315"/>
        </w:trPr>
        <w:tc>
          <w:tcPr>
            <w:tcW w:w="570" w:type="dxa"/>
            <w:tcBorders>
              <w:top w:val="nil"/>
              <w:left w:val="single" w:sz="4" w:space="0" w:color="000000"/>
              <w:bottom w:val="single" w:sz="4" w:space="0" w:color="000000"/>
              <w:right w:val="single" w:sz="4" w:space="0" w:color="000000"/>
            </w:tcBorders>
            <w:shd w:val="clear" w:color="000000" w:fill="FFFFFF"/>
            <w:hideMark/>
          </w:tcPr>
          <w:p w14:paraId="13D54A46"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6</w:t>
            </w:r>
          </w:p>
        </w:tc>
        <w:tc>
          <w:tcPr>
            <w:tcW w:w="4265" w:type="dxa"/>
            <w:tcBorders>
              <w:top w:val="nil"/>
              <w:left w:val="nil"/>
              <w:bottom w:val="single" w:sz="4" w:space="0" w:color="000000"/>
              <w:right w:val="single" w:sz="4" w:space="0" w:color="000000"/>
            </w:tcBorders>
            <w:shd w:val="clear" w:color="000000" w:fill="FFFFFF"/>
            <w:hideMark/>
          </w:tcPr>
          <w:p w14:paraId="788F28B5"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Infuzinė tūrinė pompa Infuzomat*Space</w:t>
            </w:r>
          </w:p>
        </w:tc>
        <w:tc>
          <w:tcPr>
            <w:tcW w:w="1334" w:type="dxa"/>
            <w:tcBorders>
              <w:top w:val="nil"/>
              <w:left w:val="nil"/>
              <w:bottom w:val="single" w:sz="4" w:space="0" w:color="000000"/>
              <w:right w:val="single" w:sz="4" w:space="0" w:color="000000"/>
            </w:tcBorders>
            <w:shd w:val="clear" w:color="000000" w:fill="FFFFFF"/>
            <w:hideMark/>
          </w:tcPr>
          <w:p w14:paraId="1C420B4A"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2CB7E502"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1452,00</w:t>
            </w:r>
          </w:p>
        </w:tc>
      </w:tr>
      <w:tr w:rsidR="00193E67" w:rsidRPr="00264593" w14:paraId="57BF5694" w14:textId="77777777" w:rsidTr="00AA3586">
        <w:trPr>
          <w:gridAfter w:val="2"/>
          <w:wAfter w:w="1135" w:type="dxa"/>
          <w:trHeight w:val="330"/>
        </w:trPr>
        <w:tc>
          <w:tcPr>
            <w:tcW w:w="570" w:type="dxa"/>
            <w:tcBorders>
              <w:top w:val="nil"/>
              <w:left w:val="single" w:sz="4" w:space="0" w:color="000000"/>
              <w:bottom w:val="single" w:sz="4" w:space="0" w:color="000000"/>
              <w:right w:val="single" w:sz="4" w:space="0" w:color="000000"/>
            </w:tcBorders>
            <w:shd w:val="clear" w:color="000000" w:fill="FFFFFF"/>
            <w:hideMark/>
          </w:tcPr>
          <w:p w14:paraId="1CED33C4"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7</w:t>
            </w:r>
          </w:p>
        </w:tc>
        <w:tc>
          <w:tcPr>
            <w:tcW w:w="4265" w:type="dxa"/>
            <w:tcBorders>
              <w:top w:val="nil"/>
              <w:left w:val="nil"/>
              <w:bottom w:val="single" w:sz="4" w:space="0" w:color="000000"/>
              <w:right w:val="single" w:sz="4" w:space="0" w:color="000000"/>
            </w:tcBorders>
            <w:shd w:val="clear" w:color="000000" w:fill="FFFFFF"/>
            <w:hideMark/>
          </w:tcPr>
          <w:p w14:paraId="52E7A538"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Multifunkcinis staliukas Gabystar</w:t>
            </w:r>
          </w:p>
        </w:tc>
        <w:tc>
          <w:tcPr>
            <w:tcW w:w="1334" w:type="dxa"/>
            <w:tcBorders>
              <w:top w:val="nil"/>
              <w:left w:val="nil"/>
              <w:bottom w:val="single" w:sz="4" w:space="0" w:color="000000"/>
              <w:right w:val="single" w:sz="4" w:space="0" w:color="000000"/>
            </w:tcBorders>
            <w:shd w:val="clear" w:color="000000" w:fill="FFFFFF"/>
            <w:hideMark/>
          </w:tcPr>
          <w:p w14:paraId="4F4F5FA7"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33156B3A"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1331,00</w:t>
            </w:r>
          </w:p>
        </w:tc>
      </w:tr>
      <w:tr w:rsidR="00193E67" w:rsidRPr="00264593" w14:paraId="4744BBCD" w14:textId="77777777" w:rsidTr="00AA3586">
        <w:trPr>
          <w:gridAfter w:val="2"/>
          <w:wAfter w:w="1135" w:type="dxa"/>
          <w:trHeight w:val="375"/>
        </w:trPr>
        <w:tc>
          <w:tcPr>
            <w:tcW w:w="570" w:type="dxa"/>
            <w:tcBorders>
              <w:top w:val="nil"/>
              <w:left w:val="single" w:sz="4" w:space="0" w:color="000000"/>
              <w:bottom w:val="single" w:sz="4" w:space="0" w:color="000000"/>
              <w:right w:val="single" w:sz="4" w:space="0" w:color="000000"/>
            </w:tcBorders>
            <w:shd w:val="clear" w:color="000000" w:fill="FFFFFF"/>
            <w:hideMark/>
          </w:tcPr>
          <w:p w14:paraId="626942AE"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8</w:t>
            </w:r>
          </w:p>
        </w:tc>
        <w:tc>
          <w:tcPr>
            <w:tcW w:w="4265" w:type="dxa"/>
            <w:tcBorders>
              <w:top w:val="nil"/>
              <w:left w:val="nil"/>
              <w:bottom w:val="single" w:sz="4" w:space="0" w:color="000000"/>
              <w:right w:val="single" w:sz="4" w:space="0" w:color="000000"/>
            </w:tcBorders>
            <w:shd w:val="clear" w:color="000000" w:fill="FFFFFF"/>
            <w:hideMark/>
          </w:tcPr>
          <w:p w14:paraId="7B300205"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Multifunkcinis staliukas Gabystar</w:t>
            </w:r>
          </w:p>
        </w:tc>
        <w:tc>
          <w:tcPr>
            <w:tcW w:w="1334" w:type="dxa"/>
            <w:tcBorders>
              <w:top w:val="nil"/>
              <w:left w:val="nil"/>
              <w:bottom w:val="single" w:sz="4" w:space="0" w:color="000000"/>
              <w:right w:val="single" w:sz="4" w:space="0" w:color="000000"/>
            </w:tcBorders>
            <w:shd w:val="clear" w:color="000000" w:fill="FFFFFF"/>
            <w:hideMark/>
          </w:tcPr>
          <w:p w14:paraId="22BD77DF"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59AC6FAA"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1331,00</w:t>
            </w:r>
          </w:p>
        </w:tc>
      </w:tr>
      <w:tr w:rsidR="00193E67" w:rsidRPr="00264593" w14:paraId="7256C8A3" w14:textId="77777777" w:rsidTr="00AA3586">
        <w:trPr>
          <w:gridAfter w:val="2"/>
          <w:wAfter w:w="1135" w:type="dxa"/>
          <w:trHeight w:val="345"/>
        </w:trPr>
        <w:tc>
          <w:tcPr>
            <w:tcW w:w="570" w:type="dxa"/>
            <w:tcBorders>
              <w:top w:val="nil"/>
              <w:left w:val="single" w:sz="4" w:space="0" w:color="000000"/>
              <w:bottom w:val="single" w:sz="4" w:space="0" w:color="000000"/>
              <w:right w:val="single" w:sz="4" w:space="0" w:color="000000"/>
            </w:tcBorders>
            <w:shd w:val="clear" w:color="000000" w:fill="FFFFFF"/>
            <w:hideMark/>
          </w:tcPr>
          <w:p w14:paraId="32E588A8"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9</w:t>
            </w:r>
          </w:p>
        </w:tc>
        <w:tc>
          <w:tcPr>
            <w:tcW w:w="4265" w:type="dxa"/>
            <w:tcBorders>
              <w:top w:val="nil"/>
              <w:left w:val="nil"/>
              <w:bottom w:val="single" w:sz="4" w:space="0" w:color="000000"/>
              <w:right w:val="single" w:sz="4" w:space="0" w:color="000000"/>
            </w:tcBorders>
            <w:shd w:val="clear" w:color="000000" w:fill="FFFFFF"/>
            <w:hideMark/>
          </w:tcPr>
          <w:p w14:paraId="2AB85F10"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Multifunkcinis staliukas MEdicar M5</w:t>
            </w:r>
          </w:p>
        </w:tc>
        <w:tc>
          <w:tcPr>
            <w:tcW w:w="1334" w:type="dxa"/>
            <w:tcBorders>
              <w:top w:val="nil"/>
              <w:left w:val="nil"/>
              <w:bottom w:val="single" w:sz="4" w:space="0" w:color="000000"/>
              <w:right w:val="single" w:sz="4" w:space="0" w:color="000000"/>
            </w:tcBorders>
            <w:shd w:val="clear" w:color="000000" w:fill="FFFFFF"/>
            <w:hideMark/>
          </w:tcPr>
          <w:p w14:paraId="39D5F609"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604C8352"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2093,30</w:t>
            </w:r>
          </w:p>
        </w:tc>
      </w:tr>
      <w:tr w:rsidR="00193E67" w:rsidRPr="00264593" w14:paraId="1B211E89" w14:textId="77777777" w:rsidTr="00AA3586">
        <w:trPr>
          <w:gridAfter w:val="1"/>
          <w:wAfter w:w="19" w:type="dxa"/>
          <w:trHeight w:val="234"/>
        </w:trPr>
        <w:tc>
          <w:tcPr>
            <w:tcW w:w="8192" w:type="dxa"/>
            <w:gridSpan w:val="4"/>
            <w:tcBorders>
              <w:top w:val="nil"/>
              <w:left w:val="single" w:sz="4" w:space="0" w:color="000000"/>
              <w:bottom w:val="single" w:sz="4" w:space="0" w:color="000000"/>
              <w:right w:val="single" w:sz="4" w:space="0" w:color="000000"/>
            </w:tcBorders>
            <w:shd w:val="clear" w:color="000000" w:fill="ECEFE9"/>
            <w:hideMark/>
          </w:tcPr>
          <w:p w14:paraId="065C0BFB" w14:textId="491DC276" w:rsidR="00193E67" w:rsidRPr="00264593" w:rsidRDefault="00193E67" w:rsidP="00193E67">
            <w:pPr>
              <w:widowControl/>
              <w:suppressAutoHyphens w:val="0"/>
              <w:autoSpaceDE/>
              <w:jc w:val="right"/>
              <w:rPr>
                <w:b/>
                <w:bCs/>
                <w:color w:val="000000"/>
                <w:sz w:val="24"/>
                <w:szCs w:val="24"/>
                <w:lang w:eastAsia="lt-LT"/>
              </w:rPr>
            </w:pPr>
            <w:r w:rsidRPr="00264593">
              <w:rPr>
                <w:b/>
                <w:bCs/>
                <w:color w:val="000000"/>
                <w:sz w:val="24"/>
                <w:szCs w:val="24"/>
                <w:lang w:eastAsia="lt-LT"/>
              </w:rPr>
              <w:t>Medicinos įrangos įsigijimas ( parama):</w:t>
            </w:r>
          </w:p>
        </w:tc>
        <w:tc>
          <w:tcPr>
            <w:tcW w:w="1116" w:type="dxa"/>
            <w:tcBorders>
              <w:top w:val="nil"/>
              <w:left w:val="nil"/>
              <w:bottom w:val="single" w:sz="4" w:space="0" w:color="000000"/>
              <w:right w:val="single" w:sz="4" w:space="0" w:color="000000"/>
            </w:tcBorders>
            <w:shd w:val="clear" w:color="000000" w:fill="ECEFE9"/>
            <w:hideMark/>
          </w:tcPr>
          <w:p w14:paraId="14444BEA" w14:textId="77777777" w:rsidR="00193E67" w:rsidRPr="00264593" w:rsidRDefault="00193E67" w:rsidP="00193E67">
            <w:pPr>
              <w:widowControl/>
              <w:suppressAutoHyphens w:val="0"/>
              <w:autoSpaceDE/>
              <w:jc w:val="right"/>
              <w:rPr>
                <w:b/>
                <w:bCs/>
                <w:color w:val="000000"/>
                <w:sz w:val="24"/>
                <w:szCs w:val="24"/>
                <w:lang w:eastAsia="lt-LT"/>
              </w:rPr>
            </w:pPr>
            <w:r w:rsidRPr="00264593">
              <w:rPr>
                <w:b/>
                <w:bCs/>
                <w:color w:val="000000"/>
                <w:sz w:val="24"/>
                <w:szCs w:val="24"/>
                <w:lang w:eastAsia="lt-LT"/>
              </w:rPr>
              <w:t>35652,80</w:t>
            </w:r>
          </w:p>
        </w:tc>
      </w:tr>
      <w:tr w:rsidR="00193E67" w:rsidRPr="00264593" w14:paraId="092227C4" w14:textId="77777777" w:rsidTr="00AA3586">
        <w:trPr>
          <w:trHeight w:val="234"/>
        </w:trPr>
        <w:tc>
          <w:tcPr>
            <w:tcW w:w="9327" w:type="dxa"/>
            <w:gridSpan w:val="6"/>
            <w:tcBorders>
              <w:top w:val="single" w:sz="4" w:space="0" w:color="000000"/>
              <w:left w:val="single" w:sz="4" w:space="0" w:color="000000"/>
              <w:bottom w:val="single" w:sz="4" w:space="0" w:color="000000"/>
              <w:right w:val="nil"/>
            </w:tcBorders>
            <w:shd w:val="clear" w:color="000000" w:fill="ECEFE9"/>
            <w:hideMark/>
          </w:tcPr>
          <w:p w14:paraId="609D2F08" w14:textId="77777777" w:rsidR="00193E67" w:rsidRPr="00264593" w:rsidRDefault="00193E67" w:rsidP="00193E67">
            <w:pPr>
              <w:widowControl/>
              <w:suppressAutoHyphens w:val="0"/>
              <w:autoSpaceDE/>
              <w:rPr>
                <w:b/>
                <w:bCs/>
                <w:color w:val="000000"/>
                <w:sz w:val="24"/>
                <w:szCs w:val="24"/>
                <w:lang w:eastAsia="lt-LT"/>
              </w:rPr>
            </w:pPr>
            <w:r w:rsidRPr="00264593">
              <w:rPr>
                <w:b/>
                <w:bCs/>
                <w:color w:val="000000"/>
                <w:sz w:val="24"/>
                <w:szCs w:val="24"/>
                <w:lang w:eastAsia="lt-LT"/>
              </w:rPr>
              <w:t>Sąskaita: Medicinos įrangos įsigijimo savikaina TLK</w:t>
            </w:r>
          </w:p>
        </w:tc>
      </w:tr>
      <w:tr w:rsidR="00193E67" w:rsidRPr="00264593" w14:paraId="6DDAA26C" w14:textId="77777777" w:rsidTr="00AA3586">
        <w:trPr>
          <w:gridAfter w:val="2"/>
          <w:wAfter w:w="1135" w:type="dxa"/>
          <w:trHeight w:val="381"/>
        </w:trPr>
        <w:tc>
          <w:tcPr>
            <w:tcW w:w="570" w:type="dxa"/>
            <w:tcBorders>
              <w:top w:val="nil"/>
              <w:left w:val="single" w:sz="4" w:space="0" w:color="000000"/>
              <w:bottom w:val="single" w:sz="4" w:space="0" w:color="000000"/>
              <w:right w:val="single" w:sz="4" w:space="0" w:color="000000"/>
            </w:tcBorders>
            <w:shd w:val="clear" w:color="000000" w:fill="FFFFFF"/>
            <w:hideMark/>
          </w:tcPr>
          <w:p w14:paraId="7E5C4638"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1</w:t>
            </w:r>
          </w:p>
        </w:tc>
        <w:tc>
          <w:tcPr>
            <w:tcW w:w="4265" w:type="dxa"/>
            <w:tcBorders>
              <w:top w:val="nil"/>
              <w:left w:val="nil"/>
              <w:bottom w:val="single" w:sz="4" w:space="0" w:color="000000"/>
              <w:right w:val="single" w:sz="4" w:space="0" w:color="000000"/>
            </w:tcBorders>
            <w:shd w:val="clear" w:color="000000" w:fill="FFFFFF"/>
            <w:hideMark/>
          </w:tcPr>
          <w:p w14:paraId="34FEBF24"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Jėgos instrumentas</w:t>
            </w:r>
          </w:p>
        </w:tc>
        <w:tc>
          <w:tcPr>
            <w:tcW w:w="1334" w:type="dxa"/>
            <w:tcBorders>
              <w:top w:val="nil"/>
              <w:left w:val="nil"/>
              <w:bottom w:val="single" w:sz="4" w:space="0" w:color="000000"/>
              <w:right w:val="single" w:sz="4" w:space="0" w:color="000000"/>
            </w:tcBorders>
            <w:shd w:val="clear" w:color="000000" w:fill="FFFFFF"/>
            <w:hideMark/>
          </w:tcPr>
          <w:p w14:paraId="5490171D"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36D393D2"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15705,80</w:t>
            </w:r>
          </w:p>
        </w:tc>
      </w:tr>
      <w:tr w:rsidR="00193E67" w:rsidRPr="00264593" w14:paraId="731CA53D" w14:textId="77777777" w:rsidTr="00AA3586">
        <w:trPr>
          <w:gridAfter w:val="2"/>
          <w:wAfter w:w="1135" w:type="dxa"/>
          <w:trHeight w:val="330"/>
        </w:trPr>
        <w:tc>
          <w:tcPr>
            <w:tcW w:w="570" w:type="dxa"/>
            <w:tcBorders>
              <w:top w:val="nil"/>
              <w:left w:val="single" w:sz="4" w:space="0" w:color="000000"/>
              <w:bottom w:val="single" w:sz="4" w:space="0" w:color="000000"/>
              <w:right w:val="single" w:sz="4" w:space="0" w:color="000000"/>
            </w:tcBorders>
            <w:shd w:val="clear" w:color="000000" w:fill="FFFFFF"/>
            <w:hideMark/>
          </w:tcPr>
          <w:p w14:paraId="7795FFD8"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2</w:t>
            </w:r>
          </w:p>
        </w:tc>
        <w:tc>
          <w:tcPr>
            <w:tcW w:w="4265" w:type="dxa"/>
            <w:tcBorders>
              <w:top w:val="nil"/>
              <w:left w:val="nil"/>
              <w:bottom w:val="single" w:sz="4" w:space="0" w:color="000000"/>
              <w:right w:val="single" w:sz="4" w:space="0" w:color="000000"/>
            </w:tcBorders>
            <w:shd w:val="clear" w:color="000000" w:fill="FFFFFF"/>
            <w:hideMark/>
          </w:tcPr>
          <w:p w14:paraId="5084EFFD"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Infuzinių tirpalų šildymo spintelė (termostatas)</w:t>
            </w:r>
          </w:p>
        </w:tc>
        <w:tc>
          <w:tcPr>
            <w:tcW w:w="1334" w:type="dxa"/>
            <w:tcBorders>
              <w:top w:val="nil"/>
              <w:left w:val="nil"/>
              <w:bottom w:val="single" w:sz="4" w:space="0" w:color="000000"/>
              <w:right w:val="single" w:sz="4" w:space="0" w:color="000000"/>
            </w:tcBorders>
            <w:shd w:val="clear" w:color="000000" w:fill="FFFFFF"/>
            <w:hideMark/>
          </w:tcPr>
          <w:p w14:paraId="32EC1A99"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26C51E00"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2662,00</w:t>
            </w:r>
          </w:p>
        </w:tc>
      </w:tr>
      <w:tr w:rsidR="00193E67" w:rsidRPr="00264593" w14:paraId="1D0DD4C8" w14:textId="77777777" w:rsidTr="00AA3586">
        <w:trPr>
          <w:gridAfter w:val="2"/>
          <w:wAfter w:w="1135" w:type="dxa"/>
          <w:trHeight w:val="405"/>
        </w:trPr>
        <w:tc>
          <w:tcPr>
            <w:tcW w:w="570" w:type="dxa"/>
            <w:tcBorders>
              <w:top w:val="nil"/>
              <w:left w:val="single" w:sz="4" w:space="0" w:color="000000"/>
              <w:bottom w:val="single" w:sz="4" w:space="0" w:color="000000"/>
              <w:right w:val="single" w:sz="4" w:space="0" w:color="000000"/>
            </w:tcBorders>
            <w:shd w:val="clear" w:color="000000" w:fill="FFFFFF"/>
            <w:hideMark/>
          </w:tcPr>
          <w:p w14:paraId="2CFBFAB1"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3</w:t>
            </w:r>
          </w:p>
        </w:tc>
        <w:tc>
          <w:tcPr>
            <w:tcW w:w="4265" w:type="dxa"/>
            <w:tcBorders>
              <w:top w:val="nil"/>
              <w:left w:val="nil"/>
              <w:bottom w:val="single" w:sz="4" w:space="0" w:color="000000"/>
              <w:right w:val="single" w:sz="4" w:space="0" w:color="000000"/>
            </w:tcBorders>
            <w:shd w:val="clear" w:color="000000" w:fill="FFFFFF"/>
            <w:hideMark/>
          </w:tcPr>
          <w:p w14:paraId="59CD1092"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Ilgalaikės elektrokardiogramos įrašymo įrenginys</w:t>
            </w:r>
          </w:p>
        </w:tc>
        <w:tc>
          <w:tcPr>
            <w:tcW w:w="1334" w:type="dxa"/>
            <w:tcBorders>
              <w:top w:val="nil"/>
              <w:left w:val="nil"/>
              <w:bottom w:val="single" w:sz="4" w:space="0" w:color="000000"/>
              <w:right w:val="single" w:sz="4" w:space="0" w:color="000000"/>
            </w:tcBorders>
            <w:shd w:val="clear" w:color="000000" w:fill="FFFFFF"/>
            <w:hideMark/>
          </w:tcPr>
          <w:p w14:paraId="7798301F"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247AFB77"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2359,50</w:t>
            </w:r>
          </w:p>
        </w:tc>
      </w:tr>
      <w:tr w:rsidR="00193E67" w:rsidRPr="00264593" w14:paraId="635B612C" w14:textId="77777777" w:rsidTr="00AA3586">
        <w:trPr>
          <w:gridAfter w:val="2"/>
          <w:wAfter w:w="1135" w:type="dxa"/>
          <w:trHeight w:val="390"/>
        </w:trPr>
        <w:tc>
          <w:tcPr>
            <w:tcW w:w="570" w:type="dxa"/>
            <w:tcBorders>
              <w:top w:val="nil"/>
              <w:left w:val="single" w:sz="4" w:space="0" w:color="000000"/>
              <w:bottom w:val="single" w:sz="4" w:space="0" w:color="000000"/>
              <w:right w:val="single" w:sz="4" w:space="0" w:color="000000"/>
            </w:tcBorders>
            <w:shd w:val="clear" w:color="000000" w:fill="FFFFFF"/>
            <w:hideMark/>
          </w:tcPr>
          <w:p w14:paraId="36A8BA40"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4</w:t>
            </w:r>
          </w:p>
        </w:tc>
        <w:tc>
          <w:tcPr>
            <w:tcW w:w="4265" w:type="dxa"/>
            <w:tcBorders>
              <w:top w:val="nil"/>
              <w:left w:val="nil"/>
              <w:bottom w:val="single" w:sz="4" w:space="0" w:color="000000"/>
              <w:right w:val="single" w:sz="4" w:space="0" w:color="000000"/>
            </w:tcBorders>
            <w:shd w:val="clear" w:color="000000" w:fill="FFFFFF"/>
            <w:hideMark/>
          </w:tcPr>
          <w:p w14:paraId="01FDE892"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Ilgalaikės elektrokardiogramos įrašymo įrenginys</w:t>
            </w:r>
          </w:p>
        </w:tc>
        <w:tc>
          <w:tcPr>
            <w:tcW w:w="1334" w:type="dxa"/>
            <w:tcBorders>
              <w:top w:val="nil"/>
              <w:left w:val="nil"/>
              <w:bottom w:val="single" w:sz="4" w:space="0" w:color="000000"/>
              <w:right w:val="single" w:sz="4" w:space="0" w:color="000000"/>
            </w:tcBorders>
            <w:shd w:val="clear" w:color="000000" w:fill="FFFFFF"/>
            <w:hideMark/>
          </w:tcPr>
          <w:p w14:paraId="325787A4"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62FB7243"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2359,50</w:t>
            </w:r>
          </w:p>
        </w:tc>
      </w:tr>
      <w:tr w:rsidR="00193E67" w:rsidRPr="00264593" w14:paraId="5A6B534A" w14:textId="77777777" w:rsidTr="00AA3586">
        <w:trPr>
          <w:gridAfter w:val="2"/>
          <w:wAfter w:w="1135" w:type="dxa"/>
          <w:trHeight w:val="381"/>
        </w:trPr>
        <w:tc>
          <w:tcPr>
            <w:tcW w:w="570" w:type="dxa"/>
            <w:tcBorders>
              <w:top w:val="nil"/>
              <w:left w:val="single" w:sz="4" w:space="0" w:color="000000"/>
              <w:bottom w:val="single" w:sz="4" w:space="0" w:color="000000"/>
              <w:right w:val="single" w:sz="4" w:space="0" w:color="000000"/>
            </w:tcBorders>
            <w:shd w:val="clear" w:color="000000" w:fill="FFFFFF"/>
            <w:hideMark/>
          </w:tcPr>
          <w:p w14:paraId="43ABBBA3"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5</w:t>
            </w:r>
          </w:p>
        </w:tc>
        <w:tc>
          <w:tcPr>
            <w:tcW w:w="4265" w:type="dxa"/>
            <w:tcBorders>
              <w:top w:val="nil"/>
              <w:left w:val="nil"/>
              <w:bottom w:val="single" w:sz="4" w:space="0" w:color="000000"/>
              <w:right w:val="single" w:sz="4" w:space="0" w:color="000000"/>
            </w:tcBorders>
            <w:shd w:val="clear" w:color="000000" w:fill="FFFFFF"/>
            <w:hideMark/>
          </w:tcPr>
          <w:p w14:paraId="2E4A3036" w14:textId="15A8BA9B"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 xml:space="preserve">Endoskopinė video </w:t>
            </w:r>
            <w:r w:rsidR="00264593" w:rsidRPr="00264593">
              <w:rPr>
                <w:color w:val="000000"/>
                <w:sz w:val="24"/>
                <w:szCs w:val="24"/>
                <w:lang w:eastAsia="lt-LT"/>
              </w:rPr>
              <w:t>laparoskopinė</w:t>
            </w:r>
            <w:r w:rsidRPr="00264593">
              <w:rPr>
                <w:color w:val="000000"/>
                <w:sz w:val="24"/>
                <w:szCs w:val="24"/>
                <w:lang w:eastAsia="lt-LT"/>
              </w:rPr>
              <w:t xml:space="preserve"> sistema ir instrumentai</w:t>
            </w:r>
          </w:p>
        </w:tc>
        <w:tc>
          <w:tcPr>
            <w:tcW w:w="1334" w:type="dxa"/>
            <w:tcBorders>
              <w:top w:val="nil"/>
              <w:left w:val="nil"/>
              <w:bottom w:val="single" w:sz="4" w:space="0" w:color="000000"/>
              <w:right w:val="single" w:sz="4" w:space="0" w:color="000000"/>
            </w:tcBorders>
            <w:shd w:val="clear" w:color="000000" w:fill="FFFFFF"/>
            <w:hideMark/>
          </w:tcPr>
          <w:p w14:paraId="78FF1064"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6C24CA21"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84560,85</w:t>
            </w:r>
          </w:p>
        </w:tc>
      </w:tr>
      <w:tr w:rsidR="00193E67" w:rsidRPr="00264593" w14:paraId="01985216" w14:textId="77777777" w:rsidTr="00AA3586">
        <w:trPr>
          <w:gridAfter w:val="2"/>
          <w:wAfter w:w="1135" w:type="dxa"/>
          <w:trHeight w:val="381"/>
        </w:trPr>
        <w:tc>
          <w:tcPr>
            <w:tcW w:w="570" w:type="dxa"/>
            <w:tcBorders>
              <w:top w:val="nil"/>
              <w:left w:val="single" w:sz="4" w:space="0" w:color="000000"/>
              <w:bottom w:val="single" w:sz="4" w:space="0" w:color="000000"/>
              <w:right w:val="single" w:sz="4" w:space="0" w:color="000000"/>
            </w:tcBorders>
            <w:shd w:val="clear" w:color="000000" w:fill="FFFFFF"/>
            <w:hideMark/>
          </w:tcPr>
          <w:p w14:paraId="62672F19"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6</w:t>
            </w:r>
          </w:p>
        </w:tc>
        <w:tc>
          <w:tcPr>
            <w:tcW w:w="4265" w:type="dxa"/>
            <w:tcBorders>
              <w:top w:val="nil"/>
              <w:left w:val="nil"/>
              <w:bottom w:val="single" w:sz="4" w:space="0" w:color="000000"/>
              <w:right w:val="single" w:sz="4" w:space="0" w:color="000000"/>
            </w:tcBorders>
            <w:shd w:val="clear" w:color="000000" w:fill="FFFFFF"/>
            <w:hideMark/>
          </w:tcPr>
          <w:p w14:paraId="2B86BD88"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Kosulio asistentas COUGH ASSIST E70 Respironics</w:t>
            </w:r>
          </w:p>
        </w:tc>
        <w:tc>
          <w:tcPr>
            <w:tcW w:w="1334" w:type="dxa"/>
            <w:tcBorders>
              <w:top w:val="nil"/>
              <w:left w:val="nil"/>
              <w:bottom w:val="single" w:sz="4" w:space="0" w:color="000000"/>
              <w:right w:val="single" w:sz="4" w:space="0" w:color="000000"/>
            </w:tcBorders>
            <w:shd w:val="clear" w:color="000000" w:fill="FFFFFF"/>
            <w:hideMark/>
          </w:tcPr>
          <w:p w14:paraId="0B35F97B"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30B096DC"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4719,00</w:t>
            </w:r>
          </w:p>
        </w:tc>
      </w:tr>
      <w:tr w:rsidR="00193E67" w:rsidRPr="00264593" w14:paraId="48EF761A" w14:textId="77777777" w:rsidTr="00AA3586">
        <w:trPr>
          <w:gridAfter w:val="2"/>
          <w:wAfter w:w="1135" w:type="dxa"/>
          <w:trHeight w:val="435"/>
        </w:trPr>
        <w:tc>
          <w:tcPr>
            <w:tcW w:w="570" w:type="dxa"/>
            <w:tcBorders>
              <w:top w:val="nil"/>
              <w:left w:val="single" w:sz="4" w:space="0" w:color="000000"/>
              <w:bottom w:val="single" w:sz="4" w:space="0" w:color="000000"/>
              <w:right w:val="single" w:sz="4" w:space="0" w:color="000000"/>
            </w:tcBorders>
            <w:shd w:val="clear" w:color="000000" w:fill="FFFFFF"/>
            <w:hideMark/>
          </w:tcPr>
          <w:p w14:paraId="4B91D981"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7</w:t>
            </w:r>
          </w:p>
        </w:tc>
        <w:tc>
          <w:tcPr>
            <w:tcW w:w="4265" w:type="dxa"/>
            <w:tcBorders>
              <w:top w:val="nil"/>
              <w:left w:val="nil"/>
              <w:bottom w:val="single" w:sz="4" w:space="0" w:color="000000"/>
              <w:right w:val="single" w:sz="4" w:space="0" w:color="000000"/>
            </w:tcBorders>
            <w:shd w:val="clear" w:color="000000" w:fill="FFFFFF"/>
            <w:hideMark/>
          </w:tcPr>
          <w:p w14:paraId="3551F698"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Universalus kompiuterinis spirometras su licencijuota pulmologine tyrimų programa</w:t>
            </w:r>
          </w:p>
        </w:tc>
        <w:tc>
          <w:tcPr>
            <w:tcW w:w="1334" w:type="dxa"/>
            <w:tcBorders>
              <w:top w:val="nil"/>
              <w:left w:val="nil"/>
              <w:bottom w:val="single" w:sz="4" w:space="0" w:color="000000"/>
              <w:right w:val="single" w:sz="4" w:space="0" w:color="000000"/>
            </w:tcBorders>
            <w:shd w:val="clear" w:color="000000" w:fill="FFFFFF"/>
            <w:hideMark/>
          </w:tcPr>
          <w:p w14:paraId="26D6C28D"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17F263E8"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3302,09</w:t>
            </w:r>
          </w:p>
        </w:tc>
      </w:tr>
      <w:tr w:rsidR="00193E67" w:rsidRPr="00264593" w14:paraId="196080B4" w14:textId="77777777" w:rsidTr="00AA3586">
        <w:trPr>
          <w:gridAfter w:val="2"/>
          <w:wAfter w:w="1135" w:type="dxa"/>
          <w:trHeight w:val="465"/>
        </w:trPr>
        <w:tc>
          <w:tcPr>
            <w:tcW w:w="570" w:type="dxa"/>
            <w:tcBorders>
              <w:top w:val="nil"/>
              <w:left w:val="single" w:sz="4" w:space="0" w:color="000000"/>
              <w:bottom w:val="single" w:sz="4" w:space="0" w:color="000000"/>
              <w:right w:val="single" w:sz="4" w:space="0" w:color="000000"/>
            </w:tcBorders>
            <w:shd w:val="clear" w:color="000000" w:fill="FFFFFF"/>
            <w:hideMark/>
          </w:tcPr>
          <w:p w14:paraId="25928D7A"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8</w:t>
            </w:r>
          </w:p>
        </w:tc>
        <w:tc>
          <w:tcPr>
            <w:tcW w:w="4265" w:type="dxa"/>
            <w:tcBorders>
              <w:top w:val="nil"/>
              <w:left w:val="nil"/>
              <w:bottom w:val="single" w:sz="4" w:space="0" w:color="000000"/>
              <w:right w:val="single" w:sz="4" w:space="0" w:color="000000"/>
            </w:tcBorders>
            <w:shd w:val="clear" w:color="000000" w:fill="FFFFFF"/>
            <w:hideMark/>
          </w:tcPr>
          <w:p w14:paraId="024A467C"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 xml:space="preserve">Infuzinių tirpalų, kraujo, enterinio ir parenterinių maitinimo skysčių šildymo aparatas "S-Line" </w:t>
            </w:r>
          </w:p>
        </w:tc>
        <w:tc>
          <w:tcPr>
            <w:tcW w:w="1334" w:type="dxa"/>
            <w:tcBorders>
              <w:top w:val="nil"/>
              <w:left w:val="nil"/>
              <w:bottom w:val="single" w:sz="4" w:space="0" w:color="000000"/>
              <w:right w:val="single" w:sz="4" w:space="0" w:color="000000"/>
            </w:tcBorders>
            <w:shd w:val="clear" w:color="000000" w:fill="FFFFFF"/>
            <w:hideMark/>
          </w:tcPr>
          <w:p w14:paraId="74303B3E"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795DAA70"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1391,50</w:t>
            </w:r>
          </w:p>
        </w:tc>
      </w:tr>
      <w:tr w:rsidR="00193E67" w:rsidRPr="00264593" w14:paraId="54EE0669" w14:textId="77777777" w:rsidTr="00AA3586">
        <w:trPr>
          <w:gridAfter w:val="2"/>
          <w:wAfter w:w="1135" w:type="dxa"/>
          <w:trHeight w:val="345"/>
        </w:trPr>
        <w:tc>
          <w:tcPr>
            <w:tcW w:w="570" w:type="dxa"/>
            <w:tcBorders>
              <w:top w:val="nil"/>
              <w:left w:val="single" w:sz="4" w:space="0" w:color="000000"/>
              <w:bottom w:val="single" w:sz="4" w:space="0" w:color="000000"/>
              <w:right w:val="single" w:sz="4" w:space="0" w:color="000000"/>
            </w:tcBorders>
            <w:shd w:val="clear" w:color="000000" w:fill="FFFFFF"/>
            <w:hideMark/>
          </w:tcPr>
          <w:p w14:paraId="2636302A"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9</w:t>
            </w:r>
          </w:p>
        </w:tc>
        <w:tc>
          <w:tcPr>
            <w:tcW w:w="4265" w:type="dxa"/>
            <w:tcBorders>
              <w:top w:val="nil"/>
              <w:left w:val="nil"/>
              <w:bottom w:val="single" w:sz="4" w:space="0" w:color="000000"/>
              <w:right w:val="single" w:sz="4" w:space="0" w:color="000000"/>
            </w:tcBorders>
            <w:shd w:val="clear" w:color="000000" w:fill="FFFFFF"/>
            <w:hideMark/>
          </w:tcPr>
          <w:p w14:paraId="07E28CA2"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Gyvybinių funkcijų monitorius</w:t>
            </w:r>
          </w:p>
        </w:tc>
        <w:tc>
          <w:tcPr>
            <w:tcW w:w="1334" w:type="dxa"/>
            <w:tcBorders>
              <w:top w:val="nil"/>
              <w:left w:val="nil"/>
              <w:bottom w:val="single" w:sz="4" w:space="0" w:color="000000"/>
              <w:right w:val="single" w:sz="4" w:space="0" w:color="000000"/>
            </w:tcBorders>
            <w:shd w:val="clear" w:color="000000" w:fill="FFFFFF"/>
            <w:hideMark/>
          </w:tcPr>
          <w:p w14:paraId="5C6154DB"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1D01462E"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2178,00</w:t>
            </w:r>
          </w:p>
        </w:tc>
      </w:tr>
      <w:tr w:rsidR="00193E67" w:rsidRPr="00264593" w14:paraId="4446E366" w14:textId="77777777" w:rsidTr="00AA3586">
        <w:trPr>
          <w:gridAfter w:val="2"/>
          <w:wAfter w:w="1135" w:type="dxa"/>
          <w:trHeight w:val="234"/>
        </w:trPr>
        <w:tc>
          <w:tcPr>
            <w:tcW w:w="570" w:type="dxa"/>
            <w:tcBorders>
              <w:top w:val="nil"/>
              <w:left w:val="single" w:sz="4" w:space="0" w:color="000000"/>
              <w:bottom w:val="single" w:sz="4" w:space="0" w:color="000000"/>
              <w:right w:val="single" w:sz="4" w:space="0" w:color="000000"/>
            </w:tcBorders>
            <w:shd w:val="clear" w:color="000000" w:fill="FFFFFF"/>
            <w:hideMark/>
          </w:tcPr>
          <w:p w14:paraId="4A78D0B9" w14:textId="77777777" w:rsidR="00193E67" w:rsidRPr="00264593" w:rsidRDefault="00193E67" w:rsidP="00193E67">
            <w:pPr>
              <w:widowControl/>
              <w:suppressAutoHyphens w:val="0"/>
              <w:autoSpaceDE/>
              <w:jc w:val="center"/>
              <w:rPr>
                <w:color w:val="000000"/>
                <w:sz w:val="24"/>
                <w:szCs w:val="24"/>
                <w:lang w:eastAsia="lt-LT"/>
              </w:rPr>
            </w:pPr>
            <w:r w:rsidRPr="00264593">
              <w:rPr>
                <w:color w:val="000000"/>
                <w:sz w:val="24"/>
                <w:szCs w:val="24"/>
                <w:lang w:eastAsia="lt-LT"/>
              </w:rPr>
              <w:t>10</w:t>
            </w:r>
          </w:p>
        </w:tc>
        <w:tc>
          <w:tcPr>
            <w:tcW w:w="4265" w:type="dxa"/>
            <w:tcBorders>
              <w:top w:val="nil"/>
              <w:left w:val="nil"/>
              <w:bottom w:val="single" w:sz="4" w:space="0" w:color="000000"/>
              <w:right w:val="single" w:sz="4" w:space="0" w:color="000000"/>
            </w:tcBorders>
            <w:shd w:val="clear" w:color="000000" w:fill="FFFFFF"/>
            <w:hideMark/>
          </w:tcPr>
          <w:p w14:paraId="17EC163C" w14:textId="77777777" w:rsidR="00193E67" w:rsidRPr="00264593" w:rsidRDefault="00193E67" w:rsidP="00193E67">
            <w:pPr>
              <w:widowControl/>
              <w:suppressAutoHyphens w:val="0"/>
              <w:autoSpaceDE/>
              <w:rPr>
                <w:color w:val="000000"/>
                <w:sz w:val="24"/>
                <w:szCs w:val="24"/>
                <w:lang w:eastAsia="lt-LT"/>
              </w:rPr>
            </w:pPr>
            <w:r w:rsidRPr="00264593">
              <w:rPr>
                <w:color w:val="000000"/>
                <w:sz w:val="24"/>
                <w:szCs w:val="24"/>
                <w:lang w:eastAsia="lt-LT"/>
              </w:rPr>
              <w:t>Audiometras AUDIO-5002</w:t>
            </w:r>
          </w:p>
        </w:tc>
        <w:tc>
          <w:tcPr>
            <w:tcW w:w="1334" w:type="dxa"/>
            <w:tcBorders>
              <w:top w:val="nil"/>
              <w:left w:val="nil"/>
              <w:bottom w:val="single" w:sz="4" w:space="0" w:color="000000"/>
              <w:right w:val="single" w:sz="4" w:space="0" w:color="000000"/>
            </w:tcBorders>
            <w:shd w:val="clear" w:color="000000" w:fill="FFFFFF"/>
            <w:hideMark/>
          </w:tcPr>
          <w:p w14:paraId="2D0731FE"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1,00</w:t>
            </w:r>
          </w:p>
        </w:tc>
        <w:tc>
          <w:tcPr>
            <w:tcW w:w="2023" w:type="dxa"/>
            <w:tcBorders>
              <w:top w:val="nil"/>
              <w:left w:val="nil"/>
              <w:bottom w:val="single" w:sz="4" w:space="0" w:color="000000"/>
              <w:right w:val="single" w:sz="4" w:space="0" w:color="000000"/>
            </w:tcBorders>
            <w:shd w:val="clear" w:color="000000" w:fill="FFFFFF"/>
            <w:hideMark/>
          </w:tcPr>
          <w:p w14:paraId="0815B82A" w14:textId="77777777" w:rsidR="00193E67" w:rsidRPr="00264593" w:rsidRDefault="00193E67" w:rsidP="00193E67">
            <w:pPr>
              <w:widowControl/>
              <w:suppressAutoHyphens w:val="0"/>
              <w:autoSpaceDE/>
              <w:jc w:val="right"/>
              <w:rPr>
                <w:color w:val="000000"/>
                <w:sz w:val="24"/>
                <w:szCs w:val="24"/>
                <w:lang w:eastAsia="lt-LT"/>
              </w:rPr>
            </w:pPr>
            <w:r w:rsidRPr="00264593">
              <w:rPr>
                <w:color w:val="000000"/>
                <w:sz w:val="24"/>
                <w:szCs w:val="24"/>
                <w:lang w:eastAsia="lt-LT"/>
              </w:rPr>
              <w:t>6171,00</w:t>
            </w:r>
          </w:p>
        </w:tc>
      </w:tr>
      <w:tr w:rsidR="00193E67" w:rsidRPr="00264593" w14:paraId="7DA73FB0" w14:textId="77777777" w:rsidTr="00AA3586">
        <w:trPr>
          <w:gridAfter w:val="1"/>
          <w:wAfter w:w="19" w:type="dxa"/>
          <w:trHeight w:val="234"/>
        </w:trPr>
        <w:tc>
          <w:tcPr>
            <w:tcW w:w="8192" w:type="dxa"/>
            <w:gridSpan w:val="4"/>
            <w:tcBorders>
              <w:top w:val="single" w:sz="4" w:space="0" w:color="000000"/>
              <w:left w:val="single" w:sz="4" w:space="0" w:color="000000"/>
              <w:bottom w:val="nil"/>
              <w:right w:val="single" w:sz="4" w:space="0" w:color="000000"/>
            </w:tcBorders>
            <w:shd w:val="clear" w:color="000000" w:fill="ECEFE9"/>
            <w:hideMark/>
          </w:tcPr>
          <w:p w14:paraId="6E8E861C" w14:textId="081DFE7A" w:rsidR="00193E67" w:rsidRPr="00264593" w:rsidRDefault="00193E67" w:rsidP="00193E67">
            <w:pPr>
              <w:widowControl/>
              <w:suppressAutoHyphens w:val="0"/>
              <w:autoSpaceDE/>
              <w:jc w:val="right"/>
              <w:rPr>
                <w:b/>
                <w:bCs/>
                <w:color w:val="000000"/>
                <w:sz w:val="16"/>
                <w:szCs w:val="16"/>
                <w:lang w:eastAsia="lt-LT"/>
              </w:rPr>
            </w:pPr>
            <w:r w:rsidRPr="00264593">
              <w:rPr>
                <w:b/>
                <w:bCs/>
                <w:color w:val="000000"/>
                <w:sz w:val="16"/>
                <w:szCs w:val="16"/>
                <w:lang w:eastAsia="lt-LT"/>
              </w:rPr>
              <w:t>Medicinos įrangos įsigijimo savikaina ( TLK lėšos ir dalininko įnašas 50 000 Eur):</w:t>
            </w:r>
          </w:p>
        </w:tc>
        <w:tc>
          <w:tcPr>
            <w:tcW w:w="1116" w:type="dxa"/>
            <w:tcBorders>
              <w:top w:val="nil"/>
              <w:left w:val="nil"/>
              <w:bottom w:val="nil"/>
              <w:right w:val="single" w:sz="4" w:space="0" w:color="000000"/>
            </w:tcBorders>
            <w:shd w:val="clear" w:color="000000" w:fill="ECEFE9"/>
            <w:hideMark/>
          </w:tcPr>
          <w:p w14:paraId="6CBBDA01" w14:textId="77777777" w:rsidR="00193E67" w:rsidRPr="00264593" w:rsidRDefault="00193E67" w:rsidP="00193E67">
            <w:pPr>
              <w:widowControl/>
              <w:suppressAutoHyphens w:val="0"/>
              <w:autoSpaceDE/>
              <w:jc w:val="right"/>
              <w:rPr>
                <w:b/>
                <w:bCs/>
                <w:color w:val="000000"/>
                <w:sz w:val="14"/>
                <w:szCs w:val="14"/>
                <w:lang w:eastAsia="lt-LT"/>
              </w:rPr>
            </w:pPr>
            <w:r w:rsidRPr="00264593">
              <w:rPr>
                <w:b/>
                <w:bCs/>
                <w:color w:val="000000"/>
                <w:sz w:val="14"/>
                <w:szCs w:val="14"/>
                <w:lang w:eastAsia="lt-LT"/>
              </w:rPr>
              <w:t>125409,24</w:t>
            </w:r>
          </w:p>
        </w:tc>
      </w:tr>
      <w:tr w:rsidR="00193E67" w:rsidRPr="00264593" w14:paraId="7A7784DF" w14:textId="77777777" w:rsidTr="00AA3586">
        <w:trPr>
          <w:gridAfter w:val="1"/>
          <w:wAfter w:w="19" w:type="dxa"/>
          <w:trHeight w:val="300"/>
        </w:trPr>
        <w:tc>
          <w:tcPr>
            <w:tcW w:w="8192" w:type="dxa"/>
            <w:gridSpan w:val="4"/>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14432F5D" w14:textId="77777777" w:rsidR="00193E67" w:rsidRPr="00264593" w:rsidRDefault="00193E67" w:rsidP="00193E67">
            <w:pPr>
              <w:widowControl/>
              <w:suppressAutoHyphens w:val="0"/>
              <w:autoSpaceDE/>
              <w:jc w:val="right"/>
              <w:rPr>
                <w:b/>
                <w:bCs/>
                <w:color w:val="000000"/>
                <w:sz w:val="14"/>
                <w:szCs w:val="14"/>
                <w:lang w:eastAsia="lt-LT"/>
              </w:rPr>
            </w:pPr>
            <w:r w:rsidRPr="00264593">
              <w:rPr>
                <w:b/>
                <w:bCs/>
                <w:color w:val="000000"/>
                <w:sz w:val="14"/>
                <w:szCs w:val="14"/>
                <w:lang w:eastAsia="lt-LT"/>
              </w:rPr>
              <w:t>Iš viso:</w:t>
            </w:r>
          </w:p>
        </w:tc>
        <w:tc>
          <w:tcPr>
            <w:tcW w:w="1116" w:type="dxa"/>
            <w:tcBorders>
              <w:top w:val="single" w:sz="4" w:space="0" w:color="000000"/>
              <w:left w:val="nil"/>
              <w:bottom w:val="single" w:sz="4" w:space="0" w:color="000000"/>
              <w:right w:val="single" w:sz="4" w:space="0" w:color="000000"/>
            </w:tcBorders>
            <w:shd w:val="clear" w:color="000000" w:fill="F2F2F2"/>
            <w:noWrap/>
            <w:vAlign w:val="bottom"/>
            <w:hideMark/>
          </w:tcPr>
          <w:p w14:paraId="707CAFF7" w14:textId="77777777" w:rsidR="00193E67" w:rsidRPr="00264593" w:rsidRDefault="00193E67" w:rsidP="00193E67">
            <w:pPr>
              <w:widowControl/>
              <w:suppressAutoHyphens w:val="0"/>
              <w:autoSpaceDE/>
              <w:jc w:val="right"/>
              <w:rPr>
                <w:b/>
                <w:bCs/>
                <w:color w:val="000000"/>
                <w:sz w:val="16"/>
                <w:szCs w:val="16"/>
                <w:lang w:eastAsia="lt-LT"/>
              </w:rPr>
            </w:pPr>
            <w:r w:rsidRPr="00264593">
              <w:rPr>
                <w:b/>
                <w:bCs/>
                <w:color w:val="000000"/>
                <w:sz w:val="16"/>
                <w:szCs w:val="16"/>
                <w:lang w:eastAsia="lt-LT"/>
              </w:rPr>
              <w:t>161062,04</w:t>
            </w:r>
          </w:p>
        </w:tc>
      </w:tr>
    </w:tbl>
    <w:p w14:paraId="38A7CA3A" w14:textId="77777777" w:rsidR="00193E67" w:rsidRPr="00264593" w:rsidRDefault="00193E67" w:rsidP="00D35BF3">
      <w:pPr>
        <w:tabs>
          <w:tab w:val="left" w:pos="5994"/>
        </w:tabs>
        <w:ind w:firstLine="720"/>
        <w:jc w:val="both"/>
        <w:rPr>
          <w:i/>
          <w:sz w:val="24"/>
          <w:szCs w:val="24"/>
        </w:rPr>
      </w:pPr>
    </w:p>
    <w:p w14:paraId="6B6F92A0" w14:textId="77777777" w:rsidR="00816AB3" w:rsidRPr="00264593" w:rsidRDefault="00816AB3" w:rsidP="00585CC5">
      <w:pPr>
        <w:tabs>
          <w:tab w:val="left" w:pos="5994"/>
        </w:tabs>
        <w:jc w:val="center"/>
        <w:rPr>
          <w:b/>
          <w:sz w:val="24"/>
          <w:szCs w:val="24"/>
        </w:rPr>
      </w:pPr>
    </w:p>
    <w:p w14:paraId="3258E3F6" w14:textId="77777777" w:rsidR="00816AB3" w:rsidRPr="00264593" w:rsidRDefault="00816AB3" w:rsidP="00585CC5">
      <w:pPr>
        <w:tabs>
          <w:tab w:val="left" w:pos="5994"/>
        </w:tabs>
        <w:jc w:val="center"/>
        <w:rPr>
          <w:b/>
          <w:sz w:val="24"/>
          <w:szCs w:val="24"/>
        </w:rPr>
      </w:pPr>
    </w:p>
    <w:p w14:paraId="172E1422" w14:textId="77777777" w:rsidR="00816AB3" w:rsidRPr="00264593" w:rsidRDefault="00816AB3" w:rsidP="00585CC5">
      <w:pPr>
        <w:tabs>
          <w:tab w:val="left" w:pos="5994"/>
        </w:tabs>
        <w:jc w:val="center"/>
        <w:rPr>
          <w:b/>
          <w:sz w:val="24"/>
          <w:szCs w:val="24"/>
        </w:rPr>
      </w:pPr>
    </w:p>
    <w:p w14:paraId="3F9DBCE4" w14:textId="116B5625" w:rsidR="00A64361" w:rsidRPr="00264593" w:rsidRDefault="004458D1" w:rsidP="00585CC5">
      <w:pPr>
        <w:tabs>
          <w:tab w:val="left" w:pos="5994"/>
        </w:tabs>
        <w:jc w:val="center"/>
        <w:rPr>
          <w:b/>
          <w:sz w:val="24"/>
          <w:szCs w:val="24"/>
        </w:rPr>
      </w:pPr>
      <w:r w:rsidRPr="00264593">
        <w:rPr>
          <w:b/>
          <w:sz w:val="24"/>
          <w:szCs w:val="24"/>
        </w:rPr>
        <w:t>4</w:t>
      </w:r>
      <w:r w:rsidR="00113EAC" w:rsidRPr="00264593">
        <w:rPr>
          <w:b/>
          <w:sz w:val="24"/>
          <w:szCs w:val="24"/>
        </w:rPr>
        <w:t>.</w:t>
      </w:r>
      <w:r w:rsidR="00A64361" w:rsidRPr="00264593">
        <w:rPr>
          <w:b/>
          <w:sz w:val="24"/>
          <w:szCs w:val="24"/>
        </w:rPr>
        <w:t>3. Investicinių projektų įgyvendinimas</w:t>
      </w:r>
    </w:p>
    <w:p w14:paraId="5DD4939E" w14:textId="77777777" w:rsidR="0038561C" w:rsidRPr="00264593" w:rsidRDefault="0038561C" w:rsidP="00585CC5">
      <w:pPr>
        <w:tabs>
          <w:tab w:val="left" w:pos="5994"/>
        </w:tabs>
        <w:jc w:val="center"/>
        <w:rPr>
          <w:sz w:val="24"/>
          <w:szCs w:val="24"/>
        </w:rPr>
      </w:pPr>
    </w:p>
    <w:p w14:paraId="4477108C" w14:textId="2A7C6CCD" w:rsidR="00965125" w:rsidRPr="00264593" w:rsidRDefault="00965125" w:rsidP="00AA3586">
      <w:pPr>
        <w:pStyle w:val="Pagrindinistekstas"/>
        <w:spacing w:line="360" w:lineRule="auto"/>
        <w:ind w:firstLine="720"/>
        <w:jc w:val="both"/>
        <w:rPr>
          <w:sz w:val="24"/>
          <w:szCs w:val="24"/>
          <w:shd w:val="clear" w:color="auto" w:fill="FFFFFF"/>
        </w:rPr>
      </w:pPr>
      <w:r w:rsidRPr="00264593">
        <w:rPr>
          <w:sz w:val="24"/>
          <w:szCs w:val="24"/>
          <w:shd w:val="clear" w:color="auto" w:fill="FFFFFF"/>
        </w:rPr>
        <w:t>Ligoninė įgyvendina  projektą „VšĮ Klaipėdos vaikų ligoninės  administracinės paskirties pastato J.</w:t>
      </w:r>
      <w:r w:rsidR="002C10CC">
        <w:rPr>
          <w:sz w:val="24"/>
          <w:szCs w:val="24"/>
          <w:shd w:val="clear" w:color="auto" w:fill="FFFFFF"/>
        </w:rPr>
        <w:t xml:space="preserve"> </w:t>
      </w:r>
      <w:r w:rsidRPr="00264593">
        <w:rPr>
          <w:sz w:val="24"/>
          <w:szCs w:val="24"/>
          <w:shd w:val="clear" w:color="auto" w:fill="FFFFFF"/>
        </w:rPr>
        <w:t>Karoso g.</w:t>
      </w:r>
      <w:r w:rsidR="00717189" w:rsidRPr="00264593">
        <w:rPr>
          <w:sz w:val="24"/>
          <w:szCs w:val="24"/>
          <w:shd w:val="clear" w:color="auto" w:fill="FFFFFF"/>
        </w:rPr>
        <w:t xml:space="preserve"> </w:t>
      </w:r>
      <w:r w:rsidRPr="00264593">
        <w:rPr>
          <w:sz w:val="24"/>
          <w:szCs w:val="24"/>
          <w:shd w:val="clear" w:color="auto" w:fill="FFFFFF"/>
        </w:rPr>
        <w:t>12 rekonstravimas į gydymo paskirties pastatą“; Finansavimo sutartis šiam projektui su CPVA pasirašyta 2017 m. gruodžio 15</w:t>
      </w:r>
      <w:r w:rsidR="00EB72B2" w:rsidRPr="00264593">
        <w:rPr>
          <w:sz w:val="24"/>
          <w:szCs w:val="24"/>
          <w:shd w:val="clear" w:color="auto" w:fill="FFFFFF"/>
        </w:rPr>
        <w:t xml:space="preserve"> </w:t>
      </w:r>
      <w:r w:rsidRPr="00264593">
        <w:rPr>
          <w:sz w:val="24"/>
          <w:szCs w:val="24"/>
          <w:shd w:val="clear" w:color="auto" w:fill="FFFFFF"/>
        </w:rPr>
        <w:t xml:space="preserve">d., o įgyvendinimo terminas  </w:t>
      </w:r>
      <w:r w:rsidR="00717189" w:rsidRPr="00264593">
        <w:rPr>
          <w:sz w:val="24"/>
          <w:szCs w:val="24"/>
          <w:shd w:val="clear" w:color="auto" w:fill="FFFFFF"/>
        </w:rPr>
        <w:t>–</w:t>
      </w:r>
      <w:r w:rsidRPr="00264593">
        <w:rPr>
          <w:sz w:val="24"/>
          <w:szCs w:val="24"/>
          <w:shd w:val="clear" w:color="auto" w:fill="FFFFFF"/>
        </w:rPr>
        <w:t xml:space="preserve"> 2020 01 31,  projekto vertė </w:t>
      </w:r>
      <w:r w:rsidR="00EB72B2" w:rsidRPr="00264593">
        <w:rPr>
          <w:sz w:val="24"/>
          <w:szCs w:val="24"/>
          <w:shd w:val="clear" w:color="auto" w:fill="FFFFFF"/>
        </w:rPr>
        <w:t xml:space="preserve"> </w:t>
      </w:r>
      <w:r w:rsidR="00717189" w:rsidRPr="00264593">
        <w:rPr>
          <w:sz w:val="24"/>
          <w:szCs w:val="24"/>
          <w:shd w:val="clear" w:color="auto" w:fill="FFFFFF"/>
        </w:rPr>
        <w:t>–</w:t>
      </w:r>
      <w:r w:rsidRPr="00264593">
        <w:rPr>
          <w:sz w:val="24"/>
          <w:szCs w:val="24"/>
          <w:shd w:val="clear" w:color="auto" w:fill="FFFFFF"/>
        </w:rPr>
        <w:t xml:space="preserve">  1 548 000 </w:t>
      </w:r>
      <w:r w:rsidR="00C709B0" w:rsidRPr="00264593">
        <w:rPr>
          <w:sz w:val="24"/>
          <w:szCs w:val="24"/>
        </w:rPr>
        <w:t>Eur  (</w:t>
      </w:r>
      <w:r w:rsidRPr="00264593">
        <w:rPr>
          <w:sz w:val="24"/>
          <w:szCs w:val="24"/>
        </w:rPr>
        <w:t>1 315 800 Eur ES fondų lėšos, 232 200 Eur LR valstybės biudžeto lėšos).</w:t>
      </w:r>
      <w:r w:rsidR="00EB72B2" w:rsidRPr="00264593">
        <w:rPr>
          <w:sz w:val="24"/>
          <w:szCs w:val="24"/>
          <w:shd w:val="clear" w:color="auto" w:fill="FFFFFF"/>
        </w:rPr>
        <w:t xml:space="preserve"> Pagal 2019 m. papildytą projekto finansavimo sutartį </w:t>
      </w:r>
      <w:r w:rsidRPr="00264593">
        <w:rPr>
          <w:sz w:val="24"/>
          <w:szCs w:val="24"/>
          <w:shd w:val="clear" w:color="auto" w:fill="FFFFFF"/>
        </w:rPr>
        <w:t>bendra projekt</w:t>
      </w:r>
      <w:r w:rsidR="00717189" w:rsidRPr="00264593">
        <w:rPr>
          <w:sz w:val="24"/>
          <w:szCs w:val="24"/>
          <w:shd w:val="clear" w:color="auto" w:fill="FFFFFF"/>
        </w:rPr>
        <w:t>o vertė – 2 484 547 Eur  (iš jų</w:t>
      </w:r>
      <w:r w:rsidRPr="00264593">
        <w:rPr>
          <w:sz w:val="24"/>
          <w:szCs w:val="24"/>
          <w:shd w:val="clear" w:color="auto" w:fill="FFFFFF"/>
        </w:rPr>
        <w:t>: 1 750 547 Eur –</w:t>
      </w:r>
      <w:r w:rsidR="00717189" w:rsidRPr="00264593">
        <w:rPr>
          <w:sz w:val="24"/>
          <w:szCs w:val="24"/>
          <w:shd w:val="clear" w:color="auto" w:fill="FFFFFF"/>
        </w:rPr>
        <w:t xml:space="preserve"> </w:t>
      </w:r>
      <w:r w:rsidRPr="00264593">
        <w:rPr>
          <w:sz w:val="24"/>
          <w:szCs w:val="24"/>
          <w:shd w:val="clear" w:color="auto" w:fill="FFFFFF"/>
        </w:rPr>
        <w:t>ES struktūrinių fondų, 734 000 Eur – Klaipėdos miesto savivaldybė</w:t>
      </w:r>
      <w:r w:rsidR="00EB72B2" w:rsidRPr="00264593">
        <w:rPr>
          <w:sz w:val="24"/>
          <w:szCs w:val="24"/>
          <w:shd w:val="clear" w:color="auto" w:fill="FFFFFF"/>
        </w:rPr>
        <w:t>s</w:t>
      </w:r>
      <w:r w:rsidRPr="00264593">
        <w:rPr>
          <w:sz w:val="24"/>
          <w:szCs w:val="24"/>
          <w:shd w:val="clear" w:color="auto" w:fill="FFFFFF"/>
        </w:rPr>
        <w:t xml:space="preserve">), projekto įgyvendinimo terminas  </w:t>
      </w:r>
      <w:r w:rsidR="00717189" w:rsidRPr="00264593">
        <w:rPr>
          <w:sz w:val="24"/>
          <w:szCs w:val="24"/>
          <w:shd w:val="clear" w:color="auto" w:fill="FFFFFF"/>
        </w:rPr>
        <w:t>–</w:t>
      </w:r>
      <w:r w:rsidRPr="00264593">
        <w:rPr>
          <w:sz w:val="24"/>
          <w:szCs w:val="24"/>
          <w:shd w:val="clear" w:color="auto" w:fill="FFFFFF"/>
        </w:rPr>
        <w:t xml:space="preserve"> 2021 01 30</w:t>
      </w:r>
      <w:r w:rsidR="0038561C" w:rsidRPr="00264593">
        <w:rPr>
          <w:sz w:val="24"/>
          <w:szCs w:val="24"/>
          <w:shd w:val="clear" w:color="auto" w:fill="FFFFFF"/>
        </w:rPr>
        <w:t>.</w:t>
      </w:r>
    </w:p>
    <w:p w14:paraId="2EE4A194" w14:textId="77777777" w:rsidR="00EE572F" w:rsidRPr="00264593" w:rsidRDefault="00EE572F" w:rsidP="00EE572F">
      <w:pPr>
        <w:shd w:val="clear" w:color="auto" w:fill="FFFFFF"/>
        <w:jc w:val="center"/>
        <w:rPr>
          <w:b/>
          <w:bCs/>
          <w:spacing w:val="-1"/>
          <w:sz w:val="24"/>
          <w:szCs w:val="24"/>
        </w:rPr>
      </w:pPr>
      <w:r w:rsidRPr="00264593">
        <w:rPr>
          <w:b/>
          <w:bCs/>
          <w:sz w:val="24"/>
          <w:szCs w:val="24"/>
        </w:rPr>
        <w:t>V</w:t>
      </w:r>
      <w:r w:rsidRPr="00264593">
        <w:rPr>
          <w:b/>
          <w:bCs/>
          <w:spacing w:val="-1"/>
          <w:sz w:val="24"/>
          <w:szCs w:val="24"/>
        </w:rPr>
        <w:t xml:space="preserve"> SKYRIUS </w:t>
      </w:r>
    </w:p>
    <w:p w14:paraId="75CFE4D1" w14:textId="77777777" w:rsidR="0038561C" w:rsidRPr="00264593" w:rsidRDefault="0038561C" w:rsidP="00EE572F">
      <w:pPr>
        <w:shd w:val="clear" w:color="auto" w:fill="FFFFFF"/>
        <w:jc w:val="center"/>
        <w:rPr>
          <w:b/>
          <w:bCs/>
          <w:spacing w:val="-1"/>
          <w:sz w:val="24"/>
          <w:szCs w:val="24"/>
        </w:rPr>
      </w:pPr>
    </w:p>
    <w:p w14:paraId="3F9DBCE9" w14:textId="438A0CA7" w:rsidR="00A64361" w:rsidRPr="00264593" w:rsidRDefault="00A64361">
      <w:pPr>
        <w:tabs>
          <w:tab w:val="left" w:pos="5994"/>
        </w:tabs>
        <w:jc w:val="center"/>
        <w:rPr>
          <w:b/>
          <w:bCs/>
          <w:sz w:val="24"/>
          <w:szCs w:val="24"/>
        </w:rPr>
      </w:pPr>
      <w:r w:rsidRPr="00264593">
        <w:rPr>
          <w:b/>
          <w:bCs/>
          <w:sz w:val="24"/>
          <w:szCs w:val="24"/>
        </w:rPr>
        <w:t>FINANSINĖ INFORMACIJA</w:t>
      </w:r>
    </w:p>
    <w:p w14:paraId="3F9DBCEA" w14:textId="77777777" w:rsidR="00A64361" w:rsidRPr="00264593" w:rsidRDefault="00A64361">
      <w:pPr>
        <w:tabs>
          <w:tab w:val="left" w:pos="5994"/>
        </w:tabs>
        <w:jc w:val="both"/>
        <w:rPr>
          <w:sz w:val="24"/>
          <w:szCs w:val="24"/>
          <w:shd w:val="clear" w:color="auto" w:fill="00FF00"/>
        </w:rPr>
      </w:pPr>
    </w:p>
    <w:p w14:paraId="3F9DBCEB" w14:textId="7D9016D3" w:rsidR="00C92C19" w:rsidRPr="00264593" w:rsidRDefault="00113EAC" w:rsidP="00113EAC">
      <w:pPr>
        <w:tabs>
          <w:tab w:val="left" w:pos="5994"/>
        </w:tabs>
        <w:jc w:val="center"/>
        <w:rPr>
          <w:b/>
          <w:bCs/>
          <w:sz w:val="24"/>
          <w:szCs w:val="24"/>
        </w:rPr>
      </w:pPr>
      <w:r w:rsidRPr="00264593">
        <w:rPr>
          <w:b/>
          <w:bCs/>
          <w:sz w:val="24"/>
          <w:szCs w:val="24"/>
        </w:rPr>
        <w:t xml:space="preserve">5.1. </w:t>
      </w:r>
      <w:r w:rsidR="00A64361" w:rsidRPr="00264593">
        <w:rPr>
          <w:b/>
          <w:bCs/>
          <w:sz w:val="24"/>
          <w:szCs w:val="24"/>
        </w:rPr>
        <w:t>Įstaigos pajamos pagal šaltinius ir jų panaudojimas pagal išlaidų rūšis</w:t>
      </w:r>
    </w:p>
    <w:p w14:paraId="1BC8A733" w14:textId="77777777" w:rsidR="0038561C" w:rsidRPr="00264593" w:rsidRDefault="0038561C" w:rsidP="00113EAC">
      <w:pPr>
        <w:tabs>
          <w:tab w:val="left" w:pos="5994"/>
        </w:tabs>
        <w:jc w:val="center"/>
        <w:rPr>
          <w:b/>
          <w:bCs/>
          <w:sz w:val="24"/>
          <w:szCs w:val="24"/>
        </w:rPr>
      </w:pPr>
    </w:p>
    <w:p w14:paraId="3F9DBCEE" w14:textId="074E6A87" w:rsidR="00585CC5" w:rsidRPr="00264593" w:rsidRDefault="00D27BE4" w:rsidP="00903DA8">
      <w:pPr>
        <w:tabs>
          <w:tab w:val="left" w:pos="5994"/>
        </w:tabs>
        <w:ind w:left="-142"/>
        <w:jc w:val="both"/>
        <w:rPr>
          <w:bCs/>
          <w:sz w:val="24"/>
          <w:szCs w:val="24"/>
        </w:rPr>
      </w:pPr>
      <w:r w:rsidRPr="00264593">
        <w:rPr>
          <w:bCs/>
          <w:sz w:val="24"/>
          <w:szCs w:val="24"/>
        </w:rPr>
        <w:t xml:space="preserve">   </w:t>
      </w:r>
      <w:r w:rsidR="00D873E0" w:rsidRPr="00264593">
        <w:rPr>
          <w:bCs/>
          <w:sz w:val="24"/>
          <w:szCs w:val="24"/>
        </w:rPr>
        <w:t>6</w:t>
      </w:r>
      <w:r w:rsidR="00585CC5" w:rsidRPr="00264593">
        <w:rPr>
          <w:bCs/>
          <w:sz w:val="24"/>
          <w:szCs w:val="24"/>
        </w:rPr>
        <w:t xml:space="preserve"> lentelė. Įstaigos pajamos pagal šaltinius ir jų panaudojimas pagal išlaidų rūšis.</w:t>
      </w:r>
    </w:p>
    <w:tbl>
      <w:tblPr>
        <w:tblW w:w="4996" w:type="pct"/>
        <w:tblLayout w:type="fixed"/>
        <w:tblLook w:val="0000" w:firstRow="0" w:lastRow="0" w:firstColumn="0" w:lastColumn="0" w:noHBand="0" w:noVBand="0"/>
      </w:tblPr>
      <w:tblGrid>
        <w:gridCol w:w="1075"/>
        <w:gridCol w:w="1626"/>
        <w:gridCol w:w="618"/>
        <w:gridCol w:w="236"/>
        <w:gridCol w:w="856"/>
        <w:gridCol w:w="1262"/>
        <w:gridCol w:w="288"/>
        <w:gridCol w:w="807"/>
        <w:gridCol w:w="270"/>
        <w:gridCol w:w="543"/>
        <w:gridCol w:w="243"/>
        <w:gridCol w:w="438"/>
        <w:gridCol w:w="105"/>
        <w:gridCol w:w="243"/>
        <w:gridCol w:w="1334"/>
      </w:tblGrid>
      <w:tr w:rsidR="002B6074" w:rsidRPr="00264593" w14:paraId="3F9DBCF2" w14:textId="6F0D9E46" w:rsidTr="00D47A29">
        <w:trPr>
          <w:trHeight w:val="315"/>
        </w:trPr>
        <w:tc>
          <w:tcPr>
            <w:tcW w:w="1359" w:type="pct"/>
            <w:gridSpan w:val="2"/>
            <w:vMerge w:val="restart"/>
            <w:tcBorders>
              <w:top w:val="single" w:sz="8" w:space="0" w:color="000000"/>
              <w:left w:val="single" w:sz="8" w:space="0" w:color="000000"/>
              <w:bottom w:val="single" w:sz="4" w:space="0" w:color="000000"/>
            </w:tcBorders>
            <w:shd w:val="clear" w:color="auto" w:fill="auto"/>
            <w:vAlign w:val="center"/>
          </w:tcPr>
          <w:p w14:paraId="3F9DBCEF" w14:textId="77777777" w:rsidR="0036268A" w:rsidRPr="00264593" w:rsidRDefault="0036268A">
            <w:pPr>
              <w:jc w:val="center"/>
              <w:rPr>
                <w:b/>
                <w:bCs/>
                <w:sz w:val="22"/>
                <w:szCs w:val="22"/>
              </w:rPr>
            </w:pPr>
            <w:r w:rsidRPr="00264593">
              <w:rPr>
                <w:b/>
                <w:bCs/>
                <w:sz w:val="22"/>
                <w:szCs w:val="22"/>
              </w:rPr>
              <w:t>Straipsniai</w:t>
            </w:r>
          </w:p>
        </w:tc>
        <w:tc>
          <w:tcPr>
            <w:tcW w:w="1493" w:type="pct"/>
            <w:gridSpan w:val="4"/>
            <w:tcBorders>
              <w:top w:val="single" w:sz="8" w:space="0" w:color="000000"/>
              <w:left w:val="single" w:sz="8" w:space="0" w:color="000000"/>
              <w:bottom w:val="single" w:sz="4" w:space="0" w:color="000000"/>
            </w:tcBorders>
            <w:shd w:val="clear" w:color="auto" w:fill="auto"/>
            <w:vAlign w:val="center"/>
          </w:tcPr>
          <w:p w14:paraId="3F9DBCF0" w14:textId="77777777" w:rsidR="0036268A" w:rsidRPr="00264593" w:rsidRDefault="0036268A">
            <w:pPr>
              <w:jc w:val="center"/>
              <w:rPr>
                <w:b/>
                <w:bCs/>
                <w:sz w:val="22"/>
                <w:szCs w:val="22"/>
              </w:rPr>
            </w:pPr>
            <w:r w:rsidRPr="00264593">
              <w:rPr>
                <w:b/>
                <w:bCs/>
                <w:sz w:val="22"/>
                <w:szCs w:val="22"/>
              </w:rPr>
              <w:t>2018 m.</w:t>
            </w:r>
          </w:p>
        </w:tc>
        <w:tc>
          <w:tcPr>
            <w:tcW w:w="1302" w:type="pct"/>
            <w:gridSpan w:val="6"/>
            <w:tcBorders>
              <w:top w:val="single" w:sz="8" w:space="0" w:color="000000"/>
              <w:left w:val="single" w:sz="8" w:space="0" w:color="000000"/>
              <w:bottom w:val="single" w:sz="4" w:space="0" w:color="000000"/>
              <w:right w:val="single" w:sz="8" w:space="0" w:color="000000"/>
            </w:tcBorders>
            <w:shd w:val="clear" w:color="auto" w:fill="auto"/>
            <w:vAlign w:val="center"/>
          </w:tcPr>
          <w:p w14:paraId="3F9DBCF1" w14:textId="05B2E4DE" w:rsidR="0036268A" w:rsidRPr="00264593" w:rsidRDefault="0036268A">
            <w:pPr>
              <w:jc w:val="center"/>
            </w:pPr>
            <w:r w:rsidRPr="00264593">
              <w:rPr>
                <w:b/>
                <w:bCs/>
                <w:sz w:val="22"/>
                <w:szCs w:val="22"/>
              </w:rPr>
              <w:t xml:space="preserve">2019 m. </w:t>
            </w:r>
          </w:p>
        </w:tc>
        <w:tc>
          <w:tcPr>
            <w:tcW w:w="846" w:type="pct"/>
            <w:gridSpan w:val="3"/>
            <w:vMerge w:val="restart"/>
            <w:tcBorders>
              <w:top w:val="single" w:sz="8" w:space="0" w:color="000000"/>
              <w:left w:val="single" w:sz="8" w:space="0" w:color="000000"/>
              <w:right w:val="single" w:sz="8" w:space="0" w:color="000000"/>
            </w:tcBorders>
          </w:tcPr>
          <w:p w14:paraId="787DCB34" w14:textId="4A68EF8F" w:rsidR="0036268A" w:rsidRPr="00264593" w:rsidRDefault="0036268A">
            <w:pPr>
              <w:jc w:val="center"/>
              <w:rPr>
                <w:b/>
                <w:bCs/>
                <w:sz w:val="22"/>
                <w:szCs w:val="22"/>
              </w:rPr>
            </w:pPr>
            <w:r w:rsidRPr="00264593">
              <w:rPr>
                <w:b/>
                <w:bCs/>
                <w:sz w:val="22"/>
                <w:szCs w:val="22"/>
              </w:rPr>
              <w:t>Pokytis (proc.)</w:t>
            </w:r>
          </w:p>
        </w:tc>
      </w:tr>
      <w:tr w:rsidR="002B6074" w:rsidRPr="00264593" w14:paraId="3F9DBCF8" w14:textId="0CE979C3" w:rsidTr="00D47A29">
        <w:trPr>
          <w:trHeight w:val="315"/>
        </w:trPr>
        <w:tc>
          <w:tcPr>
            <w:tcW w:w="1359" w:type="pct"/>
            <w:gridSpan w:val="2"/>
            <w:vMerge/>
            <w:tcBorders>
              <w:top w:val="single" w:sz="8" w:space="0" w:color="000000"/>
              <w:left w:val="single" w:sz="8" w:space="0" w:color="000000"/>
              <w:bottom w:val="single" w:sz="4" w:space="0" w:color="000000"/>
            </w:tcBorders>
            <w:shd w:val="clear" w:color="auto" w:fill="auto"/>
            <w:vAlign w:val="center"/>
          </w:tcPr>
          <w:p w14:paraId="3F9DBCF3" w14:textId="77777777" w:rsidR="0036268A" w:rsidRPr="00264593" w:rsidRDefault="0036268A">
            <w:pPr>
              <w:snapToGrid w:val="0"/>
              <w:rPr>
                <w:b/>
                <w:bCs/>
                <w:sz w:val="22"/>
                <w:szCs w:val="22"/>
              </w:rPr>
            </w:pPr>
          </w:p>
        </w:tc>
        <w:tc>
          <w:tcPr>
            <w:tcW w:w="858" w:type="pct"/>
            <w:gridSpan w:val="3"/>
            <w:tcBorders>
              <w:left w:val="single" w:sz="8" w:space="0" w:color="000000"/>
              <w:bottom w:val="single" w:sz="4" w:space="0" w:color="000000"/>
            </w:tcBorders>
            <w:shd w:val="clear" w:color="auto" w:fill="auto"/>
            <w:vAlign w:val="center"/>
          </w:tcPr>
          <w:p w14:paraId="3F9DBCF4" w14:textId="77777777" w:rsidR="0036268A" w:rsidRPr="00264593" w:rsidRDefault="0036268A">
            <w:pPr>
              <w:jc w:val="center"/>
              <w:rPr>
                <w:bCs/>
                <w:sz w:val="22"/>
                <w:szCs w:val="22"/>
              </w:rPr>
            </w:pPr>
            <w:r w:rsidRPr="00264593">
              <w:rPr>
                <w:sz w:val="22"/>
                <w:szCs w:val="22"/>
              </w:rPr>
              <w:t>Suma</w:t>
            </w:r>
          </w:p>
        </w:tc>
        <w:tc>
          <w:tcPr>
            <w:tcW w:w="635" w:type="pct"/>
            <w:tcBorders>
              <w:left w:val="single" w:sz="4" w:space="0" w:color="000000"/>
              <w:bottom w:val="single" w:sz="4" w:space="0" w:color="000000"/>
            </w:tcBorders>
            <w:shd w:val="clear" w:color="auto" w:fill="auto"/>
            <w:vAlign w:val="center"/>
          </w:tcPr>
          <w:p w14:paraId="3F9DBCF5" w14:textId="77777777" w:rsidR="0036268A" w:rsidRPr="00264593" w:rsidRDefault="0036268A" w:rsidP="00207AF1">
            <w:pPr>
              <w:jc w:val="center"/>
              <w:rPr>
                <w:sz w:val="22"/>
                <w:szCs w:val="22"/>
              </w:rPr>
            </w:pPr>
            <w:r w:rsidRPr="00264593">
              <w:rPr>
                <w:bCs/>
                <w:sz w:val="22"/>
                <w:szCs w:val="22"/>
              </w:rPr>
              <w:t>Proc.</w:t>
            </w:r>
          </w:p>
        </w:tc>
        <w:tc>
          <w:tcPr>
            <w:tcW w:w="687" w:type="pct"/>
            <w:gridSpan w:val="3"/>
            <w:tcBorders>
              <w:left w:val="single" w:sz="8" w:space="0" w:color="000000"/>
              <w:bottom w:val="single" w:sz="4" w:space="0" w:color="000000"/>
            </w:tcBorders>
            <w:shd w:val="clear" w:color="auto" w:fill="auto"/>
            <w:vAlign w:val="center"/>
          </w:tcPr>
          <w:p w14:paraId="3F9DBCF6" w14:textId="77777777" w:rsidR="0036268A" w:rsidRPr="00264593" w:rsidRDefault="0036268A">
            <w:pPr>
              <w:jc w:val="center"/>
              <w:rPr>
                <w:bCs/>
                <w:sz w:val="22"/>
                <w:szCs w:val="22"/>
              </w:rPr>
            </w:pPr>
            <w:r w:rsidRPr="00264593">
              <w:rPr>
                <w:sz w:val="22"/>
                <w:szCs w:val="22"/>
              </w:rPr>
              <w:t>Suma</w:t>
            </w:r>
          </w:p>
        </w:tc>
        <w:tc>
          <w:tcPr>
            <w:tcW w:w="615" w:type="pct"/>
            <w:gridSpan w:val="3"/>
            <w:tcBorders>
              <w:left w:val="single" w:sz="4" w:space="0" w:color="000000"/>
              <w:bottom w:val="single" w:sz="4" w:space="0" w:color="000000"/>
              <w:right w:val="single" w:sz="8" w:space="0" w:color="000000"/>
            </w:tcBorders>
            <w:shd w:val="clear" w:color="auto" w:fill="auto"/>
            <w:vAlign w:val="center"/>
          </w:tcPr>
          <w:p w14:paraId="3F9DBCF7" w14:textId="77777777" w:rsidR="0036268A" w:rsidRPr="00264593" w:rsidRDefault="0036268A">
            <w:pPr>
              <w:jc w:val="center"/>
            </w:pPr>
            <w:r w:rsidRPr="00264593">
              <w:rPr>
                <w:bCs/>
                <w:sz w:val="22"/>
                <w:szCs w:val="22"/>
              </w:rPr>
              <w:t>Proc.</w:t>
            </w:r>
          </w:p>
        </w:tc>
        <w:tc>
          <w:tcPr>
            <w:tcW w:w="846" w:type="pct"/>
            <w:gridSpan w:val="3"/>
            <w:vMerge/>
            <w:tcBorders>
              <w:left w:val="single" w:sz="8" w:space="0" w:color="000000"/>
              <w:bottom w:val="single" w:sz="4" w:space="0" w:color="000000"/>
              <w:right w:val="single" w:sz="8" w:space="0" w:color="000000"/>
            </w:tcBorders>
          </w:tcPr>
          <w:p w14:paraId="73F0E8A8" w14:textId="77777777" w:rsidR="0036268A" w:rsidRPr="00264593" w:rsidRDefault="0036268A">
            <w:pPr>
              <w:jc w:val="center"/>
              <w:rPr>
                <w:bCs/>
                <w:sz w:val="22"/>
                <w:szCs w:val="22"/>
              </w:rPr>
            </w:pPr>
          </w:p>
        </w:tc>
      </w:tr>
      <w:tr w:rsidR="002B6074" w:rsidRPr="00264593" w14:paraId="3F9DBCFE" w14:textId="7C1A656C" w:rsidTr="00D47A29">
        <w:trPr>
          <w:trHeight w:val="630"/>
        </w:trPr>
        <w:tc>
          <w:tcPr>
            <w:tcW w:w="1359" w:type="pct"/>
            <w:gridSpan w:val="2"/>
            <w:tcBorders>
              <w:left w:val="single" w:sz="8" w:space="0" w:color="000000"/>
              <w:bottom w:val="single" w:sz="4" w:space="0" w:color="000000"/>
            </w:tcBorders>
            <w:shd w:val="clear" w:color="auto" w:fill="auto"/>
            <w:vAlign w:val="center"/>
          </w:tcPr>
          <w:p w14:paraId="3F9DBCF9" w14:textId="77777777" w:rsidR="00203F8E" w:rsidRPr="00264593" w:rsidRDefault="00203F8E">
            <w:pPr>
              <w:rPr>
                <w:b/>
                <w:sz w:val="24"/>
                <w:szCs w:val="24"/>
              </w:rPr>
            </w:pPr>
            <w:r w:rsidRPr="00264593">
              <w:rPr>
                <w:b/>
                <w:bCs/>
                <w:sz w:val="22"/>
                <w:szCs w:val="22"/>
              </w:rPr>
              <w:t>PAGRINDINĖS VEIKLOS PAJAMOS</w:t>
            </w:r>
          </w:p>
        </w:tc>
        <w:tc>
          <w:tcPr>
            <w:tcW w:w="858" w:type="pct"/>
            <w:gridSpan w:val="3"/>
            <w:tcBorders>
              <w:left w:val="single" w:sz="8" w:space="0" w:color="000000"/>
              <w:bottom w:val="single" w:sz="4" w:space="0" w:color="000000"/>
            </w:tcBorders>
            <w:shd w:val="clear" w:color="auto" w:fill="auto"/>
            <w:vAlign w:val="center"/>
          </w:tcPr>
          <w:p w14:paraId="3F9DBCFA" w14:textId="193E8F63" w:rsidR="00203F8E" w:rsidRPr="00264593" w:rsidRDefault="00E908F3">
            <w:pPr>
              <w:jc w:val="right"/>
              <w:rPr>
                <w:b/>
                <w:bCs/>
                <w:sz w:val="24"/>
                <w:szCs w:val="24"/>
              </w:rPr>
            </w:pPr>
            <w:r w:rsidRPr="00264593">
              <w:rPr>
                <w:b/>
                <w:bCs/>
                <w:sz w:val="24"/>
                <w:szCs w:val="24"/>
              </w:rPr>
              <w:t>8 749 201</w:t>
            </w:r>
          </w:p>
        </w:tc>
        <w:tc>
          <w:tcPr>
            <w:tcW w:w="635" w:type="pct"/>
            <w:tcBorders>
              <w:left w:val="single" w:sz="4" w:space="0" w:color="000000"/>
              <w:bottom w:val="single" w:sz="4" w:space="0" w:color="000000"/>
            </w:tcBorders>
            <w:shd w:val="clear" w:color="auto" w:fill="auto"/>
            <w:vAlign w:val="center"/>
          </w:tcPr>
          <w:p w14:paraId="3F9DBCFB" w14:textId="0FAE931D" w:rsidR="00203F8E" w:rsidRPr="00264593" w:rsidRDefault="00203F8E" w:rsidP="00932880">
            <w:pPr>
              <w:jc w:val="center"/>
              <w:rPr>
                <w:b/>
                <w:sz w:val="24"/>
                <w:szCs w:val="24"/>
              </w:rPr>
            </w:pPr>
            <w:r w:rsidRPr="00264593">
              <w:rPr>
                <w:b/>
                <w:bCs/>
                <w:sz w:val="24"/>
                <w:szCs w:val="24"/>
              </w:rPr>
              <w:t>100,00</w:t>
            </w:r>
          </w:p>
        </w:tc>
        <w:tc>
          <w:tcPr>
            <w:tcW w:w="687" w:type="pct"/>
            <w:gridSpan w:val="3"/>
            <w:tcBorders>
              <w:left w:val="single" w:sz="8" w:space="0" w:color="000000"/>
              <w:bottom w:val="single" w:sz="4" w:space="0" w:color="000000"/>
            </w:tcBorders>
            <w:shd w:val="clear" w:color="auto" w:fill="auto"/>
            <w:vAlign w:val="center"/>
          </w:tcPr>
          <w:p w14:paraId="3F9DBCFC" w14:textId="61BABEF2" w:rsidR="00203F8E" w:rsidRPr="00264593" w:rsidRDefault="00E908F3">
            <w:pPr>
              <w:jc w:val="right"/>
              <w:rPr>
                <w:b/>
                <w:bCs/>
                <w:sz w:val="24"/>
                <w:szCs w:val="24"/>
              </w:rPr>
            </w:pPr>
            <w:r w:rsidRPr="00264593">
              <w:rPr>
                <w:b/>
                <w:bCs/>
                <w:sz w:val="24"/>
                <w:szCs w:val="24"/>
              </w:rPr>
              <w:t>9 581 102</w:t>
            </w:r>
          </w:p>
        </w:tc>
        <w:tc>
          <w:tcPr>
            <w:tcW w:w="615" w:type="pct"/>
            <w:gridSpan w:val="3"/>
            <w:tcBorders>
              <w:left w:val="single" w:sz="4" w:space="0" w:color="000000"/>
              <w:bottom w:val="single" w:sz="4" w:space="0" w:color="000000"/>
              <w:right w:val="single" w:sz="8" w:space="0" w:color="000000"/>
            </w:tcBorders>
            <w:shd w:val="clear" w:color="auto" w:fill="auto"/>
            <w:vAlign w:val="center"/>
          </w:tcPr>
          <w:p w14:paraId="3F9DBCFD" w14:textId="5679D8F4" w:rsidR="00203F8E" w:rsidRPr="00264593" w:rsidRDefault="00203F8E" w:rsidP="00932880">
            <w:pPr>
              <w:jc w:val="center"/>
            </w:pPr>
            <w:r w:rsidRPr="00264593">
              <w:rPr>
                <w:b/>
                <w:bCs/>
                <w:sz w:val="24"/>
                <w:szCs w:val="24"/>
              </w:rPr>
              <w:t>100,00</w:t>
            </w:r>
          </w:p>
        </w:tc>
        <w:tc>
          <w:tcPr>
            <w:tcW w:w="846" w:type="pct"/>
            <w:gridSpan w:val="3"/>
            <w:tcBorders>
              <w:left w:val="single" w:sz="4" w:space="0" w:color="000000"/>
              <w:bottom w:val="single" w:sz="4" w:space="0" w:color="000000"/>
              <w:right w:val="single" w:sz="8" w:space="0" w:color="000000"/>
            </w:tcBorders>
          </w:tcPr>
          <w:p w14:paraId="1BB1CBC2" w14:textId="146589BE" w:rsidR="00203F8E" w:rsidRPr="00264593" w:rsidRDefault="00E908F3" w:rsidP="0095575E">
            <w:pPr>
              <w:jc w:val="center"/>
              <w:rPr>
                <w:b/>
                <w:bCs/>
                <w:sz w:val="24"/>
                <w:szCs w:val="24"/>
              </w:rPr>
            </w:pPr>
            <w:r w:rsidRPr="00264593">
              <w:rPr>
                <w:b/>
                <w:bCs/>
                <w:sz w:val="24"/>
                <w:szCs w:val="24"/>
              </w:rPr>
              <w:t>9,3</w:t>
            </w:r>
          </w:p>
        </w:tc>
      </w:tr>
      <w:tr w:rsidR="002B6074" w:rsidRPr="00264593" w14:paraId="3F9DBD04" w14:textId="0EE29E22"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CFF" w14:textId="77777777" w:rsidR="00203F8E" w:rsidRPr="00264593" w:rsidRDefault="00203F8E">
            <w:pPr>
              <w:rPr>
                <w:b/>
                <w:bCs/>
                <w:sz w:val="24"/>
                <w:szCs w:val="24"/>
              </w:rPr>
            </w:pPr>
            <w:r w:rsidRPr="00264593">
              <w:rPr>
                <w:b/>
                <w:sz w:val="22"/>
                <w:szCs w:val="22"/>
              </w:rPr>
              <w:t>Finansavimo pajamos:</w:t>
            </w:r>
          </w:p>
        </w:tc>
        <w:tc>
          <w:tcPr>
            <w:tcW w:w="858" w:type="pct"/>
            <w:gridSpan w:val="3"/>
            <w:tcBorders>
              <w:left w:val="single" w:sz="8" w:space="0" w:color="000000"/>
              <w:bottom w:val="single" w:sz="4" w:space="0" w:color="000000"/>
            </w:tcBorders>
            <w:shd w:val="clear" w:color="auto" w:fill="auto"/>
            <w:vAlign w:val="center"/>
          </w:tcPr>
          <w:p w14:paraId="3F9DBD00" w14:textId="1B7300C4" w:rsidR="00203F8E" w:rsidRPr="00264593" w:rsidRDefault="00EB3015">
            <w:pPr>
              <w:jc w:val="right"/>
              <w:rPr>
                <w:b/>
                <w:bCs/>
                <w:sz w:val="24"/>
                <w:szCs w:val="24"/>
              </w:rPr>
            </w:pPr>
            <w:r w:rsidRPr="00264593">
              <w:rPr>
                <w:b/>
                <w:bCs/>
                <w:sz w:val="24"/>
                <w:szCs w:val="24"/>
              </w:rPr>
              <w:t>414 394</w:t>
            </w:r>
            <w:r w:rsidR="00203F8E" w:rsidRPr="00264593">
              <w:rPr>
                <w:b/>
                <w:bCs/>
                <w:sz w:val="24"/>
                <w:szCs w:val="24"/>
              </w:rPr>
              <w:t> </w:t>
            </w:r>
          </w:p>
        </w:tc>
        <w:tc>
          <w:tcPr>
            <w:tcW w:w="635" w:type="pct"/>
            <w:tcBorders>
              <w:left w:val="single" w:sz="4" w:space="0" w:color="000000"/>
              <w:bottom w:val="single" w:sz="4" w:space="0" w:color="000000"/>
            </w:tcBorders>
            <w:shd w:val="clear" w:color="auto" w:fill="auto"/>
            <w:vAlign w:val="center"/>
          </w:tcPr>
          <w:p w14:paraId="3F9DBD01" w14:textId="4D3900AF" w:rsidR="00203F8E" w:rsidRPr="00264593" w:rsidRDefault="00203F8E">
            <w:pPr>
              <w:rPr>
                <w:b/>
                <w:bCs/>
                <w:sz w:val="24"/>
                <w:szCs w:val="24"/>
              </w:rPr>
            </w:pPr>
            <w:r w:rsidRPr="00264593">
              <w:rPr>
                <w:b/>
                <w:bCs/>
                <w:sz w:val="24"/>
                <w:szCs w:val="24"/>
              </w:rPr>
              <w:t> </w:t>
            </w:r>
            <w:r w:rsidR="00895CB8" w:rsidRPr="00264593">
              <w:rPr>
                <w:b/>
                <w:bCs/>
                <w:sz w:val="24"/>
                <w:szCs w:val="24"/>
              </w:rPr>
              <w:t>4,6</w:t>
            </w:r>
          </w:p>
        </w:tc>
        <w:tc>
          <w:tcPr>
            <w:tcW w:w="687" w:type="pct"/>
            <w:gridSpan w:val="3"/>
            <w:tcBorders>
              <w:left w:val="single" w:sz="8" w:space="0" w:color="000000"/>
              <w:bottom w:val="single" w:sz="4" w:space="0" w:color="000000"/>
            </w:tcBorders>
            <w:shd w:val="clear" w:color="auto" w:fill="auto"/>
            <w:vAlign w:val="center"/>
          </w:tcPr>
          <w:p w14:paraId="3F9DBD02" w14:textId="5C80DFC9" w:rsidR="00203F8E" w:rsidRPr="00264593" w:rsidRDefault="00203F8E">
            <w:pPr>
              <w:rPr>
                <w:b/>
                <w:bCs/>
                <w:sz w:val="24"/>
                <w:szCs w:val="24"/>
              </w:rPr>
            </w:pPr>
            <w:r w:rsidRPr="00264593">
              <w:rPr>
                <w:b/>
                <w:bCs/>
                <w:sz w:val="24"/>
                <w:szCs w:val="24"/>
              </w:rPr>
              <w:t> </w:t>
            </w:r>
            <w:r w:rsidR="00613053" w:rsidRPr="00264593">
              <w:rPr>
                <w:b/>
                <w:bCs/>
                <w:sz w:val="24"/>
                <w:szCs w:val="24"/>
              </w:rPr>
              <w:t>362 953</w:t>
            </w:r>
          </w:p>
        </w:tc>
        <w:tc>
          <w:tcPr>
            <w:tcW w:w="615" w:type="pct"/>
            <w:gridSpan w:val="3"/>
            <w:tcBorders>
              <w:left w:val="single" w:sz="4" w:space="0" w:color="000000"/>
              <w:bottom w:val="single" w:sz="4" w:space="0" w:color="000000"/>
              <w:right w:val="single" w:sz="8" w:space="0" w:color="000000"/>
            </w:tcBorders>
            <w:shd w:val="clear" w:color="auto" w:fill="auto"/>
            <w:vAlign w:val="center"/>
          </w:tcPr>
          <w:p w14:paraId="3F9DBD03" w14:textId="013A0D95" w:rsidR="00203F8E" w:rsidRPr="00264593" w:rsidRDefault="00203F8E">
            <w:r w:rsidRPr="00264593">
              <w:rPr>
                <w:b/>
                <w:bCs/>
                <w:sz w:val="24"/>
                <w:szCs w:val="24"/>
              </w:rPr>
              <w:t> </w:t>
            </w:r>
            <w:r w:rsidR="005B73DF" w:rsidRPr="00264593">
              <w:rPr>
                <w:b/>
                <w:bCs/>
                <w:sz w:val="24"/>
                <w:szCs w:val="24"/>
              </w:rPr>
              <w:t>3,7</w:t>
            </w:r>
          </w:p>
        </w:tc>
        <w:tc>
          <w:tcPr>
            <w:tcW w:w="846" w:type="pct"/>
            <w:gridSpan w:val="3"/>
            <w:tcBorders>
              <w:left w:val="single" w:sz="4" w:space="0" w:color="000000"/>
              <w:bottom w:val="single" w:sz="4" w:space="0" w:color="000000"/>
              <w:right w:val="single" w:sz="8" w:space="0" w:color="000000"/>
            </w:tcBorders>
          </w:tcPr>
          <w:p w14:paraId="26D92ADC" w14:textId="38546B42" w:rsidR="00203F8E" w:rsidRPr="00264593" w:rsidRDefault="0095575E" w:rsidP="0095575E">
            <w:pPr>
              <w:jc w:val="center"/>
              <w:rPr>
                <w:b/>
                <w:bCs/>
                <w:sz w:val="24"/>
                <w:szCs w:val="24"/>
              </w:rPr>
            </w:pPr>
            <w:r w:rsidRPr="00264593">
              <w:rPr>
                <w:b/>
                <w:bCs/>
                <w:sz w:val="24"/>
                <w:szCs w:val="24"/>
              </w:rPr>
              <w:t>-12,4</w:t>
            </w:r>
          </w:p>
        </w:tc>
      </w:tr>
      <w:tr w:rsidR="002B6074" w:rsidRPr="00264593" w14:paraId="3F9DBD0A" w14:textId="744E0FB6"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05" w14:textId="77777777" w:rsidR="00203F8E" w:rsidRPr="00264593" w:rsidRDefault="00203F8E">
            <w:pPr>
              <w:rPr>
                <w:sz w:val="24"/>
                <w:szCs w:val="24"/>
              </w:rPr>
            </w:pPr>
            <w:r w:rsidRPr="00264593">
              <w:rPr>
                <w:sz w:val="22"/>
                <w:szCs w:val="22"/>
              </w:rPr>
              <w:t xml:space="preserve">Iš valstybės biudžeto </w:t>
            </w:r>
          </w:p>
        </w:tc>
        <w:tc>
          <w:tcPr>
            <w:tcW w:w="858" w:type="pct"/>
            <w:gridSpan w:val="3"/>
            <w:tcBorders>
              <w:left w:val="single" w:sz="8" w:space="0" w:color="000000"/>
              <w:bottom w:val="single" w:sz="4" w:space="0" w:color="000000"/>
            </w:tcBorders>
            <w:shd w:val="clear" w:color="auto" w:fill="auto"/>
            <w:vAlign w:val="center"/>
          </w:tcPr>
          <w:p w14:paraId="3F9DBD06" w14:textId="25F12843" w:rsidR="00203F8E" w:rsidRPr="00264593" w:rsidRDefault="00EB3015">
            <w:pPr>
              <w:spacing w:before="5"/>
              <w:ind w:left="45" w:right="125"/>
              <w:jc w:val="right"/>
              <w:rPr>
                <w:sz w:val="24"/>
                <w:szCs w:val="24"/>
              </w:rPr>
            </w:pPr>
            <w:r w:rsidRPr="00264593">
              <w:rPr>
                <w:sz w:val="24"/>
                <w:szCs w:val="24"/>
              </w:rPr>
              <w:t>13 459</w:t>
            </w:r>
          </w:p>
        </w:tc>
        <w:tc>
          <w:tcPr>
            <w:tcW w:w="635" w:type="pct"/>
            <w:tcBorders>
              <w:left w:val="single" w:sz="4" w:space="0" w:color="000000"/>
              <w:bottom w:val="single" w:sz="4" w:space="0" w:color="000000"/>
            </w:tcBorders>
            <w:shd w:val="clear" w:color="auto" w:fill="auto"/>
            <w:vAlign w:val="center"/>
          </w:tcPr>
          <w:p w14:paraId="3F9DBD07" w14:textId="06E14B5F" w:rsidR="00203F8E" w:rsidRPr="00264593" w:rsidRDefault="00990C77">
            <w:pPr>
              <w:jc w:val="right"/>
              <w:rPr>
                <w:sz w:val="24"/>
                <w:szCs w:val="24"/>
              </w:rPr>
            </w:pPr>
            <w:r w:rsidRPr="00264593">
              <w:rPr>
                <w:sz w:val="24"/>
                <w:szCs w:val="24"/>
              </w:rPr>
              <w:t>0,2</w:t>
            </w:r>
          </w:p>
        </w:tc>
        <w:tc>
          <w:tcPr>
            <w:tcW w:w="687" w:type="pct"/>
            <w:gridSpan w:val="3"/>
            <w:tcBorders>
              <w:left w:val="single" w:sz="8" w:space="0" w:color="000000"/>
              <w:bottom w:val="single" w:sz="4" w:space="0" w:color="000000"/>
            </w:tcBorders>
            <w:shd w:val="clear" w:color="auto" w:fill="auto"/>
            <w:vAlign w:val="center"/>
          </w:tcPr>
          <w:p w14:paraId="3F9DBD08" w14:textId="1569C607" w:rsidR="00203F8E" w:rsidRPr="00264593" w:rsidRDefault="00613053">
            <w:pPr>
              <w:spacing w:before="5"/>
              <w:ind w:left="120" w:right="96"/>
              <w:jc w:val="right"/>
              <w:rPr>
                <w:sz w:val="24"/>
                <w:szCs w:val="24"/>
              </w:rPr>
            </w:pPr>
            <w:r w:rsidRPr="00264593">
              <w:rPr>
                <w:sz w:val="24"/>
                <w:szCs w:val="24"/>
              </w:rPr>
              <w:t>5 795</w:t>
            </w:r>
          </w:p>
        </w:tc>
        <w:tc>
          <w:tcPr>
            <w:tcW w:w="615" w:type="pct"/>
            <w:gridSpan w:val="3"/>
            <w:tcBorders>
              <w:left w:val="single" w:sz="4" w:space="0" w:color="000000"/>
              <w:bottom w:val="single" w:sz="4" w:space="0" w:color="000000"/>
              <w:right w:val="single" w:sz="8" w:space="0" w:color="000000"/>
            </w:tcBorders>
            <w:shd w:val="clear" w:color="auto" w:fill="auto"/>
            <w:vAlign w:val="center"/>
          </w:tcPr>
          <w:p w14:paraId="3F9DBD09" w14:textId="2B27AEB3" w:rsidR="00203F8E" w:rsidRPr="00264593" w:rsidRDefault="005B73DF">
            <w:pPr>
              <w:jc w:val="right"/>
            </w:pPr>
            <w:r w:rsidRPr="00264593">
              <w:t>0,06</w:t>
            </w:r>
          </w:p>
        </w:tc>
        <w:tc>
          <w:tcPr>
            <w:tcW w:w="846" w:type="pct"/>
            <w:gridSpan w:val="3"/>
            <w:tcBorders>
              <w:left w:val="single" w:sz="4" w:space="0" w:color="000000"/>
              <w:bottom w:val="single" w:sz="4" w:space="0" w:color="000000"/>
              <w:right w:val="single" w:sz="8" w:space="0" w:color="000000"/>
            </w:tcBorders>
          </w:tcPr>
          <w:p w14:paraId="71BDB87E" w14:textId="19A39C12" w:rsidR="00203F8E" w:rsidRPr="00264593" w:rsidRDefault="0095575E" w:rsidP="0095575E">
            <w:pPr>
              <w:jc w:val="center"/>
              <w:rPr>
                <w:sz w:val="24"/>
                <w:szCs w:val="24"/>
              </w:rPr>
            </w:pPr>
            <w:r w:rsidRPr="00264593">
              <w:rPr>
                <w:sz w:val="24"/>
                <w:szCs w:val="24"/>
              </w:rPr>
              <w:t>-57</w:t>
            </w:r>
          </w:p>
        </w:tc>
      </w:tr>
      <w:tr w:rsidR="002B6074" w:rsidRPr="00264593" w14:paraId="3F9DBD10" w14:textId="165BB1E3"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0B" w14:textId="77777777" w:rsidR="00203F8E" w:rsidRPr="00264593" w:rsidRDefault="00203F8E">
            <w:pPr>
              <w:rPr>
                <w:sz w:val="24"/>
                <w:szCs w:val="24"/>
              </w:rPr>
            </w:pPr>
            <w:r w:rsidRPr="00264593">
              <w:rPr>
                <w:sz w:val="22"/>
                <w:szCs w:val="22"/>
              </w:rPr>
              <w:t xml:space="preserve">Iš savivaldybių biudžetų </w:t>
            </w:r>
          </w:p>
        </w:tc>
        <w:tc>
          <w:tcPr>
            <w:tcW w:w="858" w:type="pct"/>
            <w:gridSpan w:val="3"/>
            <w:tcBorders>
              <w:left w:val="single" w:sz="8" w:space="0" w:color="000000"/>
              <w:bottom w:val="single" w:sz="4" w:space="0" w:color="000000"/>
            </w:tcBorders>
            <w:shd w:val="clear" w:color="auto" w:fill="auto"/>
            <w:vAlign w:val="center"/>
          </w:tcPr>
          <w:p w14:paraId="3F9DBD0C" w14:textId="2FA249A3" w:rsidR="00203F8E" w:rsidRPr="00264593" w:rsidRDefault="00EB3015">
            <w:pPr>
              <w:spacing w:before="5"/>
              <w:ind w:left="45" w:right="125"/>
              <w:jc w:val="right"/>
              <w:rPr>
                <w:sz w:val="24"/>
                <w:szCs w:val="24"/>
              </w:rPr>
            </w:pPr>
            <w:r w:rsidRPr="00264593">
              <w:rPr>
                <w:sz w:val="24"/>
                <w:szCs w:val="24"/>
              </w:rPr>
              <w:t>14 444</w:t>
            </w:r>
          </w:p>
        </w:tc>
        <w:tc>
          <w:tcPr>
            <w:tcW w:w="635" w:type="pct"/>
            <w:tcBorders>
              <w:left w:val="single" w:sz="4" w:space="0" w:color="000000"/>
              <w:bottom w:val="single" w:sz="4" w:space="0" w:color="000000"/>
            </w:tcBorders>
            <w:shd w:val="clear" w:color="auto" w:fill="auto"/>
            <w:vAlign w:val="center"/>
          </w:tcPr>
          <w:p w14:paraId="3F9DBD0D" w14:textId="766B2116" w:rsidR="00203F8E" w:rsidRPr="00264593" w:rsidRDefault="00990C77">
            <w:pPr>
              <w:jc w:val="right"/>
              <w:rPr>
                <w:sz w:val="24"/>
                <w:szCs w:val="24"/>
              </w:rPr>
            </w:pPr>
            <w:r w:rsidRPr="00264593">
              <w:rPr>
                <w:sz w:val="24"/>
                <w:szCs w:val="24"/>
              </w:rPr>
              <w:t>0,2</w:t>
            </w:r>
          </w:p>
        </w:tc>
        <w:tc>
          <w:tcPr>
            <w:tcW w:w="687" w:type="pct"/>
            <w:gridSpan w:val="3"/>
            <w:tcBorders>
              <w:left w:val="single" w:sz="8" w:space="0" w:color="000000"/>
              <w:bottom w:val="single" w:sz="4" w:space="0" w:color="000000"/>
            </w:tcBorders>
            <w:shd w:val="clear" w:color="auto" w:fill="auto"/>
            <w:vAlign w:val="center"/>
          </w:tcPr>
          <w:p w14:paraId="3F9DBD0E" w14:textId="6F867CAC" w:rsidR="00203F8E" w:rsidRPr="00264593" w:rsidRDefault="00613053">
            <w:pPr>
              <w:spacing w:before="5"/>
              <w:ind w:left="120" w:right="96"/>
              <w:jc w:val="right"/>
              <w:rPr>
                <w:sz w:val="24"/>
                <w:szCs w:val="24"/>
              </w:rPr>
            </w:pPr>
            <w:r w:rsidRPr="00264593">
              <w:rPr>
                <w:sz w:val="24"/>
                <w:szCs w:val="24"/>
              </w:rPr>
              <w:t>14 444</w:t>
            </w:r>
          </w:p>
        </w:tc>
        <w:tc>
          <w:tcPr>
            <w:tcW w:w="615" w:type="pct"/>
            <w:gridSpan w:val="3"/>
            <w:tcBorders>
              <w:left w:val="single" w:sz="4" w:space="0" w:color="000000"/>
              <w:bottom w:val="single" w:sz="4" w:space="0" w:color="000000"/>
              <w:right w:val="single" w:sz="8" w:space="0" w:color="000000"/>
            </w:tcBorders>
            <w:shd w:val="clear" w:color="auto" w:fill="auto"/>
            <w:vAlign w:val="center"/>
          </w:tcPr>
          <w:p w14:paraId="3F9DBD0F" w14:textId="0BEEBA8F" w:rsidR="00203F8E" w:rsidRPr="00264593" w:rsidRDefault="005B73DF">
            <w:pPr>
              <w:jc w:val="right"/>
            </w:pPr>
            <w:r w:rsidRPr="00264593">
              <w:t>0,14</w:t>
            </w:r>
          </w:p>
        </w:tc>
        <w:tc>
          <w:tcPr>
            <w:tcW w:w="846" w:type="pct"/>
            <w:gridSpan w:val="3"/>
            <w:tcBorders>
              <w:left w:val="single" w:sz="4" w:space="0" w:color="000000"/>
              <w:bottom w:val="single" w:sz="4" w:space="0" w:color="000000"/>
              <w:right w:val="single" w:sz="8" w:space="0" w:color="000000"/>
            </w:tcBorders>
          </w:tcPr>
          <w:p w14:paraId="56C40B89" w14:textId="34A710E4" w:rsidR="00203F8E" w:rsidRPr="00264593" w:rsidRDefault="0095575E" w:rsidP="0095575E">
            <w:pPr>
              <w:jc w:val="center"/>
              <w:rPr>
                <w:sz w:val="24"/>
                <w:szCs w:val="24"/>
              </w:rPr>
            </w:pPr>
            <w:r w:rsidRPr="00264593">
              <w:rPr>
                <w:sz w:val="24"/>
                <w:szCs w:val="24"/>
              </w:rPr>
              <w:t>0</w:t>
            </w:r>
          </w:p>
        </w:tc>
      </w:tr>
      <w:tr w:rsidR="002B6074" w:rsidRPr="00264593" w14:paraId="3F9DBD16" w14:textId="39FB57D8" w:rsidTr="00D47A29">
        <w:trPr>
          <w:trHeight w:val="630"/>
        </w:trPr>
        <w:tc>
          <w:tcPr>
            <w:tcW w:w="1359" w:type="pct"/>
            <w:gridSpan w:val="2"/>
            <w:tcBorders>
              <w:left w:val="single" w:sz="8" w:space="0" w:color="000000"/>
              <w:bottom w:val="single" w:sz="4" w:space="0" w:color="000000"/>
            </w:tcBorders>
            <w:shd w:val="clear" w:color="auto" w:fill="auto"/>
            <w:vAlign w:val="center"/>
          </w:tcPr>
          <w:p w14:paraId="3F9DBD11" w14:textId="77777777" w:rsidR="00203F8E" w:rsidRPr="00264593" w:rsidRDefault="00203F8E">
            <w:pPr>
              <w:rPr>
                <w:sz w:val="24"/>
                <w:szCs w:val="24"/>
              </w:rPr>
            </w:pPr>
            <w:r w:rsidRPr="00264593">
              <w:rPr>
                <w:sz w:val="22"/>
                <w:szCs w:val="22"/>
              </w:rPr>
              <w:t>Iš ES, užsienio valstybių ir tarptautinių organizacijų lėšų</w:t>
            </w:r>
          </w:p>
        </w:tc>
        <w:tc>
          <w:tcPr>
            <w:tcW w:w="858" w:type="pct"/>
            <w:gridSpan w:val="3"/>
            <w:tcBorders>
              <w:left w:val="single" w:sz="8" w:space="0" w:color="000000"/>
              <w:bottom w:val="single" w:sz="4" w:space="0" w:color="000000"/>
            </w:tcBorders>
            <w:shd w:val="clear" w:color="auto" w:fill="auto"/>
            <w:vAlign w:val="center"/>
          </w:tcPr>
          <w:p w14:paraId="3F9DBD12" w14:textId="7FEFCE00" w:rsidR="00203F8E" w:rsidRPr="00264593" w:rsidRDefault="00EB3015">
            <w:pPr>
              <w:ind w:left="45" w:right="125"/>
              <w:jc w:val="right"/>
              <w:rPr>
                <w:sz w:val="24"/>
                <w:szCs w:val="24"/>
              </w:rPr>
            </w:pPr>
            <w:r w:rsidRPr="00264593">
              <w:rPr>
                <w:sz w:val="24"/>
                <w:szCs w:val="24"/>
              </w:rPr>
              <w:t>165 075</w:t>
            </w:r>
          </w:p>
        </w:tc>
        <w:tc>
          <w:tcPr>
            <w:tcW w:w="635" w:type="pct"/>
            <w:tcBorders>
              <w:left w:val="single" w:sz="4" w:space="0" w:color="000000"/>
              <w:bottom w:val="single" w:sz="4" w:space="0" w:color="000000"/>
            </w:tcBorders>
            <w:shd w:val="clear" w:color="auto" w:fill="auto"/>
            <w:vAlign w:val="center"/>
          </w:tcPr>
          <w:p w14:paraId="3F9DBD13" w14:textId="059DCF76" w:rsidR="00203F8E" w:rsidRPr="00264593" w:rsidRDefault="00990C77">
            <w:pPr>
              <w:jc w:val="right"/>
              <w:rPr>
                <w:sz w:val="24"/>
                <w:szCs w:val="24"/>
              </w:rPr>
            </w:pPr>
            <w:r w:rsidRPr="00264593">
              <w:rPr>
                <w:sz w:val="24"/>
                <w:szCs w:val="24"/>
              </w:rPr>
              <w:t>1,8</w:t>
            </w:r>
          </w:p>
        </w:tc>
        <w:tc>
          <w:tcPr>
            <w:tcW w:w="687" w:type="pct"/>
            <w:gridSpan w:val="3"/>
            <w:tcBorders>
              <w:left w:val="single" w:sz="8" w:space="0" w:color="000000"/>
              <w:bottom w:val="single" w:sz="4" w:space="0" w:color="000000"/>
            </w:tcBorders>
            <w:shd w:val="clear" w:color="auto" w:fill="auto"/>
            <w:vAlign w:val="center"/>
          </w:tcPr>
          <w:p w14:paraId="3F9DBD14" w14:textId="1C3D1CCC" w:rsidR="00203F8E" w:rsidRPr="00264593" w:rsidRDefault="00613053">
            <w:pPr>
              <w:ind w:left="120" w:right="96"/>
              <w:jc w:val="right"/>
              <w:rPr>
                <w:sz w:val="24"/>
                <w:szCs w:val="24"/>
              </w:rPr>
            </w:pPr>
            <w:r w:rsidRPr="00264593">
              <w:rPr>
                <w:sz w:val="24"/>
                <w:szCs w:val="24"/>
              </w:rPr>
              <w:t>122 688</w:t>
            </w:r>
          </w:p>
        </w:tc>
        <w:tc>
          <w:tcPr>
            <w:tcW w:w="615" w:type="pct"/>
            <w:gridSpan w:val="3"/>
            <w:tcBorders>
              <w:left w:val="single" w:sz="4" w:space="0" w:color="000000"/>
              <w:bottom w:val="single" w:sz="4" w:space="0" w:color="000000"/>
              <w:right w:val="single" w:sz="8" w:space="0" w:color="000000"/>
            </w:tcBorders>
            <w:shd w:val="clear" w:color="auto" w:fill="auto"/>
            <w:vAlign w:val="center"/>
          </w:tcPr>
          <w:p w14:paraId="3F9DBD15" w14:textId="04B1D3E4" w:rsidR="00203F8E" w:rsidRPr="00264593" w:rsidRDefault="005B73DF">
            <w:pPr>
              <w:jc w:val="right"/>
            </w:pPr>
            <w:r w:rsidRPr="00264593">
              <w:t>1,3</w:t>
            </w:r>
          </w:p>
        </w:tc>
        <w:tc>
          <w:tcPr>
            <w:tcW w:w="846" w:type="pct"/>
            <w:gridSpan w:val="3"/>
            <w:tcBorders>
              <w:left w:val="single" w:sz="4" w:space="0" w:color="000000"/>
              <w:bottom w:val="single" w:sz="4" w:space="0" w:color="000000"/>
              <w:right w:val="single" w:sz="8" w:space="0" w:color="000000"/>
            </w:tcBorders>
          </w:tcPr>
          <w:p w14:paraId="7A65C179" w14:textId="142A71A8" w:rsidR="00203F8E" w:rsidRPr="00264593" w:rsidRDefault="0095575E" w:rsidP="0095575E">
            <w:pPr>
              <w:jc w:val="center"/>
              <w:rPr>
                <w:sz w:val="24"/>
                <w:szCs w:val="24"/>
              </w:rPr>
            </w:pPr>
            <w:r w:rsidRPr="00264593">
              <w:rPr>
                <w:sz w:val="24"/>
                <w:szCs w:val="24"/>
              </w:rPr>
              <w:t>-26</w:t>
            </w:r>
          </w:p>
        </w:tc>
      </w:tr>
      <w:tr w:rsidR="002B6074" w:rsidRPr="00264593" w14:paraId="3F9DBD1C" w14:textId="2CBC2E27"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17" w14:textId="77777777" w:rsidR="00203F8E" w:rsidRPr="00264593" w:rsidRDefault="00203F8E">
            <w:pPr>
              <w:rPr>
                <w:sz w:val="24"/>
                <w:szCs w:val="24"/>
              </w:rPr>
            </w:pPr>
            <w:r w:rsidRPr="00264593">
              <w:rPr>
                <w:sz w:val="22"/>
                <w:szCs w:val="22"/>
              </w:rPr>
              <w:t>Iš kitų finansavimo šaltinių</w:t>
            </w:r>
          </w:p>
        </w:tc>
        <w:tc>
          <w:tcPr>
            <w:tcW w:w="858" w:type="pct"/>
            <w:gridSpan w:val="3"/>
            <w:tcBorders>
              <w:left w:val="single" w:sz="8" w:space="0" w:color="000000"/>
              <w:bottom w:val="single" w:sz="4" w:space="0" w:color="000000"/>
            </w:tcBorders>
            <w:shd w:val="clear" w:color="auto" w:fill="auto"/>
            <w:vAlign w:val="center"/>
          </w:tcPr>
          <w:p w14:paraId="3F9DBD18" w14:textId="2DBEC366" w:rsidR="00203F8E" w:rsidRPr="00264593" w:rsidRDefault="00EB3015">
            <w:pPr>
              <w:spacing w:before="5"/>
              <w:ind w:left="45" w:right="125"/>
              <w:jc w:val="right"/>
              <w:rPr>
                <w:sz w:val="24"/>
                <w:szCs w:val="24"/>
              </w:rPr>
            </w:pPr>
            <w:r w:rsidRPr="00264593">
              <w:rPr>
                <w:sz w:val="24"/>
                <w:szCs w:val="24"/>
              </w:rPr>
              <w:t>221 416</w:t>
            </w:r>
          </w:p>
        </w:tc>
        <w:tc>
          <w:tcPr>
            <w:tcW w:w="635" w:type="pct"/>
            <w:tcBorders>
              <w:left w:val="single" w:sz="4" w:space="0" w:color="000000"/>
              <w:bottom w:val="single" w:sz="4" w:space="0" w:color="000000"/>
            </w:tcBorders>
            <w:shd w:val="clear" w:color="auto" w:fill="auto"/>
            <w:vAlign w:val="center"/>
          </w:tcPr>
          <w:p w14:paraId="3F9DBD19" w14:textId="339F929C" w:rsidR="00203F8E" w:rsidRPr="00264593" w:rsidRDefault="00990C77">
            <w:pPr>
              <w:jc w:val="right"/>
              <w:rPr>
                <w:sz w:val="24"/>
                <w:szCs w:val="24"/>
              </w:rPr>
            </w:pPr>
            <w:r w:rsidRPr="00264593">
              <w:rPr>
                <w:sz w:val="24"/>
                <w:szCs w:val="24"/>
              </w:rPr>
              <w:t>2,4</w:t>
            </w:r>
          </w:p>
        </w:tc>
        <w:tc>
          <w:tcPr>
            <w:tcW w:w="687" w:type="pct"/>
            <w:gridSpan w:val="3"/>
            <w:tcBorders>
              <w:left w:val="single" w:sz="8" w:space="0" w:color="000000"/>
              <w:bottom w:val="single" w:sz="4" w:space="0" w:color="000000"/>
            </w:tcBorders>
            <w:shd w:val="clear" w:color="auto" w:fill="auto"/>
            <w:vAlign w:val="center"/>
          </w:tcPr>
          <w:p w14:paraId="3F9DBD1A" w14:textId="0E8B976E" w:rsidR="00203F8E" w:rsidRPr="00264593" w:rsidRDefault="00613053">
            <w:pPr>
              <w:spacing w:before="5"/>
              <w:ind w:left="120" w:right="96"/>
              <w:jc w:val="right"/>
              <w:rPr>
                <w:sz w:val="24"/>
                <w:szCs w:val="24"/>
              </w:rPr>
            </w:pPr>
            <w:r w:rsidRPr="00264593">
              <w:rPr>
                <w:sz w:val="24"/>
                <w:szCs w:val="24"/>
              </w:rPr>
              <w:t>220 026</w:t>
            </w:r>
          </w:p>
        </w:tc>
        <w:tc>
          <w:tcPr>
            <w:tcW w:w="615" w:type="pct"/>
            <w:gridSpan w:val="3"/>
            <w:tcBorders>
              <w:left w:val="single" w:sz="4" w:space="0" w:color="000000"/>
              <w:bottom w:val="single" w:sz="4" w:space="0" w:color="000000"/>
              <w:right w:val="single" w:sz="8" w:space="0" w:color="000000"/>
            </w:tcBorders>
            <w:shd w:val="clear" w:color="auto" w:fill="auto"/>
            <w:vAlign w:val="center"/>
          </w:tcPr>
          <w:p w14:paraId="3F9DBD1B" w14:textId="46BBE341" w:rsidR="00203F8E" w:rsidRPr="00264593" w:rsidRDefault="005B73DF">
            <w:pPr>
              <w:jc w:val="right"/>
            </w:pPr>
            <w:r w:rsidRPr="00264593">
              <w:t>2,2</w:t>
            </w:r>
          </w:p>
        </w:tc>
        <w:tc>
          <w:tcPr>
            <w:tcW w:w="846" w:type="pct"/>
            <w:gridSpan w:val="3"/>
            <w:tcBorders>
              <w:left w:val="single" w:sz="4" w:space="0" w:color="000000"/>
              <w:bottom w:val="single" w:sz="4" w:space="0" w:color="000000"/>
              <w:right w:val="single" w:sz="8" w:space="0" w:color="000000"/>
            </w:tcBorders>
          </w:tcPr>
          <w:p w14:paraId="4A4356EC" w14:textId="3B5702A3" w:rsidR="00203F8E" w:rsidRPr="00264593" w:rsidRDefault="0095575E" w:rsidP="0095575E">
            <w:pPr>
              <w:jc w:val="center"/>
              <w:rPr>
                <w:sz w:val="24"/>
                <w:szCs w:val="24"/>
              </w:rPr>
            </w:pPr>
            <w:r w:rsidRPr="00264593">
              <w:rPr>
                <w:sz w:val="24"/>
                <w:szCs w:val="24"/>
              </w:rPr>
              <w:t>0</w:t>
            </w:r>
          </w:p>
        </w:tc>
      </w:tr>
      <w:tr w:rsidR="002B6074" w:rsidRPr="00264593" w14:paraId="3F9DBD22" w14:textId="146A83E3"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1D" w14:textId="77777777" w:rsidR="00203F8E" w:rsidRPr="00264593" w:rsidRDefault="00203F8E">
            <w:pPr>
              <w:rPr>
                <w:sz w:val="24"/>
                <w:szCs w:val="24"/>
              </w:rPr>
            </w:pPr>
            <w:r w:rsidRPr="00264593">
              <w:rPr>
                <w:sz w:val="22"/>
                <w:szCs w:val="22"/>
              </w:rPr>
              <w:t>Pajamos už suteiktas paslaugas</w:t>
            </w:r>
          </w:p>
        </w:tc>
        <w:tc>
          <w:tcPr>
            <w:tcW w:w="858" w:type="pct"/>
            <w:gridSpan w:val="3"/>
            <w:tcBorders>
              <w:left w:val="single" w:sz="8" w:space="0" w:color="000000"/>
              <w:bottom w:val="single" w:sz="4" w:space="0" w:color="000000"/>
            </w:tcBorders>
            <w:shd w:val="clear" w:color="auto" w:fill="auto"/>
            <w:vAlign w:val="bottom"/>
          </w:tcPr>
          <w:p w14:paraId="3F9DBD1E" w14:textId="5A914D25" w:rsidR="00203F8E" w:rsidRPr="00264593" w:rsidRDefault="00EB3015">
            <w:pPr>
              <w:jc w:val="right"/>
              <w:rPr>
                <w:sz w:val="24"/>
                <w:szCs w:val="24"/>
              </w:rPr>
            </w:pPr>
            <w:r w:rsidRPr="00264593">
              <w:rPr>
                <w:sz w:val="24"/>
                <w:szCs w:val="24"/>
              </w:rPr>
              <w:t>8 346 840</w:t>
            </w:r>
          </w:p>
        </w:tc>
        <w:tc>
          <w:tcPr>
            <w:tcW w:w="635" w:type="pct"/>
            <w:tcBorders>
              <w:left w:val="single" w:sz="4" w:space="0" w:color="000000"/>
              <w:bottom w:val="single" w:sz="4" w:space="0" w:color="000000"/>
            </w:tcBorders>
            <w:shd w:val="clear" w:color="auto" w:fill="auto"/>
            <w:vAlign w:val="center"/>
          </w:tcPr>
          <w:p w14:paraId="3F9DBD1F" w14:textId="6DB5D3BC" w:rsidR="00203F8E" w:rsidRPr="00264593" w:rsidRDefault="00895CB8">
            <w:pPr>
              <w:jc w:val="right"/>
              <w:rPr>
                <w:sz w:val="24"/>
                <w:szCs w:val="24"/>
              </w:rPr>
            </w:pPr>
            <w:r w:rsidRPr="00264593">
              <w:rPr>
                <w:sz w:val="24"/>
                <w:szCs w:val="24"/>
              </w:rPr>
              <w:t>93,9</w:t>
            </w:r>
          </w:p>
        </w:tc>
        <w:tc>
          <w:tcPr>
            <w:tcW w:w="687" w:type="pct"/>
            <w:gridSpan w:val="3"/>
            <w:tcBorders>
              <w:left w:val="single" w:sz="8" w:space="0" w:color="000000"/>
              <w:bottom w:val="single" w:sz="4" w:space="0" w:color="000000"/>
            </w:tcBorders>
            <w:shd w:val="clear" w:color="auto" w:fill="auto"/>
            <w:vAlign w:val="bottom"/>
          </w:tcPr>
          <w:p w14:paraId="3F9DBD20" w14:textId="2C5CD997" w:rsidR="00203F8E" w:rsidRPr="00264593" w:rsidRDefault="00E908F3">
            <w:pPr>
              <w:jc w:val="right"/>
              <w:rPr>
                <w:sz w:val="24"/>
                <w:szCs w:val="24"/>
              </w:rPr>
            </w:pPr>
            <w:r w:rsidRPr="00264593">
              <w:rPr>
                <w:sz w:val="24"/>
                <w:szCs w:val="24"/>
              </w:rPr>
              <w:t>9 218 149</w:t>
            </w:r>
          </w:p>
        </w:tc>
        <w:tc>
          <w:tcPr>
            <w:tcW w:w="615" w:type="pct"/>
            <w:gridSpan w:val="3"/>
            <w:tcBorders>
              <w:left w:val="single" w:sz="4" w:space="0" w:color="000000"/>
              <w:bottom w:val="single" w:sz="4" w:space="0" w:color="000000"/>
              <w:right w:val="single" w:sz="8" w:space="0" w:color="000000"/>
            </w:tcBorders>
            <w:shd w:val="clear" w:color="auto" w:fill="auto"/>
            <w:vAlign w:val="center"/>
          </w:tcPr>
          <w:p w14:paraId="3F9DBD21" w14:textId="61C6F2EF" w:rsidR="00203F8E" w:rsidRPr="00264593" w:rsidRDefault="00736E07">
            <w:pPr>
              <w:jc w:val="right"/>
            </w:pPr>
            <w:r w:rsidRPr="00264593">
              <w:t>94,8</w:t>
            </w:r>
          </w:p>
        </w:tc>
        <w:tc>
          <w:tcPr>
            <w:tcW w:w="846" w:type="pct"/>
            <w:gridSpan w:val="3"/>
            <w:tcBorders>
              <w:left w:val="single" w:sz="4" w:space="0" w:color="000000"/>
              <w:bottom w:val="single" w:sz="4" w:space="0" w:color="000000"/>
              <w:right w:val="single" w:sz="8" w:space="0" w:color="000000"/>
            </w:tcBorders>
          </w:tcPr>
          <w:p w14:paraId="5552615F" w14:textId="4DA14362" w:rsidR="00203F8E" w:rsidRPr="00264593" w:rsidRDefault="004229AF" w:rsidP="0095575E">
            <w:pPr>
              <w:jc w:val="center"/>
              <w:rPr>
                <w:sz w:val="24"/>
                <w:szCs w:val="24"/>
              </w:rPr>
            </w:pPr>
            <w:r w:rsidRPr="00264593">
              <w:rPr>
                <w:sz w:val="24"/>
                <w:szCs w:val="24"/>
              </w:rPr>
              <w:t>10,4</w:t>
            </w:r>
          </w:p>
        </w:tc>
      </w:tr>
      <w:tr w:rsidR="002B6074" w:rsidRPr="00264593" w14:paraId="3F9DBD28" w14:textId="546E6568"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23" w14:textId="77777777" w:rsidR="00203F8E" w:rsidRPr="00264593" w:rsidRDefault="00203F8E">
            <w:pPr>
              <w:rPr>
                <w:sz w:val="24"/>
                <w:szCs w:val="24"/>
              </w:rPr>
            </w:pPr>
            <w:r w:rsidRPr="00264593">
              <w:rPr>
                <w:sz w:val="22"/>
                <w:szCs w:val="22"/>
              </w:rPr>
              <w:t>Kitos veiklos pajamos</w:t>
            </w:r>
          </w:p>
        </w:tc>
        <w:tc>
          <w:tcPr>
            <w:tcW w:w="858" w:type="pct"/>
            <w:gridSpan w:val="3"/>
            <w:tcBorders>
              <w:left w:val="single" w:sz="8" w:space="0" w:color="000000"/>
              <w:bottom w:val="single" w:sz="4" w:space="0" w:color="000000"/>
            </w:tcBorders>
            <w:shd w:val="clear" w:color="auto" w:fill="auto"/>
            <w:vAlign w:val="bottom"/>
          </w:tcPr>
          <w:p w14:paraId="3F9DBD24" w14:textId="134967B9" w:rsidR="00203F8E" w:rsidRPr="00264593" w:rsidRDefault="00EB3015">
            <w:pPr>
              <w:snapToGrid w:val="0"/>
              <w:jc w:val="right"/>
              <w:rPr>
                <w:sz w:val="24"/>
                <w:szCs w:val="24"/>
              </w:rPr>
            </w:pPr>
            <w:r w:rsidRPr="00264593">
              <w:rPr>
                <w:sz w:val="24"/>
                <w:szCs w:val="24"/>
              </w:rPr>
              <w:t>130 096</w:t>
            </w:r>
          </w:p>
        </w:tc>
        <w:tc>
          <w:tcPr>
            <w:tcW w:w="635" w:type="pct"/>
            <w:tcBorders>
              <w:left w:val="single" w:sz="4" w:space="0" w:color="000000"/>
              <w:bottom w:val="single" w:sz="4" w:space="0" w:color="000000"/>
            </w:tcBorders>
            <w:shd w:val="clear" w:color="auto" w:fill="auto"/>
            <w:vAlign w:val="center"/>
          </w:tcPr>
          <w:p w14:paraId="3F9DBD25" w14:textId="1EDC27A5" w:rsidR="00203F8E" w:rsidRPr="00264593" w:rsidRDefault="00895CB8">
            <w:pPr>
              <w:snapToGrid w:val="0"/>
              <w:jc w:val="right"/>
              <w:rPr>
                <w:sz w:val="24"/>
                <w:szCs w:val="24"/>
              </w:rPr>
            </w:pPr>
            <w:r w:rsidRPr="00264593">
              <w:rPr>
                <w:sz w:val="24"/>
                <w:szCs w:val="24"/>
              </w:rPr>
              <w:t>1,5</w:t>
            </w:r>
          </w:p>
        </w:tc>
        <w:tc>
          <w:tcPr>
            <w:tcW w:w="687" w:type="pct"/>
            <w:gridSpan w:val="3"/>
            <w:tcBorders>
              <w:left w:val="single" w:sz="8" w:space="0" w:color="000000"/>
              <w:bottom w:val="single" w:sz="4" w:space="0" w:color="000000"/>
            </w:tcBorders>
            <w:shd w:val="clear" w:color="auto" w:fill="auto"/>
            <w:vAlign w:val="bottom"/>
          </w:tcPr>
          <w:p w14:paraId="3F9DBD26" w14:textId="15DEB19E" w:rsidR="00203F8E" w:rsidRPr="00264593" w:rsidRDefault="00613053">
            <w:pPr>
              <w:jc w:val="right"/>
              <w:rPr>
                <w:sz w:val="24"/>
                <w:szCs w:val="24"/>
              </w:rPr>
            </w:pPr>
            <w:r w:rsidRPr="00264593">
              <w:rPr>
                <w:sz w:val="24"/>
                <w:szCs w:val="24"/>
              </w:rPr>
              <w:t>147 101</w:t>
            </w:r>
          </w:p>
        </w:tc>
        <w:tc>
          <w:tcPr>
            <w:tcW w:w="615" w:type="pct"/>
            <w:gridSpan w:val="3"/>
            <w:tcBorders>
              <w:left w:val="single" w:sz="4" w:space="0" w:color="000000"/>
              <w:bottom w:val="single" w:sz="4" w:space="0" w:color="000000"/>
              <w:right w:val="single" w:sz="8" w:space="0" w:color="000000"/>
            </w:tcBorders>
            <w:shd w:val="clear" w:color="auto" w:fill="auto"/>
            <w:vAlign w:val="center"/>
          </w:tcPr>
          <w:p w14:paraId="3F9DBD27" w14:textId="2862B3FC" w:rsidR="00203F8E" w:rsidRPr="00264593" w:rsidRDefault="00736E07">
            <w:pPr>
              <w:snapToGrid w:val="0"/>
              <w:jc w:val="right"/>
              <w:rPr>
                <w:sz w:val="24"/>
                <w:szCs w:val="24"/>
              </w:rPr>
            </w:pPr>
            <w:r w:rsidRPr="00264593">
              <w:rPr>
                <w:sz w:val="24"/>
                <w:szCs w:val="24"/>
              </w:rPr>
              <w:t>1,5</w:t>
            </w:r>
          </w:p>
        </w:tc>
        <w:tc>
          <w:tcPr>
            <w:tcW w:w="846" w:type="pct"/>
            <w:gridSpan w:val="3"/>
            <w:tcBorders>
              <w:left w:val="single" w:sz="4" w:space="0" w:color="000000"/>
              <w:bottom w:val="single" w:sz="4" w:space="0" w:color="000000"/>
              <w:right w:val="single" w:sz="8" w:space="0" w:color="000000"/>
            </w:tcBorders>
          </w:tcPr>
          <w:p w14:paraId="2A353634" w14:textId="3EA2F62C" w:rsidR="00203F8E" w:rsidRPr="00264593" w:rsidRDefault="004229AF" w:rsidP="0095575E">
            <w:pPr>
              <w:snapToGrid w:val="0"/>
              <w:jc w:val="center"/>
              <w:rPr>
                <w:sz w:val="24"/>
                <w:szCs w:val="24"/>
              </w:rPr>
            </w:pPr>
            <w:r w:rsidRPr="00264593">
              <w:rPr>
                <w:sz w:val="24"/>
                <w:szCs w:val="24"/>
              </w:rPr>
              <w:t>13</w:t>
            </w:r>
          </w:p>
        </w:tc>
      </w:tr>
      <w:tr w:rsidR="002B6074" w:rsidRPr="00264593" w14:paraId="3F9DBD2E" w14:textId="566D2030" w:rsidTr="00D47A29">
        <w:trPr>
          <w:trHeight w:val="630"/>
        </w:trPr>
        <w:tc>
          <w:tcPr>
            <w:tcW w:w="1359" w:type="pct"/>
            <w:gridSpan w:val="2"/>
            <w:tcBorders>
              <w:left w:val="single" w:sz="8" w:space="0" w:color="000000"/>
              <w:bottom w:val="single" w:sz="4" w:space="0" w:color="000000"/>
            </w:tcBorders>
            <w:shd w:val="clear" w:color="auto" w:fill="auto"/>
            <w:vAlign w:val="center"/>
          </w:tcPr>
          <w:p w14:paraId="3F9DBD29" w14:textId="77777777" w:rsidR="00203F8E" w:rsidRPr="00264593" w:rsidRDefault="00203F8E">
            <w:pPr>
              <w:rPr>
                <w:b/>
                <w:bCs/>
                <w:sz w:val="24"/>
                <w:szCs w:val="24"/>
              </w:rPr>
            </w:pPr>
            <w:r w:rsidRPr="00264593">
              <w:rPr>
                <w:b/>
                <w:bCs/>
                <w:sz w:val="22"/>
                <w:szCs w:val="22"/>
              </w:rPr>
              <w:t>PAGRINDINĖS VEIKLOS SĄNAUDOS</w:t>
            </w:r>
          </w:p>
        </w:tc>
        <w:tc>
          <w:tcPr>
            <w:tcW w:w="858" w:type="pct"/>
            <w:gridSpan w:val="3"/>
            <w:tcBorders>
              <w:left w:val="single" w:sz="8" w:space="0" w:color="000000"/>
              <w:bottom w:val="single" w:sz="4" w:space="0" w:color="000000"/>
            </w:tcBorders>
            <w:shd w:val="clear" w:color="auto" w:fill="auto"/>
            <w:vAlign w:val="center"/>
          </w:tcPr>
          <w:p w14:paraId="3F9DBD2A" w14:textId="78309EE5" w:rsidR="00203F8E" w:rsidRPr="00264593" w:rsidRDefault="00EB3015" w:rsidP="008A7A92">
            <w:pPr>
              <w:jc w:val="right"/>
              <w:rPr>
                <w:b/>
                <w:bCs/>
                <w:sz w:val="24"/>
                <w:szCs w:val="24"/>
              </w:rPr>
            </w:pPr>
            <w:r w:rsidRPr="00264593">
              <w:rPr>
                <w:b/>
                <w:bCs/>
                <w:sz w:val="24"/>
                <w:szCs w:val="24"/>
              </w:rPr>
              <w:t xml:space="preserve"> </w:t>
            </w:r>
            <w:r w:rsidR="008A7A92" w:rsidRPr="00264593">
              <w:rPr>
                <w:b/>
                <w:bCs/>
                <w:sz w:val="24"/>
                <w:szCs w:val="24"/>
              </w:rPr>
              <w:t>8 771 143</w:t>
            </w:r>
          </w:p>
        </w:tc>
        <w:tc>
          <w:tcPr>
            <w:tcW w:w="635" w:type="pct"/>
            <w:tcBorders>
              <w:left w:val="single" w:sz="4" w:space="0" w:color="000000"/>
              <w:bottom w:val="single" w:sz="4" w:space="0" w:color="000000"/>
            </w:tcBorders>
            <w:shd w:val="clear" w:color="auto" w:fill="auto"/>
            <w:vAlign w:val="center"/>
          </w:tcPr>
          <w:p w14:paraId="3F9DBD2B" w14:textId="53A0DDFA" w:rsidR="00203F8E" w:rsidRPr="00264593" w:rsidRDefault="00203F8E" w:rsidP="00932880">
            <w:pPr>
              <w:jc w:val="center"/>
              <w:rPr>
                <w:b/>
                <w:sz w:val="24"/>
                <w:szCs w:val="24"/>
              </w:rPr>
            </w:pPr>
            <w:r w:rsidRPr="00264593">
              <w:rPr>
                <w:b/>
                <w:bCs/>
                <w:sz w:val="24"/>
                <w:szCs w:val="24"/>
              </w:rPr>
              <w:t>100,00</w:t>
            </w:r>
          </w:p>
        </w:tc>
        <w:tc>
          <w:tcPr>
            <w:tcW w:w="687" w:type="pct"/>
            <w:gridSpan w:val="3"/>
            <w:tcBorders>
              <w:left w:val="single" w:sz="8" w:space="0" w:color="000000"/>
              <w:bottom w:val="single" w:sz="4" w:space="0" w:color="000000"/>
            </w:tcBorders>
            <w:shd w:val="clear" w:color="auto" w:fill="auto"/>
            <w:vAlign w:val="center"/>
          </w:tcPr>
          <w:p w14:paraId="3F9DBD2C" w14:textId="25D11344" w:rsidR="00203F8E" w:rsidRPr="00264593" w:rsidRDefault="008A7A92">
            <w:pPr>
              <w:jc w:val="right"/>
              <w:rPr>
                <w:b/>
                <w:bCs/>
                <w:sz w:val="24"/>
                <w:szCs w:val="24"/>
              </w:rPr>
            </w:pPr>
            <w:r w:rsidRPr="00264593">
              <w:rPr>
                <w:b/>
                <w:bCs/>
                <w:sz w:val="24"/>
                <w:szCs w:val="24"/>
              </w:rPr>
              <w:t>9 446 478</w:t>
            </w:r>
          </w:p>
        </w:tc>
        <w:tc>
          <w:tcPr>
            <w:tcW w:w="615" w:type="pct"/>
            <w:gridSpan w:val="3"/>
            <w:tcBorders>
              <w:left w:val="single" w:sz="4" w:space="0" w:color="000000"/>
              <w:bottom w:val="single" w:sz="4" w:space="0" w:color="000000"/>
              <w:right w:val="single" w:sz="8" w:space="0" w:color="000000"/>
            </w:tcBorders>
            <w:shd w:val="clear" w:color="auto" w:fill="auto"/>
            <w:vAlign w:val="center"/>
          </w:tcPr>
          <w:p w14:paraId="3F9DBD2D" w14:textId="43BDFA53" w:rsidR="00203F8E" w:rsidRPr="00264593" w:rsidRDefault="00203F8E" w:rsidP="00932880">
            <w:pPr>
              <w:jc w:val="center"/>
            </w:pPr>
            <w:r w:rsidRPr="00264593">
              <w:rPr>
                <w:b/>
                <w:bCs/>
                <w:sz w:val="24"/>
                <w:szCs w:val="24"/>
              </w:rPr>
              <w:t>100,00</w:t>
            </w:r>
          </w:p>
        </w:tc>
        <w:tc>
          <w:tcPr>
            <w:tcW w:w="846" w:type="pct"/>
            <w:gridSpan w:val="3"/>
            <w:tcBorders>
              <w:left w:val="single" w:sz="4" w:space="0" w:color="000000"/>
              <w:bottom w:val="single" w:sz="4" w:space="0" w:color="000000"/>
              <w:right w:val="single" w:sz="8" w:space="0" w:color="000000"/>
            </w:tcBorders>
          </w:tcPr>
          <w:p w14:paraId="0CCABB39" w14:textId="77777777" w:rsidR="00203F8E" w:rsidRPr="00264593" w:rsidRDefault="00203F8E" w:rsidP="0095575E">
            <w:pPr>
              <w:jc w:val="center"/>
              <w:rPr>
                <w:b/>
                <w:bCs/>
                <w:sz w:val="24"/>
                <w:szCs w:val="24"/>
              </w:rPr>
            </w:pPr>
          </w:p>
          <w:p w14:paraId="3378AD3A" w14:textId="44864FC0" w:rsidR="004229AF" w:rsidRPr="00264593" w:rsidRDefault="008A7A92" w:rsidP="0095575E">
            <w:pPr>
              <w:jc w:val="center"/>
              <w:rPr>
                <w:b/>
                <w:bCs/>
                <w:sz w:val="24"/>
                <w:szCs w:val="24"/>
              </w:rPr>
            </w:pPr>
            <w:r w:rsidRPr="00264593">
              <w:rPr>
                <w:b/>
                <w:bCs/>
                <w:sz w:val="24"/>
                <w:szCs w:val="24"/>
              </w:rPr>
              <w:t>7,7</w:t>
            </w:r>
          </w:p>
        </w:tc>
      </w:tr>
      <w:tr w:rsidR="002B6074" w:rsidRPr="00264593" w14:paraId="3F9DBD34" w14:textId="379A511A"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2F" w14:textId="77777777" w:rsidR="00203F8E" w:rsidRPr="00264593" w:rsidRDefault="00203F8E">
            <w:pPr>
              <w:rPr>
                <w:sz w:val="24"/>
                <w:szCs w:val="24"/>
              </w:rPr>
            </w:pPr>
            <w:r w:rsidRPr="00264593">
              <w:rPr>
                <w:sz w:val="22"/>
                <w:szCs w:val="22"/>
              </w:rPr>
              <w:t>Darbo užmokesčio ir socialinio draudimo</w:t>
            </w:r>
          </w:p>
        </w:tc>
        <w:tc>
          <w:tcPr>
            <w:tcW w:w="858" w:type="pct"/>
            <w:gridSpan w:val="3"/>
            <w:tcBorders>
              <w:left w:val="single" w:sz="8" w:space="0" w:color="000000"/>
              <w:bottom w:val="single" w:sz="4" w:space="0" w:color="000000"/>
            </w:tcBorders>
            <w:shd w:val="clear" w:color="auto" w:fill="auto"/>
            <w:vAlign w:val="bottom"/>
          </w:tcPr>
          <w:p w14:paraId="3F9DBD30" w14:textId="60B944D1" w:rsidR="00203F8E" w:rsidRPr="00264593" w:rsidRDefault="00A62548">
            <w:pPr>
              <w:spacing w:before="7"/>
              <w:ind w:left="45" w:right="125"/>
              <w:jc w:val="right"/>
              <w:rPr>
                <w:sz w:val="24"/>
                <w:szCs w:val="24"/>
              </w:rPr>
            </w:pPr>
            <w:r w:rsidRPr="00264593">
              <w:rPr>
                <w:sz w:val="24"/>
                <w:szCs w:val="24"/>
              </w:rPr>
              <w:t>7 150 719</w:t>
            </w:r>
          </w:p>
        </w:tc>
        <w:tc>
          <w:tcPr>
            <w:tcW w:w="635" w:type="pct"/>
            <w:tcBorders>
              <w:left w:val="single" w:sz="4" w:space="0" w:color="000000"/>
              <w:bottom w:val="single" w:sz="4" w:space="0" w:color="000000"/>
            </w:tcBorders>
            <w:shd w:val="clear" w:color="auto" w:fill="auto"/>
            <w:vAlign w:val="bottom"/>
          </w:tcPr>
          <w:p w14:paraId="3F9DBD31" w14:textId="0BC83348" w:rsidR="00203F8E" w:rsidRPr="00264593" w:rsidRDefault="00990C77">
            <w:pPr>
              <w:jc w:val="right"/>
              <w:rPr>
                <w:sz w:val="24"/>
                <w:szCs w:val="24"/>
              </w:rPr>
            </w:pPr>
            <w:r w:rsidRPr="00264593">
              <w:rPr>
                <w:sz w:val="24"/>
                <w:szCs w:val="24"/>
              </w:rPr>
              <w:t>81,2</w:t>
            </w:r>
          </w:p>
        </w:tc>
        <w:tc>
          <w:tcPr>
            <w:tcW w:w="687" w:type="pct"/>
            <w:gridSpan w:val="3"/>
            <w:tcBorders>
              <w:left w:val="single" w:sz="8" w:space="0" w:color="000000"/>
              <w:bottom w:val="single" w:sz="4" w:space="0" w:color="000000"/>
            </w:tcBorders>
            <w:shd w:val="clear" w:color="auto" w:fill="auto"/>
            <w:vAlign w:val="bottom"/>
          </w:tcPr>
          <w:p w14:paraId="3F9DBD32" w14:textId="03E8936F" w:rsidR="00203F8E" w:rsidRPr="00264593" w:rsidRDefault="00613053">
            <w:pPr>
              <w:jc w:val="right"/>
              <w:rPr>
                <w:sz w:val="24"/>
                <w:szCs w:val="24"/>
              </w:rPr>
            </w:pPr>
            <w:r w:rsidRPr="00264593">
              <w:rPr>
                <w:sz w:val="24"/>
                <w:szCs w:val="24"/>
              </w:rPr>
              <w:t>7 816 233</w:t>
            </w:r>
          </w:p>
        </w:tc>
        <w:tc>
          <w:tcPr>
            <w:tcW w:w="615" w:type="pct"/>
            <w:gridSpan w:val="3"/>
            <w:tcBorders>
              <w:left w:val="single" w:sz="4" w:space="0" w:color="000000"/>
              <w:bottom w:val="single" w:sz="4" w:space="0" w:color="000000"/>
              <w:right w:val="single" w:sz="8" w:space="0" w:color="000000"/>
            </w:tcBorders>
            <w:shd w:val="clear" w:color="auto" w:fill="auto"/>
            <w:vAlign w:val="bottom"/>
          </w:tcPr>
          <w:p w14:paraId="3F9DBD33" w14:textId="7DD33BD2" w:rsidR="00203F8E" w:rsidRPr="00264593" w:rsidRDefault="001E53AA">
            <w:pPr>
              <w:jc w:val="right"/>
            </w:pPr>
            <w:r w:rsidRPr="00264593">
              <w:t>82,7</w:t>
            </w:r>
          </w:p>
        </w:tc>
        <w:tc>
          <w:tcPr>
            <w:tcW w:w="846" w:type="pct"/>
            <w:gridSpan w:val="3"/>
            <w:tcBorders>
              <w:left w:val="single" w:sz="4" w:space="0" w:color="000000"/>
              <w:bottom w:val="single" w:sz="4" w:space="0" w:color="000000"/>
              <w:right w:val="single" w:sz="8" w:space="0" w:color="000000"/>
            </w:tcBorders>
          </w:tcPr>
          <w:p w14:paraId="362633C7" w14:textId="5449C09C" w:rsidR="00203F8E" w:rsidRPr="00264593" w:rsidRDefault="004229AF" w:rsidP="0095575E">
            <w:pPr>
              <w:jc w:val="center"/>
              <w:rPr>
                <w:sz w:val="24"/>
                <w:szCs w:val="24"/>
              </w:rPr>
            </w:pPr>
            <w:r w:rsidRPr="00264593">
              <w:rPr>
                <w:sz w:val="24"/>
                <w:szCs w:val="24"/>
              </w:rPr>
              <w:t>9,3</w:t>
            </w:r>
          </w:p>
        </w:tc>
      </w:tr>
      <w:tr w:rsidR="002B6074" w:rsidRPr="00264593" w14:paraId="3F9DBD3A" w14:textId="729D3142"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35" w14:textId="77777777" w:rsidR="00203F8E" w:rsidRPr="00264593" w:rsidRDefault="00203F8E">
            <w:pPr>
              <w:rPr>
                <w:sz w:val="24"/>
                <w:szCs w:val="24"/>
              </w:rPr>
            </w:pPr>
            <w:r w:rsidRPr="00264593">
              <w:rPr>
                <w:sz w:val="22"/>
                <w:szCs w:val="22"/>
              </w:rPr>
              <w:t>Nusidėvėjimo ir amortizacijos</w:t>
            </w:r>
          </w:p>
        </w:tc>
        <w:tc>
          <w:tcPr>
            <w:tcW w:w="858" w:type="pct"/>
            <w:gridSpan w:val="3"/>
            <w:tcBorders>
              <w:left w:val="single" w:sz="8" w:space="0" w:color="000000"/>
              <w:bottom w:val="single" w:sz="4" w:space="0" w:color="000000"/>
            </w:tcBorders>
            <w:shd w:val="clear" w:color="auto" w:fill="auto"/>
            <w:vAlign w:val="center"/>
          </w:tcPr>
          <w:p w14:paraId="3F9DBD36" w14:textId="3E91FC03" w:rsidR="00203F8E" w:rsidRPr="00264593" w:rsidRDefault="00A62548">
            <w:pPr>
              <w:spacing w:before="5"/>
              <w:ind w:left="45" w:right="125"/>
              <w:jc w:val="right"/>
              <w:rPr>
                <w:sz w:val="24"/>
                <w:szCs w:val="24"/>
              </w:rPr>
            </w:pPr>
            <w:r w:rsidRPr="00264593">
              <w:rPr>
                <w:sz w:val="24"/>
                <w:szCs w:val="24"/>
              </w:rPr>
              <w:t>431 437</w:t>
            </w:r>
          </w:p>
        </w:tc>
        <w:tc>
          <w:tcPr>
            <w:tcW w:w="635" w:type="pct"/>
            <w:tcBorders>
              <w:left w:val="single" w:sz="4" w:space="0" w:color="000000"/>
              <w:bottom w:val="single" w:sz="4" w:space="0" w:color="000000"/>
            </w:tcBorders>
            <w:shd w:val="clear" w:color="auto" w:fill="auto"/>
            <w:vAlign w:val="bottom"/>
          </w:tcPr>
          <w:p w14:paraId="3F9DBD37" w14:textId="1A640502" w:rsidR="00203F8E" w:rsidRPr="00264593" w:rsidRDefault="00990C77">
            <w:pPr>
              <w:jc w:val="right"/>
              <w:rPr>
                <w:sz w:val="24"/>
                <w:szCs w:val="24"/>
              </w:rPr>
            </w:pPr>
            <w:r w:rsidRPr="00264593">
              <w:rPr>
                <w:sz w:val="24"/>
                <w:szCs w:val="24"/>
              </w:rPr>
              <w:t>4,9</w:t>
            </w:r>
          </w:p>
        </w:tc>
        <w:tc>
          <w:tcPr>
            <w:tcW w:w="687" w:type="pct"/>
            <w:gridSpan w:val="3"/>
            <w:tcBorders>
              <w:left w:val="single" w:sz="8" w:space="0" w:color="000000"/>
              <w:bottom w:val="single" w:sz="4" w:space="0" w:color="000000"/>
            </w:tcBorders>
            <w:shd w:val="clear" w:color="auto" w:fill="auto"/>
            <w:vAlign w:val="center"/>
          </w:tcPr>
          <w:p w14:paraId="3F9DBD38" w14:textId="04751EF7" w:rsidR="00203F8E" w:rsidRPr="00264593" w:rsidRDefault="00182D11">
            <w:pPr>
              <w:spacing w:before="7"/>
              <w:ind w:left="120" w:right="96"/>
              <w:jc w:val="right"/>
              <w:rPr>
                <w:sz w:val="24"/>
                <w:szCs w:val="24"/>
              </w:rPr>
            </w:pPr>
            <w:r w:rsidRPr="00264593">
              <w:rPr>
                <w:sz w:val="24"/>
                <w:szCs w:val="24"/>
              </w:rPr>
              <w:t>400</w:t>
            </w:r>
            <w:r w:rsidR="005B73DF" w:rsidRPr="00264593">
              <w:rPr>
                <w:sz w:val="24"/>
                <w:szCs w:val="24"/>
              </w:rPr>
              <w:t xml:space="preserve"> </w:t>
            </w:r>
            <w:r w:rsidRPr="00264593">
              <w:rPr>
                <w:sz w:val="24"/>
                <w:szCs w:val="24"/>
              </w:rPr>
              <w:t>772</w:t>
            </w:r>
          </w:p>
        </w:tc>
        <w:tc>
          <w:tcPr>
            <w:tcW w:w="615" w:type="pct"/>
            <w:gridSpan w:val="3"/>
            <w:tcBorders>
              <w:left w:val="single" w:sz="4" w:space="0" w:color="000000"/>
              <w:bottom w:val="single" w:sz="4" w:space="0" w:color="000000"/>
              <w:right w:val="single" w:sz="8" w:space="0" w:color="000000"/>
            </w:tcBorders>
            <w:shd w:val="clear" w:color="auto" w:fill="auto"/>
            <w:vAlign w:val="bottom"/>
          </w:tcPr>
          <w:p w14:paraId="3F9DBD39" w14:textId="0B235CB0" w:rsidR="00203F8E" w:rsidRPr="00264593" w:rsidRDefault="0095575E">
            <w:pPr>
              <w:jc w:val="right"/>
            </w:pPr>
            <w:r w:rsidRPr="00264593">
              <w:t>4,25</w:t>
            </w:r>
          </w:p>
        </w:tc>
        <w:tc>
          <w:tcPr>
            <w:tcW w:w="846" w:type="pct"/>
            <w:gridSpan w:val="3"/>
            <w:tcBorders>
              <w:left w:val="single" w:sz="4" w:space="0" w:color="000000"/>
              <w:bottom w:val="single" w:sz="4" w:space="0" w:color="000000"/>
              <w:right w:val="single" w:sz="8" w:space="0" w:color="000000"/>
            </w:tcBorders>
          </w:tcPr>
          <w:p w14:paraId="13779442" w14:textId="2C6EFAF6" w:rsidR="00203F8E" w:rsidRPr="00264593" w:rsidRDefault="004229AF" w:rsidP="0095575E">
            <w:pPr>
              <w:jc w:val="center"/>
              <w:rPr>
                <w:sz w:val="24"/>
                <w:szCs w:val="24"/>
              </w:rPr>
            </w:pPr>
            <w:r w:rsidRPr="00264593">
              <w:rPr>
                <w:sz w:val="24"/>
                <w:szCs w:val="24"/>
              </w:rPr>
              <w:t>-7,1</w:t>
            </w:r>
          </w:p>
        </w:tc>
      </w:tr>
      <w:tr w:rsidR="002B6074" w:rsidRPr="00264593" w14:paraId="3F9DBD40" w14:textId="6D7F7560" w:rsidTr="00D47A29">
        <w:trPr>
          <w:trHeight w:val="330"/>
        </w:trPr>
        <w:tc>
          <w:tcPr>
            <w:tcW w:w="1359" w:type="pct"/>
            <w:gridSpan w:val="2"/>
            <w:tcBorders>
              <w:left w:val="single" w:sz="8" w:space="0" w:color="000000"/>
              <w:bottom w:val="single" w:sz="4" w:space="0" w:color="000000"/>
            </w:tcBorders>
            <w:shd w:val="clear" w:color="auto" w:fill="auto"/>
            <w:vAlign w:val="center"/>
          </w:tcPr>
          <w:p w14:paraId="3F9DBD3B" w14:textId="77777777" w:rsidR="00203F8E" w:rsidRPr="00264593" w:rsidRDefault="00203F8E">
            <w:pPr>
              <w:rPr>
                <w:sz w:val="24"/>
                <w:szCs w:val="24"/>
              </w:rPr>
            </w:pPr>
            <w:r w:rsidRPr="00264593">
              <w:rPr>
                <w:sz w:val="22"/>
                <w:szCs w:val="22"/>
              </w:rPr>
              <w:t>Komunalinių paslaugų ir ryšių</w:t>
            </w:r>
          </w:p>
        </w:tc>
        <w:tc>
          <w:tcPr>
            <w:tcW w:w="858" w:type="pct"/>
            <w:gridSpan w:val="3"/>
            <w:tcBorders>
              <w:left w:val="single" w:sz="8" w:space="0" w:color="000000"/>
              <w:bottom w:val="single" w:sz="4" w:space="0" w:color="000000"/>
            </w:tcBorders>
            <w:shd w:val="clear" w:color="auto" w:fill="auto"/>
            <w:vAlign w:val="center"/>
          </w:tcPr>
          <w:p w14:paraId="3F9DBD3C" w14:textId="3BF019D9" w:rsidR="00203F8E" w:rsidRPr="00264593" w:rsidRDefault="00A62548">
            <w:pPr>
              <w:spacing w:before="5"/>
              <w:ind w:left="45" w:right="125"/>
              <w:jc w:val="right"/>
              <w:rPr>
                <w:sz w:val="24"/>
                <w:szCs w:val="24"/>
              </w:rPr>
            </w:pPr>
            <w:r w:rsidRPr="00264593">
              <w:rPr>
                <w:sz w:val="24"/>
                <w:szCs w:val="24"/>
              </w:rPr>
              <w:t>162</w:t>
            </w:r>
            <w:r w:rsidR="00162CC8" w:rsidRPr="00264593">
              <w:rPr>
                <w:sz w:val="24"/>
                <w:szCs w:val="24"/>
              </w:rPr>
              <w:t xml:space="preserve"> </w:t>
            </w:r>
            <w:r w:rsidRPr="00264593">
              <w:rPr>
                <w:sz w:val="24"/>
                <w:szCs w:val="24"/>
              </w:rPr>
              <w:t>033</w:t>
            </w:r>
          </w:p>
        </w:tc>
        <w:tc>
          <w:tcPr>
            <w:tcW w:w="635" w:type="pct"/>
            <w:tcBorders>
              <w:left w:val="single" w:sz="4" w:space="0" w:color="000000"/>
              <w:bottom w:val="single" w:sz="4" w:space="0" w:color="000000"/>
            </w:tcBorders>
            <w:shd w:val="clear" w:color="auto" w:fill="auto"/>
            <w:vAlign w:val="bottom"/>
          </w:tcPr>
          <w:p w14:paraId="3F9DBD3D" w14:textId="465ED554" w:rsidR="00203F8E" w:rsidRPr="00264593" w:rsidRDefault="00990C77">
            <w:pPr>
              <w:jc w:val="right"/>
              <w:rPr>
                <w:sz w:val="24"/>
                <w:szCs w:val="24"/>
              </w:rPr>
            </w:pPr>
            <w:r w:rsidRPr="00264593">
              <w:rPr>
                <w:sz w:val="24"/>
                <w:szCs w:val="24"/>
              </w:rPr>
              <w:t>1,83</w:t>
            </w:r>
          </w:p>
        </w:tc>
        <w:tc>
          <w:tcPr>
            <w:tcW w:w="687" w:type="pct"/>
            <w:gridSpan w:val="3"/>
            <w:tcBorders>
              <w:left w:val="single" w:sz="8" w:space="0" w:color="000000"/>
              <w:bottom w:val="single" w:sz="4" w:space="0" w:color="000000"/>
            </w:tcBorders>
            <w:shd w:val="clear" w:color="auto" w:fill="auto"/>
            <w:vAlign w:val="center"/>
          </w:tcPr>
          <w:p w14:paraId="3F9DBD3E" w14:textId="1C31909F" w:rsidR="00203F8E" w:rsidRPr="00264593" w:rsidRDefault="00182D11">
            <w:pPr>
              <w:spacing w:before="7"/>
              <w:ind w:left="120" w:right="96"/>
              <w:jc w:val="right"/>
              <w:rPr>
                <w:sz w:val="24"/>
                <w:szCs w:val="24"/>
              </w:rPr>
            </w:pPr>
            <w:r w:rsidRPr="00264593">
              <w:rPr>
                <w:sz w:val="24"/>
                <w:szCs w:val="24"/>
              </w:rPr>
              <w:t>164</w:t>
            </w:r>
            <w:r w:rsidR="005B73DF" w:rsidRPr="00264593">
              <w:rPr>
                <w:sz w:val="24"/>
                <w:szCs w:val="24"/>
              </w:rPr>
              <w:t xml:space="preserve"> </w:t>
            </w:r>
            <w:r w:rsidRPr="00264593">
              <w:rPr>
                <w:sz w:val="24"/>
                <w:szCs w:val="24"/>
              </w:rPr>
              <w:t>606</w:t>
            </w:r>
          </w:p>
        </w:tc>
        <w:tc>
          <w:tcPr>
            <w:tcW w:w="615" w:type="pct"/>
            <w:gridSpan w:val="3"/>
            <w:tcBorders>
              <w:left w:val="single" w:sz="4" w:space="0" w:color="000000"/>
              <w:bottom w:val="single" w:sz="4" w:space="0" w:color="000000"/>
              <w:right w:val="single" w:sz="8" w:space="0" w:color="000000"/>
            </w:tcBorders>
            <w:shd w:val="clear" w:color="auto" w:fill="auto"/>
            <w:vAlign w:val="bottom"/>
          </w:tcPr>
          <w:p w14:paraId="3F9DBD3F" w14:textId="28EE4C51" w:rsidR="00203F8E" w:rsidRPr="00264593" w:rsidRDefault="0095575E">
            <w:pPr>
              <w:jc w:val="right"/>
            </w:pPr>
            <w:r w:rsidRPr="00264593">
              <w:t>1,74</w:t>
            </w:r>
          </w:p>
        </w:tc>
        <w:tc>
          <w:tcPr>
            <w:tcW w:w="846" w:type="pct"/>
            <w:gridSpan w:val="3"/>
            <w:tcBorders>
              <w:left w:val="single" w:sz="4" w:space="0" w:color="000000"/>
              <w:bottom w:val="single" w:sz="4" w:space="0" w:color="000000"/>
              <w:right w:val="single" w:sz="8" w:space="0" w:color="000000"/>
            </w:tcBorders>
          </w:tcPr>
          <w:p w14:paraId="4DC6D611" w14:textId="389E847D" w:rsidR="00203F8E" w:rsidRPr="00264593" w:rsidRDefault="004229AF" w:rsidP="0095575E">
            <w:pPr>
              <w:jc w:val="center"/>
              <w:rPr>
                <w:sz w:val="24"/>
                <w:szCs w:val="24"/>
              </w:rPr>
            </w:pPr>
            <w:r w:rsidRPr="00264593">
              <w:rPr>
                <w:sz w:val="24"/>
                <w:szCs w:val="24"/>
              </w:rPr>
              <w:t>-1,6</w:t>
            </w:r>
          </w:p>
        </w:tc>
      </w:tr>
      <w:tr w:rsidR="002B6074" w:rsidRPr="00264593" w14:paraId="3F9DBD46" w14:textId="600F1D1F"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41" w14:textId="77777777" w:rsidR="00203F8E" w:rsidRPr="00264593" w:rsidRDefault="00203F8E">
            <w:pPr>
              <w:rPr>
                <w:sz w:val="24"/>
                <w:szCs w:val="24"/>
              </w:rPr>
            </w:pPr>
            <w:r w:rsidRPr="00264593">
              <w:rPr>
                <w:sz w:val="22"/>
                <w:szCs w:val="22"/>
              </w:rPr>
              <w:t>Komandiruočių</w:t>
            </w:r>
          </w:p>
        </w:tc>
        <w:tc>
          <w:tcPr>
            <w:tcW w:w="858" w:type="pct"/>
            <w:gridSpan w:val="3"/>
            <w:tcBorders>
              <w:left w:val="single" w:sz="8" w:space="0" w:color="000000"/>
              <w:bottom w:val="single" w:sz="4" w:space="0" w:color="000000"/>
            </w:tcBorders>
            <w:shd w:val="clear" w:color="auto" w:fill="auto"/>
            <w:vAlign w:val="center"/>
          </w:tcPr>
          <w:p w14:paraId="3F9DBD42" w14:textId="051C7E64" w:rsidR="00203F8E" w:rsidRPr="00264593" w:rsidRDefault="00A62548">
            <w:pPr>
              <w:spacing w:before="5"/>
              <w:ind w:left="45" w:right="125"/>
              <w:jc w:val="right"/>
              <w:rPr>
                <w:sz w:val="24"/>
                <w:szCs w:val="24"/>
              </w:rPr>
            </w:pPr>
            <w:r w:rsidRPr="00264593">
              <w:rPr>
                <w:sz w:val="24"/>
                <w:szCs w:val="24"/>
              </w:rPr>
              <w:t>3</w:t>
            </w:r>
            <w:r w:rsidR="00162CC8" w:rsidRPr="00264593">
              <w:rPr>
                <w:sz w:val="24"/>
                <w:szCs w:val="24"/>
              </w:rPr>
              <w:t xml:space="preserve"> </w:t>
            </w:r>
            <w:r w:rsidRPr="00264593">
              <w:rPr>
                <w:sz w:val="24"/>
                <w:szCs w:val="24"/>
              </w:rPr>
              <w:t>382</w:t>
            </w:r>
          </w:p>
        </w:tc>
        <w:tc>
          <w:tcPr>
            <w:tcW w:w="635" w:type="pct"/>
            <w:tcBorders>
              <w:left w:val="single" w:sz="4" w:space="0" w:color="000000"/>
              <w:bottom w:val="single" w:sz="4" w:space="0" w:color="000000"/>
            </w:tcBorders>
            <w:shd w:val="clear" w:color="auto" w:fill="auto"/>
            <w:vAlign w:val="bottom"/>
          </w:tcPr>
          <w:p w14:paraId="3F9DBD43" w14:textId="2C05DB86" w:rsidR="00203F8E" w:rsidRPr="00264593" w:rsidRDefault="00990C77">
            <w:pPr>
              <w:jc w:val="right"/>
              <w:rPr>
                <w:sz w:val="24"/>
                <w:szCs w:val="24"/>
              </w:rPr>
            </w:pPr>
            <w:r w:rsidRPr="00264593">
              <w:rPr>
                <w:sz w:val="24"/>
                <w:szCs w:val="24"/>
              </w:rPr>
              <w:t>0,04</w:t>
            </w:r>
          </w:p>
        </w:tc>
        <w:tc>
          <w:tcPr>
            <w:tcW w:w="687" w:type="pct"/>
            <w:gridSpan w:val="3"/>
            <w:tcBorders>
              <w:left w:val="single" w:sz="8" w:space="0" w:color="000000"/>
              <w:bottom w:val="single" w:sz="4" w:space="0" w:color="000000"/>
            </w:tcBorders>
            <w:shd w:val="clear" w:color="auto" w:fill="auto"/>
            <w:vAlign w:val="center"/>
          </w:tcPr>
          <w:p w14:paraId="3F9DBD44" w14:textId="3485E1A7" w:rsidR="00203F8E" w:rsidRPr="00264593" w:rsidRDefault="00182D11">
            <w:pPr>
              <w:spacing w:before="7"/>
              <w:ind w:left="120" w:right="96"/>
              <w:jc w:val="right"/>
              <w:rPr>
                <w:sz w:val="24"/>
                <w:szCs w:val="24"/>
              </w:rPr>
            </w:pPr>
            <w:r w:rsidRPr="00264593">
              <w:rPr>
                <w:sz w:val="24"/>
                <w:szCs w:val="24"/>
              </w:rPr>
              <w:t>3</w:t>
            </w:r>
            <w:r w:rsidR="005B73DF" w:rsidRPr="00264593">
              <w:rPr>
                <w:sz w:val="24"/>
                <w:szCs w:val="24"/>
              </w:rPr>
              <w:t xml:space="preserve"> </w:t>
            </w:r>
            <w:r w:rsidRPr="00264593">
              <w:rPr>
                <w:sz w:val="24"/>
                <w:szCs w:val="24"/>
              </w:rPr>
              <w:t>170</w:t>
            </w:r>
          </w:p>
        </w:tc>
        <w:tc>
          <w:tcPr>
            <w:tcW w:w="615" w:type="pct"/>
            <w:gridSpan w:val="3"/>
            <w:tcBorders>
              <w:left w:val="single" w:sz="4" w:space="0" w:color="000000"/>
              <w:bottom w:val="single" w:sz="4" w:space="0" w:color="000000"/>
              <w:right w:val="single" w:sz="8" w:space="0" w:color="000000"/>
            </w:tcBorders>
            <w:shd w:val="clear" w:color="auto" w:fill="auto"/>
            <w:vAlign w:val="bottom"/>
          </w:tcPr>
          <w:p w14:paraId="3F9DBD45" w14:textId="58F29226" w:rsidR="00203F8E" w:rsidRPr="00264593" w:rsidRDefault="0095575E">
            <w:pPr>
              <w:jc w:val="right"/>
            </w:pPr>
            <w:r w:rsidRPr="00264593">
              <w:t>0,03</w:t>
            </w:r>
          </w:p>
        </w:tc>
        <w:tc>
          <w:tcPr>
            <w:tcW w:w="846" w:type="pct"/>
            <w:gridSpan w:val="3"/>
            <w:tcBorders>
              <w:left w:val="single" w:sz="4" w:space="0" w:color="000000"/>
              <w:bottom w:val="single" w:sz="4" w:space="0" w:color="000000"/>
              <w:right w:val="single" w:sz="8" w:space="0" w:color="000000"/>
            </w:tcBorders>
          </w:tcPr>
          <w:p w14:paraId="3EDD0B06" w14:textId="344D7013" w:rsidR="00203F8E" w:rsidRPr="00264593" w:rsidRDefault="004229AF" w:rsidP="0095575E">
            <w:pPr>
              <w:jc w:val="center"/>
              <w:rPr>
                <w:sz w:val="24"/>
                <w:szCs w:val="24"/>
              </w:rPr>
            </w:pPr>
            <w:r w:rsidRPr="00264593">
              <w:rPr>
                <w:sz w:val="24"/>
                <w:szCs w:val="24"/>
              </w:rPr>
              <w:t>-6,2</w:t>
            </w:r>
          </w:p>
        </w:tc>
      </w:tr>
      <w:tr w:rsidR="002B6074" w:rsidRPr="00264593" w14:paraId="3F9DBD4C" w14:textId="40FCBA13"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47" w14:textId="77777777" w:rsidR="00203F8E" w:rsidRPr="00264593" w:rsidRDefault="00203F8E">
            <w:pPr>
              <w:rPr>
                <w:sz w:val="24"/>
                <w:szCs w:val="24"/>
              </w:rPr>
            </w:pPr>
            <w:r w:rsidRPr="00264593">
              <w:rPr>
                <w:sz w:val="22"/>
                <w:szCs w:val="22"/>
              </w:rPr>
              <w:t>Transporto</w:t>
            </w:r>
          </w:p>
        </w:tc>
        <w:tc>
          <w:tcPr>
            <w:tcW w:w="858" w:type="pct"/>
            <w:gridSpan w:val="3"/>
            <w:tcBorders>
              <w:left w:val="single" w:sz="8" w:space="0" w:color="000000"/>
              <w:bottom w:val="single" w:sz="4" w:space="0" w:color="000000"/>
            </w:tcBorders>
            <w:shd w:val="clear" w:color="auto" w:fill="auto"/>
            <w:vAlign w:val="center"/>
          </w:tcPr>
          <w:p w14:paraId="3F9DBD48" w14:textId="31296CAA" w:rsidR="00203F8E" w:rsidRPr="00264593" w:rsidRDefault="00A62548">
            <w:pPr>
              <w:spacing w:before="5"/>
              <w:ind w:left="45" w:right="125"/>
              <w:jc w:val="right"/>
              <w:rPr>
                <w:sz w:val="24"/>
                <w:szCs w:val="24"/>
              </w:rPr>
            </w:pPr>
            <w:r w:rsidRPr="00264593">
              <w:rPr>
                <w:sz w:val="24"/>
                <w:szCs w:val="24"/>
              </w:rPr>
              <w:t>18</w:t>
            </w:r>
            <w:r w:rsidR="00162CC8" w:rsidRPr="00264593">
              <w:rPr>
                <w:sz w:val="24"/>
                <w:szCs w:val="24"/>
              </w:rPr>
              <w:t xml:space="preserve"> </w:t>
            </w:r>
            <w:r w:rsidRPr="00264593">
              <w:rPr>
                <w:sz w:val="24"/>
                <w:szCs w:val="24"/>
              </w:rPr>
              <w:t>493</w:t>
            </w:r>
          </w:p>
        </w:tc>
        <w:tc>
          <w:tcPr>
            <w:tcW w:w="635" w:type="pct"/>
            <w:tcBorders>
              <w:left w:val="single" w:sz="4" w:space="0" w:color="000000"/>
              <w:bottom w:val="single" w:sz="4" w:space="0" w:color="000000"/>
            </w:tcBorders>
            <w:shd w:val="clear" w:color="auto" w:fill="auto"/>
            <w:vAlign w:val="bottom"/>
          </w:tcPr>
          <w:p w14:paraId="3F9DBD49" w14:textId="77C373C6" w:rsidR="00203F8E" w:rsidRPr="00264593" w:rsidRDefault="00990C77">
            <w:pPr>
              <w:jc w:val="right"/>
              <w:rPr>
                <w:sz w:val="24"/>
                <w:szCs w:val="24"/>
              </w:rPr>
            </w:pPr>
            <w:r w:rsidRPr="00264593">
              <w:rPr>
                <w:sz w:val="24"/>
                <w:szCs w:val="24"/>
              </w:rPr>
              <w:t>0,21</w:t>
            </w:r>
          </w:p>
        </w:tc>
        <w:tc>
          <w:tcPr>
            <w:tcW w:w="687" w:type="pct"/>
            <w:gridSpan w:val="3"/>
            <w:tcBorders>
              <w:left w:val="single" w:sz="8" w:space="0" w:color="000000"/>
              <w:bottom w:val="single" w:sz="4" w:space="0" w:color="000000"/>
            </w:tcBorders>
            <w:shd w:val="clear" w:color="auto" w:fill="auto"/>
            <w:vAlign w:val="center"/>
          </w:tcPr>
          <w:p w14:paraId="3F9DBD4A" w14:textId="0F2E9EDC" w:rsidR="00203F8E" w:rsidRPr="00264593" w:rsidRDefault="00182D11">
            <w:pPr>
              <w:spacing w:before="7"/>
              <w:ind w:left="120" w:right="96"/>
              <w:jc w:val="right"/>
              <w:rPr>
                <w:sz w:val="24"/>
                <w:szCs w:val="24"/>
              </w:rPr>
            </w:pPr>
            <w:r w:rsidRPr="00264593">
              <w:rPr>
                <w:sz w:val="24"/>
                <w:szCs w:val="24"/>
              </w:rPr>
              <w:t>11</w:t>
            </w:r>
            <w:r w:rsidR="005B73DF" w:rsidRPr="00264593">
              <w:rPr>
                <w:sz w:val="24"/>
                <w:szCs w:val="24"/>
              </w:rPr>
              <w:t xml:space="preserve"> </w:t>
            </w:r>
            <w:r w:rsidRPr="00264593">
              <w:rPr>
                <w:sz w:val="24"/>
                <w:szCs w:val="24"/>
              </w:rPr>
              <w:t>025</w:t>
            </w:r>
          </w:p>
        </w:tc>
        <w:tc>
          <w:tcPr>
            <w:tcW w:w="615" w:type="pct"/>
            <w:gridSpan w:val="3"/>
            <w:tcBorders>
              <w:left w:val="single" w:sz="4" w:space="0" w:color="000000"/>
              <w:bottom w:val="single" w:sz="4" w:space="0" w:color="000000"/>
              <w:right w:val="single" w:sz="8" w:space="0" w:color="000000"/>
            </w:tcBorders>
            <w:shd w:val="clear" w:color="auto" w:fill="auto"/>
            <w:vAlign w:val="bottom"/>
          </w:tcPr>
          <w:p w14:paraId="3F9DBD4B" w14:textId="6CDD920B" w:rsidR="00203F8E" w:rsidRPr="00264593" w:rsidRDefault="0095575E">
            <w:pPr>
              <w:jc w:val="right"/>
            </w:pPr>
            <w:r w:rsidRPr="00264593">
              <w:t>0,12</w:t>
            </w:r>
          </w:p>
        </w:tc>
        <w:tc>
          <w:tcPr>
            <w:tcW w:w="846" w:type="pct"/>
            <w:gridSpan w:val="3"/>
            <w:tcBorders>
              <w:left w:val="single" w:sz="4" w:space="0" w:color="000000"/>
              <w:bottom w:val="single" w:sz="4" w:space="0" w:color="000000"/>
              <w:right w:val="single" w:sz="8" w:space="0" w:color="000000"/>
            </w:tcBorders>
          </w:tcPr>
          <w:p w14:paraId="3A7B3D06" w14:textId="19D15961" w:rsidR="00203F8E" w:rsidRPr="00264593" w:rsidRDefault="004229AF" w:rsidP="0095575E">
            <w:pPr>
              <w:jc w:val="center"/>
              <w:rPr>
                <w:sz w:val="24"/>
                <w:szCs w:val="24"/>
              </w:rPr>
            </w:pPr>
            <w:r w:rsidRPr="00264593">
              <w:rPr>
                <w:sz w:val="24"/>
                <w:szCs w:val="24"/>
              </w:rPr>
              <w:t>-40</w:t>
            </w:r>
          </w:p>
        </w:tc>
      </w:tr>
      <w:tr w:rsidR="002B6074" w:rsidRPr="00264593" w14:paraId="3F9DBD52" w14:textId="24E0EC05"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4D" w14:textId="77777777" w:rsidR="00203F8E" w:rsidRPr="00264593" w:rsidRDefault="00203F8E">
            <w:pPr>
              <w:rPr>
                <w:sz w:val="24"/>
                <w:szCs w:val="24"/>
              </w:rPr>
            </w:pPr>
            <w:r w:rsidRPr="00264593">
              <w:rPr>
                <w:sz w:val="22"/>
                <w:szCs w:val="22"/>
              </w:rPr>
              <w:t>Kvalifikacijos kėlimo</w:t>
            </w:r>
          </w:p>
        </w:tc>
        <w:tc>
          <w:tcPr>
            <w:tcW w:w="858" w:type="pct"/>
            <w:gridSpan w:val="3"/>
            <w:tcBorders>
              <w:left w:val="single" w:sz="8" w:space="0" w:color="000000"/>
              <w:bottom w:val="single" w:sz="4" w:space="0" w:color="000000"/>
            </w:tcBorders>
            <w:shd w:val="clear" w:color="auto" w:fill="auto"/>
            <w:vAlign w:val="center"/>
          </w:tcPr>
          <w:p w14:paraId="3F9DBD4E" w14:textId="24188A5D" w:rsidR="00203F8E" w:rsidRPr="00264593" w:rsidRDefault="00990C77">
            <w:pPr>
              <w:spacing w:before="5"/>
              <w:ind w:left="45" w:right="125"/>
              <w:jc w:val="right"/>
              <w:rPr>
                <w:sz w:val="24"/>
                <w:szCs w:val="24"/>
              </w:rPr>
            </w:pPr>
            <w:r w:rsidRPr="00264593">
              <w:rPr>
                <w:sz w:val="24"/>
                <w:szCs w:val="24"/>
              </w:rPr>
              <w:t>9</w:t>
            </w:r>
            <w:r w:rsidR="00613053" w:rsidRPr="00264593">
              <w:rPr>
                <w:sz w:val="24"/>
                <w:szCs w:val="24"/>
              </w:rPr>
              <w:t xml:space="preserve"> </w:t>
            </w:r>
            <w:r w:rsidRPr="00264593">
              <w:rPr>
                <w:sz w:val="24"/>
                <w:szCs w:val="24"/>
              </w:rPr>
              <w:t>474</w:t>
            </w:r>
          </w:p>
        </w:tc>
        <w:tc>
          <w:tcPr>
            <w:tcW w:w="635" w:type="pct"/>
            <w:tcBorders>
              <w:left w:val="single" w:sz="4" w:space="0" w:color="000000"/>
              <w:bottom w:val="single" w:sz="4" w:space="0" w:color="000000"/>
            </w:tcBorders>
            <w:shd w:val="clear" w:color="auto" w:fill="auto"/>
            <w:vAlign w:val="bottom"/>
          </w:tcPr>
          <w:p w14:paraId="3F9DBD4F" w14:textId="420579CE" w:rsidR="00203F8E" w:rsidRPr="00264593" w:rsidRDefault="00990C77">
            <w:pPr>
              <w:jc w:val="right"/>
              <w:rPr>
                <w:sz w:val="24"/>
                <w:szCs w:val="24"/>
              </w:rPr>
            </w:pPr>
            <w:r w:rsidRPr="00264593">
              <w:rPr>
                <w:sz w:val="24"/>
                <w:szCs w:val="24"/>
              </w:rPr>
              <w:t>0,11</w:t>
            </w:r>
          </w:p>
        </w:tc>
        <w:tc>
          <w:tcPr>
            <w:tcW w:w="687" w:type="pct"/>
            <w:gridSpan w:val="3"/>
            <w:tcBorders>
              <w:left w:val="single" w:sz="8" w:space="0" w:color="000000"/>
              <w:bottom w:val="single" w:sz="4" w:space="0" w:color="000000"/>
            </w:tcBorders>
            <w:shd w:val="clear" w:color="auto" w:fill="auto"/>
            <w:vAlign w:val="center"/>
          </w:tcPr>
          <w:p w14:paraId="3F9DBD50" w14:textId="0A911393" w:rsidR="00203F8E" w:rsidRPr="00264593" w:rsidRDefault="00182D11">
            <w:pPr>
              <w:spacing w:before="7"/>
              <w:ind w:left="120" w:right="96"/>
              <w:jc w:val="right"/>
              <w:rPr>
                <w:sz w:val="24"/>
                <w:szCs w:val="24"/>
              </w:rPr>
            </w:pPr>
            <w:r w:rsidRPr="00264593">
              <w:rPr>
                <w:sz w:val="24"/>
                <w:szCs w:val="24"/>
              </w:rPr>
              <w:t>6</w:t>
            </w:r>
            <w:r w:rsidR="005B73DF" w:rsidRPr="00264593">
              <w:rPr>
                <w:sz w:val="24"/>
                <w:szCs w:val="24"/>
              </w:rPr>
              <w:t xml:space="preserve"> </w:t>
            </w:r>
            <w:r w:rsidRPr="00264593">
              <w:rPr>
                <w:sz w:val="24"/>
                <w:szCs w:val="24"/>
              </w:rPr>
              <w:t>350</w:t>
            </w:r>
          </w:p>
        </w:tc>
        <w:tc>
          <w:tcPr>
            <w:tcW w:w="615" w:type="pct"/>
            <w:gridSpan w:val="3"/>
            <w:tcBorders>
              <w:left w:val="single" w:sz="4" w:space="0" w:color="000000"/>
              <w:bottom w:val="single" w:sz="4" w:space="0" w:color="000000"/>
              <w:right w:val="single" w:sz="8" w:space="0" w:color="000000"/>
            </w:tcBorders>
            <w:shd w:val="clear" w:color="auto" w:fill="auto"/>
            <w:vAlign w:val="bottom"/>
          </w:tcPr>
          <w:p w14:paraId="3F9DBD51" w14:textId="0B38B2D3" w:rsidR="00203F8E" w:rsidRPr="00264593" w:rsidRDefault="0095575E">
            <w:pPr>
              <w:jc w:val="right"/>
            </w:pPr>
            <w:r w:rsidRPr="00264593">
              <w:t>0,07</w:t>
            </w:r>
          </w:p>
        </w:tc>
        <w:tc>
          <w:tcPr>
            <w:tcW w:w="846" w:type="pct"/>
            <w:gridSpan w:val="3"/>
            <w:tcBorders>
              <w:left w:val="single" w:sz="4" w:space="0" w:color="000000"/>
              <w:bottom w:val="single" w:sz="4" w:space="0" w:color="000000"/>
              <w:right w:val="single" w:sz="8" w:space="0" w:color="000000"/>
            </w:tcBorders>
          </w:tcPr>
          <w:p w14:paraId="63CB3150" w14:textId="0F5E94DD" w:rsidR="00203F8E" w:rsidRPr="00264593" w:rsidRDefault="004229AF" w:rsidP="0095575E">
            <w:pPr>
              <w:jc w:val="center"/>
              <w:rPr>
                <w:sz w:val="24"/>
                <w:szCs w:val="24"/>
              </w:rPr>
            </w:pPr>
            <w:r w:rsidRPr="00264593">
              <w:rPr>
                <w:sz w:val="24"/>
                <w:szCs w:val="24"/>
              </w:rPr>
              <w:t>-33</w:t>
            </w:r>
          </w:p>
        </w:tc>
      </w:tr>
      <w:tr w:rsidR="002B6074" w:rsidRPr="00264593" w14:paraId="3F9DBD58" w14:textId="052FBE6E"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53" w14:textId="77777777" w:rsidR="00203F8E" w:rsidRPr="00264593" w:rsidRDefault="00203F8E">
            <w:pPr>
              <w:rPr>
                <w:sz w:val="24"/>
                <w:szCs w:val="24"/>
              </w:rPr>
            </w:pPr>
            <w:r w:rsidRPr="00264593">
              <w:rPr>
                <w:sz w:val="22"/>
                <w:szCs w:val="22"/>
              </w:rPr>
              <w:t>Patalpų remonto ir eksploatavimo</w:t>
            </w:r>
          </w:p>
        </w:tc>
        <w:tc>
          <w:tcPr>
            <w:tcW w:w="858" w:type="pct"/>
            <w:gridSpan w:val="3"/>
            <w:tcBorders>
              <w:left w:val="single" w:sz="8" w:space="0" w:color="000000"/>
              <w:bottom w:val="single" w:sz="4" w:space="0" w:color="000000"/>
            </w:tcBorders>
            <w:shd w:val="clear" w:color="auto" w:fill="auto"/>
            <w:vAlign w:val="center"/>
          </w:tcPr>
          <w:p w14:paraId="3F9DBD54" w14:textId="1C528081" w:rsidR="00203F8E" w:rsidRPr="00264593" w:rsidRDefault="00990C77">
            <w:pPr>
              <w:spacing w:before="5"/>
              <w:ind w:left="45" w:right="125"/>
              <w:jc w:val="right"/>
              <w:rPr>
                <w:sz w:val="24"/>
                <w:szCs w:val="24"/>
              </w:rPr>
            </w:pPr>
            <w:r w:rsidRPr="00264593">
              <w:rPr>
                <w:sz w:val="24"/>
                <w:szCs w:val="24"/>
              </w:rPr>
              <w:t>14</w:t>
            </w:r>
            <w:r w:rsidR="00613053" w:rsidRPr="00264593">
              <w:rPr>
                <w:sz w:val="24"/>
                <w:szCs w:val="24"/>
              </w:rPr>
              <w:t xml:space="preserve"> </w:t>
            </w:r>
            <w:r w:rsidRPr="00264593">
              <w:rPr>
                <w:sz w:val="24"/>
                <w:szCs w:val="24"/>
              </w:rPr>
              <w:t>071</w:t>
            </w:r>
          </w:p>
        </w:tc>
        <w:tc>
          <w:tcPr>
            <w:tcW w:w="635" w:type="pct"/>
            <w:tcBorders>
              <w:left w:val="single" w:sz="4" w:space="0" w:color="000000"/>
              <w:bottom w:val="single" w:sz="4" w:space="0" w:color="000000"/>
            </w:tcBorders>
            <w:shd w:val="clear" w:color="auto" w:fill="auto"/>
            <w:vAlign w:val="bottom"/>
          </w:tcPr>
          <w:p w14:paraId="3F9DBD55" w14:textId="671EBE9B" w:rsidR="00203F8E" w:rsidRPr="00264593" w:rsidRDefault="00990C77">
            <w:pPr>
              <w:jc w:val="right"/>
              <w:rPr>
                <w:sz w:val="24"/>
                <w:szCs w:val="24"/>
              </w:rPr>
            </w:pPr>
            <w:r w:rsidRPr="00264593">
              <w:rPr>
                <w:sz w:val="24"/>
                <w:szCs w:val="24"/>
              </w:rPr>
              <w:t>0,16</w:t>
            </w:r>
          </w:p>
        </w:tc>
        <w:tc>
          <w:tcPr>
            <w:tcW w:w="687" w:type="pct"/>
            <w:gridSpan w:val="3"/>
            <w:tcBorders>
              <w:left w:val="single" w:sz="8" w:space="0" w:color="000000"/>
              <w:bottom w:val="single" w:sz="4" w:space="0" w:color="000000"/>
            </w:tcBorders>
            <w:shd w:val="clear" w:color="auto" w:fill="auto"/>
            <w:vAlign w:val="center"/>
          </w:tcPr>
          <w:p w14:paraId="3F9DBD56" w14:textId="4EC1B26A" w:rsidR="00203F8E" w:rsidRPr="00264593" w:rsidRDefault="005B73DF">
            <w:pPr>
              <w:spacing w:before="5"/>
              <w:ind w:left="120" w:right="96"/>
              <w:jc w:val="right"/>
              <w:rPr>
                <w:sz w:val="24"/>
                <w:szCs w:val="24"/>
              </w:rPr>
            </w:pPr>
            <w:r w:rsidRPr="00264593">
              <w:rPr>
                <w:sz w:val="24"/>
                <w:szCs w:val="24"/>
              </w:rPr>
              <w:t>25 152</w:t>
            </w:r>
          </w:p>
        </w:tc>
        <w:tc>
          <w:tcPr>
            <w:tcW w:w="615" w:type="pct"/>
            <w:gridSpan w:val="3"/>
            <w:tcBorders>
              <w:left w:val="single" w:sz="4" w:space="0" w:color="000000"/>
              <w:bottom w:val="single" w:sz="4" w:space="0" w:color="000000"/>
              <w:right w:val="single" w:sz="8" w:space="0" w:color="000000"/>
            </w:tcBorders>
            <w:shd w:val="clear" w:color="auto" w:fill="auto"/>
            <w:vAlign w:val="bottom"/>
          </w:tcPr>
          <w:p w14:paraId="3F9DBD57" w14:textId="193101D3" w:rsidR="00203F8E" w:rsidRPr="00264593" w:rsidRDefault="0095575E">
            <w:pPr>
              <w:jc w:val="right"/>
            </w:pPr>
            <w:r w:rsidRPr="00264593">
              <w:t>0,26</w:t>
            </w:r>
          </w:p>
        </w:tc>
        <w:tc>
          <w:tcPr>
            <w:tcW w:w="846" w:type="pct"/>
            <w:gridSpan w:val="3"/>
            <w:tcBorders>
              <w:left w:val="single" w:sz="4" w:space="0" w:color="000000"/>
              <w:bottom w:val="single" w:sz="4" w:space="0" w:color="000000"/>
              <w:right w:val="single" w:sz="8" w:space="0" w:color="000000"/>
            </w:tcBorders>
          </w:tcPr>
          <w:p w14:paraId="13A938D0" w14:textId="3A81A5B9" w:rsidR="00203F8E" w:rsidRPr="00264593" w:rsidRDefault="004229AF" w:rsidP="0095575E">
            <w:pPr>
              <w:jc w:val="center"/>
              <w:rPr>
                <w:sz w:val="24"/>
                <w:szCs w:val="24"/>
              </w:rPr>
            </w:pPr>
            <w:r w:rsidRPr="00264593">
              <w:rPr>
                <w:sz w:val="24"/>
                <w:szCs w:val="24"/>
              </w:rPr>
              <w:t>78</w:t>
            </w:r>
          </w:p>
        </w:tc>
      </w:tr>
      <w:tr w:rsidR="002B6074" w:rsidRPr="00264593" w14:paraId="3F9DBD5E" w14:textId="5DF5358A" w:rsidTr="00D47A29">
        <w:trPr>
          <w:trHeight w:val="315"/>
        </w:trPr>
        <w:tc>
          <w:tcPr>
            <w:tcW w:w="1359" w:type="pct"/>
            <w:gridSpan w:val="2"/>
            <w:tcBorders>
              <w:left w:val="single" w:sz="8" w:space="0" w:color="000000"/>
              <w:bottom w:val="single" w:sz="4" w:space="0" w:color="000000"/>
            </w:tcBorders>
            <w:shd w:val="clear" w:color="auto" w:fill="auto"/>
            <w:vAlign w:val="center"/>
          </w:tcPr>
          <w:p w14:paraId="3F9DBD59" w14:textId="77777777" w:rsidR="00203F8E" w:rsidRPr="00264593" w:rsidRDefault="00203F8E">
            <w:pPr>
              <w:rPr>
                <w:sz w:val="24"/>
                <w:szCs w:val="24"/>
              </w:rPr>
            </w:pPr>
            <w:r w:rsidRPr="00264593">
              <w:rPr>
                <w:sz w:val="22"/>
                <w:szCs w:val="22"/>
              </w:rPr>
              <w:t>Sunaudotų atsargų</w:t>
            </w:r>
          </w:p>
        </w:tc>
        <w:tc>
          <w:tcPr>
            <w:tcW w:w="858" w:type="pct"/>
            <w:gridSpan w:val="3"/>
            <w:tcBorders>
              <w:left w:val="single" w:sz="8" w:space="0" w:color="000000"/>
              <w:bottom w:val="single" w:sz="4" w:space="0" w:color="000000"/>
            </w:tcBorders>
            <w:shd w:val="clear" w:color="auto" w:fill="auto"/>
            <w:vAlign w:val="bottom"/>
          </w:tcPr>
          <w:p w14:paraId="3F9DBD5A" w14:textId="4C5963B2" w:rsidR="00203F8E" w:rsidRPr="00264593" w:rsidRDefault="00990C77">
            <w:pPr>
              <w:jc w:val="right"/>
              <w:rPr>
                <w:sz w:val="24"/>
                <w:szCs w:val="24"/>
              </w:rPr>
            </w:pPr>
            <w:r w:rsidRPr="00264593">
              <w:rPr>
                <w:sz w:val="24"/>
                <w:szCs w:val="24"/>
              </w:rPr>
              <w:t>754</w:t>
            </w:r>
            <w:r w:rsidR="00613053" w:rsidRPr="00264593">
              <w:rPr>
                <w:sz w:val="24"/>
                <w:szCs w:val="24"/>
              </w:rPr>
              <w:t xml:space="preserve"> </w:t>
            </w:r>
            <w:r w:rsidRPr="00264593">
              <w:rPr>
                <w:sz w:val="24"/>
                <w:szCs w:val="24"/>
              </w:rPr>
              <w:t>188</w:t>
            </w:r>
          </w:p>
        </w:tc>
        <w:tc>
          <w:tcPr>
            <w:tcW w:w="635" w:type="pct"/>
            <w:tcBorders>
              <w:left w:val="single" w:sz="4" w:space="0" w:color="000000"/>
              <w:bottom w:val="single" w:sz="4" w:space="0" w:color="000000"/>
            </w:tcBorders>
            <w:shd w:val="clear" w:color="auto" w:fill="auto"/>
            <w:vAlign w:val="bottom"/>
          </w:tcPr>
          <w:p w14:paraId="3F9DBD5B" w14:textId="42601DFF" w:rsidR="00203F8E" w:rsidRPr="00264593" w:rsidRDefault="00990C77">
            <w:pPr>
              <w:jc w:val="right"/>
              <w:rPr>
                <w:sz w:val="24"/>
                <w:szCs w:val="24"/>
              </w:rPr>
            </w:pPr>
            <w:r w:rsidRPr="00264593">
              <w:rPr>
                <w:sz w:val="24"/>
                <w:szCs w:val="24"/>
              </w:rPr>
              <w:t>8,6</w:t>
            </w:r>
          </w:p>
        </w:tc>
        <w:tc>
          <w:tcPr>
            <w:tcW w:w="687" w:type="pct"/>
            <w:gridSpan w:val="3"/>
            <w:tcBorders>
              <w:left w:val="single" w:sz="8" w:space="0" w:color="000000"/>
              <w:bottom w:val="single" w:sz="4" w:space="0" w:color="000000"/>
            </w:tcBorders>
            <w:shd w:val="clear" w:color="auto" w:fill="auto"/>
            <w:vAlign w:val="bottom"/>
          </w:tcPr>
          <w:p w14:paraId="3F9DBD5C" w14:textId="77E66080" w:rsidR="00203F8E" w:rsidRPr="00264593" w:rsidRDefault="005B73DF">
            <w:pPr>
              <w:jc w:val="right"/>
              <w:rPr>
                <w:sz w:val="24"/>
                <w:szCs w:val="24"/>
              </w:rPr>
            </w:pPr>
            <w:r w:rsidRPr="00264593">
              <w:rPr>
                <w:sz w:val="24"/>
                <w:szCs w:val="24"/>
              </w:rPr>
              <w:t>778 036</w:t>
            </w:r>
          </w:p>
        </w:tc>
        <w:tc>
          <w:tcPr>
            <w:tcW w:w="615" w:type="pct"/>
            <w:gridSpan w:val="3"/>
            <w:tcBorders>
              <w:left w:val="single" w:sz="4" w:space="0" w:color="000000"/>
              <w:bottom w:val="single" w:sz="4" w:space="0" w:color="000000"/>
              <w:right w:val="single" w:sz="8" w:space="0" w:color="000000"/>
            </w:tcBorders>
            <w:shd w:val="clear" w:color="auto" w:fill="auto"/>
            <w:vAlign w:val="bottom"/>
          </w:tcPr>
          <w:p w14:paraId="3F9DBD5D" w14:textId="081FC5D6" w:rsidR="00203F8E" w:rsidRPr="00264593" w:rsidRDefault="0095575E">
            <w:pPr>
              <w:jc w:val="right"/>
            </w:pPr>
            <w:r w:rsidRPr="00264593">
              <w:t>8,2</w:t>
            </w:r>
          </w:p>
        </w:tc>
        <w:tc>
          <w:tcPr>
            <w:tcW w:w="846" w:type="pct"/>
            <w:gridSpan w:val="3"/>
            <w:tcBorders>
              <w:left w:val="single" w:sz="4" w:space="0" w:color="000000"/>
              <w:bottom w:val="single" w:sz="4" w:space="0" w:color="000000"/>
              <w:right w:val="single" w:sz="8" w:space="0" w:color="000000"/>
            </w:tcBorders>
          </w:tcPr>
          <w:p w14:paraId="2313CEE5" w14:textId="1ABF6FF8" w:rsidR="00203F8E" w:rsidRPr="00264593" w:rsidRDefault="004229AF" w:rsidP="0095575E">
            <w:pPr>
              <w:jc w:val="center"/>
              <w:rPr>
                <w:sz w:val="24"/>
                <w:szCs w:val="24"/>
              </w:rPr>
            </w:pPr>
            <w:r w:rsidRPr="00264593">
              <w:rPr>
                <w:sz w:val="24"/>
                <w:szCs w:val="24"/>
              </w:rPr>
              <w:t>3,2</w:t>
            </w:r>
          </w:p>
        </w:tc>
      </w:tr>
      <w:tr w:rsidR="002B6074" w:rsidRPr="00264593" w14:paraId="3F9DBD64" w14:textId="49F4DFE9" w:rsidTr="00D47A29">
        <w:trPr>
          <w:trHeight w:val="315"/>
        </w:trPr>
        <w:tc>
          <w:tcPr>
            <w:tcW w:w="1359" w:type="pct"/>
            <w:gridSpan w:val="2"/>
            <w:tcBorders>
              <w:top w:val="single" w:sz="4" w:space="0" w:color="000000"/>
              <w:left w:val="single" w:sz="4" w:space="0" w:color="000000"/>
              <w:bottom w:val="single" w:sz="4" w:space="0" w:color="000000"/>
            </w:tcBorders>
            <w:shd w:val="clear" w:color="auto" w:fill="auto"/>
            <w:vAlign w:val="center"/>
          </w:tcPr>
          <w:p w14:paraId="3F9DBD5F" w14:textId="77777777" w:rsidR="00203F8E" w:rsidRPr="00264593" w:rsidRDefault="00203F8E">
            <w:pPr>
              <w:rPr>
                <w:sz w:val="24"/>
                <w:szCs w:val="24"/>
              </w:rPr>
            </w:pPr>
            <w:r w:rsidRPr="00264593">
              <w:rPr>
                <w:sz w:val="22"/>
                <w:szCs w:val="22"/>
              </w:rPr>
              <w:t>Kitų paslaugų</w:t>
            </w:r>
          </w:p>
        </w:tc>
        <w:tc>
          <w:tcPr>
            <w:tcW w:w="858" w:type="pct"/>
            <w:gridSpan w:val="3"/>
            <w:tcBorders>
              <w:top w:val="single" w:sz="4" w:space="0" w:color="000000"/>
              <w:left w:val="single" w:sz="4" w:space="0" w:color="000000"/>
              <w:bottom w:val="single" w:sz="4" w:space="0" w:color="000000"/>
            </w:tcBorders>
            <w:shd w:val="clear" w:color="auto" w:fill="auto"/>
            <w:vAlign w:val="bottom"/>
          </w:tcPr>
          <w:p w14:paraId="3F9DBD60" w14:textId="632638AE" w:rsidR="00203F8E" w:rsidRPr="00264593" w:rsidRDefault="00990C77">
            <w:pPr>
              <w:jc w:val="right"/>
              <w:rPr>
                <w:sz w:val="24"/>
                <w:szCs w:val="24"/>
              </w:rPr>
            </w:pPr>
            <w:r w:rsidRPr="00264593">
              <w:rPr>
                <w:sz w:val="24"/>
                <w:szCs w:val="24"/>
              </w:rPr>
              <w:t>260</w:t>
            </w:r>
            <w:r w:rsidR="00613053" w:rsidRPr="00264593">
              <w:rPr>
                <w:sz w:val="24"/>
                <w:szCs w:val="24"/>
              </w:rPr>
              <w:t xml:space="preserve"> </w:t>
            </w:r>
            <w:r w:rsidRPr="00264593">
              <w:rPr>
                <w:sz w:val="24"/>
                <w:szCs w:val="24"/>
              </w:rPr>
              <w:t>604</w:t>
            </w:r>
          </w:p>
        </w:tc>
        <w:tc>
          <w:tcPr>
            <w:tcW w:w="635" w:type="pct"/>
            <w:tcBorders>
              <w:top w:val="single" w:sz="4" w:space="0" w:color="000000"/>
              <w:left w:val="single" w:sz="4" w:space="0" w:color="000000"/>
              <w:bottom w:val="single" w:sz="4" w:space="0" w:color="000000"/>
            </w:tcBorders>
            <w:shd w:val="clear" w:color="auto" w:fill="auto"/>
            <w:vAlign w:val="bottom"/>
          </w:tcPr>
          <w:p w14:paraId="3F9DBD61" w14:textId="2B1234F6" w:rsidR="00203F8E" w:rsidRPr="00264593" w:rsidRDefault="00990C77">
            <w:pPr>
              <w:jc w:val="right"/>
              <w:rPr>
                <w:sz w:val="24"/>
                <w:szCs w:val="24"/>
              </w:rPr>
            </w:pPr>
            <w:r w:rsidRPr="00264593">
              <w:rPr>
                <w:sz w:val="24"/>
                <w:szCs w:val="24"/>
              </w:rPr>
              <w:t>2,9</w:t>
            </w:r>
          </w:p>
        </w:tc>
        <w:tc>
          <w:tcPr>
            <w:tcW w:w="687" w:type="pct"/>
            <w:gridSpan w:val="3"/>
            <w:tcBorders>
              <w:top w:val="single" w:sz="4" w:space="0" w:color="000000"/>
              <w:left w:val="single" w:sz="4" w:space="0" w:color="000000"/>
              <w:bottom w:val="single" w:sz="4" w:space="0" w:color="000000"/>
            </w:tcBorders>
            <w:shd w:val="clear" w:color="auto" w:fill="auto"/>
            <w:vAlign w:val="bottom"/>
          </w:tcPr>
          <w:p w14:paraId="3F9DBD62" w14:textId="33BD5386" w:rsidR="00203F8E" w:rsidRPr="00264593" w:rsidRDefault="005B73DF">
            <w:pPr>
              <w:jc w:val="right"/>
              <w:rPr>
                <w:sz w:val="24"/>
                <w:szCs w:val="24"/>
              </w:rPr>
            </w:pPr>
            <w:r w:rsidRPr="00264593">
              <w:rPr>
                <w:sz w:val="24"/>
                <w:szCs w:val="24"/>
              </w:rPr>
              <w:t>265 754</w:t>
            </w:r>
          </w:p>
        </w:tc>
        <w:tc>
          <w:tcPr>
            <w:tcW w:w="615"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F9DBD63" w14:textId="45F54F79" w:rsidR="00203F8E" w:rsidRPr="00264593" w:rsidRDefault="0095575E">
            <w:pPr>
              <w:jc w:val="right"/>
            </w:pPr>
            <w:r w:rsidRPr="00264593">
              <w:t>2,8</w:t>
            </w:r>
          </w:p>
        </w:tc>
        <w:tc>
          <w:tcPr>
            <w:tcW w:w="846" w:type="pct"/>
            <w:gridSpan w:val="3"/>
            <w:tcBorders>
              <w:top w:val="single" w:sz="4" w:space="0" w:color="000000"/>
              <w:left w:val="single" w:sz="4" w:space="0" w:color="000000"/>
              <w:bottom w:val="single" w:sz="4" w:space="0" w:color="000000"/>
              <w:right w:val="single" w:sz="4" w:space="0" w:color="000000"/>
            </w:tcBorders>
          </w:tcPr>
          <w:p w14:paraId="523EDABD" w14:textId="3D3734B1" w:rsidR="00203F8E" w:rsidRPr="00264593" w:rsidRDefault="004229AF" w:rsidP="0095575E">
            <w:pPr>
              <w:jc w:val="center"/>
              <w:rPr>
                <w:sz w:val="24"/>
                <w:szCs w:val="24"/>
              </w:rPr>
            </w:pPr>
            <w:r w:rsidRPr="00264593">
              <w:rPr>
                <w:sz w:val="24"/>
                <w:szCs w:val="24"/>
              </w:rPr>
              <w:t>2</w:t>
            </w:r>
          </w:p>
        </w:tc>
      </w:tr>
      <w:tr w:rsidR="002B6074" w:rsidRPr="00264593" w14:paraId="3F9DBD6A" w14:textId="505A707B" w:rsidTr="00D47A29">
        <w:trPr>
          <w:trHeight w:val="315"/>
        </w:trPr>
        <w:tc>
          <w:tcPr>
            <w:tcW w:w="1359" w:type="pct"/>
            <w:gridSpan w:val="2"/>
            <w:tcBorders>
              <w:top w:val="single" w:sz="4" w:space="0" w:color="000000"/>
              <w:left w:val="single" w:sz="8" w:space="0" w:color="000000"/>
            </w:tcBorders>
            <w:shd w:val="clear" w:color="auto" w:fill="auto"/>
            <w:vAlign w:val="center"/>
          </w:tcPr>
          <w:p w14:paraId="3F9DBD65" w14:textId="77777777" w:rsidR="00203F8E" w:rsidRPr="00264593" w:rsidRDefault="00203F8E">
            <w:pPr>
              <w:rPr>
                <w:sz w:val="24"/>
                <w:szCs w:val="24"/>
              </w:rPr>
            </w:pPr>
            <w:r w:rsidRPr="00264593">
              <w:rPr>
                <w:sz w:val="22"/>
                <w:szCs w:val="22"/>
              </w:rPr>
              <w:t>Finansinės ir investicinės veiklos sąnaudos</w:t>
            </w:r>
          </w:p>
        </w:tc>
        <w:tc>
          <w:tcPr>
            <w:tcW w:w="858" w:type="pct"/>
            <w:gridSpan w:val="3"/>
            <w:tcBorders>
              <w:top w:val="single" w:sz="4" w:space="0" w:color="000000"/>
              <w:left w:val="single" w:sz="8" w:space="0" w:color="000000"/>
            </w:tcBorders>
            <w:shd w:val="clear" w:color="auto" w:fill="auto"/>
            <w:vAlign w:val="bottom"/>
          </w:tcPr>
          <w:p w14:paraId="3F9DBD66" w14:textId="03C9944B" w:rsidR="00203F8E" w:rsidRPr="00264593" w:rsidRDefault="00990C77">
            <w:pPr>
              <w:jc w:val="right"/>
              <w:rPr>
                <w:sz w:val="22"/>
                <w:szCs w:val="22"/>
              </w:rPr>
            </w:pPr>
            <w:r w:rsidRPr="00264593">
              <w:rPr>
                <w:sz w:val="22"/>
                <w:szCs w:val="22"/>
              </w:rPr>
              <w:t>4</w:t>
            </w:r>
            <w:r w:rsidR="0095575E" w:rsidRPr="00264593">
              <w:rPr>
                <w:sz w:val="22"/>
                <w:szCs w:val="22"/>
              </w:rPr>
              <w:t xml:space="preserve"> </w:t>
            </w:r>
            <w:r w:rsidRPr="00264593">
              <w:rPr>
                <w:sz w:val="22"/>
                <w:szCs w:val="22"/>
              </w:rPr>
              <w:t>153</w:t>
            </w:r>
          </w:p>
        </w:tc>
        <w:tc>
          <w:tcPr>
            <w:tcW w:w="635" w:type="pct"/>
            <w:tcBorders>
              <w:top w:val="single" w:sz="4" w:space="0" w:color="000000"/>
              <w:left w:val="single" w:sz="4" w:space="0" w:color="000000"/>
              <w:bottom w:val="single" w:sz="4" w:space="0" w:color="000000"/>
            </w:tcBorders>
            <w:shd w:val="clear" w:color="auto" w:fill="auto"/>
            <w:vAlign w:val="bottom"/>
          </w:tcPr>
          <w:p w14:paraId="3F9DBD67" w14:textId="21833A4B" w:rsidR="00203F8E" w:rsidRPr="00264593" w:rsidRDefault="00990C77">
            <w:pPr>
              <w:jc w:val="right"/>
              <w:rPr>
                <w:sz w:val="22"/>
                <w:szCs w:val="22"/>
              </w:rPr>
            </w:pPr>
            <w:r w:rsidRPr="00264593">
              <w:rPr>
                <w:sz w:val="22"/>
                <w:szCs w:val="22"/>
              </w:rPr>
              <w:t>0,05</w:t>
            </w:r>
          </w:p>
        </w:tc>
        <w:tc>
          <w:tcPr>
            <w:tcW w:w="687" w:type="pct"/>
            <w:gridSpan w:val="3"/>
            <w:tcBorders>
              <w:top w:val="single" w:sz="4" w:space="0" w:color="000000"/>
              <w:left w:val="single" w:sz="8" w:space="0" w:color="000000"/>
            </w:tcBorders>
            <w:shd w:val="clear" w:color="auto" w:fill="auto"/>
            <w:vAlign w:val="bottom"/>
          </w:tcPr>
          <w:p w14:paraId="3F9DBD68" w14:textId="133D5A49" w:rsidR="00203F8E" w:rsidRPr="00264593" w:rsidRDefault="005B73DF">
            <w:pPr>
              <w:jc w:val="right"/>
              <w:rPr>
                <w:sz w:val="22"/>
                <w:szCs w:val="22"/>
              </w:rPr>
            </w:pPr>
            <w:r w:rsidRPr="00264593">
              <w:rPr>
                <w:sz w:val="22"/>
                <w:szCs w:val="22"/>
              </w:rPr>
              <w:t>3075</w:t>
            </w:r>
          </w:p>
        </w:tc>
        <w:tc>
          <w:tcPr>
            <w:tcW w:w="615" w:type="pct"/>
            <w:gridSpan w:val="3"/>
            <w:tcBorders>
              <w:top w:val="single" w:sz="4" w:space="0" w:color="000000"/>
              <w:left w:val="single" w:sz="4" w:space="0" w:color="000000"/>
              <w:bottom w:val="single" w:sz="4" w:space="0" w:color="000000"/>
              <w:right w:val="single" w:sz="8" w:space="0" w:color="000000"/>
            </w:tcBorders>
            <w:shd w:val="clear" w:color="auto" w:fill="auto"/>
            <w:vAlign w:val="bottom"/>
          </w:tcPr>
          <w:p w14:paraId="3F9DBD69" w14:textId="6EF6BFA7" w:rsidR="00203F8E" w:rsidRPr="00264593" w:rsidRDefault="0095575E">
            <w:pPr>
              <w:snapToGrid w:val="0"/>
              <w:jc w:val="right"/>
              <w:rPr>
                <w:sz w:val="22"/>
                <w:szCs w:val="22"/>
              </w:rPr>
            </w:pPr>
            <w:r w:rsidRPr="00264593">
              <w:rPr>
                <w:sz w:val="22"/>
                <w:szCs w:val="22"/>
              </w:rPr>
              <w:t>0,03</w:t>
            </w:r>
          </w:p>
        </w:tc>
        <w:tc>
          <w:tcPr>
            <w:tcW w:w="846" w:type="pct"/>
            <w:gridSpan w:val="3"/>
            <w:tcBorders>
              <w:top w:val="single" w:sz="4" w:space="0" w:color="000000"/>
              <w:left w:val="single" w:sz="4" w:space="0" w:color="000000"/>
              <w:bottom w:val="single" w:sz="4" w:space="0" w:color="000000"/>
              <w:right w:val="single" w:sz="8" w:space="0" w:color="000000"/>
            </w:tcBorders>
          </w:tcPr>
          <w:p w14:paraId="389A0722" w14:textId="09ED3B9A" w:rsidR="00203F8E" w:rsidRPr="00264593" w:rsidRDefault="004229AF" w:rsidP="0095575E">
            <w:pPr>
              <w:snapToGrid w:val="0"/>
              <w:jc w:val="center"/>
              <w:rPr>
                <w:sz w:val="24"/>
                <w:szCs w:val="24"/>
              </w:rPr>
            </w:pPr>
            <w:r w:rsidRPr="00264593">
              <w:rPr>
                <w:sz w:val="24"/>
                <w:szCs w:val="24"/>
              </w:rPr>
              <w:t>-26</w:t>
            </w:r>
          </w:p>
        </w:tc>
      </w:tr>
      <w:tr w:rsidR="002B6074" w:rsidRPr="00264593" w14:paraId="7235F58E" w14:textId="77777777" w:rsidTr="00D47A29">
        <w:trPr>
          <w:trHeight w:val="330"/>
        </w:trPr>
        <w:tc>
          <w:tcPr>
            <w:tcW w:w="1359" w:type="pct"/>
            <w:gridSpan w:val="2"/>
            <w:tcBorders>
              <w:top w:val="single" w:sz="8" w:space="0" w:color="000000"/>
              <w:left w:val="single" w:sz="8" w:space="0" w:color="000000"/>
              <w:bottom w:val="single" w:sz="8" w:space="0" w:color="000000"/>
            </w:tcBorders>
            <w:shd w:val="clear" w:color="auto" w:fill="auto"/>
            <w:vAlign w:val="center"/>
          </w:tcPr>
          <w:p w14:paraId="41FDC2C6" w14:textId="77777777" w:rsidR="00613053" w:rsidRPr="00264593" w:rsidRDefault="00613053" w:rsidP="001D1480">
            <w:pPr>
              <w:rPr>
                <w:b/>
                <w:bCs/>
                <w:sz w:val="24"/>
                <w:szCs w:val="24"/>
              </w:rPr>
            </w:pPr>
            <w:r w:rsidRPr="00264593">
              <w:rPr>
                <w:b/>
                <w:bCs/>
                <w:sz w:val="24"/>
                <w:szCs w:val="24"/>
              </w:rPr>
              <w:t>VEIKLOS REZULTATAS</w:t>
            </w:r>
          </w:p>
        </w:tc>
        <w:tc>
          <w:tcPr>
            <w:tcW w:w="858" w:type="pct"/>
            <w:gridSpan w:val="3"/>
            <w:tcBorders>
              <w:top w:val="single" w:sz="8" w:space="0" w:color="000000"/>
              <w:left w:val="single" w:sz="8" w:space="0" w:color="000000"/>
              <w:bottom w:val="single" w:sz="8" w:space="0" w:color="000000"/>
            </w:tcBorders>
            <w:shd w:val="clear" w:color="auto" w:fill="auto"/>
            <w:vAlign w:val="center"/>
          </w:tcPr>
          <w:p w14:paraId="3F260923" w14:textId="251B180C" w:rsidR="00613053" w:rsidRPr="00264593" w:rsidRDefault="00C2133A" w:rsidP="001D1480">
            <w:pPr>
              <w:jc w:val="right"/>
              <w:rPr>
                <w:b/>
                <w:bCs/>
                <w:sz w:val="24"/>
                <w:szCs w:val="24"/>
              </w:rPr>
            </w:pPr>
            <w:r w:rsidRPr="00264593">
              <w:rPr>
                <w:b/>
                <w:bCs/>
                <w:sz w:val="24"/>
                <w:szCs w:val="24"/>
              </w:rPr>
              <w:t>82776</w:t>
            </w:r>
          </w:p>
        </w:tc>
        <w:tc>
          <w:tcPr>
            <w:tcW w:w="635" w:type="pct"/>
            <w:tcBorders>
              <w:top w:val="single" w:sz="8" w:space="0" w:color="000000"/>
              <w:left w:val="single" w:sz="4" w:space="0" w:color="000000"/>
              <w:bottom w:val="single" w:sz="8" w:space="0" w:color="000000"/>
            </w:tcBorders>
            <w:shd w:val="clear" w:color="auto" w:fill="auto"/>
            <w:vAlign w:val="center"/>
          </w:tcPr>
          <w:p w14:paraId="31394A13" w14:textId="77777777" w:rsidR="00613053" w:rsidRPr="00264593" w:rsidRDefault="00613053" w:rsidP="001D1480">
            <w:pPr>
              <w:rPr>
                <w:b/>
                <w:bCs/>
                <w:sz w:val="24"/>
                <w:szCs w:val="24"/>
              </w:rPr>
            </w:pPr>
          </w:p>
        </w:tc>
        <w:tc>
          <w:tcPr>
            <w:tcW w:w="687" w:type="pct"/>
            <w:gridSpan w:val="3"/>
            <w:tcBorders>
              <w:top w:val="single" w:sz="8" w:space="0" w:color="000000"/>
              <w:left w:val="single" w:sz="8" w:space="0" w:color="000000"/>
              <w:bottom w:val="single" w:sz="8" w:space="0" w:color="000000"/>
            </w:tcBorders>
            <w:shd w:val="clear" w:color="auto" w:fill="auto"/>
            <w:vAlign w:val="center"/>
          </w:tcPr>
          <w:p w14:paraId="7DDB83E1" w14:textId="5C6D595A" w:rsidR="00613053" w:rsidRPr="00264593" w:rsidRDefault="00613053" w:rsidP="001D1480">
            <w:pPr>
              <w:jc w:val="right"/>
              <w:rPr>
                <w:b/>
                <w:sz w:val="24"/>
                <w:szCs w:val="24"/>
              </w:rPr>
            </w:pPr>
          </w:p>
        </w:tc>
        <w:tc>
          <w:tcPr>
            <w:tcW w:w="615" w:type="pct"/>
            <w:gridSpan w:val="3"/>
            <w:tcBorders>
              <w:top w:val="single" w:sz="8" w:space="0" w:color="000000"/>
              <w:left w:val="single" w:sz="4" w:space="0" w:color="000000"/>
              <w:bottom w:val="single" w:sz="8" w:space="0" w:color="000000"/>
              <w:right w:val="single" w:sz="8" w:space="0" w:color="000000"/>
            </w:tcBorders>
            <w:shd w:val="clear" w:color="auto" w:fill="auto"/>
            <w:vAlign w:val="center"/>
          </w:tcPr>
          <w:p w14:paraId="695F4BCB" w14:textId="0DDF99D1" w:rsidR="00613053" w:rsidRPr="00264593" w:rsidRDefault="008A7A92" w:rsidP="001D1480">
            <w:pPr>
              <w:rPr>
                <w:b/>
                <w:sz w:val="24"/>
                <w:szCs w:val="24"/>
              </w:rPr>
            </w:pPr>
            <w:r w:rsidRPr="00264593">
              <w:rPr>
                <w:b/>
                <w:bCs/>
                <w:sz w:val="24"/>
                <w:szCs w:val="24"/>
              </w:rPr>
              <w:t>254 030</w:t>
            </w:r>
          </w:p>
        </w:tc>
        <w:tc>
          <w:tcPr>
            <w:tcW w:w="846" w:type="pct"/>
            <w:gridSpan w:val="3"/>
            <w:tcBorders>
              <w:top w:val="single" w:sz="8" w:space="0" w:color="000000"/>
              <w:left w:val="single" w:sz="4" w:space="0" w:color="000000"/>
              <w:bottom w:val="single" w:sz="8" w:space="0" w:color="000000"/>
              <w:right w:val="single" w:sz="8" w:space="0" w:color="000000"/>
            </w:tcBorders>
            <w:vAlign w:val="center"/>
          </w:tcPr>
          <w:p w14:paraId="07EB8ABC" w14:textId="46BBF943" w:rsidR="00613053" w:rsidRPr="00264593" w:rsidRDefault="004229AF" w:rsidP="0095575E">
            <w:pPr>
              <w:jc w:val="center"/>
              <w:rPr>
                <w:b/>
                <w:sz w:val="24"/>
                <w:szCs w:val="24"/>
              </w:rPr>
            </w:pPr>
            <w:r w:rsidRPr="00264593">
              <w:rPr>
                <w:b/>
                <w:sz w:val="24"/>
                <w:szCs w:val="24"/>
              </w:rPr>
              <w:t>3 kartus</w:t>
            </w:r>
          </w:p>
        </w:tc>
      </w:tr>
      <w:tr w:rsidR="002B6074" w:rsidRPr="00264593" w14:paraId="18A7D43E" w14:textId="77777777" w:rsidTr="00D47A29">
        <w:trPr>
          <w:trHeight w:val="330"/>
        </w:trPr>
        <w:tc>
          <w:tcPr>
            <w:tcW w:w="1359" w:type="pct"/>
            <w:gridSpan w:val="2"/>
            <w:tcBorders>
              <w:top w:val="single" w:sz="8" w:space="0" w:color="000000"/>
              <w:left w:val="single" w:sz="8" w:space="0" w:color="000000"/>
              <w:bottom w:val="single" w:sz="8" w:space="0" w:color="000000"/>
            </w:tcBorders>
            <w:shd w:val="clear" w:color="auto" w:fill="auto"/>
            <w:vAlign w:val="center"/>
          </w:tcPr>
          <w:p w14:paraId="195BECCA" w14:textId="07D7DC5A" w:rsidR="00C2133A" w:rsidRPr="00264593" w:rsidRDefault="00C2133A" w:rsidP="002B6074">
            <w:pPr>
              <w:rPr>
                <w:b/>
                <w:bCs/>
                <w:sz w:val="24"/>
                <w:szCs w:val="24"/>
              </w:rPr>
            </w:pPr>
            <w:r w:rsidRPr="00264593">
              <w:rPr>
                <w:bCs/>
                <w:sz w:val="22"/>
                <w:szCs w:val="22"/>
              </w:rPr>
              <w:t>Apskaitos politikos ir klaidų taisymo įtaka</w:t>
            </w:r>
          </w:p>
        </w:tc>
        <w:tc>
          <w:tcPr>
            <w:tcW w:w="858" w:type="pct"/>
            <w:gridSpan w:val="3"/>
            <w:tcBorders>
              <w:top w:val="single" w:sz="8" w:space="0" w:color="000000"/>
              <w:left w:val="single" w:sz="8" w:space="0" w:color="000000"/>
              <w:bottom w:val="single" w:sz="8" w:space="0" w:color="000000"/>
            </w:tcBorders>
            <w:shd w:val="clear" w:color="auto" w:fill="auto"/>
            <w:vAlign w:val="center"/>
          </w:tcPr>
          <w:p w14:paraId="7697C557" w14:textId="32375630" w:rsidR="00C2133A" w:rsidRPr="00264593" w:rsidRDefault="00C2133A" w:rsidP="002B6074">
            <w:pPr>
              <w:jc w:val="right"/>
              <w:rPr>
                <w:b/>
                <w:bCs/>
                <w:sz w:val="24"/>
                <w:szCs w:val="24"/>
              </w:rPr>
            </w:pPr>
            <w:r w:rsidRPr="00264593">
              <w:rPr>
                <w:bCs/>
                <w:sz w:val="24"/>
                <w:szCs w:val="24"/>
              </w:rPr>
              <w:t>-71 084</w:t>
            </w:r>
          </w:p>
        </w:tc>
        <w:tc>
          <w:tcPr>
            <w:tcW w:w="635" w:type="pct"/>
            <w:tcBorders>
              <w:top w:val="single" w:sz="8" w:space="0" w:color="000000"/>
              <w:left w:val="single" w:sz="4" w:space="0" w:color="000000"/>
              <w:bottom w:val="single" w:sz="8" w:space="0" w:color="000000"/>
            </w:tcBorders>
            <w:shd w:val="clear" w:color="auto" w:fill="auto"/>
            <w:vAlign w:val="center"/>
          </w:tcPr>
          <w:p w14:paraId="377A9125" w14:textId="77777777" w:rsidR="00C2133A" w:rsidRPr="00264593" w:rsidRDefault="00C2133A" w:rsidP="002B6074">
            <w:pPr>
              <w:rPr>
                <w:b/>
                <w:bCs/>
                <w:sz w:val="24"/>
                <w:szCs w:val="24"/>
              </w:rPr>
            </w:pPr>
          </w:p>
        </w:tc>
        <w:tc>
          <w:tcPr>
            <w:tcW w:w="687" w:type="pct"/>
            <w:gridSpan w:val="3"/>
            <w:tcBorders>
              <w:top w:val="single" w:sz="8" w:space="0" w:color="000000"/>
              <w:left w:val="single" w:sz="8" w:space="0" w:color="000000"/>
              <w:bottom w:val="single" w:sz="8" w:space="0" w:color="000000"/>
            </w:tcBorders>
            <w:shd w:val="clear" w:color="auto" w:fill="auto"/>
            <w:vAlign w:val="center"/>
          </w:tcPr>
          <w:p w14:paraId="741EF9B3" w14:textId="77777777" w:rsidR="00C2133A" w:rsidRPr="00264593" w:rsidRDefault="00C2133A" w:rsidP="002B6074">
            <w:pPr>
              <w:jc w:val="right"/>
              <w:rPr>
                <w:b/>
                <w:sz w:val="24"/>
                <w:szCs w:val="24"/>
              </w:rPr>
            </w:pPr>
          </w:p>
        </w:tc>
        <w:tc>
          <w:tcPr>
            <w:tcW w:w="615" w:type="pct"/>
            <w:gridSpan w:val="3"/>
            <w:tcBorders>
              <w:top w:val="single" w:sz="8" w:space="0" w:color="000000"/>
              <w:left w:val="single" w:sz="4" w:space="0" w:color="000000"/>
              <w:bottom w:val="single" w:sz="8" w:space="0" w:color="000000"/>
              <w:right w:val="single" w:sz="8" w:space="0" w:color="000000"/>
            </w:tcBorders>
            <w:shd w:val="clear" w:color="auto" w:fill="auto"/>
            <w:vAlign w:val="center"/>
          </w:tcPr>
          <w:p w14:paraId="635E503F" w14:textId="0FF23F04" w:rsidR="00C2133A" w:rsidRPr="00264593" w:rsidRDefault="00C2133A" w:rsidP="002B6074">
            <w:pPr>
              <w:rPr>
                <w:b/>
                <w:bCs/>
                <w:sz w:val="24"/>
                <w:szCs w:val="24"/>
              </w:rPr>
            </w:pPr>
          </w:p>
        </w:tc>
        <w:tc>
          <w:tcPr>
            <w:tcW w:w="846" w:type="pct"/>
            <w:gridSpan w:val="3"/>
            <w:tcBorders>
              <w:top w:val="single" w:sz="8" w:space="0" w:color="000000"/>
              <w:left w:val="single" w:sz="4" w:space="0" w:color="000000"/>
              <w:bottom w:val="single" w:sz="8" w:space="0" w:color="000000"/>
              <w:right w:val="single" w:sz="8" w:space="0" w:color="000000"/>
            </w:tcBorders>
            <w:vAlign w:val="center"/>
          </w:tcPr>
          <w:p w14:paraId="3439636B" w14:textId="5B682C2E" w:rsidR="00C2133A" w:rsidRPr="00264593" w:rsidRDefault="00C2133A" w:rsidP="002B6074">
            <w:pPr>
              <w:jc w:val="center"/>
              <w:rPr>
                <w:b/>
                <w:sz w:val="24"/>
                <w:szCs w:val="24"/>
              </w:rPr>
            </w:pPr>
          </w:p>
        </w:tc>
      </w:tr>
      <w:tr w:rsidR="001C14A4" w:rsidRPr="00264593" w14:paraId="69ED5BDF"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6D3640FD"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55681C79" w14:textId="77777777" w:rsidR="001C14A4" w:rsidRPr="00264593" w:rsidRDefault="001C14A4" w:rsidP="001C14A4">
            <w:pPr>
              <w:widowControl/>
              <w:suppressAutoHyphens w:val="0"/>
              <w:autoSpaceDE/>
              <w:rPr>
                <w:lang w:eastAsia="lt-LT"/>
              </w:rPr>
            </w:pPr>
          </w:p>
        </w:tc>
        <w:tc>
          <w:tcPr>
            <w:tcW w:w="116" w:type="pct"/>
            <w:tcBorders>
              <w:top w:val="nil"/>
              <w:left w:val="nil"/>
              <w:bottom w:val="nil"/>
              <w:right w:val="nil"/>
            </w:tcBorders>
            <w:shd w:val="clear" w:color="auto" w:fill="auto"/>
            <w:noWrap/>
            <w:vAlign w:val="bottom"/>
            <w:hideMark/>
          </w:tcPr>
          <w:p w14:paraId="161943D2" w14:textId="77777777" w:rsidR="001C14A4" w:rsidRPr="00264593" w:rsidRDefault="001C14A4" w:rsidP="001C14A4">
            <w:pPr>
              <w:widowControl/>
              <w:suppressAutoHyphens w:val="0"/>
              <w:autoSpaceDE/>
              <w:rPr>
                <w:b/>
                <w:bCs/>
                <w:lang w:eastAsia="lt-LT"/>
              </w:rPr>
            </w:pPr>
          </w:p>
        </w:tc>
        <w:tc>
          <w:tcPr>
            <w:tcW w:w="1066" w:type="pct"/>
            <w:gridSpan w:val="2"/>
            <w:tcBorders>
              <w:top w:val="nil"/>
              <w:left w:val="nil"/>
              <w:bottom w:val="nil"/>
              <w:right w:val="nil"/>
            </w:tcBorders>
            <w:shd w:val="clear" w:color="auto" w:fill="auto"/>
            <w:noWrap/>
            <w:vAlign w:val="bottom"/>
            <w:hideMark/>
          </w:tcPr>
          <w:p w14:paraId="624B9E69" w14:textId="547A48E3" w:rsidR="001C14A4" w:rsidRPr="00264593" w:rsidRDefault="001C14A4" w:rsidP="001C14A4">
            <w:pPr>
              <w:widowControl/>
              <w:suppressAutoHyphens w:val="0"/>
              <w:autoSpaceDE/>
              <w:rPr>
                <w:lang w:eastAsia="lt-LT"/>
              </w:rPr>
            </w:pPr>
            <w:r w:rsidRPr="00264593">
              <w:rPr>
                <w:b/>
                <w:bCs/>
                <w:lang w:eastAsia="lt-LT"/>
              </w:rPr>
              <w:t>Paslaugų struktūra 2019 metais</w:t>
            </w:r>
          </w:p>
        </w:tc>
        <w:tc>
          <w:tcPr>
            <w:tcW w:w="687" w:type="pct"/>
            <w:gridSpan w:val="3"/>
            <w:tcBorders>
              <w:top w:val="nil"/>
              <w:left w:val="nil"/>
              <w:bottom w:val="nil"/>
              <w:right w:val="nil"/>
            </w:tcBorders>
            <w:shd w:val="clear" w:color="auto" w:fill="auto"/>
            <w:noWrap/>
            <w:vAlign w:val="bottom"/>
            <w:hideMark/>
          </w:tcPr>
          <w:p w14:paraId="0A091B28" w14:textId="77777777" w:rsidR="001C14A4" w:rsidRPr="00264593" w:rsidRDefault="001C14A4" w:rsidP="001C14A4">
            <w:pPr>
              <w:widowControl/>
              <w:suppressAutoHyphens w:val="0"/>
              <w:autoSpaceDE/>
              <w:rPr>
                <w:lang w:eastAsia="lt-LT"/>
              </w:rPr>
            </w:pPr>
          </w:p>
        </w:tc>
        <w:tc>
          <w:tcPr>
            <w:tcW w:w="395" w:type="pct"/>
            <w:gridSpan w:val="2"/>
            <w:tcBorders>
              <w:top w:val="nil"/>
              <w:left w:val="nil"/>
              <w:bottom w:val="nil"/>
              <w:right w:val="nil"/>
            </w:tcBorders>
            <w:shd w:val="clear" w:color="auto" w:fill="auto"/>
            <w:noWrap/>
            <w:vAlign w:val="bottom"/>
            <w:hideMark/>
          </w:tcPr>
          <w:p w14:paraId="1A638E6C"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785B843F"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2FF56C2"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51EA64EF"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282F0662" w14:textId="77777777" w:rsidR="001C14A4" w:rsidRPr="00264593" w:rsidRDefault="001C14A4" w:rsidP="001C14A4">
            <w:pPr>
              <w:widowControl/>
              <w:suppressAutoHyphens w:val="0"/>
              <w:autoSpaceDE/>
              <w:rPr>
                <w:lang w:eastAsia="lt-LT"/>
              </w:rPr>
            </w:pPr>
          </w:p>
        </w:tc>
        <w:tc>
          <w:tcPr>
            <w:tcW w:w="116" w:type="pct"/>
            <w:tcBorders>
              <w:top w:val="nil"/>
              <w:left w:val="nil"/>
              <w:bottom w:val="nil"/>
              <w:right w:val="nil"/>
            </w:tcBorders>
            <w:shd w:val="clear" w:color="auto" w:fill="auto"/>
            <w:noWrap/>
            <w:vAlign w:val="bottom"/>
            <w:hideMark/>
          </w:tcPr>
          <w:p w14:paraId="2F14A41C" w14:textId="77777777" w:rsidR="001C14A4" w:rsidRPr="00264593" w:rsidRDefault="001C14A4" w:rsidP="001C14A4">
            <w:pPr>
              <w:widowControl/>
              <w:suppressAutoHyphens w:val="0"/>
              <w:autoSpaceDE/>
              <w:rPr>
                <w:lang w:eastAsia="lt-LT"/>
              </w:rPr>
            </w:pPr>
          </w:p>
        </w:tc>
        <w:tc>
          <w:tcPr>
            <w:tcW w:w="1066" w:type="pct"/>
            <w:gridSpan w:val="2"/>
            <w:tcBorders>
              <w:top w:val="nil"/>
              <w:left w:val="nil"/>
              <w:bottom w:val="nil"/>
              <w:right w:val="nil"/>
            </w:tcBorders>
            <w:shd w:val="clear" w:color="auto" w:fill="auto"/>
            <w:noWrap/>
            <w:vAlign w:val="bottom"/>
            <w:hideMark/>
          </w:tcPr>
          <w:p w14:paraId="45E89D17" w14:textId="77777777" w:rsidR="001C14A4" w:rsidRPr="00264593" w:rsidRDefault="001C14A4" w:rsidP="001C14A4">
            <w:pPr>
              <w:widowControl/>
              <w:suppressAutoHyphens w:val="0"/>
              <w:autoSpaceDE/>
              <w:rPr>
                <w:lang w:eastAsia="lt-LT"/>
              </w:rPr>
            </w:pPr>
          </w:p>
        </w:tc>
        <w:tc>
          <w:tcPr>
            <w:tcW w:w="687" w:type="pct"/>
            <w:gridSpan w:val="3"/>
            <w:tcBorders>
              <w:top w:val="nil"/>
              <w:left w:val="nil"/>
              <w:bottom w:val="nil"/>
              <w:right w:val="nil"/>
            </w:tcBorders>
            <w:shd w:val="clear" w:color="auto" w:fill="auto"/>
            <w:noWrap/>
            <w:vAlign w:val="bottom"/>
            <w:hideMark/>
          </w:tcPr>
          <w:p w14:paraId="07DF49CF" w14:textId="77777777" w:rsidR="001C14A4" w:rsidRPr="00264593" w:rsidRDefault="001C14A4" w:rsidP="001C14A4">
            <w:pPr>
              <w:widowControl/>
              <w:suppressAutoHyphens w:val="0"/>
              <w:autoSpaceDE/>
              <w:rPr>
                <w:lang w:eastAsia="lt-LT"/>
              </w:rPr>
            </w:pPr>
          </w:p>
        </w:tc>
        <w:tc>
          <w:tcPr>
            <w:tcW w:w="395" w:type="pct"/>
            <w:gridSpan w:val="2"/>
            <w:tcBorders>
              <w:top w:val="nil"/>
              <w:left w:val="nil"/>
              <w:bottom w:val="nil"/>
              <w:right w:val="nil"/>
            </w:tcBorders>
            <w:shd w:val="clear" w:color="auto" w:fill="auto"/>
            <w:noWrap/>
            <w:vAlign w:val="bottom"/>
            <w:hideMark/>
          </w:tcPr>
          <w:p w14:paraId="1C1F447F"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76937BBF"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43DDB3F"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68B01A6E"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46F2D284" w14:textId="77777777" w:rsidR="001C14A4" w:rsidRPr="00264593" w:rsidRDefault="001C14A4" w:rsidP="001C14A4">
            <w:pPr>
              <w:widowControl/>
              <w:suppressAutoHyphens w:val="0"/>
              <w:autoSpaceDE/>
              <w:rPr>
                <w:lang w:eastAsia="lt-LT"/>
              </w:rPr>
            </w:pPr>
          </w:p>
        </w:tc>
        <w:tc>
          <w:tcPr>
            <w:tcW w:w="116" w:type="pct"/>
            <w:tcBorders>
              <w:top w:val="nil"/>
              <w:left w:val="nil"/>
              <w:bottom w:val="nil"/>
              <w:right w:val="nil"/>
            </w:tcBorders>
            <w:shd w:val="clear" w:color="auto" w:fill="auto"/>
            <w:noWrap/>
            <w:vAlign w:val="bottom"/>
            <w:hideMark/>
          </w:tcPr>
          <w:p w14:paraId="6C82E2A6" w14:textId="77777777" w:rsidR="001C14A4" w:rsidRPr="00264593" w:rsidRDefault="001C14A4" w:rsidP="001C14A4">
            <w:pPr>
              <w:widowControl/>
              <w:suppressAutoHyphens w:val="0"/>
              <w:autoSpaceDE/>
              <w:rPr>
                <w:lang w:eastAsia="lt-LT"/>
              </w:rPr>
            </w:pPr>
          </w:p>
        </w:tc>
        <w:tc>
          <w:tcPr>
            <w:tcW w:w="1066" w:type="pct"/>
            <w:gridSpan w:val="2"/>
            <w:tcBorders>
              <w:top w:val="nil"/>
              <w:left w:val="nil"/>
              <w:bottom w:val="nil"/>
              <w:right w:val="nil"/>
            </w:tcBorders>
            <w:shd w:val="clear" w:color="auto" w:fill="auto"/>
            <w:noWrap/>
            <w:vAlign w:val="bottom"/>
            <w:hideMark/>
          </w:tcPr>
          <w:p w14:paraId="743DEC31" w14:textId="259520A1" w:rsidR="001C14A4" w:rsidRPr="00264593" w:rsidRDefault="001C14A4" w:rsidP="001C14A4">
            <w:pPr>
              <w:widowControl/>
              <w:suppressAutoHyphens w:val="0"/>
              <w:autoSpaceDE/>
              <w:jc w:val="right"/>
              <w:rPr>
                <w:lang w:eastAsia="lt-LT"/>
              </w:rPr>
            </w:pPr>
          </w:p>
        </w:tc>
        <w:tc>
          <w:tcPr>
            <w:tcW w:w="687" w:type="pct"/>
            <w:gridSpan w:val="3"/>
            <w:tcBorders>
              <w:top w:val="nil"/>
              <w:left w:val="nil"/>
              <w:bottom w:val="nil"/>
              <w:right w:val="nil"/>
            </w:tcBorders>
            <w:shd w:val="clear" w:color="auto" w:fill="auto"/>
            <w:noWrap/>
            <w:vAlign w:val="bottom"/>
            <w:hideMark/>
          </w:tcPr>
          <w:p w14:paraId="069B179A" w14:textId="77777777" w:rsidR="001C14A4" w:rsidRPr="00264593" w:rsidRDefault="001C14A4" w:rsidP="001C14A4">
            <w:pPr>
              <w:widowControl/>
              <w:suppressAutoHyphens w:val="0"/>
              <w:autoSpaceDE/>
              <w:rPr>
                <w:lang w:eastAsia="lt-LT"/>
              </w:rPr>
            </w:pPr>
          </w:p>
        </w:tc>
        <w:tc>
          <w:tcPr>
            <w:tcW w:w="395" w:type="pct"/>
            <w:gridSpan w:val="2"/>
            <w:tcBorders>
              <w:top w:val="nil"/>
              <w:left w:val="nil"/>
              <w:bottom w:val="nil"/>
              <w:right w:val="nil"/>
            </w:tcBorders>
            <w:shd w:val="clear" w:color="auto" w:fill="auto"/>
            <w:noWrap/>
            <w:vAlign w:val="bottom"/>
            <w:hideMark/>
          </w:tcPr>
          <w:p w14:paraId="06E535E8"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2251B949" w14:textId="77777777" w:rsidR="001C14A4" w:rsidRPr="00264593" w:rsidRDefault="001C14A4" w:rsidP="001C14A4">
            <w:pPr>
              <w:widowControl/>
              <w:suppressAutoHyphens w:val="0"/>
              <w:autoSpaceDE/>
              <w:rPr>
                <w:rFonts w:ascii="Arial" w:hAnsi="Arial" w:cs="Arial"/>
                <w:lang w:eastAsia="lt-LT"/>
              </w:rPr>
            </w:pPr>
          </w:p>
        </w:tc>
      </w:tr>
      <w:tr w:rsidR="001C14A4" w:rsidRPr="00264593" w14:paraId="249152BB" w14:textId="77777777" w:rsidTr="00AA3586">
        <w:tblPrEx>
          <w:tblLook w:val="04A0" w:firstRow="1" w:lastRow="0" w:firstColumn="1" w:lastColumn="0" w:noHBand="0" w:noVBand="1"/>
        </w:tblPrEx>
        <w:trPr>
          <w:gridAfter w:val="2"/>
          <w:wAfter w:w="793" w:type="pct"/>
          <w:trHeight w:val="264"/>
        </w:trPr>
        <w:tc>
          <w:tcPr>
            <w:tcW w:w="5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10BC6E" w14:textId="77777777" w:rsidR="001C14A4" w:rsidRPr="00264593" w:rsidRDefault="001C14A4" w:rsidP="001C14A4">
            <w:pPr>
              <w:widowControl/>
              <w:suppressAutoHyphens w:val="0"/>
              <w:autoSpaceDE/>
              <w:jc w:val="right"/>
              <w:rPr>
                <w:lang w:eastAsia="lt-LT"/>
              </w:rPr>
            </w:pPr>
            <w:r w:rsidRPr="00264593">
              <w:rPr>
                <w:lang w:eastAsia="lt-LT"/>
              </w:rPr>
              <w:t>Eil. Nr.</w:t>
            </w:r>
          </w:p>
        </w:tc>
        <w:tc>
          <w:tcPr>
            <w:tcW w:w="1129" w:type="pct"/>
            <w:gridSpan w:val="2"/>
            <w:tcBorders>
              <w:top w:val="single" w:sz="4" w:space="0" w:color="auto"/>
              <w:left w:val="nil"/>
              <w:bottom w:val="single" w:sz="4" w:space="0" w:color="auto"/>
              <w:right w:val="single" w:sz="4" w:space="0" w:color="auto"/>
            </w:tcBorders>
            <w:shd w:val="clear" w:color="auto" w:fill="auto"/>
            <w:noWrap/>
            <w:vAlign w:val="bottom"/>
            <w:hideMark/>
          </w:tcPr>
          <w:p w14:paraId="511998CF" w14:textId="77777777" w:rsidR="001C14A4" w:rsidRPr="00264593" w:rsidRDefault="001C14A4" w:rsidP="001C14A4">
            <w:pPr>
              <w:widowControl/>
              <w:suppressAutoHyphens w:val="0"/>
              <w:autoSpaceDE/>
              <w:rPr>
                <w:lang w:eastAsia="lt-LT"/>
              </w:rPr>
            </w:pPr>
            <w:r w:rsidRPr="00264593">
              <w:rPr>
                <w:lang w:eastAsia="lt-LT"/>
              </w:rPr>
              <w:t>TLK</w:t>
            </w:r>
          </w:p>
        </w:tc>
        <w:tc>
          <w:tcPr>
            <w:tcW w:w="1327" w:type="pct"/>
            <w:gridSpan w:val="4"/>
            <w:tcBorders>
              <w:top w:val="single" w:sz="4" w:space="0" w:color="auto"/>
              <w:left w:val="nil"/>
              <w:bottom w:val="single" w:sz="4" w:space="0" w:color="auto"/>
              <w:right w:val="single" w:sz="4" w:space="0" w:color="auto"/>
            </w:tcBorders>
            <w:shd w:val="clear" w:color="auto" w:fill="auto"/>
            <w:noWrap/>
            <w:vAlign w:val="bottom"/>
            <w:hideMark/>
          </w:tcPr>
          <w:p w14:paraId="775A4CF3" w14:textId="4F60BD3A" w:rsidR="001C14A4" w:rsidRPr="00264593" w:rsidRDefault="001C14A4" w:rsidP="001C14A4">
            <w:pPr>
              <w:widowControl/>
              <w:suppressAutoHyphens w:val="0"/>
              <w:autoSpaceDE/>
              <w:rPr>
                <w:lang w:eastAsia="lt-LT"/>
              </w:rPr>
            </w:pPr>
            <w:r w:rsidRPr="00264593">
              <w:rPr>
                <w:lang w:eastAsia="lt-LT"/>
              </w:rPr>
              <w:t>Suteikta paslaugų</w:t>
            </w:r>
            <w:r w:rsidR="00C709B0" w:rsidRPr="00264593">
              <w:rPr>
                <w:lang w:eastAsia="lt-LT"/>
              </w:rPr>
              <w:t xml:space="preserve">         Eur</w:t>
            </w:r>
          </w:p>
        </w:tc>
        <w:tc>
          <w:tcPr>
            <w:tcW w:w="406" w:type="pct"/>
            <w:tcBorders>
              <w:top w:val="single" w:sz="4" w:space="0" w:color="auto"/>
              <w:left w:val="nil"/>
              <w:bottom w:val="single" w:sz="4" w:space="0" w:color="auto"/>
              <w:right w:val="single" w:sz="4" w:space="0" w:color="auto"/>
            </w:tcBorders>
            <w:shd w:val="clear" w:color="auto" w:fill="auto"/>
            <w:noWrap/>
            <w:vAlign w:val="bottom"/>
            <w:hideMark/>
          </w:tcPr>
          <w:p w14:paraId="5E46F445" w14:textId="65117E3A" w:rsidR="001C14A4" w:rsidRPr="00264593" w:rsidRDefault="00C709B0" w:rsidP="001C14A4">
            <w:pPr>
              <w:widowControl/>
              <w:suppressAutoHyphens w:val="0"/>
              <w:autoSpaceDE/>
              <w:rPr>
                <w:lang w:eastAsia="lt-LT"/>
              </w:rPr>
            </w:pPr>
            <w:r w:rsidRPr="00264593">
              <w:rPr>
                <w:lang w:eastAsia="lt-LT"/>
              </w:rPr>
              <w:t xml:space="preserve">      </w:t>
            </w:r>
            <w:r w:rsidR="001C14A4" w:rsidRPr="00264593">
              <w:rPr>
                <w:lang w:eastAsia="lt-LT"/>
              </w:rPr>
              <w:t>%</w:t>
            </w:r>
          </w:p>
        </w:tc>
        <w:tc>
          <w:tcPr>
            <w:tcW w:w="409" w:type="pct"/>
            <w:gridSpan w:val="2"/>
            <w:tcBorders>
              <w:top w:val="nil"/>
              <w:left w:val="nil"/>
              <w:bottom w:val="nil"/>
              <w:right w:val="nil"/>
            </w:tcBorders>
            <w:shd w:val="clear" w:color="auto" w:fill="auto"/>
            <w:noWrap/>
            <w:vAlign w:val="bottom"/>
            <w:hideMark/>
          </w:tcPr>
          <w:p w14:paraId="6315EDC8"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5B4FEF04"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A6D86F1"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761FA772" w14:textId="77777777" w:rsidR="001C14A4" w:rsidRPr="00264593" w:rsidRDefault="001C14A4" w:rsidP="001C14A4">
            <w:pPr>
              <w:widowControl/>
              <w:suppressAutoHyphens w:val="0"/>
              <w:autoSpaceDE/>
              <w:jc w:val="right"/>
              <w:rPr>
                <w:lang w:eastAsia="lt-LT"/>
              </w:rPr>
            </w:pPr>
            <w:r w:rsidRPr="00264593">
              <w:rPr>
                <w:lang w:eastAsia="lt-LT"/>
              </w:rPr>
              <w:t>1</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3767C69D" w14:textId="77777777" w:rsidR="001C14A4" w:rsidRPr="00264593" w:rsidRDefault="001C14A4" w:rsidP="001C14A4">
            <w:pPr>
              <w:widowControl/>
              <w:suppressAutoHyphens w:val="0"/>
              <w:autoSpaceDE/>
              <w:rPr>
                <w:lang w:eastAsia="lt-LT"/>
              </w:rPr>
            </w:pPr>
            <w:r w:rsidRPr="00264593">
              <w:rPr>
                <w:lang w:eastAsia="lt-LT"/>
              </w:rPr>
              <w:t>Klaipėdos</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3165660E" w14:textId="77777777" w:rsidR="001C14A4" w:rsidRPr="00264593" w:rsidRDefault="001C14A4" w:rsidP="001C14A4">
            <w:pPr>
              <w:widowControl/>
              <w:suppressAutoHyphens w:val="0"/>
              <w:autoSpaceDE/>
              <w:jc w:val="right"/>
              <w:rPr>
                <w:lang w:eastAsia="lt-LT"/>
              </w:rPr>
            </w:pPr>
            <w:r w:rsidRPr="00264593">
              <w:rPr>
                <w:lang w:eastAsia="lt-LT"/>
              </w:rPr>
              <w:t>8196148,73</w:t>
            </w:r>
          </w:p>
        </w:tc>
        <w:tc>
          <w:tcPr>
            <w:tcW w:w="406" w:type="pct"/>
            <w:tcBorders>
              <w:top w:val="nil"/>
              <w:left w:val="nil"/>
              <w:bottom w:val="single" w:sz="4" w:space="0" w:color="auto"/>
              <w:right w:val="single" w:sz="4" w:space="0" w:color="auto"/>
            </w:tcBorders>
            <w:shd w:val="clear" w:color="auto" w:fill="auto"/>
            <w:noWrap/>
            <w:vAlign w:val="bottom"/>
            <w:hideMark/>
          </w:tcPr>
          <w:p w14:paraId="1A08E8CD" w14:textId="77777777" w:rsidR="001C14A4" w:rsidRPr="00264593" w:rsidRDefault="001C14A4" w:rsidP="001C14A4">
            <w:pPr>
              <w:widowControl/>
              <w:suppressAutoHyphens w:val="0"/>
              <w:autoSpaceDE/>
              <w:jc w:val="right"/>
              <w:rPr>
                <w:lang w:eastAsia="lt-LT"/>
              </w:rPr>
            </w:pPr>
            <w:r w:rsidRPr="00264593">
              <w:rPr>
                <w:lang w:eastAsia="lt-LT"/>
              </w:rPr>
              <w:t>89,9</w:t>
            </w:r>
          </w:p>
        </w:tc>
        <w:tc>
          <w:tcPr>
            <w:tcW w:w="409" w:type="pct"/>
            <w:gridSpan w:val="2"/>
            <w:tcBorders>
              <w:top w:val="nil"/>
              <w:left w:val="nil"/>
              <w:bottom w:val="nil"/>
              <w:right w:val="nil"/>
            </w:tcBorders>
            <w:shd w:val="clear" w:color="auto" w:fill="auto"/>
            <w:noWrap/>
            <w:vAlign w:val="bottom"/>
            <w:hideMark/>
          </w:tcPr>
          <w:p w14:paraId="62D7BF69"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09D70F2A" w14:textId="77777777" w:rsidR="001C14A4" w:rsidRPr="00264593" w:rsidRDefault="001C14A4" w:rsidP="001C14A4">
            <w:pPr>
              <w:widowControl/>
              <w:suppressAutoHyphens w:val="0"/>
              <w:autoSpaceDE/>
              <w:rPr>
                <w:rFonts w:ascii="Arial" w:hAnsi="Arial" w:cs="Arial"/>
                <w:lang w:eastAsia="lt-LT"/>
              </w:rPr>
            </w:pPr>
          </w:p>
        </w:tc>
      </w:tr>
      <w:tr w:rsidR="001C14A4" w:rsidRPr="00264593" w14:paraId="21E3F472"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76DE865E" w14:textId="77777777" w:rsidR="001C14A4" w:rsidRPr="00264593" w:rsidRDefault="001C14A4" w:rsidP="001C14A4">
            <w:pPr>
              <w:widowControl/>
              <w:suppressAutoHyphens w:val="0"/>
              <w:autoSpaceDE/>
              <w:jc w:val="right"/>
              <w:rPr>
                <w:lang w:eastAsia="lt-LT"/>
              </w:rPr>
            </w:pPr>
            <w:r w:rsidRPr="00264593">
              <w:rPr>
                <w:lang w:eastAsia="lt-LT"/>
              </w:rPr>
              <w:t>2</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51D5B48A" w14:textId="77777777" w:rsidR="001C14A4" w:rsidRPr="00264593" w:rsidRDefault="001C14A4" w:rsidP="001C14A4">
            <w:pPr>
              <w:widowControl/>
              <w:suppressAutoHyphens w:val="0"/>
              <w:autoSpaceDE/>
              <w:rPr>
                <w:lang w:eastAsia="lt-LT"/>
              </w:rPr>
            </w:pPr>
            <w:r w:rsidRPr="00264593">
              <w:rPr>
                <w:lang w:eastAsia="lt-LT"/>
              </w:rPr>
              <w:t>Šiaulių</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45BEE29C" w14:textId="77777777" w:rsidR="001C14A4" w:rsidRPr="00264593" w:rsidRDefault="001C14A4" w:rsidP="001C14A4">
            <w:pPr>
              <w:widowControl/>
              <w:suppressAutoHyphens w:val="0"/>
              <w:autoSpaceDE/>
              <w:jc w:val="right"/>
              <w:rPr>
                <w:lang w:eastAsia="lt-LT"/>
              </w:rPr>
            </w:pPr>
            <w:r w:rsidRPr="00264593">
              <w:rPr>
                <w:lang w:eastAsia="lt-LT"/>
              </w:rPr>
              <w:t>761968,63</w:t>
            </w:r>
          </w:p>
        </w:tc>
        <w:tc>
          <w:tcPr>
            <w:tcW w:w="406" w:type="pct"/>
            <w:tcBorders>
              <w:top w:val="nil"/>
              <w:left w:val="nil"/>
              <w:bottom w:val="single" w:sz="4" w:space="0" w:color="auto"/>
              <w:right w:val="single" w:sz="4" w:space="0" w:color="auto"/>
            </w:tcBorders>
            <w:shd w:val="clear" w:color="auto" w:fill="auto"/>
            <w:noWrap/>
            <w:vAlign w:val="bottom"/>
            <w:hideMark/>
          </w:tcPr>
          <w:p w14:paraId="47084693" w14:textId="77777777" w:rsidR="001C14A4" w:rsidRPr="00264593" w:rsidRDefault="001C14A4" w:rsidP="001C14A4">
            <w:pPr>
              <w:widowControl/>
              <w:suppressAutoHyphens w:val="0"/>
              <w:autoSpaceDE/>
              <w:jc w:val="right"/>
              <w:rPr>
                <w:lang w:eastAsia="lt-LT"/>
              </w:rPr>
            </w:pPr>
            <w:r w:rsidRPr="00264593">
              <w:rPr>
                <w:lang w:eastAsia="lt-LT"/>
              </w:rPr>
              <w:t>8,4</w:t>
            </w:r>
          </w:p>
        </w:tc>
        <w:tc>
          <w:tcPr>
            <w:tcW w:w="409" w:type="pct"/>
            <w:gridSpan w:val="2"/>
            <w:tcBorders>
              <w:top w:val="nil"/>
              <w:left w:val="nil"/>
              <w:bottom w:val="nil"/>
              <w:right w:val="nil"/>
            </w:tcBorders>
            <w:shd w:val="clear" w:color="auto" w:fill="auto"/>
            <w:noWrap/>
            <w:vAlign w:val="bottom"/>
            <w:hideMark/>
          </w:tcPr>
          <w:p w14:paraId="23884F51"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F57AF11" w14:textId="77777777" w:rsidR="001C14A4" w:rsidRPr="00264593" w:rsidRDefault="001C14A4" w:rsidP="001C14A4">
            <w:pPr>
              <w:widowControl/>
              <w:suppressAutoHyphens w:val="0"/>
              <w:autoSpaceDE/>
              <w:rPr>
                <w:rFonts w:ascii="Arial" w:hAnsi="Arial" w:cs="Arial"/>
                <w:lang w:eastAsia="lt-LT"/>
              </w:rPr>
            </w:pPr>
          </w:p>
        </w:tc>
      </w:tr>
      <w:tr w:rsidR="001C14A4" w:rsidRPr="00264593" w14:paraId="470D682A"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41258804" w14:textId="77777777" w:rsidR="001C14A4" w:rsidRPr="00264593" w:rsidRDefault="001C14A4" w:rsidP="001C14A4">
            <w:pPr>
              <w:widowControl/>
              <w:suppressAutoHyphens w:val="0"/>
              <w:autoSpaceDE/>
              <w:jc w:val="right"/>
              <w:rPr>
                <w:lang w:eastAsia="lt-LT"/>
              </w:rPr>
            </w:pPr>
            <w:r w:rsidRPr="00264593">
              <w:rPr>
                <w:lang w:eastAsia="lt-LT"/>
              </w:rPr>
              <w:t>3</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57DFC9AF" w14:textId="77777777" w:rsidR="001C14A4" w:rsidRPr="00264593" w:rsidRDefault="001C14A4" w:rsidP="001C14A4">
            <w:pPr>
              <w:widowControl/>
              <w:suppressAutoHyphens w:val="0"/>
              <w:autoSpaceDE/>
              <w:rPr>
                <w:lang w:eastAsia="lt-LT"/>
              </w:rPr>
            </w:pPr>
            <w:r w:rsidRPr="00264593">
              <w:rPr>
                <w:lang w:eastAsia="lt-LT"/>
              </w:rPr>
              <w:t>Vilniaus</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72CFE574" w14:textId="77777777" w:rsidR="001C14A4" w:rsidRPr="00264593" w:rsidRDefault="001C14A4" w:rsidP="001C14A4">
            <w:pPr>
              <w:widowControl/>
              <w:suppressAutoHyphens w:val="0"/>
              <w:autoSpaceDE/>
              <w:jc w:val="right"/>
              <w:rPr>
                <w:lang w:eastAsia="lt-LT"/>
              </w:rPr>
            </w:pPr>
            <w:r w:rsidRPr="00264593">
              <w:rPr>
                <w:lang w:eastAsia="lt-LT"/>
              </w:rPr>
              <w:t>88740,68</w:t>
            </w:r>
          </w:p>
        </w:tc>
        <w:tc>
          <w:tcPr>
            <w:tcW w:w="406" w:type="pct"/>
            <w:tcBorders>
              <w:top w:val="nil"/>
              <w:left w:val="nil"/>
              <w:bottom w:val="single" w:sz="4" w:space="0" w:color="auto"/>
              <w:right w:val="single" w:sz="4" w:space="0" w:color="auto"/>
            </w:tcBorders>
            <w:shd w:val="clear" w:color="auto" w:fill="auto"/>
            <w:noWrap/>
            <w:vAlign w:val="bottom"/>
            <w:hideMark/>
          </w:tcPr>
          <w:p w14:paraId="2CA27C6B" w14:textId="77777777" w:rsidR="001C14A4" w:rsidRPr="00264593" w:rsidRDefault="001C14A4" w:rsidP="001C14A4">
            <w:pPr>
              <w:widowControl/>
              <w:suppressAutoHyphens w:val="0"/>
              <w:autoSpaceDE/>
              <w:jc w:val="right"/>
              <w:rPr>
                <w:lang w:eastAsia="lt-LT"/>
              </w:rPr>
            </w:pPr>
            <w:r w:rsidRPr="00264593">
              <w:rPr>
                <w:lang w:eastAsia="lt-LT"/>
              </w:rPr>
              <w:t>1,0</w:t>
            </w:r>
          </w:p>
        </w:tc>
        <w:tc>
          <w:tcPr>
            <w:tcW w:w="409" w:type="pct"/>
            <w:gridSpan w:val="2"/>
            <w:tcBorders>
              <w:top w:val="nil"/>
              <w:left w:val="nil"/>
              <w:bottom w:val="nil"/>
              <w:right w:val="nil"/>
            </w:tcBorders>
            <w:shd w:val="clear" w:color="auto" w:fill="auto"/>
            <w:noWrap/>
            <w:vAlign w:val="bottom"/>
            <w:hideMark/>
          </w:tcPr>
          <w:p w14:paraId="708BD049"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EC2824C" w14:textId="77777777" w:rsidR="001C14A4" w:rsidRPr="00264593" w:rsidRDefault="001C14A4" w:rsidP="001C14A4">
            <w:pPr>
              <w:widowControl/>
              <w:suppressAutoHyphens w:val="0"/>
              <w:autoSpaceDE/>
              <w:rPr>
                <w:rFonts w:ascii="Arial" w:hAnsi="Arial" w:cs="Arial"/>
                <w:lang w:eastAsia="lt-LT"/>
              </w:rPr>
            </w:pPr>
          </w:p>
        </w:tc>
      </w:tr>
      <w:tr w:rsidR="001C14A4" w:rsidRPr="00264593" w14:paraId="078C1D33"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6861E2D4" w14:textId="77777777" w:rsidR="001C14A4" w:rsidRPr="00264593" w:rsidRDefault="001C14A4" w:rsidP="001C14A4">
            <w:pPr>
              <w:widowControl/>
              <w:suppressAutoHyphens w:val="0"/>
              <w:autoSpaceDE/>
              <w:jc w:val="right"/>
              <w:rPr>
                <w:lang w:eastAsia="lt-LT"/>
              </w:rPr>
            </w:pPr>
            <w:r w:rsidRPr="00264593">
              <w:rPr>
                <w:lang w:eastAsia="lt-LT"/>
              </w:rPr>
              <w:t>4</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0E47DB7A" w14:textId="77777777" w:rsidR="001C14A4" w:rsidRPr="00264593" w:rsidRDefault="001C14A4" w:rsidP="001C14A4">
            <w:pPr>
              <w:widowControl/>
              <w:suppressAutoHyphens w:val="0"/>
              <w:autoSpaceDE/>
              <w:rPr>
                <w:lang w:eastAsia="lt-LT"/>
              </w:rPr>
            </w:pPr>
            <w:r w:rsidRPr="00264593">
              <w:rPr>
                <w:lang w:eastAsia="lt-LT"/>
              </w:rPr>
              <w:t>Kauno</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3516794F" w14:textId="77777777" w:rsidR="001C14A4" w:rsidRPr="00264593" w:rsidRDefault="001C14A4" w:rsidP="001C14A4">
            <w:pPr>
              <w:widowControl/>
              <w:suppressAutoHyphens w:val="0"/>
              <w:autoSpaceDE/>
              <w:jc w:val="right"/>
              <w:rPr>
                <w:lang w:eastAsia="lt-LT"/>
              </w:rPr>
            </w:pPr>
            <w:r w:rsidRPr="00264593">
              <w:rPr>
                <w:lang w:eastAsia="lt-LT"/>
              </w:rPr>
              <w:t>49174,54</w:t>
            </w:r>
          </w:p>
        </w:tc>
        <w:tc>
          <w:tcPr>
            <w:tcW w:w="406" w:type="pct"/>
            <w:tcBorders>
              <w:top w:val="nil"/>
              <w:left w:val="nil"/>
              <w:bottom w:val="single" w:sz="4" w:space="0" w:color="auto"/>
              <w:right w:val="single" w:sz="4" w:space="0" w:color="auto"/>
            </w:tcBorders>
            <w:shd w:val="clear" w:color="auto" w:fill="auto"/>
            <w:noWrap/>
            <w:vAlign w:val="bottom"/>
            <w:hideMark/>
          </w:tcPr>
          <w:p w14:paraId="3A38ADA2" w14:textId="77777777" w:rsidR="001C14A4" w:rsidRPr="00264593" w:rsidRDefault="001C14A4" w:rsidP="001C14A4">
            <w:pPr>
              <w:widowControl/>
              <w:suppressAutoHyphens w:val="0"/>
              <w:autoSpaceDE/>
              <w:jc w:val="right"/>
              <w:rPr>
                <w:lang w:eastAsia="lt-LT"/>
              </w:rPr>
            </w:pPr>
            <w:r w:rsidRPr="00264593">
              <w:rPr>
                <w:lang w:eastAsia="lt-LT"/>
              </w:rPr>
              <w:t>0,5</w:t>
            </w:r>
          </w:p>
        </w:tc>
        <w:tc>
          <w:tcPr>
            <w:tcW w:w="409" w:type="pct"/>
            <w:gridSpan w:val="2"/>
            <w:tcBorders>
              <w:top w:val="nil"/>
              <w:left w:val="nil"/>
              <w:bottom w:val="nil"/>
              <w:right w:val="nil"/>
            </w:tcBorders>
            <w:shd w:val="clear" w:color="auto" w:fill="auto"/>
            <w:noWrap/>
            <w:vAlign w:val="bottom"/>
            <w:hideMark/>
          </w:tcPr>
          <w:p w14:paraId="2B69E2D7"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830146B" w14:textId="77777777" w:rsidR="001C14A4" w:rsidRPr="00264593" w:rsidRDefault="001C14A4" w:rsidP="001C14A4">
            <w:pPr>
              <w:widowControl/>
              <w:suppressAutoHyphens w:val="0"/>
              <w:autoSpaceDE/>
              <w:rPr>
                <w:rFonts w:ascii="Arial" w:hAnsi="Arial" w:cs="Arial"/>
                <w:lang w:eastAsia="lt-LT"/>
              </w:rPr>
            </w:pPr>
          </w:p>
        </w:tc>
      </w:tr>
      <w:tr w:rsidR="001C14A4" w:rsidRPr="00264593" w14:paraId="5DA983EE"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2548D637" w14:textId="77777777" w:rsidR="001C14A4" w:rsidRPr="00264593" w:rsidRDefault="001C14A4" w:rsidP="001C14A4">
            <w:pPr>
              <w:widowControl/>
              <w:suppressAutoHyphens w:val="0"/>
              <w:autoSpaceDE/>
              <w:jc w:val="right"/>
              <w:rPr>
                <w:lang w:eastAsia="lt-LT"/>
              </w:rPr>
            </w:pPr>
            <w:r w:rsidRPr="00264593">
              <w:rPr>
                <w:lang w:eastAsia="lt-LT"/>
              </w:rPr>
              <w:t>5</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764EC7A8" w14:textId="77777777" w:rsidR="001C14A4" w:rsidRPr="00264593" w:rsidRDefault="001C14A4" w:rsidP="001C14A4">
            <w:pPr>
              <w:widowControl/>
              <w:suppressAutoHyphens w:val="0"/>
              <w:autoSpaceDE/>
              <w:rPr>
                <w:lang w:eastAsia="lt-LT"/>
              </w:rPr>
            </w:pPr>
            <w:r w:rsidRPr="00264593">
              <w:rPr>
                <w:lang w:eastAsia="lt-LT"/>
              </w:rPr>
              <w:t>Panevėžio</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25484B80" w14:textId="77777777" w:rsidR="001C14A4" w:rsidRPr="00264593" w:rsidRDefault="001C14A4" w:rsidP="001C14A4">
            <w:pPr>
              <w:widowControl/>
              <w:suppressAutoHyphens w:val="0"/>
              <w:autoSpaceDE/>
              <w:jc w:val="right"/>
              <w:rPr>
                <w:lang w:eastAsia="lt-LT"/>
              </w:rPr>
            </w:pPr>
            <w:r w:rsidRPr="00264593">
              <w:rPr>
                <w:lang w:eastAsia="lt-LT"/>
              </w:rPr>
              <w:t>16810,17</w:t>
            </w:r>
          </w:p>
        </w:tc>
        <w:tc>
          <w:tcPr>
            <w:tcW w:w="406" w:type="pct"/>
            <w:tcBorders>
              <w:top w:val="nil"/>
              <w:left w:val="nil"/>
              <w:bottom w:val="single" w:sz="4" w:space="0" w:color="auto"/>
              <w:right w:val="single" w:sz="4" w:space="0" w:color="auto"/>
            </w:tcBorders>
            <w:shd w:val="clear" w:color="auto" w:fill="auto"/>
            <w:noWrap/>
            <w:vAlign w:val="bottom"/>
            <w:hideMark/>
          </w:tcPr>
          <w:p w14:paraId="6185223F" w14:textId="77777777" w:rsidR="001C14A4" w:rsidRPr="00264593" w:rsidRDefault="001C14A4" w:rsidP="001C14A4">
            <w:pPr>
              <w:widowControl/>
              <w:suppressAutoHyphens w:val="0"/>
              <w:autoSpaceDE/>
              <w:jc w:val="right"/>
              <w:rPr>
                <w:lang w:eastAsia="lt-LT"/>
              </w:rPr>
            </w:pPr>
            <w:r w:rsidRPr="00264593">
              <w:rPr>
                <w:lang w:eastAsia="lt-LT"/>
              </w:rPr>
              <w:t>0,2</w:t>
            </w:r>
          </w:p>
        </w:tc>
        <w:tc>
          <w:tcPr>
            <w:tcW w:w="409" w:type="pct"/>
            <w:gridSpan w:val="2"/>
            <w:tcBorders>
              <w:top w:val="nil"/>
              <w:left w:val="nil"/>
              <w:bottom w:val="nil"/>
              <w:right w:val="nil"/>
            </w:tcBorders>
            <w:shd w:val="clear" w:color="auto" w:fill="auto"/>
            <w:noWrap/>
            <w:vAlign w:val="bottom"/>
            <w:hideMark/>
          </w:tcPr>
          <w:p w14:paraId="4B7FC64B"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7FE70B4D"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4FF2291"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4B371E26" w14:textId="77777777" w:rsidR="001C14A4" w:rsidRPr="00264593" w:rsidRDefault="001C14A4" w:rsidP="001C14A4">
            <w:pPr>
              <w:widowControl/>
              <w:suppressAutoHyphens w:val="0"/>
              <w:autoSpaceDE/>
              <w:rPr>
                <w:lang w:eastAsia="lt-LT"/>
              </w:rPr>
            </w:pPr>
            <w:r w:rsidRPr="00264593">
              <w:rPr>
                <w:lang w:eastAsia="lt-LT"/>
              </w:rPr>
              <w:t> </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1C8C65BC" w14:textId="2C49B8F8" w:rsidR="001C14A4" w:rsidRPr="00264593" w:rsidRDefault="00CC472C" w:rsidP="001C14A4">
            <w:pPr>
              <w:widowControl/>
              <w:suppressAutoHyphens w:val="0"/>
              <w:autoSpaceDE/>
              <w:rPr>
                <w:b/>
                <w:bCs/>
                <w:lang w:eastAsia="lt-LT"/>
              </w:rPr>
            </w:pPr>
            <w:r w:rsidRPr="00264593">
              <w:rPr>
                <w:b/>
                <w:bCs/>
                <w:lang w:eastAsia="lt-LT"/>
              </w:rPr>
              <w:t xml:space="preserve">IŠ </w:t>
            </w:r>
            <w:r w:rsidR="001C14A4" w:rsidRPr="00264593">
              <w:rPr>
                <w:b/>
                <w:bCs/>
                <w:lang w:eastAsia="lt-LT"/>
              </w:rPr>
              <w:t>VISO</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755FD3CE" w14:textId="77777777" w:rsidR="001C14A4" w:rsidRPr="00264593" w:rsidRDefault="001C14A4" w:rsidP="001C14A4">
            <w:pPr>
              <w:widowControl/>
              <w:suppressAutoHyphens w:val="0"/>
              <w:autoSpaceDE/>
              <w:jc w:val="right"/>
              <w:rPr>
                <w:b/>
                <w:bCs/>
                <w:lang w:eastAsia="lt-LT"/>
              </w:rPr>
            </w:pPr>
            <w:r w:rsidRPr="00264593">
              <w:rPr>
                <w:b/>
                <w:bCs/>
                <w:lang w:eastAsia="lt-LT"/>
              </w:rPr>
              <w:t>9112842,75</w:t>
            </w:r>
          </w:p>
        </w:tc>
        <w:tc>
          <w:tcPr>
            <w:tcW w:w="406" w:type="pct"/>
            <w:tcBorders>
              <w:top w:val="nil"/>
              <w:left w:val="nil"/>
              <w:bottom w:val="single" w:sz="4" w:space="0" w:color="auto"/>
              <w:right w:val="single" w:sz="4" w:space="0" w:color="auto"/>
            </w:tcBorders>
            <w:shd w:val="clear" w:color="auto" w:fill="auto"/>
            <w:noWrap/>
            <w:vAlign w:val="bottom"/>
            <w:hideMark/>
          </w:tcPr>
          <w:p w14:paraId="784D8B94" w14:textId="77777777" w:rsidR="001C14A4" w:rsidRPr="00264593" w:rsidRDefault="001C14A4" w:rsidP="001C14A4">
            <w:pPr>
              <w:widowControl/>
              <w:suppressAutoHyphens w:val="0"/>
              <w:autoSpaceDE/>
              <w:jc w:val="right"/>
              <w:rPr>
                <w:b/>
                <w:bCs/>
                <w:lang w:eastAsia="lt-LT"/>
              </w:rPr>
            </w:pPr>
            <w:r w:rsidRPr="00264593">
              <w:rPr>
                <w:b/>
                <w:bCs/>
                <w:lang w:eastAsia="lt-LT"/>
              </w:rPr>
              <w:t>100,0</w:t>
            </w:r>
          </w:p>
        </w:tc>
        <w:tc>
          <w:tcPr>
            <w:tcW w:w="409" w:type="pct"/>
            <w:gridSpan w:val="2"/>
            <w:tcBorders>
              <w:top w:val="nil"/>
              <w:left w:val="nil"/>
              <w:bottom w:val="nil"/>
              <w:right w:val="nil"/>
            </w:tcBorders>
            <w:shd w:val="clear" w:color="auto" w:fill="auto"/>
            <w:noWrap/>
            <w:vAlign w:val="bottom"/>
            <w:hideMark/>
          </w:tcPr>
          <w:p w14:paraId="51F0B5CF"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A7BA895"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D5077C2"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1ADDBE43"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47D8E2E9"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6685E4ED"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39AC4199"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205D5AD5"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38726576"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7AB2FAB"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176F25A"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330F0FA4"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63D7C8F6"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68458305"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4DC0481C"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649B2639"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2F16408F"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03B77E5A" w14:textId="77777777" w:rsidR="001C14A4" w:rsidRPr="00264593" w:rsidRDefault="001C14A4" w:rsidP="001C14A4">
            <w:pPr>
              <w:widowControl/>
              <w:suppressAutoHyphens w:val="0"/>
              <w:autoSpaceDE/>
              <w:rPr>
                <w:rFonts w:ascii="Arial" w:hAnsi="Arial" w:cs="Arial"/>
                <w:lang w:eastAsia="lt-LT"/>
              </w:rPr>
            </w:pPr>
          </w:p>
        </w:tc>
      </w:tr>
      <w:tr w:rsidR="001C14A4" w:rsidRPr="00264593" w14:paraId="785AEE67"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3B3C2E41"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0EC73900"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0BE2701F"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08F414CE"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16CED783"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182E8AAB"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4C8A7FF0" w14:textId="77777777" w:rsidR="001C14A4" w:rsidRPr="00264593" w:rsidRDefault="001C14A4" w:rsidP="001C14A4">
            <w:pPr>
              <w:widowControl/>
              <w:suppressAutoHyphens w:val="0"/>
              <w:autoSpaceDE/>
              <w:rPr>
                <w:rFonts w:ascii="Arial" w:hAnsi="Arial" w:cs="Arial"/>
                <w:lang w:eastAsia="lt-LT"/>
              </w:rPr>
            </w:pPr>
          </w:p>
        </w:tc>
      </w:tr>
      <w:tr w:rsidR="001C14A4" w:rsidRPr="00264593" w14:paraId="64709224"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5378EBEA"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60FF4BA5"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3D05D867"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244BAAA1"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05DDB9B5"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262A18B7"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802F4A8" w14:textId="77777777" w:rsidR="001C14A4" w:rsidRPr="00264593" w:rsidRDefault="001C14A4" w:rsidP="001C14A4">
            <w:pPr>
              <w:widowControl/>
              <w:suppressAutoHyphens w:val="0"/>
              <w:autoSpaceDE/>
              <w:rPr>
                <w:rFonts w:ascii="Arial" w:hAnsi="Arial" w:cs="Arial"/>
                <w:lang w:eastAsia="lt-LT"/>
              </w:rPr>
            </w:pPr>
          </w:p>
        </w:tc>
      </w:tr>
      <w:tr w:rsidR="001C14A4" w:rsidRPr="00264593" w14:paraId="29D92963"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4DA3695C"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110DD90C"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5B4C670B"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1D19E7FE"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05E5AA55"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56C4350D"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40341A13" w14:textId="77777777" w:rsidR="001C14A4" w:rsidRPr="00264593" w:rsidRDefault="001C14A4" w:rsidP="001C14A4">
            <w:pPr>
              <w:widowControl/>
              <w:suppressAutoHyphens w:val="0"/>
              <w:autoSpaceDE/>
              <w:rPr>
                <w:rFonts w:ascii="Arial" w:hAnsi="Arial" w:cs="Arial"/>
                <w:lang w:eastAsia="lt-LT"/>
              </w:rPr>
            </w:pPr>
          </w:p>
        </w:tc>
      </w:tr>
      <w:tr w:rsidR="001C14A4" w:rsidRPr="00264593" w14:paraId="5BA92EE3"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0B1596AE" w14:textId="321FD558" w:rsidR="001C14A4" w:rsidRPr="00264593" w:rsidRDefault="001C14A4" w:rsidP="001C14A4">
            <w:pPr>
              <w:widowControl/>
              <w:suppressAutoHyphens w:val="0"/>
              <w:autoSpaceDE/>
              <w:rPr>
                <w:rFonts w:ascii="Arial" w:hAnsi="Arial" w:cs="Arial"/>
                <w:lang w:eastAsia="lt-LT"/>
              </w:rPr>
            </w:pPr>
            <w:r w:rsidRPr="00264593">
              <w:rPr>
                <w:rFonts w:ascii="Arial" w:hAnsi="Arial" w:cs="Arial"/>
                <w:noProof/>
                <w:lang w:eastAsia="lt-LT"/>
              </w:rPr>
              <w:drawing>
                <wp:anchor distT="0" distB="0" distL="114300" distR="114300" simplePos="0" relativeHeight="251656192" behindDoc="0" locked="0" layoutInCell="1" allowOverlap="1" wp14:anchorId="4FDA52AB" wp14:editId="659577BF">
                  <wp:simplePos x="0" y="0"/>
                  <wp:positionH relativeFrom="column">
                    <wp:posOffset>381000</wp:posOffset>
                  </wp:positionH>
                  <wp:positionV relativeFrom="paragraph">
                    <wp:posOffset>15240</wp:posOffset>
                  </wp:positionV>
                  <wp:extent cx="5196840" cy="3429000"/>
                  <wp:effectExtent l="0" t="0" r="22860" b="19050"/>
                  <wp:wrapNone/>
                  <wp:docPr id="1087" name="Diagrama 108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960"/>
            </w:tblGrid>
            <w:tr w:rsidR="001C14A4" w:rsidRPr="00264593" w14:paraId="4934CFE2" w14:textId="77777777" w:rsidTr="00476523">
              <w:trPr>
                <w:trHeight w:val="264"/>
                <w:tblCellSpacing w:w="0" w:type="dxa"/>
              </w:trPr>
              <w:tc>
                <w:tcPr>
                  <w:tcW w:w="960" w:type="dxa"/>
                  <w:tcBorders>
                    <w:top w:val="nil"/>
                    <w:left w:val="nil"/>
                    <w:bottom w:val="nil"/>
                    <w:right w:val="nil"/>
                  </w:tcBorders>
                  <w:shd w:val="clear" w:color="auto" w:fill="auto"/>
                  <w:noWrap/>
                  <w:vAlign w:val="bottom"/>
                  <w:hideMark/>
                </w:tcPr>
                <w:p w14:paraId="56425146" w14:textId="77777777" w:rsidR="001C14A4" w:rsidRPr="00264593" w:rsidRDefault="001C14A4" w:rsidP="001C14A4">
                  <w:pPr>
                    <w:widowControl/>
                    <w:suppressAutoHyphens w:val="0"/>
                    <w:autoSpaceDE/>
                    <w:rPr>
                      <w:rFonts w:ascii="Arial" w:hAnsi="Arial" w:cs="Arial"/>
                      <w:lang w:eastAsia="lt-LT"/>
                    </w:rPr>
                  </w:pPr>
                </w:p>
              </w:tc>
            </w:tr>
          </w:tbl>
          <w:p w14:paraId="0A17E8B2"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5246B51A"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7D9E8860"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45E2B439"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2528D789"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2AE15AAB"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226018EE"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F30BAC8"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04789ECC"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2270B3E7"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58B27CCF"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526AED83"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6B268C09"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40D7201E"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7F7F9A4" w14:textId="77777777" w:rsidR="001C14A4" w:rsidRPr="00264593" w:rsidRDefault="001C14A4" w:rsidP="001C14A4">
            <w:pPr>
              <w:widowControl/>
              <w:suppressAutoHyphens w:val="0"/>
              <w:autoSpaceDE/>
              <w:rPr>
                <w:rFonts w:ascii="Arial" w:hAnsi="Arial" w:cs="Arial"/>
                <w:lang w:eastAsia="lt-LT"/>
              </w:rPr>
            </w:pPr>
          </w:p>
        </w:tc>
      </w:tr>
      <w:tr w:rsidR="001C14A4" w:rsidRPr="00264593" w14:paraId="25A83726"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2B7A58F5"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0FB381BA"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7484846C"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1AD92ADB"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184DE4B5"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7F4BC2BA"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87A44A5" w14:textId="77777777" w:rsidR="001C14A4" w:rsidRPr="00264593" w:rsidRDefault="001C14A4" w:rsidP="001C14A4">
            <w:pPr>
              <w:widowControl/>
              <w:suppressAutoHyphens w:val="0"/>
              <w:autoSpaceDE/>
              <w:rPr>
                <w:rFonts w:ascii="Arial" w:hAnsi="Arial" w:cs="Arial"/>
                <w:lang w:eastAsia="lt-LT"/>
              </w:rPr>
            </w:pPr>
          </w:p>
        </w:tc>
      </w:tr>
      <w:tr w:rsidR="001C14A4" w:rsidRPr="00264593" w14:paraId="0F37E49C"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4158720A"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791BBD2D"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3835557E"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711D9D36"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182503AD"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5F0ABC6B"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9EB3408" w14:textId="77777777" w:rsidR="001C14A4" w:rsidRPr="00264593" w:rsidRDefault="001C14A4" w:rsidP="001C14A4">
            <w:pPr>
              <w:widowControl/>
              <w:suppressAutoHyphens w:val="0"/>
              <w:autoSpaceDE/>
              <w:rPr>
                <w:rFonts w:ascii="Arial" w:hAnsi="Arial" w:cs="Arial"/>
                <w:lang w:eastAsia="lt-LT"/>
              </w:rPr>
            </w:pPr>
          </w:p>
        </w:tc>
      </w:tr>
      <w:tr w:rsidR="001C14A4" w:rsidRPr="00264593" w14:paraId="645E2C34"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6E49F602"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266F938E"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217C668F"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3C7749BA"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47542CE0"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034A7215"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5A0747E6" w14:textId="77777777" w:rsidR="001C14A4" w:rsidRPr="00264593" w:rsidRDefault="001C14A4" w:rsidP="001C14A4">
            <w:pPr>
              <w:widowControl/>
              <w:suppressAutoHyphens w:val="0"/>
              <w:autoSpaceDE/>
              <w:rPr>
                <w:rFonts w:ascii="Arial" w:hAnsi="Arial" w:cs="Arial"/>
                <w:lang w:eastAsia="lt-LT"/>
              </w:rPr>
            </w:pPr>
          </w:p>
        </w:tc>
      </w:tr>
      <w:tr w:rsidR="001C14A4" w:rsidRPr="00264593" w14:paraId="2AF6EEF5"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0BD2BC15"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2E862867"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6BC8C8CA"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10CBD144"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7627D61F"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714E5AD8"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66000CC6" w14:textId="77777777" w:rsidR="001C14A4" w:rsidRPr="00264593" w:rsidRDefault="001C14A4" w:rsidP="001C14A4">
            <w:pPr>
              <w:widowControl/>
              <w:suppressAutoHyphens w:val="0"/>
              <w:autoSpaceDE/>
              <w:rPr>
                <w:rFonts w:ascii="Arial" w:hAnsi="Arial" w:cs="Arial"/>
                <w:lang w:eastAsia="lt-LT"/>
              </w:rPr>
            </w:pPr>
          </w:p>
        </w:tc>
      </w:tr>
      <w:tr w:rsidR="001C14A4" w:rsidRPr="00264593" w14:paraId="5A27F5BC"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5E39FD7A"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71BE0E4E"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2337B023"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2A6CF47A"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30EBA3EB"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5AFC3FAB"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A236009" w14:textId="77777777" w:rsidR="001C14A4" w:rsidRPr="00264593" w:rsidRDefault="001C14A4" w:rsidP="001C14A4">
            <w:pPr>
              <w:widowControl/>
              <w:suppressAutoHyphens w:val="0"/>
              <w:autoSpaceDE/>
              <w:rPr>
                <w:rFonts w:ascii="Arial" w:hAnsi="Arial" w:cs="Arial"/>
                <w:lang w:eastAsia="lt-LT"/>
              </w:rPr>
            </w:pPr>
          </w:p>
        </w:tc>
      </w:tr>
      <w:tr w:rsidR="001C14A4" w:rsidRPr="00264593" w14:paraId="2F2C983B"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4A0B1D8A"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277914B8"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6B1CABA9"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45F263E9"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7EEFC2AC"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4F0C494E"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256502E3" w14:textId="77777777" w:rsidR="001C14A4" w:rsidRPr="00264593" w:rsidRDefault="001C14A4" w:rsidP="001C14A4">
            <w:pPr>
              <w:widowControl/>
              <w:suppressAutoHyphens w:val="0"/>
              <w:autoSpaceDE/>
              <w:rPr>
                <w:rFonts w:ascii="Arial" w:hAnsi="Arial" w:cs="Arial"/>
                <w:lang w:eastAsia="lt-LT"/>
              </w:rPr>
            </w:pPr>
          </w:p>
        </w:tc>
      </w:tr>
      <w:tr w:rsidR="001C14A4" w:rsidRPr="00264593" w14:paraId="065977AF"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5CD8DA23"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06354E3B"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4606D4EC"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0F233103"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541BFA4F"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505E87B5"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558910E1" w14:textId="77777777" w:rsidR="001C14A4" w:rsidRPr="00264593" w:rsidRDefault="001C14A4" w:rsidP="001C14A4">
            <w:pPr>
              <w:widowControl/>
              <w:suppressAutoHyphens w:val="0"/>
              <w:autoSpaceDE/>
              <w:rPr>
                <w:rFonts w:ascii="Arial" w:hAnsi="Arial" w:cs="Arial"/>
                <w:lang w:eastAsia="lt-LT"/>
              </w:rPr>
            </w:pPr>
          </w:p>
        </w:tc>
      </w:tr>
      <w:tr w:rsidR="001C14A4" w:rsidRPr="00264593" w14:paraId="48AF7144"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3151364A"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139C73D3"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74142F4E"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4567B261"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36331492"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60A8FD01"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4DFEF2A5" w14:textId="77777777" w:rsidR="001C14A4" w:rsidRPr="00264593" w:rsidRDefault="001C14A4" w:rsidP="001C14A4">
            <w:pPr>
              <w:widowControl/>
              <w:suppressAutoHyphens w:val="0"/>
              <w:autoSpaceDE/>
              <w:rPr>
                <w:rFonts w:ascii="Arial" w:hAnsi="Arial" w:cs="Arial"/>
                <w:lang w:eastAsia="lt-LT"/>
              </w:rPr>
            </w:pPr>
          </w:p>
        </w:tc>
      </w:tr>
      <w:tr w:rsidR="001C14A4" w:rsidRPr="00264593" w14:paraId="4477B6F8"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0D9928EE"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47C3E32A"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40EE9EA5"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1D48F85C"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136CA1CA"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498776FB"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6CEC68A7" w14:textId="77777777" w:rsidR="001C14A4" w:rsidRPr="00264593" w:rsidRDefault="001C14A4" w:rsidP="001C14A4">
            <w:pPr>
              <w:widowControl/>
              <w:suppressAutoHyphens w:val="0"/>
              <w:autoSpaceDE/>
              <w:rPr>
                <w:rFonts w:ascii="Arial" w:hAnsi="Arial" w:cs="Arial"/>
                <w:lang w:eastAsia="lt-LT"/>
              </w:rPr>
            </w:pPr>
          </w:p>
        </w:tc>
      </w:tr>
      <w:tr w:rsidR="001C14A4" w:rsidRPr="00264593" w14:paraId="24B4AD2B"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3FB31BF0"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5543A9D7"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1FD78D47"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2B538D0C"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3F56DE4D"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029AFAC1"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0E927C3B" w14:textId="77777777" w:rsidR="001C14A4" w:rsidRPr="00264593" w:rsidRDefault="001C14A4" w:rsidP="001C14A4">
            <w:pPr>
              <w:widowControl/>
              <w:suppressAutoHyphens w:val="0"/>
              <w:autoSpaceDE/>
              <w:rPr>
                <w:rFonts w:ascii="Arial" w:hAnsi="Arial" w:cs="Arial"/>
                <w:lang w:eastAsia="lt-LT"/>
              </w:rPr>
            </w:pPr>
          </w:p>
        </w:tc>
      </w:tr>
      <w:tr w:rsidR="001C14A4" w:rsidRPr="00264593" w14:paraId="58863E4E"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42640AE9"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130360A4"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039F3ECF"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0F394CC4"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2442AC35"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2CD53F27"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0BE4831A" w14:textId="77777777" w:rsidR="001C14A4" w:rsidRPr="00264593" w:rsidRDefault="001C14A4" w:rsidP="001C14A4">
            <w:pPr>
              <w:widowControl/>
              <w:suppressAutoHyphens w:val="0"/>
              <w:autoSpaceDE/>
              <w:rPr>
                <w:rFonts w:ascii="Arial" w:hAnsi="Arial" w:cs="Arial"/>
                <w:lang w:eastAsia="lt-LT"/>
              </w:rPr>
            </w:pPr>
          </w:p>
        </w:tc>
      </w:tr>
      <w:tr w:rsidR="001C14A4" w:rsidRPr="00264593" w14:paraId="47291B1F"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31112994"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7A74D42D"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6EFCB223"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6F4AE937"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27E1D09A"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1D0C73E5"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01C6EAC4" w14:textId="77777777" w:rsidR="001C14A4" w:rsidRPr="00264593" w:rsidRDefault="001C14A4" w:rsidP="001C14A4">
            <w:pPr>
              <w:widowControl/>
              <w:suppressAutoHyphens w:val="0"/>
              <w:autoSpaceDE/>
              <w:rPr>
                <w:rFonts w:ascii="Arial" w:hAnsi="Arial" w:cs="Arial"/>
                <w:lang w:eastAsia="lt-LT"/>
              </w:rPr>
            </w:pPr>
          </w:p>
        </w:tc>
      </w:tr>
      <w:tr w:rsidR="001C14A4" w:rsidRPr="00264593" w14:paraId="523281A5"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0F025DC4"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68D3E917"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24A1FCBC"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756988EB"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6CB68A4B"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31E440E1"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C99C54B"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A159646"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76A48801"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2102923D"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7AB0FC02"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72C0CE5C"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69B9A684"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123602FA"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D1CEF50"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844378B"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4932B679"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398F1EE4"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42A0EFFD"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33238A9D"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75896A5F"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33C2A756"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4D9A6C94" w14:textId="77777777" w:rsidR="001C14A4" w:rsidRPr="00264593" w:rsidRDefault="001C14A4" w:rsidP="001C14A4">
            <w:pPr>
              <w:widowControl/>
              <w:suppressAutoHyphens w:val="0"/>
              <w:autoSpaceDE/>
              <w:rPr>
                <w:rFonts w:ascii="Arial" w:hAnsi="Arial" w:cs="Arial"/>
                <w:lang w:eastAsia="lt-LT"/>
              </w:rPr>
            </w:pPr>
          </w:p>
        </w:tc>
      </w:tr>
      <w:tr w:rsidR="001C14A4" w:rsidRPr="00264593" w14:paraId="5D7A8B74"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2C1397CE"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06B3782E"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2E1634FC"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24FB6AD6"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5C3E4B90"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5CE5B983"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740ACD80" w14:textId="77777777" w:rsidR="001C14A4" w:rsidRPr="00264593" w:rsidRDefault="001C14A4" w:rsidP="001C14A4">
            <w:pPr>
              <w:widowControl/>
              <w:suppressAutoHyphens w:val="0"/>
              <w:autoSpaceDE/>
              <w:rPr>
                <w:rFonts w:ascii="Arial" w:hAnsi="Arial" w:cs="Arial"/>
                <w:lang w:eastAsia="lt-LT"/>
              </w:rPr>
            </w:pPr>
          </w:p>
        </w:tc>
      </w:tr>
      <w:tr w:rsidR="001C14A4" w:rsidRPr="00264593" w14:paraId="04930CB2"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4144C6F8"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0691EC2B"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271DD975"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3F2C1AF2"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1A128DA8"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54D13468"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78D45378"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46FCFBB"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185AC3EF"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6D1B754C"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516FDDC5"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4B9B9D77"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2BF4C256"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67D02A7E"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7FB0807"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318686C"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408114F2"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330D63DA"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23BC772B"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10345F5A"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443AB20C"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1ACD5299"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51E6820F"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AF90928"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2A6AAB16"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59323924"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76C70539"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4C20522B"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0EFD1C35"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1F2FD5E7"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092DBEB0"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74065F6"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7EE1053D"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199300D4"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37938EAC"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32D5252A"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35FF9D71"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2A47C215"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DED64CA"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AA7DAF3"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3C945A45"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2257E2FC"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20AB8FD3"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70B966EB"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13AE3A56"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1E00BD8D"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D748891"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211CE04"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34875F90"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4869F57F"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23FBEF57"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1319AD28"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5B14951F"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3FA9ABF1"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6B3602AE"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658836B"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3348C1D9" w14:textId="77777777" w:rsidR="001C14A4" w:rsidRPr="00264593" w:rsidRDefault="001C14A4" w:rsidP="001C14A4">
            <w:pPr>
              <w:widowControl/>
              <w:suppressAutoHyphens w:val="0"/>
              <w:autoSpaceDE/>
              <w:rPr>
                <w:lang w:eastAsia="lt-LT"/>
              </w:rPr>
            </w:pPr>
          </w:p>
        </w:tc>
        <w:tc>
          <w:tcPr>
            <w:tcW w:w="1129" w:type="pct"/>
            <w:gridSpan w:val="2"/>
            <w:tcBorders>
              <w:top w:val="nil"/>
              <w:left w:val="nil"/>
              <w:bottom w:val="nil"/>
              <w:right w:val="nil"/>
            </w:tcBorders>
            <w:shd w:val="clear" w:color="auto" w:fill="auto"/>
            <w:noWrap/>
            <w:vAlign w:val="bottom"/>
            <w:hideMark/>
          </w:tcPr>
          <w:p w14:paraId="094176BB" w14:textId="77777777" w:rsidR="001C14A4" w:rsidRPr="00264593" w:rsidRDefault="001C14A4" w:rsidP="001C14A4">
            <w:pPr>
              <w:widowControl/>
              <w:suppressAutoHyphens w:val="0"/>
              <w:autoSpaceDE/>
              <w:rPr>
                <w:lang w:eastAsia="lt-LT"/>
              </w:rPr>
            </w:pPr>
          </w:p>
        </w:tc>
        <w:tc>
          <w:tcPr>
            <w:tcW w:w="116" w:type="pct"/>
            <w:tcBorders>
              <w:top w:val="nil"/>
              <w:left w:val="nil"/>
              <w:bottom w:val="nil"/>
              <w:right w:val="nil"/>
            </w:tcBorders>
            <w:shd w:val="clear" w:color="auto" w:fill="auto"/>
            <w:noWrap/>
            <w:vAlign w:val="bottom"/>
            <w:hideMark/>
          </w:tcPr>
          <w:p w14:paraId="2F748FB1" w14:textId="77777777" w:rsidR="001C14A4" w:rsidRPr="00264593" w:rsidRDefault="001C14A4" w:rsidP="001C14A4">
            <w:pPr>
              <w:widowControl/>
              <w:suppressAutoHyphens w:val="0"/>
              <w:autoSpaceDE/>
              <w:rPr>
                <w:lang w:eastAsia="lt-LT"/>
              </w:rPr>
            </w:pPr>
          </w:p>
        </w:tc>
        <w:tc>
          <w:tcPr>
            <w:tcW w:w="1753" w:type="pct"/>
            <w:gridSpan w:val="5"/>
            <w:tcBorders>
              <w:top w:val="nil"/>
              <w:left w:val="nil"/>
              <w:bottom w:val="nil"/>
              <w:right w:val="nil"/>
            </w:tcBorders>
            <w:shd w:val="clear" w:color="auto" w:fill="auto"/>
            <w:noWrap/>
            <w:vAlign w:val="bottom"/>
            <w:hideMark/>
          </w:tcPr>
          <w:p w14:paraId="25B95624" w14:textId="77777777" w:rsidR="001C14A4" w:rsidRPr="00264593" w:rsidRDefault="001C14A4" w:rsidP="001C14A4">
            <w:pPr>
              <w:widowControl/>
              <w:suppressAutoHyphens w:val="0"/>
              <w:autoSpaceDE/>
              <w:rPr>
                <w:b/>
                <w:bCs/>
                <w:lang w:eastAsia="lt-LT"/>
              </w:rPr>
            </w:pPr>
            <w:r w:rsidRPr="00264593">
              <w:rPr>
                <w:b/>
                <w:bCs/>
                <w:lang w:eastAsia="lt-LT"/>
              </w:rPr>
              <w:t>Paslaugų struktūra 2019 metais</w:t>
            </w:r>
          </w:p>
        </w:tc>
        <w:tc>
          <w:tcPr>
            <w:tcW w:w="395" w:type="pct"/>
            <w:gridSpan w:val="2"/>
            <w:tcBorders>
              <w:top w:val="nil"/>
              <w:left w:val="nil"/>
              <w:bottom w:val="nil"/>
              <w:right w:val="nil"/>
            </w:tcBorders>
            <w:shd w:val="clear" w:color="auto" w:fill="auto"/>
            <w:noWrap/>
            <w:vAlign w:val="bottom"/>
            <w:hideMark/>
          </w:tcPr>
          <w:p w14:paraId="522A5893"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D94F3C4" w14:textId="77777777" w:rsidR="001C14A4" w:rsidRPr="00264593" w:rsidRDefault="001C14A4" w:rsidP="001C14A4">
            <w:pPr>
              <w:widowControl/>
              <w:suppressAutoHyphens w:val="0"/>
              <w:autoSpaceDE/>
              <w:rPr>
                <w:rFonts w:ascii="Arial" w:hAnsi="Arial" w:cs="Arial"/>
                <w:lang w:eastAsia="lt-LT"/>
              </w:rPr>
            </w:pPr>
          </w:p>
        </w:tc>
      </w:tr>
      <w:tr w:rsidR="001C14A4" w:rsidRPr="00264593" w14:paraId="7890D12B"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6CB75370" w14:textId="77777777" w:rsidR="001C14A4" w:rsidRPr="00264593" w:rsidRDefault="001C14A4" w:rsidP="001C14A4">
            <w:pPr>
              <w:widowControl/>
              <w:suppressAutoHyphens w:val="0"/>
              <w:autoSpaceDE/>
              <w:rPr>
                <w:lang w:eastAsia="lt-LT"/>
              </w:rPr>
            </w:pPr>
          </w:p>
        </w:tc>
        <w:tc>
          <w:tcPr>
            <w:tcW w:w="1129" w:type="pct"/>
            <w:gridSpan w:val="2"/>
            <w:tcBorders>
              <w:top w:val="nil"/>
              <w:left w:val="nil"/>
              <w:bottom w:val="nil"/>
              <w:right w:val="nil"/>
            </w:tcBorders>
            <w:shd w:val="clear" w:color="auto" w:fill="auto"/>
            <w:noWrap/>
            <w:vAlign w:val="bottom"/>
            <w:hideMark/>
          </w:tcPr>
          <w:p w14:paraId="5008E5A0" w14:textId="77777777" w:rsidR="001C14A4" w:rsidRPr="00264593" w:rsidRDefault="001C14A4" w:rsidP="001C14A4">
            <w:pPr>
              <w:widowControl/>
              <w:suppressAutoHyphens w:val="0"/>
              <w:autoSpaceDE/>
              <w:rPr>
                <w:lang w:eastAsia="lt-LT"/>
              </w:rPr>
            </w:pPr>
          </w:p>
        </w:tc>
        <w:tc>
          <w:tcPr>
            <w:tcW w:w="116" w:type="pct"/>
            <w:tcBorders>
              <w:top w:val="nil"/>
              <w:left w:val="nil"/>
              <w:bottom w:val="nil"/>
              <w:right w:val="nil"/>
            </w:tcBorders>
            <w:shd w:val="clear" w:color="auto" w:fill="auto"/>
            <w:noWrap/>
            <w:vAlign w:val="bottom"/>
            <w:hideMark/>
          </w:tcPr>
          <w:p w14:paraId="005E015F" w14:textId="77777777" w:rsidR="001C14A4" w:rsidRPr="00264593" w:rsidRDefault="001C14A4" w:rsidP="001C14A4">
            <w:pPr>
              <w:widowControl/>
              <w:suppressAutoHyphens w:val="0"/>
              <w:autoSpaceDE/>
              <w:rPr>
                <w:lang w:eastAsia="lt-LT"/>
              </w:rPr>
            </w:pPr>
          </w:p>
        </w:tc>
        <w:tc>
          <w:tcPr>
            <w:tcW w:w="1066" w:type="pct"/>
            <w:gridSpan w:val="2"/>
            <w:tcBorders>
              <w:top w:val="nil"/>
              <w:left w:val="nil"/>
              <w:bottom w:val="nil"/>
              <w:right w:val="nil"/>
            </w:tcBorders>
            <w:shd w:val="clear" w:color="auto" w:fill="auto"/>
            <w:noWrap/>
            <w:vAlign w:val="bottom"/>
            <w:hideMark/>
          </w:tcPr>
          <w:p w14:paraId="31674F9C" w14:textId="77777777" w:rsidR="001C14A4" w:rsidRPr="00264593" w:rsidRDefault="001C14A4" w:rsidP="001C14A4">
            <w:pPr>
              <w:widowControl/>
              <w:suppressAutoHyphens w:val="0"/>
              <w:autoSpaceDE/>
              <w:jc w:val="right"/>
              <w:rPr>
                <w:lang w:eastAsia="lt-LT"/>
              </w:rPr>
            </w:pPr>
            <w:r w:rsidRPr="00264593">
              <w:rPr>
                <w:lang w:eastAsia="lt-LT"/>
              </w:rPr>
              <w:t>Eur</w:t>
            </w:r>
          </w:p>
        </w:tc>
        <w:tc>
          <w:tcPr>
            <w:tcW w:w="687" w:type="pct"/>
            <w:gridSpan w:val="3"/>
            <w:tcBorders>
              <w:top w:val="nil"/>
              <w:left w:val="nil"/>
              <w:bottom w:val="nil"/>
              <w:right w:val="nil"/>
            </w:tcBorders>
            <w:shd w:val="clear" w:color="auto" w:fill="auto"/>
            <w:noWrap/>
            <w:vAlign w:val="bottom"/>
            <w:hideMark/>
          </w:tcPr>
          <w:p w14:paraId="6365F30E" w14:textId="05796034" w:rsidR="001C14A4" w:rsidRPr="00264593" w:rsidRDefault="001C14A4" w:rsidP="001C14A4">
            <w:pPr>
              <w:widowControl/>
              <w:suppressAutoHyphens w:val="0"/>
              <w:autoSpaceDE/>
              <w:rPr>
                <w:lang w:eastAsia="lt-LT"/>
              </w:rPr>
            </w:pPr>
            <w:r w:rsidRPr="00264593">
              <w:rPr>
                <w:lang w:eastAsia="lt-LT"/>
              </w:rPr>
              <w:t xml:space="preserve">         %</w:t>
            </w:r>
          </w:p>
        </w:tc>
        <w:tc>
          <w:tcPr>
            <w:tcW w:w="395" w:type="pct"/>
            <w:gridSpan w:val="2"/>
            <w:tcBorders>
              <w:top w:val="nil"/>
              <w:left w:val="nil"/>
              <w:bottom w:val="nil"/>
              <w:right w:val="nil"/>
            </w:tcBorders>
            <w:shd w:val="clear" w:color="auto" w:fill="auto"/>
            <w:noWrap/>
            <w:vAlign w:val="bottom"/>
            <w:hideMark/>
          </w:tcPr>
          <w:p w14:paraId="592A5114"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477542CF"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FB83319" w14:textId="77777777" w:rsidTr="00AA3586">
        <w:tblPrEx>
          <w:tblLook w:val="04A0" w:firstRow="1" w:lastRow="0" w:firstColumn="1" w:lastColumn="0" w:noHBand="0" w:noVBand="1"/>
        </w:tblPrEx>
        <w:trPr>
          <w:gridAfter w:val="2"/>
          <w:wAfter w:w="793" w:type="pct"/>
          <w:trHeight w:val="264"/>
        </w:trPr>
        <w:tc>
          <w:tcPr>
            <w:tcW w:w="5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553E2" w14:textId="77777777" w:rsidR="001C14A4" w:rsidRPr="00264593" w:rsidRDefault="001C14A4" w:rsidP="001C14A4">
            <w:pPr>
              <w:widowControl/>
              <w:suppressAutoHyphens w:val="0"/>
              <w:autoSpaceDE/>
              <w:jc w:val="right"/>
              <w:rPr>
                <w:lang w:eastAsia="lt-LT"/>
              </w:rPr>
            </w:pPr>
            <w:r w:rsidRPr="00264593">
              <w:rPr>
                <w:lang w:eastAsia="lt-LT"/>
              </w:rPr>
              <w:t>1</w:t>
            </w:r>
          </w:p>
        </w:tc>
        <w:tc>
          <w:tcPr>
            <w:tcW w:w="1129" w:type="pct"/>
            <w:gridSpan w:val="2"/>
            <w:tcBorders>
              <w:top w:val="single" w:sz="4" w:space="0" w:color="auto"/>
              <w:left w:val="nil"/>
              <w:bottom w:val="single" w:sz="4" w:space="0" w:color="auto"/>
              <w:right w:val="single" w:sz="4" w:space="0" w:color="auto"/>
            </w:tcBorders>
            <w:shd w:val="clear" w:color="auto" w:fill="auto"/>
            <w:noWrap/>
            <w:vAlign w:val="bottom"/>
            <w:hideMark/>
          </w:tcPr>
          <w:p w14:paraId="555FE948" w14:textId="77777777" w:rsidR="001C14A4" w:rsidRPr="00264593" w:rsidRDefault="001C14A4" w:rsidP="001C14A4">
            <w:pPr>
              <w:widowControl/>
              <w:suppressAutoHyphens w:val="0"/>
              <w:autoSpaceDE/>
              <w:rPr>
                <w:lang w:eastAsia="lt-LT"/>
              </w:rPr>
            </w:pPr>
            <w:r w:rsidRPr="00264593">
              <w:rPr>
                <w:lang w:eastAsia="lt-LT"/>
              </w:rPr>
              <w:t xml:space="preserve">Ambulatorinės </w:t>
            </w:r>
          </w:p>
        </w:tc>
        <w:tc>
          <w:tcPr>
            <w:tcW w:w="1327" w:type="pct"/>
            <w:gridSpan w:val="4"/>
            <w:tcBorders>
              <w:top w:val="single" w:sz="4" w:space="0" w:color="auto"/>
              <w:left w:val="nil"/>
              <w:bottom w:val="single" w:sz="4" w:space="0" w:color="auto"/>
              <w:right w:val="single" w:sz="4" w:space="0" w:color="auto"/>
            </w:tcBorders>
            <w:shd w:val="clear" w:color="auto" w:fill="auto"/>
            <w:noWrap/>
            <w:vAlign w:val="bottom"/>
            <w:hideMark/>
          </w:tcPr>
          <w:p w14:paraId="22769A03" w14:textId="77777777" w:rsidR="001C14A4" w:rsidRPr="00264593" w:rsidRDefault="001C14A4" w:rsidP="001C14A4">
            <w:pPr>
              <w:widowControl/>
              <w:suppressAutoHyphens w:val="0"/>
              <w:autoSpaceDE/>
              <w:jc w:val="right"/>
              <w:rPr>
                <w:lang w:eastAsia="lt-LT"/>
              </w:rPr>
            </w:pPr>
            <w:r w:rsidRPr="00264593">
              <w:rPr>
                <w:lang w:eastAsia="lt-LT"/>
              </w:rPr>
              <w:t>2234791,03</w:t>
            </w:r>
          </w:p>
        </w:tc>
        <w:tc>
          <w:tcPr>
            <w:tcW w:w="406" w:type="pct"/>
            <w:tcBorders>
              <w:top w:val="single" w:sz="4" w:space="0" w:color="auto"/>
              <w:left w:val="nil"/>
              <w:bottom w:val="single" w:sz="4" w:space="0" w:color="auto"/>
              <w:right w:val="single" w:sz="4" w:space="0" w:color="auto"/>
            </w:tcBorders>
            <w:shd w:val="clear" w:color="auto" w:fill="auto"/>
            <w:noWrap/>
            <w:vAlign w:val="bottom"/>
            <w:hideMark/>
          </w:tcPr>
          <w:p w14:paraId="3AFF1A4A" w14:textId="77777777" w:rsidR="001C14A4" w:rsidRPr="00264593" w:rsidRDefault="001C14A4" w:rsidP="001C14A4">
            <w:pPr>
              <w:widowControl/>
              <w:suppressAutoHyphens w:val="0"/>
              <w:autoSpaceDE/>
              <w:jc w:val="right"/>
              <w:rPr>
                <w:lang w:eastAsia="lt-LT"/>
              </w:rPr>
            </w:pPr>
            <w:r w:rsidRPr="00264593">
              <w:rPr>
                <w:lang w:eastAsia="lt-LT"/>
              </w:rPr>
              <w:t>24,52</w:t>
            </w:r>
          </w:p>
        </w:tc>
        <w:tc>
          <w:tcPr>
            <w:tcW w:w="409" w:type="pct"/>
            <w:gridSpan w:val="2"/>
            <w:tcBorders>
              <w:top w:val="nil"/>
              <w:left w:val="nil"/>
              <w:bottom w:val="nil"/>
              <w:right w:val="nil"/>
            </w:tcBorders>
            <w:shd w:val="clear" w:color="auto" w:fill="auto"/>
            <w:noWrap/>
            <w:vAlign w:val="bottom"/>
            <w:hideMark/>
          </w:tcPr>
          <w:p w14:paraId="67A0615F"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0EC46736" w14:textId="77777777" w:rsidR="001C14A4" w:rsidRPr="00264593" w:rsidRDefault="001C14A4" w:rsidP="001C14A4">
            <w:pPr>
              <w:widowControl/>
              <w:suppressAutoHyphens w:val="0"/>
              <w:autoSpaceDE/>
              <w:rPr>
                <w:rFonts w:ascii="Arial" w:hAnsi="Arial" w:cs="Arial"/>
                <w:lang w:eastAsia="lt-LT"/>
              </w:rPr>
            </w:pPr>
          </w:p>
        </w:tc>
      </w:tr>
      <w:tr w:rsidR="001C14A4" w:rsidRPr="00264593" w14:paraId="7EC92453"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788D0D8F" w14:textId="77777777" w:rsidR="001C14A4" w:rsidRPr="00264593" w:rsidRDefault="001C14A4" w:rsidP="001C14A4">
            <w:pPr>
              <w:widowControl/>
              <w:suppressAutoHyphens w:val="0"/>
              <w:autoSpaceDE/>
              <w:jc w:val="right"/>
              <w:rPr>
                <w:lang w:eastAsia="lt-LT"/>
              </w:rPr>
            </w:pPr>
            <w:r w:rsidRPr="00264593">
              <w:rPr>
                <w:lang w:eastAsia="lt-LT"/>
              </w:rPr>
              <w:t>2</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564E3217" w14:textId="77777777" w:rsidR="001C14A4" w:rsidRPr="00264593" w:rsidRDefault="001C14A4" w:rsidP="001C14A4">
            <w:pPr>
              <w:widowControl/>
              <w:suppressAutoHyphens w:val="0"/>
              <w:autoSpaceDE/>
              <w:rPr>
                <w:lang w:eastAsia="lt-LT"/>
              </w:rPr>
            </w:pPr>
            <w:r w:rsidRPr="00264593">
              <w:rPr>
                <w:lang w:eastAsia="lt-LT"/>
              </w:rPr>
              <w:t>Dienos chirurgijos</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295D5967" w14:textId="77777777" w:rsidR="001C14A4" w:rsidRPr="00264593" w:rsidRDefault="001C14A4" w:rsidP="001C14A4">
            <w:pPr>
              <w:widowControl/>
              <w:suppressAutoHyphens w:val="0"/>
              <w:autoSpaceDE/>
              <w:jc w:val="right"/>
              <w:rPr>
                <w:lang w:eastAsia="lt-LT"/>
              </w:rPr>
            </w:pPr>
            <w:r w:rsidRPr="00264593">
              <w:rPr>
                <w:lang w:eastAsia="lt-LT"/>
              </w:rPr>
              <w:t>662420,42</w:t>
            </w:r>
          </w:p>
        </w:tc>
        <w:tc>
          <w:tcPr>
            <w:tcW w:w="406" w:type="pct"/>
            <w:tcBorders>
              <w:top w:val="nil"/>
              <w:left w:val="nil"/>
              <w:bottom w:val="single" w:sz="4" w:space="0" w:color="auto"/>
              <w:right w:val="single" w:sz="4" w:space="0" w:color="auto"/>
            </w:tcBorders>
            <w:shd w:val="clear" w:color="auto" w:fill="auto"/>
            <w:noWrap/>
            <w:vAlign w:val="bottom"/>
            <w:hideMark/>
          </w:tcPr>
          <w:p w14:paraId="7D3B9EDA" w14:textId="77777777" w:rsidR="001C14A4" w:rsidRPr="00264593" w:rsidRDefault="001C14A4" w:rsidP="001C14A4">
            <w:pPr>
              <w:widowControl/>
              <w:suppressAutoHyphens w:val="0"/>
              <w:autoSpaceDE/>
              <w:jc w:val="right"/>
              <w:rPr>
                <w:lang w:eastAsia="lt-LT"/>
              </w:rPr>
            </w:pPr>
            <w:r w:rsidRPr="00264593">
              <w:rPr>
                <w:lang w:eastAsia="lt-LT"/>
              </w:rPr>
              <w:t>7,27</w:t>
            </w:r>
          </w:p>
        </w:tc>
        <w:tc>
          <w:tcPr>
            <w:tcW w:w="409" w:type="pct"/>
            <w:gridSpan w:val="2"/>
            <w:tcBorders>
              <w:top w:val="nil"/>
              <w:left w:val="nil"/>
              <w:bottom w:val="nil"/>
              <w:right w:val="nil"/>
            </w:tcBorders>
            <w:shd w:val="clear" w:color="auto" w:fill="auto"/>
            <w:noWrap/>
            <w:vAlign w:val="bottom"/>
            <w:hideMark/>
          </w:tcPr>
          <w:p w14:paraId="734A1A9C"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7CEBD7F7"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2493F75"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05837F43" w14:textId="77777777" w:rsidR="001C14A4" w:rsidRPr="00264593" w:rsidRDefault="001C14A4" w:rsidP="001C14A4">
            <w:pPr>
              <w:widowControl/>
              <w:suppressAutoHyphens w:val="0"/>
              <w:autoSpaceDE/>
              <w:jc w:val="right"/>
              <w:rPr>
                <w:lang w:eastAsia="lt-LT"/>
              </w:rPr>
            </w:pPr>
            <w:r w:rsidRPr="00264593">
              <w:rPr>
                <w:lang w:eastAsia="lt-LT"/>
              </w:rPr>
              <w:t>3</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20B5F19A" w14:textId="77777777" w:rsidR="001C14A4" w:rsidRPr="00264593" w:rsidRDefault="001C14A4" w:rsidP="001C14A4">
            <w:pPr>
              <w:widowControl/>
              <w:suppressAutoHyphens w:val="0"/>
              <w:autoSpaceDE/>
              <w:rPr>
                <w:lang w:eastAsia="lt-LT"/>
              </w:rPr>
            </w:pPr>
            <w:r w:rsidRPr="00264593">
              <w:rPr>
                <w:lang w:eastAsia="lt-LT"/>
              </w:rPr>
              <w:t xml:space="preserve">Stacionarinės </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1A28057C" w14:textId="77777777" w:rsidR="001C14A4" w:rsidRPr="00264593" w:rsidRDefault="001C14A4" w:rsidP="001C14A4">
            <w:pPr>
              <w:widowControl/>
              <w:suppressAutoHyphens w:val="0"/>
              <w:autoSpaceDE/>
              <w:jc w:val="right"/>
              <w:rPr>
                <w:lang w:eastAsia="lt-LT"/>
              </w:rPr>
            </w:pPr>
            <w:r w:rsidRPr="00264593">
              <w:rPr>
                <w:lang w:eastAsia="lt-LT"/>
              </w:rPr>
              <w:t>5137759,66</w:t>
            </w:r>
          </w:p>
        </w:tc>
        <w:tc>
          <w:tcPr>
            <w:tcW w:w="406" w:type="pct"/>
            <w:tcBorders>
              <w:top w:val="nil"/>
              <w:left w:val="nil"/>
              <w:bottom w:val="single" w:sz="4" w:space="0" w:color="auto"/>
              <w:right w:val="single" w:sz="4" w:space="0" w:color="auto"/>
            </w:tcBorders>
            <w:shd w:val="clear" w:color="auto" w:fill="auto"/>
            <w:noWrap/>
            <w:vAlign w:val="bottom"/>
            <w:hideMark/>
          </w:tcPr>
          <w:p w14:paraId="0C67152E" w14:textId="77777777" w:rsidR="001C14A4" w:rsidRPr="00264593" w:rsidRDefault="001C14A4" w:rsidP="001C14A4">
            <w:pPr>
              <w:widowControl/>
              <w:suppressAutoHyphens w:val="0"/>
              <w:autoSpaceDE/>
              <w:jc w:val="right"/>
              <w:rPr>
                <w:lang w:eastAsia="lt-LT"/>
              </w:rPr>
            </w:pPr>
            <w:r w:rsidRPr="00264593">
              <w:rPr>
                <w:lang w:eastAsia="lt-LT"/>
              </w:rPr>
              <w:t>56,38</w:t>
            </w:r>
          </w:p>
        </w:tc>
        <w:tc>
          <w:tcPr>
            <w:tcW w:w="409" w:type="pct"/>
            <w:gridSpan w:val="2"/>
            <w:tcBorders>
              <w:top w:val="nil"/>
              <w:left w:val="nil"/>
              <w:bottom w:val="nil"/>
              <w:right w:val="nil"/>
            </w:tcBorders>
            <w:shd w:val="clear" w:color="auto" w:fill="auto"/>
            <w:noWrap/>
            <w:vAlign w:val="bottom"/>
            <w:hideMark/>
          </w:tcPr>
          <w:p w14:paraId="69A442DA"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5DA5876D"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8A72952"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3F1443B2" w14:textId="77777777" w:rsidR="001C14A4" w:rsidRPr="00264593" w:rsidRDefault="001C14A4" w:rsidP="001C14A4">
            <w:pPr>
              <w:widowControl/>
              <w:suppressAutoHyphens w:val="0"/>
              <w:autoSpaceDE/>
              <w:jc w:val="right"/>
              <w:rPr>
                <w:lang w:eastAsia="lt-LT"/>
              </w:rPr>
            </w:pPr>
            <w:r w:rsidRPr="00264593">
              <w:rPr>
                <w:lang w:eastAsia="lt-LT"/>
              </w:rPr>
              <w:t>4</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0775D57D" w14:textId="77777777" w:rsidR="001C14A4" w:rsidRPr="00264593" w:rsidRDefault="001C14A4" w:rsidP="001C14A4">
            <w:pPr>
              <w:widowControl/>
              <w:suppressAutoHyphens w:val="0"/>
              <w:autoSpaceDE/>
              <w:rPr>
                <w:lang w:eastAsia="lt-LT"/>
              </w:rPr>
            </w:pPr>
            <w:r w:rsidRPr="00264593">
              <w:rPr>
                <w:lang w:eastAsia="lt-LT"/>
              </w:rPr>
              <w:t>Kompiuterinė tomografija</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66B871DB" w14:textId="77777777" w:rsidR="001C14A4" w:rsidRPr="00264593" w:rsidRDefault="001C14A4" w:rsidP="001C14A4">
            <w:pPr>
              <w:widowControl/>
              <w:suppressAutoHyphens w:val="0"/>
              <w:autoSpaceDE/>
              <w:jc w:val="right"/>
              <w:rPr>
                <w:lang w:eastAsia="lt-LT"/>
              </w:rPr>
            </w:pPr>
            <w:r w:rsidRPr="00264593">
              <w:rPr>
                <w:lang w:eastAsia="lt-LT"/>
              </w:rPr>
              <w:t>161202,58</w:t>
            </w:r>
          </w:p>
        </w:tc>
        <w:tc>
          <w:tcPr>
            <w:tcW w:w="406" w:type="pct"/>
            <w:tcBorders>
              <w:top w:val="nil"/>
              <w:left w:val="nil"/>
              <w:bottom w:val="single" w:sz="4" w:space="0" w:color="auto"/>
              <w:right w:val="single" w:sz="4" w:space="0" w:color="auto"/>
            </w:tcBorders>
            <w:shd w:val="clear" w:color="auto" w:fill="auto"/>
            <w:noWrap/>
            <w:vAlign w:val="bottom"/>
            <w:hideMark/>
          </w:tcPr>
          <w:p w14:paraId="4CF4D16C" w14:textId="77777777" w:rsidR="001C14A4" w:rsidRPr="00264593" w:rsidRDefault="001C14A4" w:rsidP="001C14A4">
            <w:pPr>
              <w:widowControl/>
              <w:suppressAutoHyphens w:val="0"/>
              <w:autoSpaceDE/>
              <w:jc w:val="right"/>
              <w:rPr>
                <w:lang w:eastAsia="lt-LT"/>
              </w:rPr>
            </w:pPr>
            <w:r w:rsidRPr="00264593">
              <w:rPr>
                <w:lang w:eastAsia="lt-LT"/>
              </w:rPr>
              <w:t>1,77</w:t>
            </w:r>
          </w:p>
        </w:tc>
        <w:tc>
          <w:tcPr>
            <w:tcW w:w="409" w:type="pct"/>
            <w:gridSpan w:val="2"/>
            <w:tcBorders>
              <w:top w:val="nil"/>
              <w:left w:val="nil"/>
              <w:bottom w:val="nil"/>
              <w:right w:val="nil"/>
            </w:tcBorders>
            <w:shd w:val="clear" w:color="auto" w:fill="auto"/>
            <w:noWrap/>
            <w:vAlign w:val="bottom"/>
            <w:hideMark/>
          </w:tcPr>
          <w:p w14:paraId="67130788"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6014CA71" w14:textId="77777777" w:rsidR="001C14A4" w:rsidRPr="00264593" w:rsidRDefault="001C14A4" w:rsidP="001C14A4">
            <w:pPr>
              <w:widowControl/>
              <w:suppressAutoHyphens w:val="0"/>
              <w:autoSpaceDE/>
              <w:rPr>
                <w:rFonts w:ascii="Arial" w:hAnsi="Arial" w:cs="Arial"/>
                <w:lang w:eastAsia="lt-LT"/>
              </w:rPr>
            </w:pPr>
          </w:p>
        </w:tc>
      </w:tr>
      <w:tr w:rsidR="001C14A4" w:rsidRPr="00264593" w14:paraId="01024411"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5FE8E137" w14:textId="77777777" w:rsidR="001C14A4" w:rsidRPr="00264593" w:rsidRDefault="001C14A4" w:rsidP="001C14A4">
            <w:pPr>
              <w:widowControl/>
              <w:suppressAutoHyphens w:val="0"/>
              <w:autoSpaceDE/>
              <w:jc w:val="right"/>
              <w:rPr>
                <w:lang w:eastAsia="lt-LT"/>
              </w:rPr>
            </w:pPr>
            <w:r w:rsidRPr="00264593">
              <w:rPr>
                <w:lang w:eastAsia="lt-LT"/>
              </w:rPr>
              <w:t>5</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0414DE31" w14:textId="77777777" w:rsidR="001C14A4" w:rsidRPr="00264593" w:rsidRDefault="001C14A4" w:rsidP="001C14A4">
            <w:pPr>
              <w:widowControl/>
              <w:suppressAutoHyphens w:val="0"/>
              <w:autoSpaceDE/>
              <w:rPr>
                <w:lang w:eastAsia="lt-LT"/>
              </w:rPr>
            </w:pPr>
            <w:r w:rsidRPr="00264593">
              <w:rPr>
                <w:lang w:eastAsia="lt-LT"/>
              </w:rPr>
              <w:t>Paliatyvi pagalba</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265E6417" w14:textId="77777777" w:rsidR="001C14A4" w:rsidRPr="00264593" w:rsidRDefault="001C14A4" w:rsidP="001C14A4">
            <w:pPr>
              <w:widowControl/>
              <w:suppressAutoHyphens w:val="0"/>
              <w:autoSpaceDE/>
              <w:jc w:val="right"/>
              <w:rPr>
                <w:lang w:eastAsia="lt-LT"/>
              </w:rPr>
            </w:pPr>
            <w:r w:rsidRPr="00264593">
              <w:rPr>
                <w:lang w:eastAsia="lt-LT"/>
              </w:rPr>
              <w:t>39946,78</w:t>
            </w:r>
          </w:p>
        </w:tc>
        <w:tc>
          <w:tcPr>
            <w:tcW w:w="406" w:type="pct"/>
            <w:tcBorders>
              <w:top w:val="nil"/>
              <w:left w:val="nil"/>
              <w:bottom w:val="single" w:sz="4" w:space="0" w:color="auto"/>
              <w:right w:val="single" w:sz="4" w:space="0" w:color="auto"/>
            </w:tcBorders>
            <w:shd w:val="clear" w:color="auto" w:fill="auto"/>
            <w:noWrap/>
            <w:vAlign w:val="bottom"/>
            <w:hideMark/>
          </w:tcPr>
          <w:p w14:paraId="0E329D0D" w14:textId="77777777" w:rsidR="001C14A4" w:rsidRPr="00264593" w:rsidRDefault="001C14A4" w:rsidP="001C14A4">
            <w:pPr>
              <w:widowControl/>
              <w:suppressAutoHyphens w:val="0"/>
              <w:autoSpaceDE/>
              <w:jc w:val="right"/>
              <w:rPr>
                <w:lang w:eastAsia="lt-LT"/>
              </w:rPr>
            </w:pPr>
            <w:r w:rsidRPr="00264593">
              <w:rPr>
                <w:lang w:eastAsia="lt-LT"/>
              </w:rPr>
              <w:t>0,44</w:t>
            </w:r>
          </w:p>
        </w:tc>
        <w:tc>
          <w:tcPr>
            <w:tcW w:w="409" w:type="pct"/>
            <w:gridSpan w:val="2"/>
            <w:tcBorders>
              <w:top w:val="nil"/>
              <w:left w:val="nil"/>
              <w:bottom w:val="nil"/>
              <w:right w:val="nil"/>
            </w:tcBorders>
            <w:shd w:val="clear" w:color="auto" w:fill="auto"/>
            <w:noWrap/>
            <w:vAlign w:val="bottom"/>
            <w:hideMark/>
          </w:tcPr>
          <w:p w14:paraId="46BFB544"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4399DEB9" w14:textId="77777777" w:rsidR="001C14A4" w:rsidRPr="00264593" w:rsidRDefault="001C14A4" w:rsidP="001C14A4">
            <w:pPr>
              <w:widowControl/>
              <w:suppressAutoHyphens w:val="0"/>
              <w:autoSpaceDE/>
              <w:rPr>
                <w:rFonts w:ascii="Arial" w:hAnsi="Arial" w:cs="Arial"/>
                <w:lang w:eastAsia="lt-LT"/>
              </w:rPr>
            </w:pPr>
          </w:p>
        </w:tc>
      </w:tr>
      <w:tr w:rsidR="001C14A4" w:rsidRPr="00264593" w14:paraId="58C189DE"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4EF9E005" w14:textId="77777777" w:rsidR="001C14A4" w:rsidRPr="00264593" w:rsidRDefault="001C14A4" w:rsidP="001C14A4">
            <w:pPr>
              <w:widowControl/>
              <w:suppressAutoHyphens w:val="0"/>
              <w:autoSpaceDE/>
              <w:jc w:val="right"/>
              <w:rPr>
                <w:lang w:eastAsia="lt-LT"/>
              </w:rPr>
            </w:pPr>
            <w:r w:rsidRPr="00264593">
              <w:rPr>
                <w:lang w:eastAsia="lt-LT"/>
              </w:rPr>
              <w:t>6</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63140139" w14:textId="77777777" w:rsidR="001C14A4" w:rsidRPr="00264593" w:rsidRDefault="001C14A4" w:rsidP="001C14A4">
            <w:pPr>
              <w:widowControl/>
              <w:suppressAutoHyphens w:val="0"/>
              <w:autoSpaceDE/>
              <w:rPr>
                <w:lang w:eastAsia="lt-LT"/>
              </w:rPr>
            </w:pPr>
            <w:r w:rsidRPr="00264593">
              <w:rPr>
                <w:lang w:eastAsia="lt-LT"/>
              </w:rPr>
              <w:t>Cukrinio diabeto</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6FAC2CF3" w14:textId="77777777" w:rsidR="001C14A4" w:rsidRPr="00264593" w:rsidRDefault="001C14A4" w:rsidP="001C14A4">
            <w:pPr>
              <w:widowControl/>
              <w:suppressAutoHyphens w:val="0"/>
              <w:autoSpaceDE/>
              <w:jc w:val="right"/>
              <w:rPr>
                <w:lang w:eastAsia="lt-LT"/>
              </w:rPr>
            </w:pPr>
            <w:r w:rsidRPr="00264593">
              <w:rPr>
                <w:lang w:eastAsia="lt-LT"/>
              </w:rPr>
              <w:t>1324,35</w:t>
            </w:r>
          </w:p>
        </w:tc>
        <w:tc>
          <w:tcPr>
            <w:tcW w:w="406" w:type="pct"/>
            <w:tcBorders>
              <w:top w:val="nil"/>
              <w:left w:val="nil"/>
              <w:bottom w:val="single" w:sz="4" w:space="0" w:color="auto"/>
              <w:right w:val="single" w:sz="4" w:space="0" w:color="auto"/>
            </w:tcBorders>
            <w:shd w:val="clear" w:color="auto" w:fill="auto"/>
            <w:noWrap/>
            <w:vAlign w:val="bottom"/>
            <w:hideMark/>
          </w:tcPr>
          <w:p w14:paraId="3B4549A2" w14:textId="77777777" w:rsidR="001C14A4" w:rsidRPr="00264593" w:rsidRDefault="001C14A4" w:rsidP="001C14A4">
            <w:pPr>
              <w:widowControl/>
              <w:suppressAutoHyphens w:val="0"/>
              <w:autoSpaceDE/>
              <w:jc w:val="right"/>
              <w:rPr>
                <w:lang w:eastAsia="lt-LT"/>
              </w:rPr>
            </w:pPr>
            <w:r w:rsidRPr="00264593">
              <w:rPr>
                <w:lang w:eastAsia="lt-LT"/>
              </w:rPr>
              <w:t>0,01</w:t>
            </w:r>
          </w:p>
        </w:tc>
        <w:tc>
          <w:tcPr>
            <w:tcW w:w="409" w:type="pct"/>
            <w:gridSpan w:val="2"/>
            <w:tcBorders>
              <w:top w:val="nil"/>
              <w:left w:val="nil"/>
              <w:bottom w:val="nil"/>
              <w:right w:val="nil"/>
            </w:tcBorders>
            <w:shd w:val="clear" w:color="auto" w:fill="auto"/>
            <w:noWrap/>
            <w:vAlign w:val="bottom"/>
            <w:hideMark/>
          </w:tcPr>
          <w:p w14:paraId="6C26A04B"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20E05249" w14:textId="77777777" w:rsidR="001C14A4" w:rsidRPr="00264593" w:rsidRDefault="001C14A4" w:rsidP="001C14A4">
            <w:pPr>
              <w:widowControl/>
              <w:suppressAutoHyphens w:val="0"/>
              <w:autoSpaceDE/>
              <w:rPr>
                <w:rFonts w:ascii="Arial" w:hAnsi="Arial" w:cs="Arial"/>
                <w:lang w:eastAsia="lt-LT"/>
              </w:rPr>
            </w:pPr>
          </w:p>
        </w:tc>
      </w:tr>
      <w:tr w:rsidR="001C14A4" w:rsidRPr="00264593" w14:paraId="7A250696"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13D2F134" w14:textId="77777777" w:rsidR="001C14A4" w:rsidRPr="00264593" w:rsidRDefault="001C14A4" w:rsidP="001C14A4">
            <w:pPr>
              <w:widowControl/>
              <w:suppressAutoHyphens w:val="0"/>
              <w:autoSpaceDE/>
              <w:jc w:val="right"/>
              <w:rPr>
                <w:lang w:eastAsia="lt-LT"/>
              </w:rPr>
            </w:pPr>
            <w:r w:rsidRPr="00264593">
              <w:rPr>
                <w:lang w:eastAsia="lt-LT"/>
              </w:rPr>
              <w:t>7</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1E7C0C6B" w14:textId="77777777" w:rsidR="001C14A4" w:rsidRPr="00264593" w:rsidRDefault="001C14A4" w:rsidP="001C14A4">
            <w:pPr>
              <w:widowControl/>
              <w:suppressAutoHyphens w:val="0"/>
              <w:autoSpaceDE/>
              <w:rPr>
                <w:lang w:eastAsia="lt-LT"/>
              </w:rPr>
            </w:pPr>
            <w:r w:rsidRPr="00264593">
              <w:rPr>
                <w:lang w:eastAsia="lt-LT"/>
              </w:rPr>
              <w:t>Skubiosios pagalbos</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3299AA26" w14:textId="77777777" w:rsidR="001C14A4" w:rsidRPr="00264593" w:rsidRDefault="001C14A4" w:rsidP="001C14A4">
            <w:pPr>
              <w:widowControl/>
              <w:suppressAutoHyphens w:val="0"/>
              <w:autoSpaceDE/>
              <w:jc w:val="right"/>
              <w:rPr>
                <w:lang w:eastAsia="lt-LT"/>
              </w:rPr>
            </w:pPr>
            <w:r w:rsidRPr="00264593">
              <w:rPr>
                <w:lang w:eastAsia="lt-LT"/>
              </w:rPr>
              <w:t>165617,05</w:t>
            </w:r>
          </w:p>
        </w:tc>
        <w:tc>
          <w:tcPr>
            <w:tcW w:w="406" w:type="pct"/>
            <w:tcBorders>
              <w:top w:val="nil"/>
              <w:left w:val="nil"/>
              <w:bottom w:val="single" w:sz="4" w:space="0" w:color="auto"/>
              <w:right w:val="single" w:sz="4" w:space="0" w:color="auto"/>
            </w:tcBorders>
            <w:shd w:val="clear" w:color="auto" w:fill="auto"/>
            <w:noWrap/>
            <w:vAlign w:val="bottom"/>
            <w:hideMark/>
          </w:tcPr>
          <w:p w14:paraId="4C214746" w14:textId="77777777" w:rsidR="001C14A4" w:rsidRPr="00264593" w:rsidRDefault="001C14A4" w:rsidP="001C14A4">
            <w:pPr>
              <w:widowControl/>
              <w:suppressAutoHyphens w:val="0"/>
              <w:autoSpaceDE/>
              <w:jc w:val="right"/>
              <w:rPr>
                <w:lang w:eastAsia="lt-LT"/>
              </w:rPr>
            </w:pPr>
            <w:r w:rsidRPr="00264593">
              <w:rPr>
                <w:lang w:eastAsia="lt-LT"/>
              </w:rPr>
              <w:t>1,82</w:t>
            </w:r>
          </w:p>
        </w:tc>
        <w:tc>
          <w:tcPr>
            <w:tcW w:w="409" w:type="pct"/>
            <w:gridSpan w:val="2"/>
            <w:tcBorders>
              <w:top w:val="nil"/>
              <w:left w:val="nil"/>
              <w:bottom w:val="nil"/>
              <w:right w:val="nil"/>
            </w:tcBorders>
            <w:shd w:val="clear" w:color="auto" w:fill="auto"/>
            <w:noWrap/>
            <w:vAlign w:val="bottom"/>
            <w:hideMark/>
          </w:tcPr>
          <w:p w14:paraId="33B82F9B"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C072BB8" w14:textId="77777777" w:rsidR="001C14A4" w:rsidRPr="00264593" w:rsidRDefault="001C14A4" w:rsidP="001C14A4">
            <w:pPr>
              <w:widowControl/>
              <w:suppressAutoHyphens w:val="0"/>
              <w:autoSpaceDE/>
              <w:rPr>
                <w:rFonts w:ascii="Arial" w:hAnsi="Arial" w:cs="Arial"/>
                <w:lang w:eastAsia="lt-LT"/>
              </w:rPr>
            </w:pPr>
          </w:p>
        </w:tc>
      </w:tr>
      <w:tr w:rsidR="001C14A4" w:rsidRPr="00264593" w14:paraId="0E8D55D1"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797A9309" w14:textId="77777777" w:rsidR="001C14A4" w:rsidRPr="00264593" w:rsidRDefault="001C14A4" w:rsidP="001C14A4">
            <w:pPr>
              <w:widowControl/>
              <w:suppressAutoHyphens w:val="0"/>
              <w:autoSpaceDE/>
              <w:jc w:val="right"/>
              <w:rPr>
                <w:lang w:eastAsia="lt-LT"/>
              </w:rPr>
            </w:pPr>
            <w:r w:rsidRPr="00264593">
              <w:rPr>
                <w:lang w:eastAsia="lt-LT"/>
              </w:rPr>
              <w:t>8</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6E67CBDC" w14:textId="77777777" w:rsidR="001C14A4" w:rsidRPr="00264593" w:rsidRDefault="001C14A4" w:rsidP="001C14A4">
            <w:pPr>
              <w:widowControl/>
              <w:suppressAutoHyphens w:val="0"/>
              <w:autoSpaceDE/>
              <w:rPr>
                <w:lang w:eastAsia="lt-LT"/>
              </w:rPr>
            </w:pPr>
            <w:r w:rsidRPr="00264593">
              <w:rPr>
                <w:lang w:eastAsia="lt-LT"/>
              </w:rPr>
              <w:t>Stebėjimo</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0F7CC035" w14:textId="77777777" w:rsidR="001C14A4" w:rsidRPr="00264593" w:rsidRDefault="001C14A4" w:rsidP="001C14A4">
            <w:pPr>
              <w:widowControl/>
              <w:suppressAutoHyphens w:val="0"/>
              <w:autoSpaceDE/>
              <w:jc w:val="right"/>
              <w:rPr>
                <w:lang w:eastAsia="lt-LT"/>
              </w:rPr>
            </w:pPr>
            <w:r w:rsidRPr="00264593">
              <w:rPr>
                <w:lang w:eastAsia="lt-LT"/>
              </w:rPr>
              <w:t>490233,92</w:t>
            </w:r>
          </w:p>
        </w:tc>
        <w:tc>
          <w:tcPr>
            <w:tcW w:w="406" w:type="pct"/>
            <w:tcBorders>
              <w:top w:val="nil"/>
              <w:left w:val="nil"/>
              <w:bottom w:val="single" w:sz="4" w:space="0" w:color="auto"/>
              <w:right w:val="single" w:sz="4" w:space="0" w:color="auto"/>
            </w:tcBorders>
            <w:shd w:val="clear" w:color="auto" w:fill="auto"/>
            <w:noWrap/>
            <w:vAlign w:val="bottom"/>
            <w:hideMark/>
          </w:tcPr>
          <w:p w14:paraId="3FE66E8C" w14:textId="77777777" w:rsidR="001C14A4" w:rsidRPr="00264593" w:rsidRDefault="001C14A4" w:rsidP="001C14A4">
            <w:pPr>
              <w:widowControl/>
              <w:suppressAutoHyphens w:val="0"/>
              <w:autoSpaceDE/>
              <w:jc w:val="right"/>
              <w:rPr>
                <w:lang w:eastAsia="lt-LT"/>
              </w:rPr>
            </w:pPr>
            <w:r w:rsidRPr="00264593">
              <w:rPr>
                <w:lang w:eastAsia="lt-LT"/>
              </w:rPr>
              <w:t>5,38</w:t>
            </w:r>
          </w:p>
        </w:tc>
        <w:tc>
          <w:tcPr>
            <w:tcW w:w="409" w:type="pct"/>
            <w:gridSpan w:val="2"/>
            <w:tcBorders>
              <w:top w:val="nil"/>
              <w:left w:val="nil"/>
              <w:bottom w:val="nil"/>
              <w:right w:val="nil"/>
            </w:tcBorders>
            <w:shd w:val="clear" w:color="auto" w:fill="auto"/>
            <w:noWrap/>
            <w:vAlign w:val="bottom"/>
            <w:hideMark/>
          </w:tcPr>
          <w:p w14:paraId="062BBAAB"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56A4E260" w14:textId="77777777" w:rsidR="001C14A4" w:rsidRPr="00264593" w:rsidRDefault="001C14A4" w:rsidP="001C14A4">
            <w:pPr>
              <w:widowControl/>
              <w:suppressAutoHyphens w:val="0"/>
              <w:autoSpaceDE/>
              <w:rPr>
                <w:rFonts w:ascii="Arial" w:hAnsi="Arial" w:cs="Arial"/>
                <w:lang w:eastAsia="lt-LT"/>
              </w:rPr>
            </w:pPr>
          </w:p>
        </w:tc>
      </w:tr>
      <w:tr w:rsidR="001C14A4" w:rsidRPr="00264593" w14:paraId="03A94026"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5F21FDB4" w14:textId="77777777" w:rsidR="001C14A4" w:rsidRPr="00264593" w:rsidRDefault="001C14A4" w:rsidP="001C14A4">
            <w:pPr>
              <w:widowControl/>
              <w:suppressAutoHyphens w:val="0"/>
              <w:autoSpaceDE/>
              <w:jc w:val="right"/>
              <w:rPr>
                <w:lang w:eastAsia="lt-LT"/>
              </w:rPr>
            </w:pPr>
            <w:r w:rsidRPr="00264593">
              <w:rPr>
                <w:lang w:eastAsia="lt-LT"/>
              </w:rPr>
              <w:t>9</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360EC6DF" w14:textId="77777777" w:rsidR="001C14A4" w:rsidRPr="00264593" w:rsidRDefault="001C14A4" w:rsidP="001C14A4">
            <w:pPr>
              <w:widowControl/>
              <w:suppressAutoHyphens w:val="0"/>
              <w:autoSpaceDE/>
              <w:rPr>
                <w:lang w:eastAsia="lt-LT"/>
              </w:rPr>
            </w:pPr>
            <w:r w:rsidRPr="00264593">
              <w:rPr>
                <w:lang w:eastAsia="lt-LT"/>
              </w:rPr>
              <w:t>Dienos stacionaras</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6A71A2AC" w14:textId="77777777" w:rsidR="001C14A4" w:rsidRPr="00264593" w:rsidRDefault="001C14A4" w:rsidP="001C14A4">
            <w:pPr>
              <w:widowControl/>
              <w:suppressAutoHyphens w:val="0"/>
              <w:autoSpaceDE/>
              <w:jc w:val="right"/>
              <w:rPr>
                <w:lang w:eastAsia="lt-LT"/>
              </w:rPr>
            </w:pPr>
            <w:r w:rsidRPr="00264593">
              <w:rPr>
                <w:lang w:eastAsia="lt-LT"/>
              </w:rPr>
              <w:t>219546,96</w:t>
            </w:r>
          </w:p>
        </w:tc>
        <w:tc>
          <w:tcPr>
            <w:tcW w:w="406" w:type="pct"/>
            <w:tcBorders>
              <w:top w:val="nil"/>
              <w:left w:val="nil"/>
              <w:bottom w:val="single" w:sz="4" w:space="0" w:color="auto"/>
              <w:right w:val="single" w:sz="4" w:space="0" w:color="auto"/>
            </w:tcBorders>
            <w:shd w:val="clear" w:color="auto" w:fill="auto"/>
            <w:noWrap/>
            <w:vAlign w:val="bottom"/>
            <w:hideMark/>
          </w:tcPr>
          <w:p w14:paraId="247A7D9F" w14:textId="77777777" w:rsidR="001C14A4" w:rsidRPr="00264593" w:rsidRDefault="001C14A4" w:rsidP="001C14A4">
            <w:pPr>
              <w:widowControl/>
              <w:suppressAutoHyphens w:val="0"/>
              <w:autoSpaceDE/>
              <w:jc w:val="right"/>
              <w:rPr>
                <w:lang w:eastAsia="lt-LT"/>
              </w:rPr>
            </w:pPr>
            <w:r w:rsidRPr="00264593">
              <w:rPr>
                <w:lang w:eastAsia="lt-LT"/>
              </w:rPr>
              <w:t>2,41</w:t>
            </w:r>
          </w:p>
        </w:tc>
        <w:tc>
          <w:tcPr>
            <w:tcW w:w="409" w:type="pct"/>
            <w:gridSpan w:val="2"/>
            <w:tcBorders>
              <w:top w:val="nil"/>
              <w:left w:val="nil"/>
              <w:bottom w:val="nil"/>
              <w:right w:val="nil"/>
            </w:tcBorders>
            <w:shd w:val="clear" w:color="auto" w:fill="auto"/>
            <w:noWrap/>
            <w:vAlign w:val="bottom"/>
            <w:hideMark/>
          </w:tcPr>
          <w:p w14:paraId="0A320E23"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D55123B"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8B1BE12" w14:textId="77777777" w:rsidTr="00AA3586">
        <w:tblPrEx>
          <w:tblLook w:val="04A0" w:firstRow="1" w:lastRow="0" w:firstColumn="1" w:lastColumn="0" w:noHBand="0" w:noVBand="1"/>
        </w:tblPrEx>
        <w:trPr>
          <w:gridAfter w:val="2"/>
          <w:wAfter w:w="793" w:type="pct"/>
          <w:trHeight w:val="264"/>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0F0E95B3" w14:textId="77777777" w:rsidR="001C14A4" w:rsidRPr="00264593" w:rsidRDefault="001C14A4" w:rsidP="001C14A4">
            <w:pPr>
              <w:widowControl/>
              <w:suppressAutoHyphens w:val="0"/>
              <w:autoSpaceDE/>
              <w:rPr>
                <w:lang w:eastAsia="lt-LT"/>
              </w:rPr>
            </w:pPr>
            <w:r w:rsidRPr="00264593">
              <w:rPr>
                <w:lang w:eastAsia="lt-LT"/>
              </w:rPr>
              <w:t> </w:t>
            </w:r>
          </w:p>
        </w:tc>
        <w:tc>
          <w:tcPr>
            <w:tcW w:w="1129" w:type="pct"/>
            <w:gridSpan w:val="2"/>
            <w:tcBorders>
              <w:top w:val="nil"/>
              <w:left w:val="nil"/>
              <w:bottom w:val="single" w:sz="4" w:space="0" w:color="auto"/>
              <w:right w:val="single" w:sz="4" w:space="0" w:color="auto"/>
            </w:tcBorders>
            <w:shd w:val="clear" w:color="auto" w:fill="auto"/>
            <w:noWrap/>
            <w:vAlign w:val="bottom"/>
            <w:hideMark/>
          </w:tcPr>
          <w:p w14:paraId="3D91A7BA" w14:textId="686162E9" w:rsidR="001C14A4" w:rsidRPr="00264593" w:rsidRDefault="00CC472C" w:rsidP="00CC472C">
            <w:pPr>
              <w:widowControl/>
              <w:suppressAutoHyphens w:val="0"/>
              <w:autoSpaceDE/>
              <w:rPr>
                <w:b/>
                <w:bCs/>
                <w:lang w:eastAsia="lt-LT"/>
              </w:rPr>
            </w:pPr>
            <w:r w:rsidRPr="00264593">
              <w:rPr>
                <w:b/>
                <w:bCs/>
                <w:lang w:eastAsia="lt-LT"/>
              </w:rPr>
              <w:t>Iš v</w:t>
            </w:r>
            <w:r w:rsidR="001C14A4" w:rsidRPr="00264593">
              <w:rPr>
                <w:b/>
                <w:bCs/>
                <w:lang w:eastAsia="lt-LT"/>
              </w:rPr>
              <w:t>iso</w:t>
            </w:r>
          </w:p>
        </w:tc>
        <w:tc>
          <w:tcPr>
            <w:tcW w:w="1327" w:type="pct"/>
            <w:gridSpan w:val="4"/>
            <w:tcBorders>
              <w:top w:val="nil"/>
              <w:left w:val="nil"/>
              <w:bottom w:val="single" w:sz="4" w:space="0" w:color="auto"/>
              <w:right w:val="single" w:sz="4" w:space="0" w:color="auto"/>
            </w:tcBorders>
            <w:shd w:val="clear" w:color="auto" w:fill="auto"/>
            <w:noWrap/>
            <w:vAlign w:val="bottom"/>
            <w:hideMark/>
          </w:tcPr>
          <w:p w14:paraId="7EED8BD4" w14:textId="77777777" w:rsidR="001C14A4" w:rsidRPr="00264593" w:rsidRDefault="001C14A4" w:rsidP="001C14A4">
            <w:pPr>
              <w:widowControl/>
              <w:suppressAutoHyphens w:val="0"/>
              <w:autoSpaceDE/>
              <w:jc w:val="right"/>
              <w:rPr>
                <w:b/>
                <w:bCs/>
                <w:lang w:eastAsia="lt-LT"/>
              </w:rPr>
            </w:pPr>
            <w:r w:rsidRPr="00264593">
              <w:rPr>
                <w:b/>
                <w:bCs/>
                <w:lang w:eastAsia="lt-LT"/>
              </w:rPr>
              <w:t>9112842,75</w:t>
            </w:r>
          </w:p>
        </w:tc>
        <w:tc>
          <w:tcPr>
            <w:tcW w:w="406" w:type="pct"/>
            <w:tcBorders>
              <w:top w:val="nil"/>
              <w:left w:val="nil"/>
              <w:bottom w:val="single" w:sz="4" w:space="0" w:color="auto"/>
              <w:right w:val="single" w:sz="4" w:space="0" w:color="auto"/>
            </w:tcBorders>
            <w:shd w:val="clear" w:color="auto" w:fill="auto"/>
            <w:noWrap/>
            <w:vAlign w:val="bottom"/>
            <w:hideMark/>
          </w:tcPr>
          <w:p w14:paraId="7A1A39BA" w14:textId="77777777" w:rsidR="001C14A4" w:rsidRPr="00264593" w:rsidRDefault="001C14A4" w:rsidP="001C14A4">
            <w:pPr>
              <w:widowControl/>
              <w:suppressAutoHyphens w:val="0"/>
              <w:autoSpaceDE/>
              <w:jc w:val="right"/>
              <w:rPr>
                <w:b/>
                <w:bCs/>
                <w:lang w:eastAsia="lt-LT"/>
              </w:rPr>
            </w:pPr>
            <w:r w:rsidRPr="00264593">
              <w:rPr>
                <w:b/>
                <w:bCs/>
                <w:lang w:eastAsia="lt-LT"/>
              </w:rPr>
              <w:t>100,0</w:t>
            </w:r>
          </w:p>
        </w:tc>
        <w:tc>
          <w:tcPr>
            <w:tcW w:w="409" w:type="pct"/>
            <w:gridSpan w:val="2"/>
            <w:tcBorders>
              <w:top w:val="nil"/>
              <w:left w:val="nil"/>
              <w:bottom w:val="nil"/>
              <w:right w:val="nil"/>
            </w:tcBorders>
            <w:shd w:val="clear" w:color="auto" w:fill="auto"/>
            <w:noWrap/>
            <w:vAlign w:val="bottom"/>
            <w:hideMark/>
          </w:tcPr>
          <w:p w14:paraId="5B257C32"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481A6C18"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CFC4DC8"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15D57ADA"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39D6CD85"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0097365F"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440D7FD3"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54EDAD06"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3D13AFA6"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7463F6F" w14:textId="77777777" w:rsidR="001C14A4" w:rsidRPr="00264593" w:rsidRDefault="001C14A4" w:rsidP="001C14A4">
            <w:pPr>
              <w:widowControl/>
              <w:suppressAutoHyphens w:val="0"/>
              <w:autoSpaceDE/>
              <w:rPr>
                <w:rFonts w:ascii="Arial" w:hAnsi="Arial" w:cs="Arial"/>
                <w:lang w:eastAsia="lt-LT"/>
              </w:rPr>
            </w:pPr>
          </w:p>
        </w:tc>
      </w:tr>
      <w:tr w:rsidR="001C14A4" w:rsidRPr="00264593" w14:paraId="47DC4D7C"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77E0594C" w14:textId="2557373A" w:rsidR="001C14A4" w:rsidRPr="00264593" w:rsidRDefault="001C14A4" w:rsidP="001C14A4">
            <w:pPr>
              <w:widowControl/>
              <w:suppressAutoHyphens w:val="0"/>
              <w:autoSpaceDE/>
              <w:rPr>
                <w:rFonts w:ascii="Arial" w:hAnsi="Arial" w:cs="Arial"/>
                <w:lang w:eastAsia="lt-LT"/>
              </w:rPr>
            </w:pPr>
            <w:r w:rsidRPr="00264593">
              <w:rPr>
                <w:rFonts w:ascii="Arial" w:hAnsi="Arial" w:cs="Arial"/>
                <w:noProof/>
                <w:lang w:eastAsia="lt-LT"/>
              </w:rPr>
              <w:drawing>
                <wp:anchor distT="0" distB="0" distL="114300" distR="114300" simplePos="0" relativeHeight="251663360" behindDoc="0" locked="0" layoutInCell="1" allowOverlap="1" wp14:anchorId="05A2581F" wp14:editId="7859BA91">
                  <wp:simplePos x="0" y="0"/>
                  <wp:positionH relativeFrom="column">
                    <wp:posOffset>106680</wp:posOffset>
                  </wp:positionH>
                  <wp:positionV relativeFrom="paragraph">
                    <wp:posOffset>68580</wp:posOffset>
                  </wp:positionV>
                  <wp:extent cx="4815840" cy="3131820"/>
                  <wp:effectExtent l="0" t="0" r="22860" b="11430"/>
                  <wp:wrapNone/>
                  <wp:docPr id="1088" name="Diagrama 108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960"/>
            </w:tblGrid>
            <w:tr w:rsidR="001C14A4" w:rsidRPr="00264593" w14:paraId="37C04A51" w14:textId="77777777" w:rsidTr="00476523">
              <w:trPr>
                <w:trHeight w:val="264"/>
                <w:tblCellSpacing w:w="0" w:type="dxa"/>
              </w:trPr>
              <w:tc>
                <w:tcPr>
                  <w:tcW w:w="960" w:type="dxa"/>
                  <w:tcBorders>
                    <w:top w:val="nil"/>
                    <w:left w:val="nil"/>
                    <w:bottom w:val="nil"/>
                    <w:right w:val="nil"/>
                  </w:tcBorders>
                  <w:shd w:val="clear" w:color="auto" w:fill="auto"/>
                  <w:noWrap/>
                  <w:vAlign w:val="bottom"/>
                  <w:hideMark/>
                </w:tcPr>
                <w:p w14:paraId="74CEAC98" w14:textId="77777777" w:rsidR="001C14A4" w:rsidRPr="00264593" w:rsidRDefault="001C14A4" w:rsidP="001C14A4">
                  <w:pPr>
                    <w:widowControl/>
                    <w:suppressAutoHyphens w:val="0"/>
                    <w:autoSpaceDE/>
                    <w:rPr>
                      <w:rFonts w:ascii="Arial" w:hAnsi="Arial" w:cs="Arial"/>
                      <w:lang w:eastAsia="lt-LT"/>
                    </w:rPr>
                  </w:pPr>
                </w:p>
              </w:tc>
            </w:tr>
          </w:tbl>
          <w:p w14:paraId="66EFCC15"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1875267C"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61522941"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28058406"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76A692BF"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6F58AEE8"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83AEE7F"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2F55CF5"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69957598"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25CD4979"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4F886718"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3EE7F024"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62F4688C"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555BAA09"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896F9AE"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93CAC8E"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69FBE730"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7FE10183"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76040010"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12836139"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5535817A"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00B500E3"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AEFB698"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3A8E4C5"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47B47F87"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728D43DE"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30719615"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109775FA"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1D95C333"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156E4B07"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43411AAB" w14:textId="77777777" w:rsidR="001C14A4" w:rsidRPr="00264593" w:rsidRDefault="001C14A4" w:rsidP="001C14A4">
            <w:pPr>
              <w:widowControl/>
              <w:suppressAutoHyphens w:val="0"/>
              <w:autoSpaceDE/>
              <w:rPr>
                <w:rFonts w:ascii="Arial" w:hAnsi="Arial" w:cs="Arial"/>
                <w:lang w:eastAsia="lt-LT"/>
              </w:rPr>
            </w:pPr>
          </w:p>
        </w:tc>
      </w:tr>
      <w:tr w:rsidR="001C14A4" w:rsidRPr="00264593" w14:paraId="6A74D086"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715D1A74"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1BCCB985"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17F5F404"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519F08FB"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5D28629E"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715C34A4"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795C7155"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291732B"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1E708E42"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5F0E2AD4"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3D8DF157"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097066C8"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3823C7C5"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4FB3A47C"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9BA13AC" w14:textId="77777777" w:rsidR="001C14A4" w:rsidRPr="00264593" w:rsidRDefault="001C14A4" w:rsidP="001C14A4">
            <w:pPr>
              <w:widowControl/>
              <w:suppressAutoHyphens w:val="0"/>
              <w:autoSpaceDE/>
              <w:rPr>
                <w:rFonts w:ascii="Arial" w:hAnsi="Arial" w:cs="Arial"/>
                <w:lang w:eastAsia="lt-LT"/>
              </w:rPr>
            </w:pPr>
          </w:p>
        </w:tc>
      </w:tr>
      <w:tr w:rsidR="001C14A4" w:rsidRPr="00264593" w14:paraId="0B95107E"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10FC0F9E"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30EFCF74"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7AF671AC"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5B73E033"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076CE32A"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7753858A"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5A3703AE" w14:textId="77777777" w:rsidR="001C14A4" w:rsidRPr="00264593" w:rsidRDefault="001C14A4" w:rsidP="001C14A4">
            <w:pPr>
              <w:widowControl/>
              <w:suppressAutoHyphens w:val="0"/>
              <w:autoSpaceDE/>
              <w:rPr>
                <w:rFonts w:ascii="Arial" w:hAnsi="Arial" w:cs="Arial"/>
                <w:lang w:eastAsia="lt-LT"/>
              </w:rPr>
            </w:pPr>
          </w:p>
        </w:tc>
      </w:tr>
      <w:tr w:rsidR="001C14A4" w:rsidRPr="00264593" w14:paraId="02558DF3"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70A662EC"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3A2DFDEE"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11737997"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160C5F70"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73B60D66"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2A2CE75C"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7B47E14" w14:textId="77777777" w:rsidR="001C14A4" w:rsidRPr="00264593" w:rsidRDefault="001C14A4" w:rsidP="001C14A4">
            <w:pPr>
              <w:widowControl/>
              <w:suppressAutoHyphens w:val="0"/>
              <w:autoSpaceDE/>
              <w:rPr>
                <w:rFonts w:ascii="Arial" w:hAnsi="Arial" w:cs="Arial"/>
                <w:lang w:eastAsia="lt-LT"/>
              </w:rPr>
            </w:pPr>
          </w:p>
        </w:tc>
      </w:tr>
      <w:tr w:rsidR="001C14A4" w:rsidRPr="00264593" w14:paraId="4E4FF7B7"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27335E19"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78ADAF1C"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3A23C7B3"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09B0E1B1"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61CEF799"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5BFDA08A"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2C04C6EB"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5981440"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6CDF1938"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45D76F35"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74D21373"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3A4122C1"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6FDF293E"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5F3E1546"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6BC3120B" w14:textId="77777777" w:rsidR="001C14A4" w:rsidRPr="00264593" w:rsidRDefault="001C14A4" w:rsidP="001C14A4">
            <w:pPr>
              <w:widowControl/>
              <w:suppressAutoHyphens w:val="0"/>
              <w:autoSpaceDE/>
              <w:rPr>
                <w:rFonts w:ascii="Arial" w:hAnsi="Arial" w:cs="Arial"/>
                <w:lang w:eastAsia="lt-LT"/>
              </w:rPr>
            </w:pPr>
          </w:p>
        </w:tc>
      </w:tr>
      <w:tr w:rsidR="001C14A4" w:rsidRPr="00264593" w14:paraId="10EBA3D5"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264DB697"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0E628272"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7432FCBE"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6317011A"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04923ADC"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78E8B96C"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31E6A95" w14:textId="77777777" w:rsidR="001C14A4" w:rsidRPr="00264593" w:rsidRDefault="001C14A4" w:rsidP="001C14A4">
            <w:pPr>
              <w:widowControl/>
              <w:suppressAutoHyphens w:val="0"/>
              <w:autoSpaceDE/>
              <w:rPr>
                <w:rFonts w:ascii="Arial" w:hAnsi="Arial" w:cs="Arial"/>
                <w:lang w:eastAsia="lt-LT"/>
              </w:rPr>
            </w:pPr>
          </w:p>
        </w:tc>
      </w:tr>
      <w:tr w:rsidR="001C14A4" w:rsidRPr="00264593" w14:paraId="466DF2E2"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3AF8E3B8"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7944CC4D"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5F5EAA98"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4DC3768A"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5EA7667F"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5713F239"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3340579D" w14:textId="77777777" w:rsidR="001C14A4" w:rsidRPr="00264593" w:rsidRDefault="001C14A4" w:rsidP="001C14A4">
            <w:pPr>
              <w:widowControl/>
              <w:suppressAutoHyphens w:val="0"/>
              <w:autoSpaceDE/>
              <w:rPr>
                <w:rFonts w:ascii="Arial" w:hAnsi="Arial" w:cs="Arial"/>
                <w:lang w:eastAsia="lt-LT"/>
              </w:rPr>
            </w:pPr>
          </w:p>
        </w:tc>
      </w:tr>
      <w:tr w:rsidR="001C14A4" w:rsidRPr="00264593" w14:paraId="44957215"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030BA192"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70420CDE"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30F48EA6"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3111335F"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7BEC9EC5"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3F93F4E9"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2A276689" w14:textId="77777777" w:rsidR="001C14A4" w:rsidRPr="00264593" w:rsidRDefault="001C14A4" w:rsidP="001C14A4">
            <w:pPr>
              <w:widowControl/>
              <w:suppressAutoHyphens w:val="0"/>
              <w:autoSpaceDE/>
              <w:rPr>
                <w:rFonts w:ascii="Arial" w:hAnsi="Arial" w:cs="Arial"/>
                <w:lang w:eastAsia="lt-LT"/>
              </w:rPr>
            </w:pPr>
          </w:p>
        </w:tc>
      </w:tr>
      <w:tr w:rsidR="001C14A4" w:rsidRPr="00264593" w14:paraId="69AD9EE6"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34466114"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0B0700C1"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26B4A057"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7A77F43B"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66E17856"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72D273A6"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0EABA38A" w14:textId="77777777" w:rsidR="001C14A4" w:rsidRPr="00264593" w:rsidRDefault="001C14A4" w:rsidP="001C14A4">
            <w:pPr>
              <w:widowControl/>
              <w:suppressAutoHyphens w:val="0"/>
              <w:autoSpaceDE/>
              <w:rPr>
                <w:rFonts w:ascii="Arial" w:hAnsi="Arial" w:cs="Arial"/>
                <w:lang w:eastAsia="lt-LT"/>
              </w:rPr>
            </w:pPr>
          </w:p>
        </w:tc>
      </w:tr>
      <w:tr w:rsidR="001C14A4" w:rsidRPr="00264593" w14:paraId="2A3F9956"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44B5DF7B"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104B4A2D"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336967AE"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6DBB550D"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46BAC191"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05A0BC9C"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0270537D" w14:textId="77777777" w:rsidR="001C14A4" w:rsidRPr="00264593" w:rsidRDefault="001C14A4" w:rsidP="001C14A4">
            <w:pPr>
              <w:widowControl/>
              <w:suppressAutoHyphens w:val="0"/>
              <w:autoSpaceDE/>
              <w:rPr>
                <w:rFonts w:ascii="Arial" w:hAnsi="Arial" w:cs="Arial"/>
                <w:lang w:eastAsia="lt-LT"/>
              </w:rPr>
            </w:pPr>
          </w:p>
        </w:tc>
      </w:tr>
      <w:tr w:rsidR="001C14A4" w:rsidRPr="00264593" w14:paraId="39FE4A4E"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64EA3130"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076DF115"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1FC662A9"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18C3B16F"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267AA01B"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495CE8CD"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0C5BD4C5" w14:textId="77777777" w:rsidR="001C14A4" w:rsidRPr="00264593" w:rsidRDefault="001C14A4" w:rsidP="001C14A4">
            <w:pPr>
              <w:widowControl/>
              <w:suppressAutoHyphens w:val="0"/>
              <w:autoSpaceDE/>
              <w:rPr>
                <w:rFonts w:ascii="Arial" w:hAnsi="Arial" w:cs="Arial"/>
                <w:lang w:eastAsia="lt-LT"/>
              </w:rPr>
            </w:pPr>
          </w:p>
        </w:tc>
      </w:tr>
      <w:tr w:rsidR="001C14A4" w:rsidRPr="00264593" w14:paraId="614AD85F"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6B7569C6"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1267D029"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33A978DB"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078E39BC"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7649A268"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01E86A11"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4C39D26F" w14:textId="77777777" w:rsidR="001C14A4" w:rsidRPr="00264593" w:rsidRDefault="001C14A4" w:rsidP="001C14A4">
            <w:pPr>
              <w:widowControl/>
              <w:suppressAutoHyphens w:val="0"/>
              <w:autoSpaceDE/>
              <w:rPr>
                <w:rFonts w:ascii="Arial" w:hAnsi="Arial" w:cs="Arial"/>
                <w:lang w:eastAsia="lt-LT"/>
              </w:rPr>
            </w:pPr>
          </w:p>
        </w:tc>
      </w:tr>
      <w:tr w:rsidR="001C14A4" w:rsidRPr="00264593" w14:paraId="53D9551B" w14:textId="77777777" w:rsidTr="00D47A29">
        <w:tblPrEx>
          <w:tblLook w:val="04A0" w:firstRow="1" w:lastRow="0" w:firstColumn="1" w:lastColumn="0" w:noHBand="0" w:noVBand="1"/>
        </w:tblPrEx>
        <w:trPr>
          <w:gridAfter w:val="1"/>
          <w:wAfter w:w="671" w:type="pct"/>
          <w:trHeight w:val="264"/>
        </w:trPr>
        <w:tc>
          <w:tcPr>
            <w:tcW w:w="541" w:type="pct"/>
            <w:tcBorders>
              <w:top w:val="nil"/>
              <w:left w:val="nil"/>
              <w:bottom w:val="nil"/>
              <w:right w:val="nil"/>
            </w:tcBorders>
            <w:shd w:val="clear" w:color="auto" w:fill="auto"/>
            <w:noWrap/>
            <w:vAlign w:val="bottom"/>
            <w:hideMark/>
          </w:tcPr>
          <w:p w14:paraId="0F5BA282" w14:textId="77777777" w:rsidR="001C14A4" w:rsidRPr="00264593" w:rsidRDefault="001C14A4" w:rsidP="001C14A4">
            <w:pPr>
              <w:widowControl/>
              <w:suppressAutoHyphens w:val="0"/>
              <w:autoSpaceDE/>
              <w:rPr>
                <w:rFonts w:ascii="Arial" w:hAnsi="Arial" w:cs="Arial"/>
                <w:lang w:eastAsia="lt-LT"/>
              </w:rPr>
            </w:pPr>
          </w:p>
        </w:tc>
        <w:tc>
          <w:tcPr>
            <w:tcW w:w="1129" w:type="pct"/>
            <w:gridSpan w:val="2"/>
            <w:tcBorders>
              <w:top w:val="nil"/>
              <w:left w:val="nil"/>
              <w:bottom w:val="nil"/>
              <w:right w:val="nil"/>
            </w:tcBorders>
            <w:shd w:val="clear" w:color="auto" w:fill="auto"/>
            <w:noWrap/>
            <w:vAlign w:val="bottom"/>
            <w:hideMark/>
          </w:tcPr>
          <w:p w14:paraId="49762194" w14:textId="77777777" w:rsidR="001C14A4" w:rsidRPr="00264593" w:rsidRDefault="001C14A4" w:rsidP="001C14A4">
            <w:pPr>
              <w:widowControl/>
              <w:suppressAutoHyphens w:val="0"/>
              <w:autoSpaceDE/>
              <w:rPr>
                <w:rFonts w:ascii="Arial" w:hAnsi="Arial" w:cs="Arial"/>
                <w:lang w:eastAsia="lt-LT"/>
              </w:rPr>
            </w:pPr>
          </w:p>
        </w:tc>
        <w:tc>
          <w:tcPr>
            <w:tcW w:w="116" w:type="pct"/>
            <w:tcBorders>
              <w:top w:val="nil"/>
              <w:left w:val="nil"/>
              <w:bottom w:val="nil"/>
              <w:right w:val="nil"/>
            </w:tcBorders>
            <w:shd w:val="clear" w:color="auto" w:fill="auto"/>
            <w:noWrap/>
            <w:vAlign w:val="bottom"/>
            <w:hideMark/>
          </w:tcPr>
          <w:p w14:paraId="53F30820" w14:textId="77777777" w:rsidR="001C14A4" w:rsidRPr="00264593" w:rsidRDefault="001C14A4" w:rsidP="001C14A4">
            <w:pPr>
              <w:widowControl/>
              <w:suppressAutoHyphens w:val="0"/>
              <w:autoSpaceDE/>
              <w:rPr>
                <w:rFonts w:ascii="Arial" w:hAnsi="Arial" w:cs="Arial"/>
                <w:lang w:eastAsia="lt-LT"/>
              </w:rPr>
            </w:pPr>
          </w:p>
        </w:tc>
        <w:tc>
          <w:tcPr>
            <w:tcW w:w="1066" w:type="pct"/>
            <w:gridSpan w:val="2"/>
            <w:tcBorders>
              <w:top w:val="nil"/>
              <w:left w:val="nil"/>
              <w:bottom w:val="nil"/>
              <w:right w:val="nil"/>
            </w:tcBorders>
            <w:shd w:val="clear" w:color="auto" w:fill="auto"/>
            <w:noWrap/>
            <w:vAlign w:val="bottom"/>
            <w:hideMark/>
          </w:tcPr>
          <w:p w14:paraId="2D8B99E7" w14:textId="77777777" w:rsidR="001C14A4" w:rsidRPr="00264593" w:rsidRDefault="001C14A4" w:rsidP="001C14A4">
            <w:pPr>
              <w:widowControl/>
              <w:suppressAutoHyphens w:val="0"/>
              <w:autoSpaceDE/>
              <w:rPr>
                <w:rFonts w:ascii="Arial" w:hAnsi="Arial" w:cs="Arial"/>
                <w:lang w:eastAsia="lt-LT"/>
              </w:rPr>
            </w:pPr>
          </w:p>
        </w:tc>
        <w:tc>
          <w:tcPr>
            <w:tcW w:w="687" w:type="pct"/>
            <w:gridSpan w:val="3"/>
            <w:tcBorders>
              <w:top w:val="nil"/>
              <w:left w:val="nil"/>
              <w:bottom w:val="nil"/>
              <w:right w:val="nil"/>
            </w:tcBorders>
            <w:shd w:val="clear" w:color="auto" w:fill="auto"/>
            <w:noWrap/>
            <w:vAlign w:val="bottom"/>
            <w:hideMark/>
          </w:tcPr>
          <w:p w14:paraId="5F9C0A6F" w14:textId="77777777" w:rsidR="001C14A4" w:rsidRPr="00264593" w:rsidRDefault="001C14A4" w:rsidP="001C14A4">
            <w:pPr>
              <w:widowControl/>
              <w:suppressAutoHyphens w:val="0"/>
              <w:autoSpaceDE/>
              <w:rPr>
                <w:rFonts w:ascii="Arial" w:hAnsi="Arial" w:cs="Arial"/>
                <w:lang w:eastAsia="lt-LT"/>
              </w:rPr>
            </w:pPr>
          </w:p>
        </w:tc>
        <w:tc>
          <w:tcPr>
            <w:tcW w:w="395" w:type="pct"/>
            <w:gridSpan w:val="2"/>
            <w:tcBorders>
              <w:top w:val="nil"/>
              <w:left w:val="nil"/>
              <w:bottom w:val="nil"/>
              <w:right w:val="nil"/>
            </w:tcBorders>
            <w:shd w:val="clear" w:color="auto" w:fill="auto"/>
            <w:noWrap/>
            <w:vAlign w:val="bottom"/>
            <w:hideMark/>
          </w:tcPr>
          <w:p w14:paraId="00492429" w14:textId="77777777" w:rsidR="001C14A4" w:rsidRPr="00264593" w:rsidRDefault="001C14A4" w:rsidP="001C14A4">
            <w:pPr>
              <w:widowControl/>
              <w:suppressAutoHyphens w:val="0"/>
              <w:autoSpaceDE/>
              <w:rPr>
                <w:rFonts w:ascii="Arial" w:hAnsi="Arial" w:cs="Arial"/>
                <w:lang w:eastAsia="lt-LT"/>
              </w:rPr>
            </w:pPr>
          </w:p>
        </w:tc>
        <w:tc>
          <w:tcPr>
            <w:tcW w:w="395" w:type="pct"/>
            <w:gridSpan w:val="3"/>
            <w:tcBorders>
              <w:top w:val="nil"/>
              <w:left w:val="nil"/>
              <w:bottom w:val="nil"/>
              <w:right w:val="nil"/>
            </w:tcBorders>
            <w:shd w:val="clear" w:color="auto" w:fill="auto"/>
            <w:noWrap/>
            <w:vAlign w:val="bottom"/>
            <w:hideMark/>
          </w:tcPr>
          <w:p w14:paraId="10FCF896" w14:textId="77777777" w:rsidR="001C14A4" w:rsidRPr="00264593" w:rsidRDefault="001C14A4" w:rsidP="001C14A4">
            <w:pPr>
              <w:widowControl/>
              <w:suppressAutoHyphens w:val="0"/>
              <w:autoSpaceDE/>
              <w:rPr>
                <w:rFonts w:ascii="Arial" w:hAnsi="Arial" w:cs="Arial"/>
                <w:lang w:eastAsia="lt-LT"/>
              </w:rPr>
            </w:pPr>
          </w:p>
        </w:tc>
      </w:tr>
    </w:tbl>
    <w:p w14:paraId="26174071" w14:textId="77777777" w:rsidR="00D47A29" w:rsidRPr="00264593" w:rsidRDefault="00D47A29" w:rsidP="00AA3586">
      <w:pPr>
        <w:pStyle w:val="Sraopastraipa1"/>
        <w:spacing w:line="360" w:lineRule="auto"/>
        <w:ind w:left="0" w:firstLine="720"/>
        <w:jc w:val="both"/>
        <w:rPr>
          <w:bCs/>
        </w:rPr>
      </w:pPr>
    </w:p>
    <w:p w14:paraId="313276AF" w14:textId="6C82B2CF" w:rsidR="002B6074" w:rsidRPr="00264593" w:rsidRDefault="002B6074" w:rsidP="00AA3586">
      <w:pPr>
        <w:pStyle w:val="Sraopastraipa1"/>
        <w:spacing w:line="360" w:lineRule="auto"/>
        <w:ind w:left="0" w:firstLine="720"/>
        <w:jc w:val="both"/>
        <w:rPr>
          <w:bCs/>
        </w:rPr>
      </w:pPr>
      <w:r w:rsidRPr="00264593">
        <w:rPr>
          <w:bCs/>
        </w:rPr>
        <w:t>Didžiausią įtaką pajamų augimui turėjo asmens sveikatos priežiūros paslaugų  balo vertės padidėjimas nuo 2019 09 01:</w:t>
      </w:r>
    </w:p>
    <w:p w14:paraId="1DAF3AA9" w14:textId="4D7B750D" w:rsidR="002B6074" w:rsidRPr="00264593" w:rsidRDefault="002B6074" w:rsidP="00AA3586">
      <w:pPr>
        <w:pStyle w:val="Sraopastraipa1"/>
        <w:spacing w:line="360" w:lineRule="auto"/>
        <w:ind w:left="0" w:firstLine="720"/>
        <w:jc w:val="both"/>
        <w:rPr>
          <w:lang w:eastAsia="lt-LT"/>
        </w:rPr>
      </w:pPr>
      <w:r w:rsidRPr="00264593">
        <w:rPr>
          <w:bCs/>
        </w:rPr>
        <w:t xml:space="preserve">stacionarinių asmens sveikatos priežiūros, dienos chirurgijos ir kompiuterinės tomografijos atliekamos ambulatorinėmis sąlygomis </w:t>
      </w:r>
      <w:r w:rsidR="00ED3530" w:rsidRPr="00264593">
        <w:rPr>
          <w:bCs/>
        </w:rPr>
        <w:t>–</w:t>
      </w:r>
      <w:r w:rsidRPr="00264593">
        <w:rPr>
          <w:bCs/>
        </w:rPr>
        <w:t xml:space="preserve"> 7  </w:t>
      </w:r>
      <w:r w:rsidRPr="00264593">
        <w:rPr>
          <w:lang w:eastAsia="lt-LT"/>
        </w:rPr>
        <w:t xml:space="preserve">%; </w:t>
      </w:r>
    </w:p>
    <w:p w14:paraId="3F9DBD71" w14:textId="676B06DF" w:rsidR="00A64361" w:rsidRPr="00264593" w:rsidRDefault="002B6074" w:rsidP="00AA3586">
      <w:pPr>
        <w:pStyle w:val="Sraopastraipa1"/>
        <w:spacing w:line="360" w:lineRule="auto"/>
        <w:ind w:left="0" w:firstLine="720"/>
        <w:jc w:val="both"/>
        <w:rPr>
          <w:bCs/>
        </w:rPr>
      </w:pPr>
      <w:r w:rsidRPr="00264593">
        <w:rPr>
          <w:lang w:eastAsia="lt-LT"/>
        </w:rPr>
        <w:t xml:space="preserve">kitos ligoninėje teikiamos paslaugos  </w:t>
      </w:r>
      <w:r w:rsidR="00ED3530" w:rsidRPr="00264593">
        <w:rPr>
          <w:lang w:eastAsia="lt-LT"/>
        </w:rPr>
        <w:t>–</w:t>
      </w:r>
      <w:r w:rsidRPr="00264593">
        <w:rPr>
          <w:lang w:eastAsia="lt-LT"/>
        </w:rPr>
        <w:t xml:space="preserve"> 10 %.</w:t>
      </w:r>
    </w:p>
    <w:p w14:paraId="2B1C53BE" w14:textId="25A1224B" w:rsidR="001E5B14" w:rsidRPr="00264593" w:rsidRDefault="00FE63BB" w:rsidP="00AA3586">
      <w:pPr>
        <w:tabs>
          <w:tab w:val="left" w:pos="5994"/>
        </w:tabs>
        <w:spacing w:line="360" w:lineRule="auto"/>
        <w:jc w:val="both"/>
        <w:rPr>
          <w:bCs/>
          <w:sz w:val="24"/>
          <w:szCs w:val="24"/>
        </w:rPr>
      </w:pPr>
      <w:r w:rsidRPr="00264593">
        <w:rPr>
          <w:bCs/>
          <w:sz w:val="24"/>
          <w:szCs w:val="24"/>
        </w:rPr>
        <w:t xml:space="preserve">          </w:t>
      </w:r>
      <w:r w:rsidR="002B6074" w:rsidRPr="00264593">
        <w:rPr>
          <w:bCs/>
          <w:sz w:val="24"/>
          <w:szCs w:val="24"/>
        </w:rPr>
        <w:t>Pažymėtina, kad ligoninė absoliučiais skaičiai</w:t>
      </w:r>
      <w:r w:rsidR="00622ADA" w:rsidRPr="00264593">
        <w:rPr>
          <w:bCs/>
          <w:sz w:val="24"/>
          <w:szCs w:val="24"/>
        </w:rPr>
        <w:t>s</w:t>
      </w:r>
      <w:r w:rsidR="002B6074" w:rsidRPr="00264593">
        <w:rPr>
          <w:bCs/>
          <w:sz w:val="24"/>
          <w:szCs w:val="24"/>
        </w:rPr>
        <w:t xml:space="preserve"> išlaikydama nepakit</w:t>
      </w:r>
      <w:r w:rsidR="00622ADA" w:rsidRPr="00264593">
        <w:rPr>
          <w:bCs/>
          <w:sz w:val="24"/>
          <w:szCs w:val="24"/>
        </w:rPr>
        <w:t xml:space="preserve">usias kitas veiklos sąnaudas, sugebėjo sugeneruoti daugiau pajamų, ir pastarosios nukreiptos darbo užmokesčio didinimui. Darbo užmokesčio fondas  padidėjo 9,3 </w:t>
      </w:r>
      <w:r w:rsidR="00622ADA" w:rsidRPr="00264593">
        <w:rPr>
          <w:sz w:val="24"/>
          <w:szCs w:val="24"/>
          <w:lang w:eastAsia="lt-LT"/>
        </w:rPr>
        <w:t>%, tiek pat kiek padidėjo pagrindinė</w:t>
      </w:r>
      <w:r w:rsidR="00717189" w:rsidRPr="00264593">
        <w:rPr>
          <w:sz w:val="24"/>
          <w:szCs w:val="24"/>
          <w:lang w:eastAsia="lt-LT"/>
        </w:rPr>
        <w:t>s</w:t>
      </w:r>
      <w:r w:rsidR="00622ADA" w:rsidRPr="00264593">
        <w:rPr>
          <w:sz w:val="24"/>
          <w:szCs w:val="24"/>
          <w:lang w:eastAsia="lt-LT"/>
        </w:rPr>
        <w:t xml:space="preserve"> veiklos pajamos.</w:t>
      </w:r>
    </w:p>
    <w:p w14:paraId="5B282912" w14:textId="64E0F5C9" w:rsidR="00147319" w:rsidRPr="00264593" w:rsidRDefault="00622ADA" w:rsidP="00AA3586">
      <w:pPr>
        <w:tabs>
          <w:tab w:val="left" w:pos="5994"/>
        </w:tabs>
        <w:spacing w:line="360" w:lineRule="auto"/>
        <w:jc w:val="both"/>
        <w:rPr>
          <w:bCs/>
          <w:sz w:val="24"/>
          <w:szCs w:val="24"/>
        </w:rPr>
      </w:pPr>
      <w:r w:rsidRPr="00264593">
        <w:rPr>
          <w:bCs/>
          <w:sz w:val="24"/>
          <w:szCs w:val="24"/>
        </w:rPr>
        <w:t xml:space="preserve">  </w:t>
      </w:r>
      <w:r w:rsidR="00FE63BB" w:rsidRPr="00264593">
        <w:rPr>
          <w:bCs/>
          <w:sz w:val="24"/>
          <w:szCs w:val="24"/>
        </w:rPr>
        <w:t xml:space="preserve">       </w:t>
      </w:r>
      <w:r w:rsidRPr="00264593">
        <w:rPr>
          <w:bCs/>
          <w:sz w:val="24"/>
          <w:szCs w:val="24"/>
        </w:rPr>
        <w:t xml:space="preserve">  R</w:t>
      </w:r>
      <w:r w:rsidR="00147319" w:rsidRPr="00264593">
        <w:rPr>
          <w:bCs/>
          <w:sz w:val="24"/>
          <w:szCs w:val="24"/>
        </w:rPr>
        <w:t>eikšmingi sandoriai</w:t>
      </w:r>
      <w:r w:rsidRPr="00264593">
        <w:rPr>
          <w:bCs/>
          <w:sz w:val="24"/>
          <w:szCs w:val="24"/>
        </w:rPr>
        <w:t xml:space="preserve"> pateikti </w:t>
      </w:r>
      <w:r w:rsidR="00FE63BB" w:rsidRPr="00264593">
        <w:rPr>
          <w:bCs/>
          <w:sz w:val="24"/>
          <w:szCs w:val="24"/>
        </w:rPr>
        <w:t xml:space="preserve">viešojo sektoriaus subjekto metinės veiklos ataskaitos ir viešojo  sektoriaus subjektų grupės metinės veiklos ataskaitos rengimo tvarkos aprašo 3 priede, o sandoriai su susijusiomis šalimis </w:t>
      </w:r>
      <w:r w:rsidR="00717189" w:rsidRPr="00264593">
        <w:rPr>
          <w:bCs/>
          <w:sz w:val="24"/>
          <w:szCs w:val="24"/>
        </w:rPr>
        <w:t>–</w:t>
      </w:r>
      <w:r w:rsidR="00FE63BB" w:rsidRPr="00264593">
        <w:rPr>
          <w:bCs/>
          <w:sz w:val="24"/>
          <w:szCs w:val="24"/>
        </w:rPr>
        <w:t xml:space="preserve"> viešojo sektoriaus subjekto metinės veiklos ataskaitos ir viešojo  sektoriaus subjektų grupės metinės veiklos ataskaitos rengimo tvarkos aprašo 4 priede.</w:t>
      </w:r>
    </w:p>
    <w:p w14:paraId="5771B21F" w14:textId="77777777" w:rsidR="00855FE0" w:rsidRPr="00264593" w:rsidRDefault="00855FE0">
      <w:pPr>
        <w:tabs>
          <w:tab w:val="left" w:pos="5994"/>
        </w:tabs>
        <w:jc w:val="both"/>
        <w:rPr>
          <w:bCs/>
          <w:sz w:val="24"/>
          <w:szCs w:val="24"/>
        </w:rPr>
      </w:pPr>
    </w:p>
    <w:p w14:paraId="3F9DBD7B" w14:textId="292B4711" w:rsidR="00A64361" w:rsidRPr="00264593" w:rsidRDefault="00D873E0" w:rsidP="00E47FF5">
      <w:pPr>
        <w:tabs>
          <w:tab w:val="left" w:pos="5994"/>
        </w:tabs>
        <w:jc w:val="center"/>
        <w:rPr>
          <w:b/>
          <w:sz w:val="24"/>
          <w:szCs w:val="24"/>
        </w:rPr>
      </w:pPr>
      <w:r w:rsidRPr="00264593">
        <w:rPr>
          <w:b/>
          <w:sz w:val="24"/>
          <w:szCs w:val="24"/>
        </w:rPr>
        <w:t>5.</w:t>
      </w:r>
      <w:r w:rsidR="00A64361" w:rsidRPr="00264593">
        <w:rPr>
          <w:b/>
          <w:sz w:val="24"/>
          <w:szCs w:val="24"/>
        </w:rPr>
        <w:t>2. Informacija ap</w:t>
      </w:r>
      <w:r w:rsidR="005211C4" w:rsidRPr="00264593">
        <w:rPr>
          <w:b/>
          <w:sz w:val="24"/>
          <w:szCs w:val="24"/>
        </w:rPr>
        <w:t>ie įstaigos</w:t>
      </w:r>
      <w:r w:rsidR="00A64361" w:rsidRPr="00264593">
        <w:rPr>
          <w:b/>
          <w:sz w:val="24"/>
          <w:szCs w:val="24"/>
        </w:rPr>
        <w:t xml:space="preserve"> turtą</w:t>
      </w:r>
    </w:p>
    <w:p w14:paraId="1A505D05" w14:textId="77777777" w:rsidR="007E6DFC" w:rsidRPr="00264593" w:rsidRDefault="007E6DFC" w:rsidP="00E47FF5">
      <w:pPr>
        <w:tabs>
          <w:tab w:val="left" w:pos="5994"/>
        </w:tabs>
        <w:jc w:val="center"/>
        <w:rPr>
          <w:b/>
          <w:sz w:val="24"/>
          <w:szCs w:val="24"/>
        </w:rPr>
      </w:pPr>
    </w:p>
    <w:p w14:paraId="3F9DBD7E" w14:textId="4A94FF5B" w:rsidR="00E47FF5" w:rsidRPr="00264593" w:rsidRDefault="00D873E0" w:rsidP="00FF14E7">
      <w:pPr>
        <w:tabs>
          <w:tab w:val="left" w:pos="5994"/>
        </w:tabs>
        <w:jc w:val="both"/>
        <w:rPr>
          <w:sz w:val="24"/>
          <w:szCs w:val="24"/>
        </w:rPr>
      </w:pPr>
      <w:r w:rsidRPr="00264593">
        <w:rPr>
          <w:sz w:val="24"/>
          <w:szCs w:val="24"/>
        </w:rPr>
        <w:t xml:space="preserve">7 </w:t>
      </w:r>
      <w:r w:rsidR="00E47FF5" w:rsidRPr="00264593">
        <w:rPr>
          <w:sz w:val="24"/>
          <w:szCs w:val="24"/>
        </w:rPr>
        <w:t xml:space="preserve">lentelė. </w:t>
      </w:r>
      <w:r w:rsidR="00A64361" w:rsidRPr="00264593">
        <w:rPr>
          <w:sz w:val="24"/>
          <w:szCs w:val="24"/>
        </w:rPr>
        <w:t>Ilgalaikis turto įsigijimas pagal turto grupes ir į</w:t>
      </w:r>
      <w:r w:rsidR="00A34D91" w:rsidRPr="00264593">
        <w:rPr>
          <w:sz w:val="24"/>
          <w:szCs w:val="24"/>
        </w:rPr>
        <w:t>sigijimo šaltinius 2018–2019</w:t>
      </w:r>
      <w:r w:rsidR="00E47FF5" w:rsidRPr="00264593">
        <w:rPr>
          <w:sz w:val="24"/>
          <w:szCs w:val="24"/>
        </w:rPr>
        <w:t xml:space="preserve"> m.</w:t>
      </w:r>
    </w:p>
    <w:tbl>
      <w:tblPr>
        <w:tblW w:w="0" w:type="auto"/>
        <w:tblLayout w:type="fixed"/>
        <w:tblLook w:val="0000" w:firstRow="0" w:lastRow="0" w:firstColumn="0" w:lastColumn="0" w:noHBand="0" w:noVBand="0"/>
      </w:tblPr>
      <w:tblGrid>
        <w:gridCol w:w="2349"/>
        <w:gridCol w:w="1161"/>
        <w:gridCol w:w="1058"/>
        <w:gridCol w:w="1069"/>
        <w:gridCol w:w="1275"/>
        <w:gridCol w:w="1180"/>
        <w:gridCol w:w="936"/>
        <w:gridCol w:w="1160"/>
      </w:tblGrid>
      <w:tr w:rsidR="005C62C7" w:rsidRPr="00264593" w14:paraId="3F9DBD82" w14:textId="1CF0E62E" w:rsidTr="005C62C7">
        <w:tc>
          <w:tcPr>
            <w:tcW w:w="2349" w:type="dxa"/>
            <w:tcBorders>
              <w:top w:val="single" w:sz="4" w:space="0" w:color="000000"/>
              <w:left w:val="single" w:sz="4" w:space="0" w:color="000000"/>
              <w:bottom w:val="single" w:sz="4" w:space="0" w:color="000000"/>
            </w:tcBorders>
            <w:shd w:val="clear" w:color="auto" w:fill="auto"/>
          </w:tcPr>
          <w:p w14:paraId="3F9DBD7F" w14:textId="77777777" w:rsidR="005C62C7" w:rsidRPr="00264593" w:rsidRDefault="005C62C7">
            <w:pPr>
              <w:tabs>
                <w:tab w:val="left" w:pos="5994"/>
              </w:tabs>
              <w:jc w:val="center"/>
              <w:rPr>
                <w:b/>
                <w:sz w:val="24"/>
                <w:szCs w:val="24"/>
              </w:rPr>
            </w:pPr>
            <w:r w:rsidRPr="00264593">
              <w:rPr>
                <w:b/>
                <w:sz w:val="24"/>
                <w:szCs w:val="24"/>
              </w:rPr>
              <w:t>Laikotarpis</w:t>
            </w:r>
          </w:p>
        </w:tc>
        <w:tc>
          <w:tcPr>
            <w:tcW w:w="3288" w:type="dxa"/>
            <w:gridSpan w:val="3"/>
            <w:tcBorders>
              <w:top w:val="single" w:sz="4" w:space="0" w:color="000000"/>
              <w:left w:val="single" w:sz="4" w:space="0" w:color="000000"/>
              <w:bottom w:val="single" w:sz="4" w:space="0" w:color="000000"/>
            </w:tcBorders>
            <w:shd w:val="clear" w:color="auto" w:fill="auto"/>
          </w:tcPr>
          <w:p w14:paraId="3F9DBD80" w14:textId="668FC28B" w:rsidR="005C62C7" w:rsidRPr="00264593" w:rsidRDefault="005C62C7">
            <w:pPr>
              <w:tabs>
                <w:tab w:val="left" w:pos="5994"/>
              </w:tabs>
              <w:jc w:val="center"/>
              <w:rPr>
                <w:b/>
                <w:sz w:val="24"/>
                <w:szCs w:val="24"/>
              </w:rPr>
            </w:pPr>
            <w:r w:rsidRPr="00264593">
              <w:rPr>
                <w:b/>
                <w:sz w:val="24"/>
                <w:szCs w:val="24"/>
              </w:rPr>
              <w:t>2018 m.</w:t>
            </w:r>
          </w:p>
        </w:tc>
        <w:tc>
          <w:tcPr>
            <w:tcW w:w="3391" w:type="dxa"/>
            <w:gridSpan w:val="3"/>
            <w:tcBorders>
              <w:top w:val="single" w:sz="4" w:space="0" w:color="000000"/>
              <w:left w:val="single" w:sz="4" w:space="0" w:color="000000"/>
              <w:bottom w:val="single" w:sz="4" w:space="0" w:color="000000"/>
              <w:right w:val="single" w:sz="4" w:space="0" w:color="000000"/>
            </w:tcBorders>
            <w:shd w:val="clear" w:color="auto" w:fill="auto"/>
          </w:tcPr>
          <w:p w14:paraId="3F9DBD81" w14:textId="0496B8A2" w:rsidR="005C62C7" w:rsidRPr="00264593" w:rsidRDefault="005C62C7">
            <w:pPr>
              <w:tabs>
                <w:tab w:val="left" w:pos="5994"/>
              </w:tabs>
              <w:jc w:val="center"/>
              <w:rPr>
                <w:b/>
              </w:rPr>
            </w:pPr>
            <w:r w:rsidRPr="00264593">
              <w:rPr>
                <w:b/>
                <w:sz w:val="24"/>
                <w:szCs w:val="24"/>
              </w:rPr>
              <w:t>2019 m.</w:t>
            </w:r>
          </w:p>
        </w:tc>
        <w:tc>
          <w:tcPr>
            <w:tcW w:w="1160" w:type="dxa"/>
            <w:vMerge w:val="restart"/>
            <w:tcBorders>
              <w:top w:val="single" w:sz="4" w:space="0" w:color="000000"/>
              <w:left w:val="single" w:sz="4" w:space="0" w:color="000000"/>
              <w:right w:val="single" w:sz="4" w:space="0" w:color="000000"/>
            </w:tcBorders>
          </w:tcPr>
          <w:p w14:paraId="60BB2848" w14:textId="6B82605E" w:rsidR="005C62C7" w:rsidRPr="00264593" w:rsidRDefault="005C62C7">
            <w:pPr>
              <w:tabs>
                <w:tab w:val="left" w:pos="5994"/>
              </w:tabs>
              <w:jc w:val="center"/>
              <w:rPr>
                <w:b/>
                <w:sz w:val="24"/>
                <w:szCs w:val="24"/>
              </w:rPr>
            </w:pPr>
            <w:r w:rsidRPr="00264593">
              <w:rPr>
                <w:b/>
                <w:sz w:val="24"/>
                <w:szCs w:val="24"/>
              </w:rPr>
              <w:t>Pokytis (proc.)</w:t>
            </w:r>
          </w:p>
        </w:tc>
      </w:tr>
      <w:tr w:rsidR="005C62C7" w:rsidRPr="00264593" w14:paraId="3F9DBD8A" w14:textId="07054D7E" w:rsidTr="005C62C7">
        <w:tc>
          <w:tcPr>
            <w:tcW w:w="2349" w:type="dxa"/>
            <w:tcBorders>
              <w:top w:val="single" w:sz="4" w:space="0" w:color="000000"/>
              <w:left w:val="single" w:sz="4" w:space="0" w:color="000000"/>
              <w:bottom w:val="single" w:sz="4" w:space="0" w:color="000000"/>
            </w:tcBorders>
            <w:shd w:val="clear" w:color="auto" w:fill="auto"/>
          </w:tcPr>
          <w:p w14:paraId="3F9DBD83" w14:textId="77777777" w:rsidR="005C62C7" w:rsidRPr="00264593" w:rsidRDefault="005C62C7">
            <w:pPr>
              <w:tabs>
                <w:tab w:val="left" w:pos="5994"/>
              </w:tabs>
              <w:rPr>
                <w:sz w:val="24"/>
                <w:szCs w:val="24"/>
              </w:rPr>
            </w:pPr>
            <w:r w:rsidRPr="00264593">
              <w:rPr>
                <w:sz w:val="24"/>
                <w:szCs w:val="24"/>
              </w:rPr>
              <w:t>Ilgalaikio turto grupė</w:t>
            </w:r>
          </w:p>
        </w:tc>
        <w:tc>
          <w:tcPr>
            <w:tcW w:w="1161" w:type="dxa"/>
            <w:tcBorders>
              <w:top w:val="single" w:sz="4" w:space="0" w:color="000000"/>
              <w:left w:val="single" w:sz="4" w:space="0" w:color="000000"/>
              <w:bottom w:val="single" w:sz="4" w:space="0" w:color="000000"/>
            </w:tcBorders>
            <w:shd w:val="clear" w:color="auto" w:fill="auto"/>
          </w:tcPr>
          <w:p w14:paraId="3F9DBD84" w14:textId="77777777" w:rsidR="005C62C7" w:rsidRPr="00264593" w:rsidRDefault="005C62C7" w:rsidP="00C10699">
            <w:pPr>
              <w:tabs>
                <w:tab w:val="left" w:pos="5994"/>
              </w:tabs>
              <w:jc w:val="center"/>
              <w:rPr>
                <w:sz w:val="24"/>
                <w:szCs w:val="24"/>
              </w:rPr>
            </w:pPr>
            <w:r w:rsidRPr="00264593">
              <w:rPr>
                <w:sz w:val="24"/>
                <w:szCs w:val="24"/>
              </w:rPr>
              <w:t>Iš PSDF</w:t>
            </w:r>
          </w:p>
        </w:tc>
        <w:tc>
          <w:tcPr>
            <w:tcW w:w="1058" w:type="dxa"/>
            <w:tcBorders>
              <w:top w:val="single" w:sz="4" w:space="0" w:color="000000"/>
              <w:left w:val="single" w:sz="4" w:space="0" w:color="000000"/>
              <w:bottom w:val="single" w:sz="4" w:space="0" w:color="000000"/>
            </w:tcBorders>
            <w:shd w:val="clear" w:color="auto" w:fill="auto"/>
          </w:tcPr>
          <w:p w14:paraId="3F9DBD85" w14:textId="28FD0F16" w:rsidR="005C62C7" w:rsidRPr="00264593" w:rsidRDefault="005C62C7" w:rsidP="00C10699">
            <w:pPr>
              <w:tabs>
                <w:tab w:val="left" w:pos="5994"/>
              </w:tabs>
              <w:jc w:val="center"/>
              <w:rPr>
                <w:sz w:val="24"/>
                <w:szCs w:val="24"/>
              </w:rPr>
            </w:pPr>
            <w:r w:rsidRPr="00264593">
              <w:rPr>
                <w:sz w:val="24"/>
                <w:szCs w:val="24"/>
              </w:rPr>
              <w:t>Iš kitų finansavimo lėšų</w:t>
            </w:r>
          </w:p>
        </w:tc>
        <w:tc>
          <w:tcPr>
            <w:tcW w:w="1069" w:type="dxa"/>
            <w:tcBorders>
              <w:top w:val="single" w:sz="4" w:space="0" w:color="000000"/>
              <w:left w:val="single" w:sz="4" w:space="0" w:color="000000"/>
              <w:bottom w:val="single" w:sz="4" w:space="0" w:color="000000"/>
            </w:tcBorders>
            <w:shd w:val="clear" w:color="auto" w:fill="auto"/>
          </w:tcPr>
          <w:p w14:paraId="3F9DBD86" w14:textId="77777777" w:rsidR="005C62C7" w:rsidRPr="00264593" w:rsidRDefault="005C62C7" w:rsidP="00C10699">
            <w:pPr>
              <w:tabs>
                <w:tab w:val="left" w:pos="5994"/>
              </w:tabs>
              <w:jc w:val="center"/>
              <w:rPr>
                <w:sz w:val="24"/>
                <w:szCs w:val="24"/>
              </w:rPr>
            </w:pPr>
            <w:r w:rsidRPr="00264593">
              <w:rPr>
                <w:sz w:val="24"/>
                <w:szCs w:val="24"/>
              </w:rPr>
              <w:t>Iš viso</w:t>
            </w:r>
          </w:p>
        </w:tc>
        <w:tc>
          <w:tcPr>
            <w:tcW w:w="1275" w:type="dxa"/>
            <w:tcBorders>
              <w:top w:val="single" w:sz="4" w:space="0" w:color="000000"/>
              <w:left w:val="single" w:sz="4" w:space="0" w:color="000000"/>
              <w:bottom w:val="single" w:sz="4" w:space="0" w:color="000000"/>
            </w:tcBorders>
            <w:shd w:val="clear" w:color="auto" w:fill="auto"/>
          </w:tcPr>
          <w:p w14:paraId="3F9DBD87" w14:textId="77777777" w:rsidR="005C62C7" w:rsidRPr="00264593" w:rsidRDefault="005C62C7" w:rsidP="00C10699">
            <w:pPr>
              <w:tabs>
                <w:tab w:val="left" w:pos="5994"/>
              </w:tabs>
              <w:jc w:val="center"/>
              <w:rPr>
                <w:sz w:val="24"/>
                <w:szCs w:val="24"/>
              </w:rPr>
            </w:pPr>
            <w:r w:rsidRPr="00264593">
              <w:rPr>
                <w:sz w:val="24"/>
                <w:szCs w:val="24"/>
              </w:rPr>
              <w:t>Iš PSDF</w:t>
            </w:r>
          </w:p>
        </w:tc>
        <w:tc>
          <w:tcPr>
            <w:tcW w:w="1180" w:type="dxa"/>
            <w:tcBorders>
              <w:top w:val="single" w:sz="4" w:space="0" w:color="000000"/>
              <w:left w:val="single" w:sz="4" w:space="0" w:color="000000"/>
              <w:bottom w:val="single" w:sz="4" w:space="0" w:color="000000"/>
            </w:tcBorders>
            <w:shd w:val="clear" w:color="auto" w:fill="auto"/>
          </w:tcPr>
          <w:p w14:paraId="3F9DBD88" w14:textId="77EBD3CE" w:rsidR="005C62C7" w:rsidRPr="00264593" w:rsidRDefault="005C62C7" w:rsidP="00C10699">
            <w:pPr>
              <w:tabs>
                <w:tab w:val="left" w:pos="5994"/>
              </w:tabs>
              <w:jc w:val="center"/>
              <w:rPr>
                <w:sz w:val="24"/>
                <w:szCs w:val="24"/>
              </w:rPr>
            </w:pPr>
            <w:r w:rsidRPr="00264593">
              <w:rPr>
                <w:sz w:val="24"/>
                <w:szCs w:val="24"/>
              </w:rPr>
              <w:t>Iš kitų finansavimo lėšų</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89" w14:textId="77777777" w:rsidR="005C62C7" w:rsidRPr="00264593" w:rsidRDefault="005C62C7" w:rsidP="00C10699">
            <w:pPr>
              <w:tabs>
                <w:tab w:val="left" w:pos="5994"/>
              </w:tabs>
              <w:jc w:val="center"/>
            </w:pPr>
            <w:r w:rsidRPr="00264593">
              <w:rPr>
                <w:sz w:val="24"/>
                <w:szCs w:val="24"/>
              </w:rPr>
              <w:t>Iš viso</w:t>
            </w:r>
          </w:p>
        </w:tc>
        <w:tc>
          <w:tcPr>
            <w:tcW w:w="1160" w:type="dxa"/>
            <w:vMerge/>
            <w:tcBorders>
              <w:left w:val="single" w:sz="4" w:space="0" w:color="000000"/>
              <w:bottom w:val="single" w:sz="4" w:space="0" w:color="000000"/>
              <w:right w:val="single" w:sz="4" w:space="0" w:color="000000"/>
            </w:tcBorders>
          </w:tcPr>
          <w:p w14:paraId="717A8D7F" w14:textId="77777777" w:rsidR="005C62C7" w:rsidRPr="00264593" w:rsidRDefault="005C62C7" w:rsidP="00C10699">
            <w:pPr>
              <w:tabs>
                <w:tab w:val="left" w:pos="5994"/>
              </w:tabs>
              <w:jc w:val="center"/>
              <w:rPr>
                <w:sz w:val="24"/>
                <w:szCs w:val="24"/>
              </w:rPr>
            </w:pPr>
          </w:p>
        </w:tc>
      </w:tr>
      <w:tr w:rsidR="007933B8" w:rsidRPr="00264593" w14:paraId="3F9DBD92" w14:textId="05934038" w:rsidTr="005C62C7">
        <w:tc>
          <w:tcPr>
            <w:tcW w:w="2349" w:type="dxa"/>
            <w:tcBorders>
              <w:top w:val="single" w:sz="4" w:space="0" w:color="000000"/>
              <w:left w:val="single" w:sz="4" w:space="0" w:color="000000"/>
              <w:bottom w:val="single" w:sz="4" w:space="0" w:color="000000"/>
            </w:tcBorders>
            <w:shd w:val="clear" w:color="auto" w:fill="auto"/>
          </w:tcPr>
          <w:p w14:paraId="3F9DBD8B" w14:textId="77777777" w:rsidR="007933B8" w:rsidRPr="00264593" w:rsidRDefault="007933B8">
            <w:pPr>
              <w:tabs>
                <w:tab w:val="left" w:pos="5994"/>
              </w:tabs>
              <w:rPr>
                <w:sz w:val="24"/>
                <w:szCs w:val="24"/>
              </w:rPr>
            </w:pPr>
            <w:r w:rsidRPr="00264593">
              <w:rPr>
                <w:sz w:val="24"/>
                <w:szCs w:val="24"/>
              </w:rPr>
              <w:t>Įsigytas ilgalaikis turtas, iš jo:</w:t>
            </w:r>
          </w:p>
        </w:tc>
        <w:tc>
          <w:tcPr>
            <w:tcW w:w="1161" w:type="dxa"/>
            <w:tcBorders>
              <w:top w:val="single" w:sz="4" w:space="0" w:color="000000"/>
              <w:left w:val="single" w:sz="4" w:space="0" w:color="000000"/>
              <w:bottom w:val="single" w:sz="4" w:space="0" w:color="000000"/>
            </w:tcBorders>
            <w:shd w:val="clear" w:color="auto" w:fill="auto"/>
          </w:tcPr>
          <w:p w14:paraId="3F9DBD8C" w14:textId="4BA417FE" w:rsidR="007933B8" w:rsidRPr="00264593" w:rsidRDefault="00AE2004" w:rsidP="00C10699">
            <w:pPr>
              <w:tabs>
                <w:tab w:val="left" w:pos="5994"/>
              </w:tabs>
              <w:jc w:val="center"/>
              <w:rPr>
                <w:sz w:val="24"/>
                <w:szCs w:val="24"/>
              </w:rPr>
            </w:pPr>
            <w:r w:rsidRPr="00264593">
              <w:t>396553</w:t>
            </w:r>
          </w:p>
        </w:tc>
        <w:tc>
          <w:tcPr>
            <w:tcW w:w="1058" w:type="dxa"/>
            <w:tcBorders>
              <w:top w:val="single" w:sz="4" w:space="0" w:color="000000"/>
              <w:left w:val="single" w:sz="4" w:space="0" w:color="000000"/>
              <w:bottom w:val="single" w:sz="4" w:space="0" w:color="000000"/>
            </w:tcBorders>
            <w:shd w:val="clear" w:color="auto" w:fill="auto"/>
          </w:tcPr>
          <w:p w14:paraId="3F9DBD8D" w14:textId="69115490" w:rsidR="007933B8" w:rsidRPr="00264593" w:rsidRDefault="00AE2004" w:rsidP="00C10699">
            <w:pPr>
              <w:tabs>
                <w:tab w:val="left" w:pos="5994"/>
              </w:tabs>
              <w:snapToGrid w:val="0"/>
              <w:jc w:val="center"/>
              <w:rPr>
                <w:sz w:val="24"/>
                <w:szCs w:val="24"/>
              </w:rPr>
            </w:pPr>
            <w:r w:rsidRPr="00264593">
              <w:t>10497</w:t>
            </w:r>
          </w:p>
        </w:tc>
        <w:tc>
          <w:tcPr>
            <w:tcW w:w="1069" w:type="dxa"/>
            <w:tcBorders>
              <w:top w:val="single" w:sz="4" w:space="0" w:color="000000"/>
              <w:left w:val="single" w:sz="4" w:space="0" w:color="000000"/>
              <w:bottom w:val="single" w:sz="4" w:space="0" w:color="000000"/>
            </w:tcBorders>
            <w:shd w:val="clear" w:color="auto" w:fill="auto"/>
          </w:tcPr>
          <w:p w14:paraId="3F9DBD8E" w14:textId="0C7F5450" w:rsidR="007933B8" w:rsidRPr="00264593" w:rsidRDefault="00AE2004" w:rsidP="00C10699">
            <w:pPr>
              <w:tabs>
                <w:tab w:val="left" w:pos="5994"/>
              </w:tabs>
              <w:jc w:val="center"/>
              <w:rPr>
                <w:sz w:val="24"/>
                <w:szCs w:val="24"/>
              </w:rPr>
            </w:pPr>
            <w:r w:rsidRPr="00264593">
              <w:t>407050</w:t>
            </w:r>
          </w:p>
        </w:tc>
        <w:tc>
          <w:tcPr>
            <w:tcW w:w="1275" w:type="dxa"/>
            <w:tcBorders>
              <w:top w:val="single" w:sz="4" w:space="0" w:color="000000"/>
              <w:left w:val="single" w:sz="4" w:space="0" w:color="000000"/>
              <w:bottom w:val="single" w:sz="4" w:space="0" w:color="000000"/>
            </w:tcBorders>
            <w:shd w:val="clear" w:color="auto" w:fill="auto"/>
          </w:tcPr>
          <w:p w14:paraId="3F9DBD8F" w14:textId="6C0503A4" w:rsidR="007933B8" w:rsidRPr="00264593" w:rsidRDefault="00280FB6" w:rsidP="00C10699">
            <w:pPr>
              <w:tabs>
                <w:tab w:val="left" w:pos="5994"/>
              </w:tabs>
              <w:jc w:val="center"/>
              <w:rPr>
                <w:sz w:val="24"/>
                <w:szCs w:val="24"/>
              </w:rPr>
            </w:pPr>
            <w:r w:rsidRPr="00264593">
              <w:t>77513</w:t>
            </w:r>
          </w:p>
        </w:tc>
        <w:tc>
          <w:tcPr>
            <w:tcW w:w="1180" w:type="dxa"/>
            <w:tcBorders>
              <w:top w:val="single" w:sz="4" w:space="0" w:color="000000"/>
              <w:left w:val="single" w:sz="4" w:space="0" w:color="000000"/>
              <w:bottom w:val="single" w:sz="4" w:space="0" w:color="000000"/>
            </w:tcBorders>
            <w:shd w:val="clear" w:color="auto" w:fill="auto"/>
          </w:tcPr>
          <w:p w14:paraId="3F9DBD90" w14:textId="47E41934" w:rsidR="007933B8" w:rsidRPr="00264593" w:rsidRDefault="00280FB6" w:rsidP="00C10699">
            <w:pPr>
              <w:tabs>
                <w:tab w:val="left" w:pos="5994"/>
              </w:tabs>
              <w:snapToGrid w:val="0"/>
              <w:jc w:val="center"/>
              <w:rPr>
                <w:sz w:val="24"/>
                <w:szCs w:val="24"/>
              </w:rPr>
            </w:pPr>
            <w:r w:rsidRPr="00264593">
              <w:t>118243</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91" w14:textId="1281FBCC" w:rsidR="007933B8" w:rsidRPr="00264593" w:rsidRDefault="00280FB6" w:rsidP="00C10699">
            <w:pPr>
              <w:tabs>
                <w:tab w:val="left" w:pos="5994"/>
              </w:tabs>
              <w:jc w:val="center"/>
            </w:pPr>
            <w:r w:rsidRPr="00264593">
              <w:t>195756</w:t>
            </w:r>
          </w:p>
        </w:tc>
        <w:tc>
          <w:tcPr>
            <w:tcW w:w="1160" w:type="dxa"/>
            <w:tcBorders>
              <w:top w:val="single" w:sz="4" w:space="0" w:color="000000"/>
              <w:left w:val="single" w:sz="4" w:space="0" w:color="000000"/>
              <w:bottom w:val="single" w:sz="4" w:space="0" w:color="000000"/>
              <w:right w:val="single" w:sz="4" w:space="0" w:color="000000"/>
            </w:tcBorders>
          </w:tcPr>
          <w:p w14:paraId="7D135A37" w14:textId="02221F50" w:rsidR="007933B8" w:rsidRPr="00264593" w:rsidRDefault="00ED3F7E" w:rsidP="00C10699">
            <w:pPr>
              <w:tabs>
                <w:tab w:val="left" w:pos="5994"/>
              </w:tabs>
              <w:jc w:val="center"/>
              <w:rPr>
                <w:sz w:val="24"/>
                <w:szCs w:val="24"/>
              </w:rPr>
            </w:pPr>
            <w:r w:rsidRPr="00264593">
              <w:rPr>
                <w:sz w:val="24"/>
                <w:szCs w:val="24"/>
              </w:rPr>
              <w:t>-48</w:t>
            </w:r>
          </w:p>
        </w:tc>
      </w:tr>
      <w:tr w:rsidR="007933B8" w:rsidRPr="00264593" w14:paraId="3F9DBD9A" w14:textId="6A78E0D2" w:rsidTr="005C62C7">
        <w:tc>
          <w:tcPr>
            <w:tcW w:w="2349" w:type="dxa"/>
            <w:tcBorders>
              <w:top w:val="single" w:sz="4" w:space="0" w:color="000000"/>
              <w:left w:val="single" w:sz="4" w:space="0" w:color="000000"/>
              <w:bottom w:val="single" w:sz="4" w:space="0" w:color="000000"/>
            </w:tcBorders>
            <w:shd w:val="clear" w:color="auto" w:fill="auto"/>
          </w:tcPr>
          <w:p w14:paraId="3F9DBD93" w14:textId="77777777" w:rsidR="007933B8" w:rsidRPr="00264593" w:rsidRDefault="007933B8">
            <w:pPr>
              <w:tabs>
                <w:tab w:val="left" w:pos="5994"/>
              </w:tabs>
              <w:rPr>
                <w:sz w:val="24"/>
                <w:szCs w:val="24"/>
              </w:rPr>
            </w:pPr>
            <w:r w:rsidRPr="00264593">
              <w:rPr>
                <w:sz w:val="24"/>
                <w:szCs w:val="24"/>
              </w:rPr>
              <w:t>Nematerialus turtas</w:t>
            </w:r>
          </w:p>
        </w:tc>
        <w:tc>
          <w:tcPr>
            <w:tcW w:w="1161" w:type="dxa"/>
            <w:tcBorders>
              <w:top w:val="single" w:sz="4" w:space="0" w:color="000000"/>
              <w:left w:val="single" w:sz="4" w:space="0" w:color="000000"/>
              <w:bottom w:val="single" w:sz="4" w:space="0" w:color="000000"/>
            </w:tcBorders>
            <w:shd w:val="clear" w:color="auto" w:fill="auto"/>
          </w:tcPr>
          <w:p w14:paraId="3F9DBD94" w14:textId="6CB381D4" w:rsidR="007933B8" w:rsidRPr="00264593" w:rsidRDefault="007933B8">
            <w:pPr>
              <w:tabs>
                <w:tab w:val="left" w:pos="5994"/>
              </w:tabs>
              <w:jc w:val="both"/>
              <w:rPr>
                <w:sz w:val="24"/>
                <w:szCs w:val="24"/>
              </w:rPr>
            </w:pPr>
            <w:r w:rsidRPr="00264593">
              <w:t>-</w:t>
            </w:r>
          </w:p>
        </w:tc>
        <w:tc>
          <w:tcPr>
            <w:tcW w:w="1058" w:type="dxa"/>
            <w:tcBorders>
              <w:top w:val="single" w:sz="4" w:space="0" w:color="000000"/>
              <w:left w:val="single" w:sz="4" w:space="0" w:color="000000"/>
              <w:bottom w:val="single" w:sz="4" w:space="0" w:color="000000"/>
            </w:tcBorders>
            <w:shd w:val="clear" w:color="auto" w:fill="auto"/>
          </w:tcPr>
          <w:p w14:paraId="3F9DBD95" w14:textId="012199EE" w:rsidR="007933B8" w:rsidRPr="00264593" w:rsidRDefault="00AE2004">
            <w:pPr>
              <w:tabs>
                <w:tab w:val="left" w:pos="5994"/>
              </w:tabs>
              <w:snapToGrid w:val="0"/>
              <w:jc w:val="both"/>
              <w:rPr>
                <w:sz w:val="24"/>
                <w:szCs w:val="24"/>
              </w:rPr>
            </w:pPr>
            <w:r w:rsidRPr="00264593">
              <w:t>946</w:t>
            </w:r>
          </w:p>
        </w:tc>
        <w:tc>
          <w:tcPr>
            <w:tcW w:w="1069" w:type="dxa"/>
            <w:tcBorders>
              <w:top w:val="single" w:sz="4" w:space="0" w:color="000000"/>
              <w:left w:val="single" w:sz="4" w:space="0" w:color="000000"/>
              <w:bottom w:val="single" w:sz="4" w:space="0" w:color="000000"/>
            </w:tcBorders>
            <w:shd w:val="clear" w:color="auto" w:fill="auto"/>
          </w:tcPr>
          <w:p w14:paraId="3F9DBD96" w14:textId="4328BEED" w:rsidR="007933B8" w:rsidRPr="00264593" w:rsidRDefault="00AE2004">
            <w:pPr>
              <w:tabs>
                <w:tab w:val="left" w:pos="5994"/>
              </w:tabs>
              <w:jc w:val="both"/>
              <w:rPr>
                <w:sz w:val="24"/>
                <w:szCs w:val="24"/>
              </w:rPr>
            </w:pPr>
            <w:r w:rsidRPr="00264593">
              <w:t>946</w:t>
            </w:r>
          </w:p>
        </w:tc>
        <w:tc>
          <w:tcPr>
            <w:tcW w:w="1275" w:type="dxa"/>
            <w:tcBorders>
              <w:top w:val="single" w:sz="4" w:space="0" w:color="000000"/>
              <w:left w:val="single" w:sz="4" w:space="0" w:color="000000"/>
              <w:bottom w:val="single" w:sz="4" w:space="0" w:color="000000"/>
            </w:tcBorders>
            <w:shd w:val="clear" w:color="auto" w:fill="auto"/>
          </w:tcPr>
          <w:p w14:paraId="3F9DBD97" w14:textId="1431A6B1" w:rsidR="007933B8" w:rsidRPr="00264593" w:rsidRDefault="007933B8">
            <w:pPr>
              <w:tabs>
                <w:tab w:val="left" w:pos="5994"/>
              </w:tabs>
              <w:snapToGrid w:val="0"/>
              <w:jc w:val="both"/>
              <w:rPr>
                <w:sz w:val="24"/>
                <w:szCs w:val="24"/>
                <w:highlight w:val="red"/>
              </w:rPr>
            </w:pPr>
            <w:r w:rsidRPr="00264593">
              <w:t>-</w:t>
            </w:r>
          </w:p>
        </w:tc>
        <w:tc>
          <w:tcPr>
            <w:tcW w:w="1180" w:type="dxa"/>
            <w:tcBorders>
              <w:top w:val="single" w:sz="4" w:space="0" w:color="000000"/>
              <w:left w:val="single" w:sz="4" w:space="0" w:color="000000"/>
              <w:bottom w:val="single" w:sz="4" w:space="0" w:color="000000"/>
            </w:tcBorders>
            <w:shd w:val="clear" w:color="auto" w:fill="auto"/>
          </w:tcPr>
          <w:p w14:paraId="3F9DBD98" w14:textId="4FD49051" w:rsidR="007933B8" w:rsidRPr="00264593" w:rsidRDefault="007933B8">
            <w:pPr>
              <w:tabs>
                <w:tab w:val="left" w:pos="5994"/>
              </w:tabs>
              <w:snapToGrid w:val="0"/>
              <w:jc w:val="both"/>
              <w:rPr>
                <w:sz w:val="24"/>
                <w:szCs w:val="24"/>
                <w:highlight w:val="red"/>
              </w:rPr>
            </w:pPr>
            <w:r w:rsidRPr="00264593">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99" w14:textId="28B16039" w:rsidR="007933B8" w:rsidRPr="00264593" w:rsidRDefault="007933B8">
            <w:pPr>
              <w:tabs>
                <w:tab w:val="left" w:pos="5994"/>
              </w:tabs>
              <w:snapToGrid w:val="0"/>
              <w:jc w:val="both"/>
              <w:rPr>
                <w:sz w:val="24"/>
                <w:szCs w:val="24"/>
                <w:highlight w:val="red"/>
              </w:rPr>
            </w:pPr>
            <w:r w:rsidRPr="00264593">
              <w:t>-</w:t>
            </w:r>
          </w:p>
        </w:tc>
        <w:tc>
          <w:tcPr>
            <w:tcW w:w="1160" w:type="dxa"/>
            <w:tcBorders>
              <w:top w:val="single" w:sz="4" w:space="0" w:color="000000"/>
              <w:left w:val="single" w:sz="4" w:space="0" w:color="000000"/>
              <w:bottom w:val="single" w:sz="4" w:space="0" w:color="000000"/>
              <w:right w:val="single" w:sz="4" w:space="0" w:color="000000"/>
            </w:tcBorders>
          </w:tcPr>
          <w:p w14:paraId="3A55C769" w14:textId="7217FC27" w:rsidR="007933B8" w:rsidRPr="00264593" w:rsidRDefault="00ED3F7E">
            <w:pPr>
              <w:tabs>
                <w:tab w:val="left" w:pos="5994"/>
              </w:tabs>
              <w:snapToGrid w:val="0"/>
              <w:jc w:val="both"/>
              <w:rPr>
                <w:sz w:val="24"/>
                <w:szCs w:val="24"/>
                <w:highlight w:val="red"/>
              </w:rPr>
            </w:pPr>
            <w:r w:rsidRPr="00264593">
              <w:rPr>
                <w:sz w:val="24"/>
                <w:szCs w:val="24"/>
              </w:rPr>
              <w:t>neįsigyta</w:t>
            </w:r>
          </w:p>
        </w:tc>
      </w:tr>
      <w:tr w:rsidR="007933B8" w:rsidRPr="00264593" w14:paraId="3F9DBDA2" w14:textId="07CFC8EF" w:rsidTr="005C62C7">
        <w:tc>
          <w:tcPr>
            <w:tcW w:w="2349" w:type="dxa"/>
            <w:tcBorders>
              <w:top w:val="single" w:sz="4" w:space="0" w:color="000000"/>
              <w:left w:val="single" w:sz="4" w:space="0" w:color="000000"/>
              <w:bottom w:val="single" w:sz="4" w:space="0" w:color="000000"/>
            </w:tcBorders>
            <w:shd w:val="clear" w:color="auto" w:fill="auto"/>
          </w:tcPr>
          <w:p w14:paraId="3F9DBD9B" w14:textId="77777777" w:rsidR="007933B8" w:rsidRPr="00264593" w:rsidRDefault="007933B8">
            <w:pPr>
              <w:tabs>
                <w:tab w:val="left" w:pos="5994"/>
              </w:tabs>
              <w:rPr>
                <w:sz w:val="24"/>
                <w:szCs w:val="24"/>
              </w:rPr>
            </w:pPr>
            <w:r w:rsidRPr="00264593">
              <w:rPr>
                <w:sz w:val="24"/>
                <w:szCs w:val="24"/>
              </w:rPr>
              <w:t>Medicinos įranga</w:t>
            </w:r>
          </w:p>
        </w:tc>
        <w:tc>
          <w:tcPr>
            <w:tcW w:w="1161" w:type="dxa"/>
            <w:tcBorders>
              <w:top w:val="single" w:sz="4" w:space="0" w:color="000000"/>
              <w:left w:val="single" w:sz="4" w:space="0" w:color="000000"/>
              <w:bottom w:val="single" w:sz="4" w:space="0" w:color="000000"/>
            </w:tcBorders>
            <w:shd w:val="clear" w:color="auto" w:fill="auto"/>
          </w:tcPr>
          <w:p w14:paraId="3F9DBD9C" w14:textId="2F49DB5E" w:rsidR="007933B8" w:rsidRPr="00264593" w:rsidRDefault="00AE2004">
            <w:pPr>
              <w:tabs>
                <w:tab w:val="left" w:pos="5994"/>
              </w:tabs>
              <w:jc w:val="both"/>
              <w:rPr>
                <w:sz w:val="24"/>
                <w:szCs w:val="24"/>
              </w:rPr>
            </w:pPr>
            <w:r w:rsidRPr="00264593">
              <w:t>394212</w:t>
            </w:r>
          </w:p>
        </w:tc>
        <w:tc>
          <w:tcPr>
            <w:tcW w:w="1058" w:type="dxa"/>
            <w:tcBorders>
              <w:top w:val="single" w:sz="4" w:space="0" w:color="000000"/>
              <w:left w:val="single" w:sz="4" w:space="0" w:color="000000"/>
              <w:bottom w:val="single" w:sz="4" w:space="0" w:color="000000"/>
            </w:tcBorders>
            <w:shd w:val="clear" w:color="auto" w:fill="auto"/>
          </w:tcPr>
          <w:p w14:paraId="3F9DBD9D" w14:textId="41BDF417" w:rsidR="007933B8" w:rsidRPr="00264593" w:rsidRDefault="00AE2004">
            <w:pPr>
              <w:tabs>
                <w:tab w:val="left" w:pos="5994"/>
              </w:tabs>
              <w:snapToGrid w:val="0"/>
              <w:jc w:val="both"/>
              <w:rPr>
                <w:sz w:val="24"/>
                <w:szCs w:val="24"/>
              </w:rPr>
            </w:pPr>
            <w:r w:rsidRPr="00264593">
              <w:t>7312</w:t>
            </w:r>
          </w:p>
        </w:tc>
        <w:tc>
          <w:tcPr>
            <w:tcW w:w="1069" w:type="dxa"/>
            <w:tcBorders>
              <w:top w:val="single" w:sz="4" w:space="0" w:color="000000"/>
              <w:left w:val="single" w:sz="4" w:space="0" w:color="000000"/>
              <w:bottom w:val="single" w:sz="4" w:space="0" w:color="000000"/>
            </w:tcBorders>
            <w:shd w:val="clear" w:color="auto" w:fill="auto"/>
          </w:tcPr>
          <w:p w14:paraId="3F9DBD9E" w14:textId="333245F9" w:rsidR="007933B8" w:rsidRPr="00264593" w:rsidRDefault="00AE2004">
            <w:pPr>
              <w:tabs>
                <w:tab w:val="left" w:pos="5994"/>
              </w:tabs>
              <w:jc w:val="both"/>
              <w:rPr>
                <w:sz w:val="24"/>
                <w:szCs w:val="24"/>
              </w:rPr>
            </w:pPr>
            <w:r w:rsidRPr="00264593">
              <w:t>401524</w:t>
            </w:r>
          </w:p>
        </w:tc>
        <w:tc>
          <w:tcPr>
            <w:tcW w:w="1275" w:type="dxa"/>
            <w:tcBorders>
              <w:top w:val="single" w:sz="4" w:space="0" w:color="000000"/>
              <w:left w:val="single" w:sz="4" w:space="0" w:color="000000"/>
              <w:bottom w:val="single" w:sz="4" w:space="0" w:color="000000"/>
            </w:tcBorders>
            <w:shd w:val="clear" w:color="auto" w:fill="auto"/>
          </w:tcPr>
          <w:p w14:paraId="3F9DBD9F" w14:textId="5646AEE0" w:rsidR="007933B8" w:rsidRPr="00264593" w:rsidRDefault="00280FB6">
            <w:pPr>
              <w:tabs>
                <w:tab w:val="left" w:pos="5994"/>
              </w:tabs>
              <w:jc w:val="both"/>
              <w:rPr>
                <w:sz w:val="24"/>
                <w:szCs w:val="24"/>
              </w:rPr>
            </w:pPr>
            <w:r w:rsidRPr="00264593">
              <w:t>75409</w:t>
            </w:r>
          </w:p>
        </w:tc>
        <w:tc>
          <w:tcPr>
            <w:tcW w:w="1180" w:type="dxa"/>
            <w:tcBorders>
              <w:top w:val="single" w:sz="4" w:space="0" w:color="000000"/>
              <w:left w:val="single" w:sz="4" w:space="0" w:color="000000"/>
              <w:bottom w:val="single" w:sz="4" w:space="0" w:color="000000"/>
            </w:tcBorders>
            <w:shd w:val="clear" w:color="auto" w:fill="auto"/>
          </w:tcPr>
          <w:p w14:paraId="3F9DBDA0" w14:textId="0B632DE9" w:rsidR="007933B8" w:rsidRPr="00264593" w:rsidRDefault="00AE2004">
            <w:pPr>
              <w:tabs>
                <w:tab w:val="left" w:pos="5994"/>
              </w:tabs>
              <w:snapToGrid w:val="0"/>
              <w:jc w:val="both"/>
              <w:rPr>
                <w:sz w:val="24"/>
                <w:szCs w:val="24"/>
              </w:rPr>
            </w:pPr>
            <w:r w:rsidRPr="00264593">
              <w:t>85652</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A1" w14:textId="19BB1395" w:rsidR="007933B8" w:rsidRPr="00264593" w:rsidRDefault="00AE2004">
            <w:pPr>
              <w:tabs>
                <w:tab w:val="left" w:pos="5994"/>
              </w:tabs>
              <w:jc w:val="both"/>
            </w:pPr>
            <w:r w:rsidRPr="00264593">
              <w:t>161062</w:t>
            </w:r>
          </w:p>
        </w:tc>
        <w:tc>
          <w:tcPr>
            <w:tcW w:w="1160" w:type="dxa"/>
            <w:tcBorders>
              <w:top w:val="single" w:sz="4" w:space="0" w:color="000000"/>
              <w:left w:val="single" w:sz="4" w:space="0" w:color="000000"/>
              <w:bottom w:val="single" w:sz="4" w:space="0" w:color="000000"/>
              <w:right w:val="single" w:sz="4" w:space="0" w:color="000000"/>
            </w:tcBorders>
          </w:tcPr>
          <w:p w14:paraId="495C3EBB" w14:textId="78614CE8" w:rsidR="007933B8" w:rsidRPr="00264593" w:rsidRDefault="00ED3F7E">
            <w:pPr>
              <w:tabs>
                <w:tab w:val="left" w:pos="5994"/>
              </w:tabs>
              <w:jc w:val="both"/>
              <w:rPr>
                <w:sz w:val="24"/>
                <w:szCs w:val="24"/>
              </w:rPr>
            </w:pPr>
            <w:r w:rsidRPr="00264593">
              <w:rPr>
                <w:sz w:val="24"/>
                <w:szCs w:val="24"/>
              </w:rPr>
              <w:t>-60</w:t>
            </w:r>
          </w:p>
        </w:tc>
      </w:tr>
      <w:tr w:rsidR="007933B8" w:rsidRPr="00264593" w14:paraId="3F9DBDAA" w14:textId="72DF77D4" w:rsidTr="005C62C7">
        <w:tc>
          <w:tcPr>
            <w:tcW w:w="2349" w:type="dxa"/>
            <w:tcBorders>
              <w:top w:val="single" w:sz="4" w:space="0" w:color="000000"/>
              <w:left w:val="single" w:sz="4" w:space="0" w:color="000000"/>
              <w:bottom w:val="single" w:sz="4" w:space="0" w:color="000000"/>
            </w:tcBorders>
            <w:shd w:val="clear" w:color="auto" w:fill="auto"/>
          </w:tcPr>
          <w:p w14:paraId="3F9DBDA3" w14:textId="77777777" w:rsidR="007933B8" w:rsidRPr="00264593" w:rsidRDefault="007933B8">
            <w:pPr>
              <w:tabs>
                <w:tab w:val="left" w:pos="5994"/>
              </w:tabs>
              <w:rPr>
                <w:sz w:val="24"/>
                <w:szCs w:val="24"/>
              </w:rPr>
            </w:pPr>
            <w:r w:rsidRPr="00264593">
              <w:rPr>
                <w:sz w:val="24"/>
                <w:szCs w:val="24"/>
              </w:rPr>
              <w:t>Kompiuterinė įranga</w:t>
            </w:r>
          </w:p>
        </w:tc>
        <w:tc>
          <w:tcPr>
            <w:tcW w:w="1161" w:type="dxa"/>
            <w:tcBorders>
              <w:top w:val="single" w:sz="4" w:space="0" w:color="000000"/>
              <w:left w:val="single" w:sz="4" w:space="0" w:color="000000"/>
              <w:bottom w:val="single" w:sz="4" w:space="0" w:color="000000"/>
            </w:tcBorders>
            <w:shd w:val="clear" w:color="auto" w:fill="auto"/>
          </w:tcPr>
          <w:p w14:paraId="3F9DBDA4" w14:textId="132A9987" w:rsidR="007933B8" w:rsidRPr="00264593" w:rsidRDefault="00AE2004">
            <w:pPr>
              <w:tabs>
                <w:tab w:val="left" w:pos="5994"/>
              </w:tabs>
              <w:jc w:val="both"/>
              <w:rPr>
                <w:sz w:val="24"/>
                <w:szCs w:val="24"/>
              </w:rPr>
            </w:pPr>
            <w:r w:rsidRPr="00264593">
              <w:t>2341</w:t>
            </w:r>
          </w:p>
        </w:tc>
        <w:tc>
          <w:tcPr>
            <w:tcW w:w="1058" w:type="dxa"/>
            <w:tcBorders>
              <w:top w:val="single" w:sz="4" w:space="0" w:color="000000"/>
              <w:left w:val="single" w:sz="4" w:space="0" w:color="000000"/>
              <w:bottom w:val="single" w:sz="4" w:space="0" w:color="000000"/>
            </w:tcBorders>
            <w:shd w:val="clear" w:color="auto" w:fill="auto"/>
          </w:tcPr>
          <w:p w14:paraId="3F9DBDA5" w14:textId="1BD5E259" w:rsidR="007933B8" w:rsidRPr="00264593" w:rsidRDefault="00AE2004">
            <w:pPr>
              <w:tabs>
                <w:tab w:val="left" w:pos="5994"/>
              </w:tabs>
              <w:snapToGrid w:val="0"/>
              <w:jc w:val="both"/>
              <w:rPr>
                <w:sz w:val="24"/>
                <w:szCs w:val="24"/>
              </w:rPr>
            </w:pPr>
            <w:r w:rsidRPr="00264593">
              <w:t>1499</w:t>
            </w:r>
          </w:p>
        </w:tc>
        <w:tc>
          <w:tcPr>
            <w:tcW w:w="1069" w:type="dxa"/>
            <w:tcBorders>
              <w:top w:val="single" w:sz="4" w:space="0" w:color="000000"/>
              <w:left w:val="single" w:sz="4" w:space="0" w:color="000000"/>
              <w:bottom w:val="single" w:sz="4" w:space="0" w:color="000000"/>
            </w:tcBorders>
            <w:shd w:val="clear" w:color="auto" w:fill="auto"/>
          </w:tcPr>
          <w:p w14:paraId="3F9DBDA6" w14:textId="702209E6" w:rsidR="007933B8" w:rsidRPr="00264593" w:rsidRDefault="00AE2004">
            <w:pPr>
              <w:tabs>
                <w:tab w:val="left" w:pos="5994"/>
              </w:tabs>
              <w:jc w:val="both"/>
              <w:rPr>
                <w:sz w:val="24"/>
                <w:szCs w:val="24"/>
              </w:rPr>
            </w:pPr>
            <w:r w:rsidRPr="00264593">
              <w:t>3840</w:t>
            </w:r>
          </w:p>
        </w:tc>
        <w:tc>
          <w:tcPr>
            <w:tcW w:w="1275" w:type="dxa"/>
            <w:tcBorders>
              <w:top w:val="single" w:sz="4" w:space="0" w:color="000000"/>
              <w:left w:val="single" w:sz="4" w:space="0" w:color="000000"/>
              <w:bottom w:val="single" w:sz="4" w:space="0" w:color="000000"/>
            </w:tcBorders>
            <w:shd w:val="clear" w:color="auto" w:fill="auto"/>
          </w:tcPr>
          <w:p w14:paraId="3F9DBDA7" w14:textId="13D27E49" w:rsidR="007933B8" w:rsidRPr="00264593" w:rsidRDefault="007933B8">
            <w:pPr>
              <w:tabs>
                <w:tab w:val="left" w:pos="5994"/>
              </w:tabs>
              <w:jc w:val="both"/>
              <w:rPr>
                <w:sz w:val="24"/>
                <w:szCs w:val="24"/>
              </w:rPr>
            </w:pPr>
            <w:r w:rsidRPr="00264593">
              <w:t>-</w:t>
            </w:r>
          </w:p>
        </w:tc>
        <w:tc>
          <w:tcPr>
            <w:tcW w:w="1180" w:type="dxa"/>
            <w:tcBorders>
              <w:top w:val="single" w:sz="4" w:space="0" w:color="000000"/>
              <w:left w:val="single" w:sz="4" w:space="0" w:color="000000"/>
              <w:bottom w:val="single" w:sz="4" w:space="0" w:color="000000"/>
            </w:tcBorders>
            <w:shd w:val="clear" w:color="auto" w:fill="auto"/>
          </w:tcPr>
          <w:p w14:paraId="3F9DBDA8" w14:textId="0D436773" w:rsidR="007933B8" w:rsidRPr="00264593" w:rsidRDefault="007933B8">
            <w:pPr>
              <w:tabs>
                <w:tab w:val="left" w:pos="5994"/>
              </w:tabs>
              <w:snapToGrid w:val="0"/>
              <w:jc w:val="both"/>
              <w:rPr>
                <w:sz w:val="24"/>
                <w:szCs w:val="24"/>
              </w:rPr>
            </w:pPr>
            <w:r w:rsidRPr="00264593">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A9" w14:textId="6DE471B4" w:rsidR="007933B8" w:rsidRPr="00264593" w:rsidRDefault="007933B8">
            <w:pPr>
              <w:tabs>
                <w:tab w:val="left" w:pos="5994"/>
              </w:tabs>
              <w:jc w:val="both"/>
            </w:pPr>
            <w:r w:rsidRPr="00264593">
              <w:t>-</w:t>
            </w:r>
          </w:p>
        </w:tc>
        <w:tc>
          <w:tcPr>
            <w:tcW w:w="1160" w:type="dxa"/>
            <w:tcBorders>
              <w:top w:val="single" w:sz="4" w:space="0" w:color="000000"/>
              <w:left w:val="single" w:sz="4" w:space="0" w:color="000000"/>
              <w:bottom w:val="single" w:sz="4" w:space="0" w:color="000000"/>
              <w:right w:val="single" w:sz="4" w:space="0" w:color="000000"/>
            </w:tcBorders>
          </w:tcPr>
          <w:p w14:paraId="0204EF70" w14:textId="47D0643B" w:rsidR="007933B8" w:rsidRPr="00264593" w:rsidRDefault="00ED3F7E">
            <w:pPr>
              <w:tabs>
                <w:tab w:val="left" w:pos="5994"/>
              </w:tabs>
              <w:jc w:val="both"/>
              <w:rPr>
                <w:sz w:val="24"/>
                <w:szCs w:val="24"/>
              </w:rPr>
            </w:pPr>
            <w:r w:rsidRPr="00264593">
              <w:rPr>
                <w:sz w:val="24"/>
                <w:szCs w:val="24"/>
              </w:rPr>
              <w:t>neįsigyta</w:t>
            </w:r>
          </w:p>
        </w:tc>
      </w:tr>
      <w:tr w:rsidR="007933B8" w:rsidRPr="00264593" w14:paraId="3F9DBDB2" w14:textId="12625310" w:rsidTr="005C62C7">
        <w:tc>
          <w:tcPr>
            <w:tcW w:w="2349" w:type="dxa"/>
            <w:tcBorders>
              <w:top w:val="single" w:sz="4" w:space="0" w:color="000000"/>
              <w:left w:val="single" w:sz="4" w:space="0" w:color="000000"/>
              <w:bottom w:val="single" w:sz="4" w:space="0" w:color="000000"/>
            </w:tcBorders>
            <w:shd w:val="clear" w:color="auto" w:fill="auto"/>
          </w:tcPr>
          <w:p w14:paraId="3F9DBDAB" w14:textId="77777777" w:rsidR="007933B8" w:rsidRPr="00264593" w:rsidRDefault="007933B8">
            <w:pPr>
              <w:tabs>
                <w:tab w:val="left" w:pos="5994"/>
              </w:tabs>
              <w:rPr>
                <w:sz w:val="24"/>
                <w:szCs w:val="24"/>
              </w:rPr>
            </w:pPr>
            <w:r w:rsidRPr="00264593">
              <w:rPr>
                <w:sz w:val="24"/>
                <w:szCs w:val="24"/>
              </w:rPr>
              <w:t>Baldai ir biuro įranga</w:t>
            </w:r>
          </w:p>
        </w:tc>
        <w:tc>
          <w:tcPr>
            <w:tcW w:w="1161" w:type="dxa"/>
            <w:tcBorders>
              <w:top w:val="single" w:sz="4" w:space="0" w:color="000000"/>
              <w:left w:val="single" w:sz="4" w:space="0" w:color="000000"/>
              <w:bottom w:val="single" w:sz="4" w:space="0" w:color="000000"/>
            </w:tcBorders>
            <w:shd w:val="clear" w:color="auto" w:fill="auto"/>
          </w:tcPr>
          <w:p w14:paraId="3F9DBDAC" w14:textId="6FEAF8CE" w:rsidR="007933B8" w:rsidRPr="00264593" w:rsidRDefault="007933B8">
            <w:pPr>
              <w:tabs>
                <w:tab w:val="left" w:pos="5994"/>
              </w:tabs>
              <w:jc w:val="both"/>
              <w:rPr>
                <w:sz w:val="24"/>
                <w:szCs w:val="24"/>
              </w:rPr>
            </w:pPr>
            <w:r w:rsidRPr="00264593">
              <w:t>-</w:t>
            </w:r>
          </w:p>
        </w:tc>
        <w:tc>
          <w:tcPr>
            <w:tcW w:w="1058" w:type="dxa"/>
            <w:tcBorders>
              <w:top w:val="single" w:sz="4" w:space="0" w:color="000000"/>
              <w:left w:val="single" w:sz="4" w:space="0" w:color="000000"/>
              <w:bottom w:val="single" w:sz="4" w:space="0" w:color="000000"/>
            </w:tcBorders>
            <w:shd w:val="clear" w:color="auto" w:fill="auto"/>
          </w:tcPr>
          <w:p w14:paraId="3F9DBDAD" w14:textId="07BA2AA8" w:rsidR="007933B8" w:rsidRPr="00264593" w:rsidRDefault="00AE2004">
            <w:pPr>
              <w:tabs>
                <w:tab w:val="left" w:pos="5994"/>
              </w:tabs>
              <w:snapToGrid w:val="0"/>
              <w:jc w:val="both"/>
              <w:rPr>
                <w:sz w:val="24"/>
                <w:szCs w:val="24"/>
              </w:rPr>
            </w:pPr>
            <w:r w:rsidRPr="00264593">
              <w:t>740</w:t>
            </w:r>
          </w:p>
        </w:tc>
        <w:tc>
          <w:tcPr>
            <w:tcW w:w="1069" w:type="dxa"/>
            <w:tcBorders>
              <w:top w:val="single" w:sz="4" w:space="0" w:color="000000"/>
              <w:left w:val="single" w:sz="4" w:space="0" w:color="000000"/>
              <w:bottom w:val="single" w:sz="4" w:space="0" w:color="000000"/>
            </w:tcBorders>
            <w:shd w:val="clear" w:color="auto" w:fill="auto"/>
          </w:tcPr>
          <w:p w14:paraId="3F9DBDAE" w14:textId="2C55B396" w:rsidR="007933B8" w:rsidRPr="00264593" w:rsidRDefault="00AE2004">
            <w:pPr>
              <w:tabs>
                <w:tab w:val="left" w:pos="5994"/>
              </w:tabs>
              <w:jc w:val="both"/>
              <w:rPr>
                <w:sz w:val="24"/>
                <w:szCs w:val="24"/>
              </w:rPr>
            </w:pPr>
            <w:r w:rsidRPr="00264593">
              <w:t>740</w:t>
            </w:r>
          </w:p>
        </w:tc>
        <w:tc>
          <w:tcPr>
            <w:tcW w:w="1275" w:type="dxa"/>
            <w:tcBorders>
              <w:top w:val="single" w:sz="4" w:space="0" w:color="000000"/>
              <w:left w:val="single" w:sz="4" w:space="0" w:color="000000"/>
              <w:bottom w:val="single" w:sz="4" w:space="0" w:color="000000"/>
            </w:tcBorders>
            <w:shd w:val="clear" w:color="auto" w:fill="auto"/>
          </w:tcPr>
          <w:p w14:paraId="3F9DBDAF" w14:textId="77E9508B" w:rsidR="007933B8" w:rsidRPr="00264593" w:rsidRDefault="00AE2004">
            <w:pPr>
              <w:tabs>
                <w:tab w:val="left" w:pos="5994"/>
              </w:tabs>
              <w:jc w:val="both"/>
              <w:rPr>
                <w:sz w:val="24"/>
                <w:szCs w:val="24"/>
              </w:rPr>
            </w:pPr>
            <w:r w:rsidRPr="00264593">
              <w:t>888</w:t>
            </w:r>
          </w:p>
        </w:tc>
        <w:tc>
          <w:tcPr>
            <w:tcW w:w="1180" w:type="dxa"/>
            <w:tcBorders>
              <w:top w:val="single" w:sz="4" w:space="0" w:color="000000"/>
              <w:left w:val="single" w:sz="4" w:space="0" w:color="000000"/>
              <w:bottom w:val="single" w:sz="4" w:space="0" w:color="000000"/>
            </w:tcBorders>
            <w:shd w:val="clear" w:color="auto" w:fill="auto"/>
          </w:tcPr>
          <w:p w14:paraId="3F9DBDB0" w14:textId="44FA6FA7" w:rsidR="007933B8" w:rsidRPr="00264593" w:rsidRDefault="00AE2004">
            <w:pPr>
              <w:tabs>
                <w:tab w:val="left" w:pos="5994"/>
              </w:tabs>
              <w:snapToGrid w:val="0"/>
              <w:jc w:val="both"/>
              <w:rPr>
                <w:sz w:val="24"/>
                <w:szCs w:val="24"/>
              </w:rPr>
            </w:pPr>
            <w:r w:rsidRPr="00264593">
              <w:t>1560</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B1" w14:textId="28CB0B2B" w:rsidR="007933B8" w:rsidRPr="00264593" w:rsidRDefault="00AE2004">
            <w:pPr>
              <w:tabs>
                <w:tab w:val="left" w:pos="5994"/>
              </w:tabs>
              <w:jc w:val="both"/>
            </w:pPr>
            <w:r w:rsidRPr="00264593">
              <w:t>2448</w:t>
            </w:r>
          </w:p>
        </w:tc>
        <w:tc>
          <w:tcPr>
            <w:tcW w:w="1160" w:type="dxa"/>
            <w:tcBorders>
              <w:top w:val="single" w:sz="4" w:space="0" w:color="000000"/>
              <w:left w:val="single" w:sz="4" w:space="0" w:color="000000"/>
              <w:bottom w:val="single" w:sz="4" w:space="0" w:color="000000"/>
              <w:right w:val="single" w:sz="4" w:space="0" w:color="000000"/>
            </w:tcBorders>
          </w:tcPr>
          <w:p w14:paraId="61194935" w14:textId="7DF8DB08" w:rsidR="007933B8" w:rsidRPr="00264593" w:rsidRDefault="00ED3F7E" w:rsidP="00326AC3">
            <w:pPr>
              <w:tabs>
                <w:tab w:val="left" w:pos="5994"/>
              </w:tabs>
              <w:jc w:val="both"/>
              <w:rPr>
                <w:sz w:val="24"/>
                <w:szCs w:val="24"/>
              </w:rPr>
            </w:pPr>
            <w:r w:rsidRPr="00264593">
              <w:rPr>
                <w:sz w:val="24"/>
                <w:szCs w:val="24"/>
              </w:rPr>
              <w:t>3 ka</w:t>
            </w:r>
            <w:r w:rsidR="00326AC3" w:rsidRPr="00264593">
              <w:rPr>
                <w:sz w:val="24"/>
                <w:szCs w:val="24"/>
              </w:rPr>
              <w:t>rt</w:t>
            </w:r>
            <w:r w:rsidRPr="00264593">
              <w:rPr>
                <w:sz w:val="24"/>
                <w:szCs w:val="24"/>
              </w:rPr>
              <w:t>us</w:t>
            </w:r>
          </w:p>
        </w:tc>
      </w:tr>
      <w:tr w:rsidR="007933B8" w:rsidRPr="00264593" w14:paraId="3F9DBDBA" w14:textId="221A502C" w:rsidTr="005C62C7">
        <w:tc>
          <w:tcPr>
            <w:tcW w:w="2349" w:type="dxa"/>
            <w:tcBorders>
              <w:top w:val="single" w:sz="4" w:space="0" w:color="000000"/>
              <w:left w:val="single" w:sz="4" w:space="0" w:color="000000"/>
              <w:bottom w:val="single" w:sz="4" w:space="0" w:color="000000"/>
            </w:tcBorders>
            <w:shd w:val="clear" w:color="auto" w:fill="auto"/>
          </w:tcPr>
          <w:p w14:paraId="3F9DBDB3" w14:textId="77777777" w:rsidR="007933B8" w:rsidRPr="00264593" w:rsidRDefault="007933B8">
            <w:pPr>
              <w:tabs>
                <w:tab w:val="left" w:pos="5994"/>
              </w:tabs>
              <w:rPr>
                <w:sz w:val="24"/>
                <w:szCs w:val="24"/>
              </w:rPr>
            </w:pPr>
            <w:r w:rsidRPr="00264593">
              <w:rPr>
                <w:sz w:val="24"/>
                <w:szCs w:val="24"/>
              </w:rPr>
              <w:t>Kitas ilgalaikis turtas</w:t>
            </w:r>
          </w:p>
        </w:tc>
        <w:tc>
          <w:tcPr>
            <w:tcW w:w="1161" w:type="dxa"/>
            <w:tcBorders>
              <w:top w:val="single" w:sz="4" w:space="0" w:color="000000"/>
              <w:left w:val="single" w:sz="4" w:space="0" w:color="000000"/>
              <w:bottom w:val="single" w:sz="4" w:space="0" w:color="000000"/>
            </w:tcBorders>
            <w:shd w:val="clear" w:color="auto" w:fill="auto"/>
          </w:tcPr>
          <w:p w14:paraId="3F9DBDB4" w14:textId="74372AF1" w:rsidR="007933B8" w:rsidRPr="00264593" w:rsidRDefault="007933B8">
            <w:pPr>
              <w:tabs>
                <w:tab w:val="left" w:pos="5994"/>
              </w:tabs>
              <w:jc w:val="both"/>
              <w:rPr>
                <w:sz w:val="24"/>
                <w:szCs w:val="24"/>
              </w:rPr>
            </w:pPr>
            <w:r w:rsidRPr="00264593">
              <w:t>-</w:t>
            </w:r>
          </w:p>
        </w:tc>
        <w:tc>
          <w:tcPr>
            <w:tcW w:w="1058" w:type="dxa"/>
            <w:tcBorders>
              <w:top w:val="single" w:sz="4" w:space="0" w:color="000000"/>
              <w:left w:val="single" w:sz="4" w:space="0" w:color="000000"/>
              <w:bottom w:val="single" w:sz="4" w:space="0" w:color="000000"/>
            </w:tcBorders>
            <w:shd w:val="clear" w:color="auto" w:fill="auto"/>
          </w:tcPr>
          <w:p w14:paraId="3F9DBDB5" w14:textId="03775917" w:rsidR="007933B8" w:rsidRPr="00264593" w:rsidRDefault="007933B8">
            <w:pPr>
              <w:tabs>
                <w:tab w:val="left" w:pos="5994"/>
              </w:tabs>
              <w:snapToGrid w:val="0"/>
              <w:jc w:val="both"/>
              <w:rPr>
                <w:sz w:val="24"/>
                <w:szCs w:val="24"/>
              </w:rPr>
            </w:pPr>
            <w:r w:rsidRPr="00264593">
              <w:t>-</w:t>
            </w:r>
          </w:p>
        </w:tc>
        <w:tc>
          <w:tcPr>
            <w:tcW w:w="1069" w:type="dxa"/>
            <w:tcBorders>
              <w:top w:val="single" w:sz="4" w:space="0" w:color="000000"/>
              <w:left w:val="single" w:sz="4" w:space="0" w:color="000000"/>
              <w:bottom w:val="single" w:sz="4" w:space="0" w:color="000000"/>
            </w:tcBorders>
            <w:shd w:val="clear" w:color="auto" w:fill="auto"/>
          </w:tcPr>
          <w:p w14:paraId="3F9DBDB6" w14:textId="14A16C73" w:rsidR="007933B8" w:rsidRPr="00264593" w:rsidRDefault="007933B8">
            <w:pPr>
              <w:tabs>
                <w:tab w:val="left" w:pos="5994"/>
              </w:tabs>
              <w:jc w:val="both"/>
              <w:rPr>
                <w:sz w:val="24"/>
                <w:szCs w:val="24"/>
              </w:rPr>
            </w:pPr>
            <w:r w:rsidRPr="00264593">
              <w:t>-</w:t>
            </w:r>
          </w:p>
        </w:tc>
        <w:tc>
          <w:tcPr>
            <w:tcW w:w="1275" w:type="dxa"/>
            <w:tcBorders>
              <w:top w:val="single" w:sz="4" w:space="0" w:color="000000"/>
              <w:left w:val="single" w:sz="4" w:space="0" w:color="000000"/>
              <w:bottom w:val="single" w:sz="4" w:space="0" w:color="000000"/>
            </w:tcBorders>
            <w:shd w:val="clear" w:color="auto" w:fill="auto"/>
          </w:tcPr>
          <w:p w14:paraId="3F9DBDB7" w14:textId="7EBCCB90" w:rsidR="007933B8" w:rsidRPr="00264593" w:rsidRDefault="00AE2004">
            <w:pPr>
              <w:tabs>
                <w:tab w:val="left" w:pos="5994"/>
              </w:tabs>
              <w:jc w:val="both"/>
              <w:rPr>
                <w:sz w:val="24"/>
                <w:szCs w:val="24"/>
              </w:rPr>
            </w:pPr>
            <w:r w:rsidRPr="00264593">
              <w:t>1216</w:t>
            </w:r>
          </w:p>
        </w:tc>
        <w:tc>
          <w:tcPr>
            <w:tcW w:w="1180" w:type="dxa"/>
            <w:tcBorders>
              <w:top w:val="single" w:sz="4" w:space="0" w:color="000000"/>
              <w:left w:val="single" w:sz="4" w:space="0" w:color="000000"/>
              <w:bottom w:val="single" w:sz="4" w:space="0" w:color="000000"/>
            </w:tcBorders>
            <w:shd w:val="clear" w:color="auto" w:fill="auto"/>
          </w:tcPr>
          <w:p w14:paraId="3F9DBDB8" w14:textId="6C838787" w:rsidR="007933B8" w:rsidRPr="00264593" w:rsidRDefault="00AE2004">
            <w:pPr>
              <w:tabs>
                <w:tab w:val="left" w:pos="5994"/>
              </w:tabs>
              <w:snapToGrid w:val="0"/>
              <w:jc w:val="both"/>
              <w:rPr>
                <w:sz w:val="24"/>
                <w:szCs w:val="24"/>
              </w:rPr>
            </w:pPr>
            <w:r w:rsidRPr="00264593">
              <w:t>31030</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B9" w14:textId="1B262D8E" w:rsidR="007933B8" w:rsidRPr="00264593" w:rsidRDefault="00AE2004">
            <w:pPr>
              <w:tabs>
                <w:tab w:val="left" w:pos="5994"/>
              </w:tabs>
              <w:jc w:val="both"/>
            </w:pPr>
            <w:r w:rsidRPr="00264593">
              <w:t>32246</w:t>
            </w:r>
          </w:p>
        </w:tc>
        <w:tc>
          <w:tcPr>
            <w:tcW w:w="1160" w:type="dxa"/>
            <w:tcBorders>
              <w:top w:val="single" w:sz="4" w:space="0" w:color="000000"/>
              <w:left w:val="single" w:sz="4" w:space="0" w:color="000000"/>
              <w:bottom w:val="single" w:sz="4" w:space="0" w:color="000000"/>
              <w:right w:val="single" w:sz="4" w:space="0" w:color="000000"/>
            </w:tcBorders>
          </w:tcPr>
          <w:p w14:paraId="66825A42" w14:textId="77777777" w:rsidR="007933B8" w:rsidRPr="00264593" w:rsidRDefault="007933B8">
            <w:pPr>
              <w:tabs>
                <w:tab w:val="left" w:pos="5994"/>
              </w:tabs>
              <w:jc w:val="both"/>
              <w:rPr>
                <w:sz w:val="24"/>
                <w:szCs w:val="24"/>
              </w:rPr>
            </w:pPr>
          </w:p>
        </w:tc>
      </w:tr>
    </w:tbl>
    <w:p w14:paraId="3F9DBDBB" w14:textId="77777777" w:rsidR="005B0830" w:rsidRPr="00264593" w:rsidRDefault="005B0830">
      <w:pPr>
        <w:jc w:val="both"/>
        <w:rPr>
          <w:sz w:val="24"/>
          <w:szCs w:val="24"/>
        </w:rPr>
      </w:pPr>
      <w:bookmarkStart w:id="3" w:name="_MON_1519718429"/>
      <w:bookmarkEnd w:id="3"/>
    </w:p>
    <w:p w14:paraId="6AC2C528" w14:textId="5F59D8E1" w:rsidR="00B82AF9" w:rsidRPr="00264593" w:rsidRDefault="00D873E0" w:rsidP="000F3472">
      <w:pPr>
        <w:jc w:val="both"/>
        <w:rPr>
          <w:sz w:val="24"/>
          <w:szCs w:val="24"/>
        </w:rPr>
      </w:pPr>
      <w:r w:rsidRPr="00264593">
        <w:rPr>
          <w:sz w:val="24"/>
          <w:szCs w:val="24"/>
        </w:rPr>
        <w:t>8 l</w:t>
      </w:r>
      <w:r w:rsidR="00B82AF9" w:rsidRPr="00264593">
        <w:rPr>
          <w:sz w:val="24"/>
          <w:szCs w:val="24"/>
        </w:rPr>
        <w:t>entelė. Naudojamos patalpos</w:t>
      </w:r>
      <w:r w:rsidR="00377984" w:rsidRPr="00264593">
        <w:rPr>
          <w:sz w:val="24"/>
          <w:szCs w:val="24"/>
        </w:rPr>
        <w:t xml:space="preserve"> 2019 m</w:t>
      </w:r>
      <w:r w:rsidR="00B82AF9" w:rsidRPr="00264593">
        <w:rPr>
          <w:sz w:val="24"/>
          <w:szCs w:val="24"/>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701"/>
        <w:gridCol w:w="2410"/>
        <w:gridCol w:w="2000"/>
      </w:tblGrid>
      <w:tr w:rsidR="00377984" w:rsidRPr="00264593" w14:paraId="25C2724E" w14:textId="77777777" w:rsidTr="00377984">
        <w:tc>
          <w:tcPr>
            <w:tcW w:w="4111" w:type="dxa"/>
            <w:shd w:val="clear" w:color="auto" w:fill="auto"/>
          </w:tcPr>
          <w:p w14:paraId="24E91387" w14:textId="3C6C0E2D" w:rsidR="00377984" w:rsidRPr="00264593" w:rsidRDefault="00377984" w:rsidP="00377984">
            <w:pPr>
              <w:widowControl/>
              <w:suppressAutoHyphens w:val="0"/>
              <w:autoSpaceDE/>
              <w:jc w:val="center"/>
              <w:rPr>
                <w:b/>
                <w:sz w:val="24"/>
                <w:szCs w:val="24"/>
                <w:lang w:eastAsia="lt-LT"/>
              </w:rPr>
            </w:pPr>
            <w:r w:rsidRPr="00264593">
              <w:rPr>
                <w:b/>
                <w:sz w:val="24"/>
                <w:szCs w:val="24"/>
                <w:lang w:eastAsia="lt-LT"/>
              </w:rPr>
              <w:t>Pastatai (adresas)</w:t>
            </w:r>
          </w:p>
        </w:tc>
        <w:tc>
          <w:tcPr>
            <w:tcW w:w="1701" w:type="dxa"/>
            <w:shd w:val="clear" w:color="auto" w:fill="auto"/>
          </w:tcPr>
          <w:p w14:paraId="1C9EFB36" w14:textId="77777777" w:rsidR="00377984" w:rsidRPr="00264593" w:rsidRDefault="00377984" w:rsidP="00377984">
            <w:pPr>
              <w:widowControl/>
              <w:suppressAutoHyphens w:val="0"/>
              <w:autoSpaceDE/>
              <w:jc w:val="center"/>
              <w:rPr>
                <w:b/>
                <w:sz w:val="24"/>
                <w:szCs w:val="24"/>
                <w:lang w:eastAsia="lt-LT"/>
              </w:rPr>
            </w:pPr>
            <w:r w:rsidRPr="00264593">
              <w:rPr>
                <w:b/>
                <w:sz w:val="24"/>
                <w:szCs w:val="24"/>
                <w:lang w:eastAsia="lt-LT"/>
              </w:rPr>
              <w:t>Plotas</w:t>
            </w:r>
          </w:p>
        </w:tc>
        <w:tc>
          <w:tcPr>
            <w:tcW w:w="2410" w:type="dxa"/>
          </w:tcPr>
          <w:p w14:paraId="560A783E" w14:textId="32188141" w:rsidR="00377984" w:rsidRPr="00264593" w:rsidRDefault="00377984" w:rsidP="00377984">
            <w:pPr>
              <w:widowControl/>
              <w:suppressAutoHyphens w:val="0"/>
              <w:autoSpaceDE/>
              <w:jc w:val="center"/>
              <w:rPr>
                <w:b/>
                <w:sz w:val="24"/>
                <w:szCs w:val="24"/>
                <w:lang w:eastAsia="lt-LT"/>
              </w:rPr>
            </w:pPr>
            <w:r w:rsidRPr="00264593">
              <w:rPr>
                <w:b/>
                <w:sz w:val="24"/>
                <w:szCs w:val="24"/>
                <w:lang w:eastAsia="lt-LT"/>
              </w:rPr>
              <w:t>Valdymo būdas</w:t>
            </w:r>
          </w:p>
        </w:tc>
        <w:tc>
          <w:tcPr>
            <w:tcW w:w="2000" w:type="dxa"/>
            <w:shd w:val="clear" w:color="auto" w:fill="auto"/>
          </w:tcPr>
          <w:p w14:paraId="1A17FFF1" w14:textId="4E3943ED" w:rsidR="00377984" w:rsidRPr="00264593" w:rsidRDefault="00377984" w:rsidP="00377984">
            <w:pPr>
              <w:widowControl/>
              <w:suppressAutoHyphens w:val="0"/>
              <w:autoSpaceDE/>
              <w:jc w:val="center"/>
              <w:rPr>
                <w:b/>
                <w:sz w:val="24"/>
                <w:szCs w:val="24"/>
                <w:lang w:eastAsia="lt-LT"/>
              </w:rPr>
            </w:pPr>
            <w:r w:rsidRPr="00264593">
              <w:rPr>
                <w:b/>
                <w:sz w:val="24"/>
                <w:szCs w:val="24"/>
                <w:lang w:eastAsia="lt-LT"/>
              </w:rPr>
              <w:t>Pokytis</w:t>
            </w:r>
            <w:r w:rsidR="00C54670" w:rsidRPr="00264593">
              <w:rPr>
                <w:b/>
                <w:sz w:val="24"/>
                <w:szCs w:val="24"/>
                <w:lang w:eastAsia="lt-LT"/>
              </w:rPr>
              <w:t xml:space="preserve"> su praėjusiais metais</w:t>
            </w:r>
          </w:p>
        </w:tc>
      </w:tr>
      <w:tr w:rsidR="00817A72" w:rsidRPr="00264593" w14:paraId="44B07FED" w14:textId="77777777" w:rsidTr="00377984">
        <w:tc>
          <w:tcPr>
            <w:tcW w:w="4111" w:type="dxa"/>
            <w:shd w:val="clear" w:color="auto" w:fill="auto"/>
          </w:tcPr>
          <w:p w14:paraId="2FA7E531" w14:textId="2FC14870" w:rsidR="00817A72" w:rsidRPr="00264593" w:rsidRDefault="00817A72" w:rsidP="00B82AF9">
            <w:pPr>
              <w:widowControl/>
              <w:suppressAutoHyphens w:val="0"/>
              <w:autoSpaceDE/>
              <w:rPr>
                <w:sz w:val="24"/>
                <w:szCs w:val="24"/>
                <w:lang w:eastAsia="lt-LT"/>
              </w:rPr>
            </w:pPr>
            <w:r w:rsidRPr="00264593">
              <w:rPr>
                <w:sz w:val="24"/>
                <w:szCs w:val="24"/>
                <w:lang w:eastAsia="lt-LT"/>
              </w:rPr>
              <w:t xml:space="preserve">K. Donelaičio g. 5, Klaipėda (Ligoninė), </w:t>
            </w:r>
          </w:p>
        </w:tc>
        <w:tc>
          <w:tcPr>
            <w:tcW w:w="1701" w:type="dxa"/>
            <w:shd w:val="clear" w:color="auto" w:fill="auto"/>
          </w:tcPr>
          <w:p w14:paraId="57104DE2" w14:textId="2504BC84" w:rsidR="00817A72" w:rsidRPr="00264593" w:rsidRDefault="00817A72" w:rsidP="00B82AF9">
            <w:pPr>
              <w:widowControl/>
              <w:suppressAutoHyphens w:val="0"/>
              <w:autoSpaceDE/>
              <w:rPr>
                <w:sz w:val="24"/>
                <w:szCs w:val="24"/>
                <w:lang w:eastAsia="lt-LT"/>
              </w:rPr>
            </w:pPr>
            <w:r w:rsidRPr="00264593">
              <w:rPr>
                <w:sz w:val="24"/>
                <w:szCs w:val="24"/>
              </w:rPr>
              <w:t>1431,77</w:t>
            </w:r>
          </w:p>
        </w:tc>
        <w:tc>
          <w:tcPr>
            <w:tcW w:w="2410" w:type="dxa"/>
          </w:tcPr>
          <w:p w14:paraId="0E56560D" w14:textId="41C0E6E6" w:rsidR="00817A72" w:rsidRPr="00264593" w:rsidRDefault="00817A72" w:rsidP="00B82AF9">
            <w:pPr>
              <w:widowControl/>
              <w:suppressAutoHyphens w:val="0"/>
              <w:autoSpaceDE/>
              <w:rPr>
                <w:sz w:val="24"/>
                <w:szCs w:val="24"/>
                <w:lang w:eastAsia="lt-LT"/>
              </w:rPr>
            </w:pPr>
            <w:r w:rsidRPr="00264593">
              <w:rPr>
                <w:sz w:val="22"/>
                <w:szCs w:val="22"/>
                <w:lang w:eastAsia="lt-LT"/>
              </w:rPr>
              <w:t>Panauda</w:t>
            </w:r>
          </w:p>
        </w:tc>
        <w:tc>
          <w:tcPr>
            <w:tcW w:w="2000" w:type="dxa"/>
            <w:shd w:val="clear" w:color="auto" w:fill="auto"/>
          </w:tcPr>
          <w:p w14:paraId="2788C313" w14:textId="2066E251" w:rsidR="00817A72" w:rsidRPr="00264593" w:rsidRDefault="00817A72" w:rsidP="00B82AF9">
            <w:pPr>
              <w:widowControl/>
              <w:suppressAutoHyphens w:val="0"/>
              <w:autoSpaceDE/>
              <w:rPr>
                <w:sz w:val="24"/>
                <w:szCs w:val="24"/>
                <w:lang w:eastAsia="lt-LT"/>
              </w:rPr>
            </w:pPr>
            <w:r w:rsidRPr="00264593">
              <w:rPr>
                <w:sz w:val="22"/>
                <w:szCs w:val="22"/>
                <w:lang w:eastAsia="lt-LT"/>
              </w:rPr>
              <w:t>nėra</w:t>
            </w:r>
          </w:p>
        </w:tc>
      </w:tr>
      <w:tr w:rsidR="00817A72" w:rsidRPr="00264593" w14:paraId="3E51FF7A" w14:textId="77777777" w:rsidTr="00377984">
        <w:tc>
          <w:tcPr>
            <w:tcW w:w="4111" w:type="dxa"/>
            <w:shd w:val="clear" w:color="auto" w:fill="auto"/>
          </w:tcPr>
          <w:p w14:paraId="422880A3" w14:textId="7068AF97" w:rsidR="00817A72" w:rsidRPr="00264593" w:rsidRDefault="00817A72" w:rsidP="00717189">
            <w:pPr>
              <w:widowControl/>
              <w:suppressAutoHyphens w:val="0"/>
              <w:autoSpaceDE/>
              <w:rPr>
                <w:sz w:val="24"/>
                <w:szCs w:val="24"/>
                <w:lang w:eastAsia="lt-LT"/>
              </w:rPr>
            </w:pPr>
            <w:r w:rsidRPr="00264593">
              <w:rPr>
                <w:sz w:val="24"/>
                <w:szCs w:val="24"/>
                <w:lang w:eastAsia="lt-LT"/>
              </w:rPr>
              <w:t>K. Donelaičio g. 5, Klaipėda (</w:t>
            </w:r>
            <w:r w:rsidR="00717189" w:rsidRPr="00264593">
              <w:rPr>
                <w:sz w:val="24"/>
                <w:szCs w:val="24"/>
                <w:lang w:eastAsia="lt-LT"/>
              </w:rPr>
              <w:t>s</w:t>
            </w:r>
            <w:r w:rsidRPr="00264593">
              <w:rPr>
                <w:sz w:val="24"/>
                <w:szCs w:val="24"/>
                <w:lang w:eastAsia="lt-LT"/>
              </w:rPr>
              <w:t xml:space="preserve">andėlis), </w:t>
            </w:r>
          </w:p>
        </w:tc>
        <w:tc>
          <w:tcPr>
            <w:tcW w:w="1701" w:type="dxa"/>
            <w:shd w:val="clear" w:color="auto" w:fill="auto"/>
          </w:tcPr>
          <w:p w14:paraId="26DBC961" w14:textId="2B9CA5E9" w:rsidR="00817A72" w:rsidRPr="00264593" w:rsidRDefault="00817A72" w:rsidP="00B82AF9">
            <w:pPr>
              <w:widowControl/>
              <w:suppressAutoHyphens w:val="0"/>
              <w:autoSpaceDE/>
              <w:rPr>
                <w:sz w:val="24"/>
                <w:szCs w:val="24"/>
                <w:lang w:eastAsia="lt-LT"/>
              </w:rPr>
            </w:pPr>
            <w:r w:rsidRPr="00264593">
              <w:rPr>
                <w:sz w:val="24"/>
                <w:szCs w:val="24"/>
              </w:rPr>
              <w:t>143,10</w:t>
            </w:r>
          </w:p>
        </w:tc>
        <w:tc>
          <w:tcPr>
            <w:tcW w:w="2410" w:type="dxa"/>
          </w:tcPr>
          <w:p w14:paraId="4874461E" w14:textId="3395B87B" w:rsidR="00817A72" w:rsidRPr="00264593" w:rsidRDefault="00817A72" w:rsidP="00B82AF9">
            <w:pPr>
              <w:widowControl/>
              <w:suppressAutoHyphens w:val="0"/>
              <w:autoSpaceDE/>
              <w:rPr>
                <w:sz w:val="24"/>
                <w:szCs w:val="24"/>
                <w:lang w:eastAsia="lt-LT"/>
              </w:rPr>
            </w:pPr>
            <w:r w:rsidRPr="00264593">
              <w:rPr>
                <w:sz w:val="22"/>
                <w:szCs w:val="22"/>
                <w:lang w:eastAsia="lt-LT"/>
              </w:rPr>
              <w:t>Panauda</w:t>
            </w:r>
          </w:p>
        </w:tc>
        <w:tc>
          <w:tcPr>
            <w:tcW w:w="2000" w:type="dxa"/>
            <w:shd w:val="clear" w:color="auto" w:fill="auto"/>
          </w:tcPr>
          <w:p w14:paraId="58C951BF" w14:textId="11D3228C" w:rsidR="00817A72" w:rsidRPr="00264593" w:rsidRDefault="00817A72" w:rsidP="00B82AF9">
            <w:pPr>
              <w:widowControl/>
              <w:suppressAutoHyphens w:val="0"/>
              <w:autoSpaceDE/>
              <w:rPr>
                <w:sz w:val="24"/>
                <w:szCs w:val="24"/>
                <w:lang w:eastAsia="lt-LT"/>
              </w:rPr>
            </w:pPr>
            <w:r w:rsidRPr="00264593">
              <w:rPr>
                <w:sz w:val="22"/>
                <w:szCs w:val="22"/>
                <w:lang w:eastAsia="lt-LT"/>
              </w:rPr>
              <w:t>nėra</w:t>
            </w:r>
          </w:p>
        </w:tc>
      </w:tr>
      <w:tr w:rsidR="00817A72" w:rsidRPr="00264593" w14:paraId="25F556F2" w14:textId="77777777" w:rsidTr="00377984">
        <w:tc>
          <w:tcPr>
            <w:tcW w:w="4111" w:type="dxa"/>
            <w:shd w:val="clear" w:color="auto" w:fill="auto"/>
          </w:tcPr>
          <w:p w14:paraId="2D908789" w14:textId="501536F6" w:rsidR="00817A72" w:rsidRPr="00264593" w:rsidRDefault="00817A72" w:rsidP="00B82AF9">
            <w:pPr>
              <w:widowControl/>
              <w:suppressAutoHyphens w:val="0"/>
              <w:autoSpaceDE/>
              <w:rPr>
                <w:sz w:val="24"/>
                <w:szCs w:val="24"/>
                <w:lang w:eastAsia="lt-LT"/>
              </w:rPr>
            </w:pPr>
            <w:r w:rsidRPr="00264593">
              <w:rPr>
                <w:sz w:val="24"/>
                <w:szCs w:val="24"/>
                <w:lang w:eastAsia="lt-LT"/>
              </w:rPr>
              <w:t xml:space="preserve">K. Donelaičio g. 5, Klaipėda (Aktų salė), </w:t>
            </w:r>
          </w:p>
        </w:tc>
        <w:tc>
          <w:tcPr>
            <w:tcW w:w="1701" w:type="dxa"/>
            <w:shd w:val="clear" w:color="auto" w:fill="auto"/>
          </w:tcPr>
          <w:p w14:paraId="1CAC5981" w14:textId="58EA6C48" w:rsidR="00817A72" w:rsidRPr="00264593" w:rsidRDefault="00817A72" w:rsidP="00B82AF9">
            <w:pPr>
              <w:widowControl/>
              <w:suppressAutoHyphens w:val="0"/>
              <w:autoSpaceDE/>
              <w:rPr>
                <w:sz w:val="24"/>
                <w:szCs w:val="24"/>
              </w:rPr>
            </w:pPr>
            <w:r w:rsidRPr="00264593">
              <w:rPr>
                <w:sz w:val="24"/>
                <w:szCs w:val="24"/>
              </w:rPr>
              <w:t>65,58</w:t>
            </w:r>
          </w:p>
        </w:tc>
        <w:tc>
          <w:tcPr>
            <w:tcW w:w="2410" w:type="dxa"/>
          </w:tcPr>
          <w:p w14:paraId="1AF26F53" w14:textId="3448FC18" w:rsidR="00817A72" w:rsidRPr="00264593" w:rsidRDefault="00817A72" w:rsidP="00B82AF9">
            <w:pPr>
              <w:widowControl/>
              <w:suppressAutoHyphens w:val="0"/>
              <w:autoSpaceDE/>
              <w:rPr>
                <w:sz w:val="22"/>
                <w:szCs w:val="22"/>
                <w:lang w:eastAsia="lt-LT"/>
              </w:rPr>
            </w:pPr>
            <w:r w:rsidRPr="00264593">
              <w:rPr>
                <w:sz w:val="22"/>
                <w:szCs w:val="22"/>
                <w:lang w:eastAsia="lt-LT"/>
              </w:rPr>
              <w:t>Panauda</w:t>
            </w:r>
          </w:p>
        </w:tc>
        <w:tc>
          <w:tcPr>
            <w:tcW w:w="2000" w:type="dxa"/>
            <w:shd w:val="clear" w:color="auto" w:fill="auto"/>
          </w:tcPr>
          <w:p w14:paraId="61A5853D" w14:textId="6EFBFACF" w:rsidR="00817A72" w:rsidRPr="00264593" w:rsidRDefault="00817A72" w:rsidP="00B82AF9">
            <w:pPr>
              <w:widowControl/>
              <w:suppressAutoHyphens w:val="0"/>
              <w:autoSpaceDE/>
              <w:rPr>
                <w:sz w:val="22"/>
                <w:szCs w:val="22"/>
                <w:lang w:eastAsia="lt-LT"/>
              </w:rPr>
            </w:pPr>
            <w:r w:rsidRPr="00264593">
              <w:rPr>
                <w:sz w:val="22"/>
                <w:szCs w:val="22"/>
                <w:lang w:eastAsia="lt-LT"/>
              </w:rPr>
              <w:t>nėra</w:t>
            </w:r>
          </w:p>
        </w:tc>
      </w:tr>
      <w:tr w:rsidR="00817A72" w:rsidRPr="00264593" w14:paraId="2FCB5879" w14:textId="77777777" w:rsidTr="00377984">
        <w:tc>
          <w:tcPr>
            <w:tcW w:w="4111" w:type="dxa"/>
            <w:shd w:val="clear" w:color="auto" w:fill="auto"/>
          </w:tcPr>
          <w:p w14:paraId="5BD09211" w14:textId="270DE1F7" w:rsidR="00817A72" w:rsidRPr="00264593" w:rsidRDefault="00817A72" w:rsidP="00B82AF9">
            <w:pPr>
              <w:widowControl/>
              <w:suppressAutoHyphens w:val="0"/>
              <w:autoSpaceDE/>
              <w:rPr>
                <w:sz w:val="24"/>
                <w:szCs w:val="24"/>
                <w:lang w:eastAsia="lt-LT"/>
              </w:rPr>
            </w:pPr>
            <w:r w:rsidRPr="00264593">
              <w:rPr>
                <w:sz w:val="24"/>
                <w:szCs w:val="24"/>
                <w:lang w:eastAsia="lt-LT"/>
              </w:rPr>
              <w:t xml:space="preserve">K. Donelaičio g. 7, Klaipėda (Ligoninė), </w:t>
            </w:r>
          </w:p>
        </w:tc>
        <w:tc>
          <w:tcPr>
            <w:tcW w:w="1701" w:type="dxa"/>
            <w:shd w:val="clear" w:color="auto" w:fill="auto"/>
          </w:tcPr>
          <w:p w14:paraId="6B808C7C" w14:textId="5AA2898F" w:rsidR="00817A72" w:rsidRPr="00264593" w:rsidRDefault="00817A72" w:rsidP="00B82AF9">
            <w:pPr>
              <w:widowControl/>
              <w:suppressAutoHyphens w:val="0"/>
              <w:autoSpaceDE/>
              <w:rPr>
                <w:sz w:val="24"/>
                <w:szCs w:val="24"/>
              </w:rPr>
            </w:pPr>
            <w:r w:rsidRPr="00264593">
              <w:rPr>
                <w:sz w:val="24"/>
                <w:szCs w:val="24"/>
              </w:rPr>
              <w:t>2720,18</w:t>
            </w:r>
          </w:p>
        </w:tc>
        <w:tc>
          <w:tcPr>
            <w:tcW w:w="2410" w:type="dxa"/>
          </w:tcPr>
          <w:p w14:paraId="3D9A69FB" w14:textId="28842212" w:rsidR="00817A72" w:rsidRPr="00264593" w:rsidRDefault="00817A72" w:rsidP="00B82AF9">
            <w:pPr>
              <w:widowControl/>
              <w:suppressAutoHyphens w:val="0"/>
              <w:autoSpaceDE/>
              <w:rPr>
                <w:sz w:val="22"/>
                <w:szCs w:val="22"/>
                <w:lang w:eastAsia="lt-LT"/>
              </w:rPr>
            </w:pPr>
            <w:r w:rsidRPr="00264593">
              <w:rPr>
                <w:sz w:val="22"/>
                <w:szCs w:val="22"/>
                <w:lang w:eastAsia="lt-LT"/>
              </w:rPr>
              <w:t>Panauda</w:t>
            </w:r>
          </w:p>
        </w:tc>
        <w:tc>
          <w:tcPr>
            <w:tcW w:w="2000" w:type="dxa"/>
            <w:shd w:val="clear" w:color="auto" w:fill="auto"/>
          </w:tcPr>
          <w:p w14:paraId="67E0A29D" w14:textId="701BCE53" w:rsidR="00817A72" w:rsidRPr="00264593" w:rsidRDefault="00817A72" w:rsidP="00B82AF9">
            <w:pPr>
              <w:widowControl/>
              <w:suppressAutoHyphens w:val="0"/>
              <w:autoSpaceDE/>
              <w:rPr>
                <w:sz w:val="22"/>
                <w:szCs w:val="22"/>
                <w:lang w:eastAsia="lt-LT"/>
              </w:rPr>
            </w:pPr>
            <w:r w:rsidRPr="00264593">
              <w:rPr>
                <w:sz w:val="22"/>
                <w:szCs w:val="22"/>
                <w:lang w:eastAsia="lt-LT"/>
              </w:rPr>
              <w:t>nėra</w:t>
            </w:r>
          </w:p>
        </w:tc>
      </w:tr>
      <w:tr w:rsidR="00817A72" w:rsidRPr="00264593" w14:paraId="5C61B56A" w14:textId="77777777" w:rsidTr="00377984">
        <w:tc>
          <w:tcPr>
            <w:tcW w:w="4111" w:type="dxa"/>
            <w:shd w:val="clear" w:color="auto" w:fill="auto"/>
          </w:tcPr>
          <w:p w14:paraId="04A92DCE" w14:textId="2B799387" w:rsidR="00817A72" w:rsidRPr="00264593" w:rsidRDefault="00817A72" w:rsidP="00B82AF9">
            <w:pPr>
              <w:widowControl/>
              <w:suppressAutoHyphens w:val="0"/>
              <w:autoSpaceDE/>
              <w:rPr>
                <w:sz w:val="24"/>
                <w:szCs w:val="24"/>
                <w:lang w:eastAsia="lt-LT"/>
              </w:rPr>
            </w:pPr>
            <w:r w:rsidRPr="00264593">
              <w:rPr>
                <w:sz w:val="24"/>
                <w:szCs w:val="24"/>
                <w:lang w:eastAsia="lt-LT"/>
              </w:rPr>
              <w:t xml:space="preserve">K. Donelaičio g. 9, Klaipėda (Ligoninė), </w:t>
            </w:r>
          </w:p>
        </w:tc>
        <w:tc>
          <w:tcPr>
            <w:tcW w:w="1701" w:type="dxa"/>
            <w:shd w:val="clear" w:color="auto" w:fill="auto"/>
          </w:tcPr>
          <w:p w14:paraId="694EF799" w14:textId="721D6AB8" w:rsidR="00817A72" w:rsidRPr="00264593" w:rsidRDefault="00817A72" w:rsidP="00B82AF9">
            <w:pPr>
              <w:widowControl/>
              <w:suppressAutoHyphens w:val="0"/>
              <w:autoSpaceDE/>
              <w:rPr>
                <w:sz w:val="24"/>
                <w:szCs w:val="24"/>
              </w:rPr>
            </w:pPr>
            <w:r w:rsidRPr="00264593">
              <w:rPr>
                <w:sz w:val="24"/>
                <w:szCs w:val="24"/>
              </w:rPr>
              <w:t>3101,02</w:t>
            </w:r>
          </w:p>
        </w:tc>
        <w:tc>
          <w:tcPr>
            <w:tcW w:w="2410" w:type="dxa"/>
          </w:tcPr>
          <w:p w14:paraId="157D9887" w14:textId="6D941C63" w:rsidR="00817A72" w:rsidRPr="00264593" w:rsidRDefault="00817A72" w:rsidP="00B82AF9">
            <w:pPr>
              <w:widowControl/>
              <w:suppressAutoHyphens w:val="0"/>
              <w:autoSpaceDE/>
              <w:rPr>
                <w:sz w:val="22"/>
                <w:szCs w:val="22"/>
                <w:lang w:eastAsia="lt-LT"/>
              </w:rPr>
            </w:pPr>
            <w:r w:rsidRPr="00264593">
              <w:rPr>
                <w:sz w:val="22"/>
                <w:szCs w:val="22"/>
                <w:lang w:eastAsia="lt-LT"/>
              </w:rPr>
              <w:t>Panauda</w:t>
            </w:r>
          </w:p>
        </w:tc>
        <w:tc>
          <w:tcPr>
            <w:tcW w:w="2000" w:type="dxa"/>
            <w:shd w:val="clear" w:color="auto" w:fill="auto"/>
          </w:tcPr>
          <w:p w14:paraId="0E5134C2" w14:textId="6611F26E" w:rsidR="00817A72" w:rsidRPr="00264593" w:rsidRDefault="00817A72" w:rsidP="00B82AF9">
            <w:pPr>
              <w:widowControl/>
              <w:suppressAutoHyphens w:val="0"/>
              <w:autoSpaceDE/>
              <w:rPr>
                <w:sz w:val="22"/>
                <w:szCs w:val="22"/>
                <w:lang w:eastAsia="lt-LT"/>
              </w:rPr>
            </w:pPr>
            <w:r w:rsidRPr="00264593">
              <w:rPr>
                <w:sz w:val="22"/>
                <w:szCs w:val="22"/>
                <w:lang w:eastAsia="lt-LT"/>
              </w:rPr>
              <w:t>nėra</w:t>
            </w:r>
          </w:p>
        </w:tc>
      </w:tr>
      <w:tr w:rsidR="00817A72" w:rsidRPr="00264593" w14:paraId="3C9FA43E" w14:textId="77777777" w:rsidTr="00377984">
        <w:tc>
          <w:tcPr>
            <w:tcW w:w="4111" w:type="dxa"/>
            <w:shd w:val="clear" w:color="auto" w:fill="auto"/>
          </w:tcPr>
          <w:p w14:paraId="1C977FFB" w14:textId="5A93547E" w:rsidR="00817A72" w:rsidRPr="00264593" w:rsidRDefault="00817A72" w:rsidP="00717189">
            <w:pPr>
              <w:widowControl/>
              <w:suppressAutoHyphens w:val="0"/>
              <w:autoSpaceDE/>
              <w:rPr>
                <w:sz w:val="24"/>
                <w:szCs w:val="24"/>
                <w:lang w:eastAsia="lt-LT"/>
              </w:rPr>
            </w:pPr>
            <w:r w:rsidRPr="00264593">
              <w:rPr>
                <w:sz w:val="24"/>
                <w:szCs w:val="24"/>
                <w:lang w:eastAsia="lt-LT"/>
              </w:rPr>
              <w:t>J. Karoso g. 12, Klaipėda (</w:t>
            </w:r>
            <w:r w:rsidR="00717189" w:rsidRPr="00264593">
              <w:rPr>
                <w:sz w:val="24"/>
                <w:szCs w:val="24"/>
                <w:lang w:eastAsia="lt-LT"/>
              </w:rPr>
              <w:t>į</w:t>
            </w:r>
            <w:r w:rsidRPr="00264593">
              <w:rPr>
                <w:sz w:val="24"/>
                <w:szCs w:val="24"/>
                <w:lang w:eastAsia="lt-LT"/>
              </w:rPr>
              <w:t xml:space="preserve">staiga), unikalus </w:t>
            </w:r>
          </w:p>
        </w:tc>
        <w:tc>
          <w:tcPr>
            <w:tcW w:w="1701" w:type="dxa"/>
            <w:shd w:val="clear" w:color="auto" w:fill="auto"/>
          </w:tcPr>
          <w:p w14:paraId="7B1590A7" w14:textId="0CE99976" w:rsidR="00817A72" w:rsidRPr="00264593" w:rsidRDefault="00817A72" w:rsidP="00B82AF9">
            <w:pPr>
              <w:widowControl/>
              <w:suppressAutoHyphens w:val="0"/>
              <w:autoSpaceDE/>
              <w:rPr>
                <w:sz w:val="24"/>
                <w:szCs w:val="24"/>
              </w:rPr>
            </w:pPr>
            <w:r w:rsidRPr="00264593">
              <w:rPr>
                <w:sz w:val="24"/>
                <w:szCs w:val="24"/>
              </w:rPr>
              <w:t>93,83</w:t>
            </w:r>
          </w:p>
        </w:tc>
        <w:tc>
          <w:tcPr>
            <w:tcW w:w="2410" w:type="dxa"/>
          </w:tcPr>
          <w:p w14:paraId="055B5A05" w14:textId="78B0F6E4" w:rsidR="00817A72" w:rsidRPr="00264593" w:rsidRDefault="00817A72" w:rsidP="00B82AF9">
            <w:pPr>
              <w:widowControl/>
              <w:suppressAutoHyphens w:val="0"/>
              <w:autoSpaceDE/>
              <w:rPr>
                <w:sz w:val="22"/>
                <w:szCs w:val="22"/>
                <w:lang w:eastAsia="lt-LT"/>
              </w:rPr>
            </w:pPr>
            <w:r w:rsidRPr="00264593">
              <w:rPr>
                <w:sz w:val="22"/>
                <w:szCs w:val="22"/>
                <w:lang w:eastAsia="lt-LT"/>
              </w:rPr>
              <w:t>Panauda</w:t>
            </w:r>
          </w:p>
        </w:tc>
        <w:tc>
          <w:tcPr>
            <w:tcW w:w="2000" w:type="dxa"/>
            <w:shd w:val="clear" w:color="auto" w:fill="auto"/>
          </w:tcPr>
          <w:p w14:paraId="1C993554" w14:textId="37FC7D6B" w:rsidR="00817A72" w:rsidRPr="00264593" w:rsidRDefault="00817A72" w:rsidP="00B82AF9">
            <w:pPr>
              <w:widowControl/>
              <w:suppressAutoHyphens w:val="0"/>
              <w:autoSpaceDE/>
              <w:rPr>
                <w:sz w:val="22"/>
                <w:szCs w:val="22"/>
                <w:lang w:eastAsia="lt-LT"/>
              </w:rPr>
            </w:pPr>
            <w:r w:rsidRPr="00264593">
              <w:rPr>
                <w:sz w:val="22"/>
                <w:szCs w:val="22"/>
                <w:lang w:eastAsia="lt-LT"/>
              </w:rPr>
              <w:t>nėra</w:t>
            </w:r>
          </w:p>
        </w:tc>
      </w:tr>
      <w:tr w:rsidR="00817A72" w:rsidRPr="00264593" w14:paraId="2736B034" w14:textId="77777777" w:rsidTr="00377984">
        <w:tc>
          <w:tcPr>
            <w:tcW w:w="4111" w:type="dxa"/>
            <w:shd w:val="clear" w:color="auto" w:fill="auto"/>
          </w:tcPr>
          <w:p w14:paraId="58DB02B1" w14:textId="78128D02" w:rsidR="00817A72" w:rsidRPr="00264593" w:rsidRDefault="00817A72" w:rsidP="00B82AF9">
            <w:pPr>
              <w:widowControl/>
              <w:suppressAutoHyphens w:val="0"/>
              <w:autoSpaceDE/>
              <w:rPr>
                <w:sz w:val="24"/>
                <w:szCs w:val="24"/>
                <w:lang w:eastAsia="lt-LT"/>
              </w:rPr>
            </w:pPr>
            <w:r w:rsidRPr="00264593">
              <w:rPr>
                <w:sz w:val="24"/>
                <w:szCs w:val="24"/>
                <w:lang w:eastAsia="lt-LT"/>
              </w:rPr>
              <w:t>J. Karoso g. 13, Klaipėda (Konsultacinė poliklinika)</w:t>
            </w:r>
          </w:p>
        </w:tc>
        <w:tc>
          <w:tcPr>
            <w:tcW w:w="1701" w:type="dxa"/>
            <w:shd w:val="clear" w:color="auto" w:fill="auto"/>
          </w:tcPr>
          <w:p w14:paraId="6503327D" w14:textId="7AB888EC" w:rsidR="00817A72" w:rsidRPr="00264593" w:rsidRDefault="00817A72" w:rsidP="00B82AF9">
            <w:pPr>
              <w:widowControl/>
              <w:suppressAutoHyphens w:val="0"/>
              <w:autoSpaceDE/>
              <w:rPr>
                <w:sz w:val="24"/>
                <w:szCs w:val="24"/>
              </w:rPr>
            </w:pPr>
            <w:r w:rsidRPr="00264593">
              <w:rPr>
                <w:sz w:val="24"/>
                <w:szCs w:val="24"/>
              </w:rPr>
              <w:t>848,50</w:t>
            </w:r>
          </w:p>
        </w:tc>
        <w:tc>
          <w:tcPr>
            <w:tcW w:w="2410" w:type="dxa"/>
          </w:tcPr>
          <w:p w14:paraId="46B4DEB8" w14:textId="1469C80A" w:rsidR="00817A72" w:rsidRPr="00264593" w:rsidRDefault="00817A72" w:rsidP="00B82AF9">
            <w:pPr>
              <w:widowControl/>
              <w:suppressAutoHyphens w:val="0"/>
              <w:autoSpaceDE/>
              <w:rPr>
                <w:sz w:val="22"/>
                <w:szCs w:val="22"/>
                <w:lang w:eastAsia="lt-LT"/>
              </w:rPr>
            </w:pPr>
            <w:r w:rsidRPr="00264593">
              <w:rPr>
                <w:sz w:val="22"/>
                <w:szCs w:val="22"/>
                <w:lang w:eastAsia="lt-LT"/>
              </w:rPr>
              <w:t>Panauda</w:t>
            </w:r>
          </w:p>
        </w:tc>
        <w:tc>
          <w:tcPr>
            <w:tcW w:w="2000" w:type="dxa"/>
            <w:shd w:val="clear" w:color="auto" w:fill="auto"/>
          </w:tcPr>
          <w:p w14:paraId="23D1159B" w14:textId="392BD650" w:rsidR="00817A72" w:rsidRPr="00264593" w:rsidRDefault="00817A72" w:rsidP="00B82AF9">
            <w:pPr>
              <w:widowControl/>
              <w:suppressAutoHyphens w:val="0"/>
              <w:autoSpaceDE/>
              <w:rPr>
                <w:sz w:val="22"/>
                <w:szCs w:val="22"/>
                <w:lang w:eastAsia="lt-LT"/>
              </w:rPr>
            </w:pPr>
            <w:r w:rsidRPr="00264593">
              <w:rPr>
                <w:sz w:val="22"/>
                <w:szCs w:val="22"/>
                <w:lang w:eastAsia="lt-LT"/>
              </w:rPr>
              <w:t>nėra</w:t>
            </w:r>
          </w:p>
        </w:tc>
      </w:tr>
      <w:tr w:rsidR="00817A72" w:rsidRPr="00264593" w14:paraId="17175577" w14:textId="77777777" w:rsidTr="00817A72">
        <w:tc>
          <w:tcPr>
            <w:tcW w:w="4111" w:type="dxa"/>
            <w:tcBorders>
              <w:top w:val="single" w:sz="4" w:space="0" w:color="auto"/>
              <w:left w:val="single" w:sz="4" w:space="0" w:color="auto"/>
              <w:bottom w:val="single" w:sz="4" w:space="0" w:color="auto"/>
              <w:right w:val="single" w:sz="4" w:space="0" w:color="auto"/>
            </w:tcBorders>
            <w:shd w:val="clear" w:color="auto" w:fill="auto"/>
          </w:tcPr>
          <w:p w14:paraId="593B8FB3" w14:textId="77777777" w:rsidR="00817A72" w:rsidRPr="00264593" w:rsidRDefault="00817A72" w:rsidP="00817A72">
            <w:pPr>
              <w:widowControl/>
              <w:suppressAutoHyphens w:val="0"/>
              <w:autoSpaceDE/>
              <w:rPr>
                <w:sz w:val="24"/>
                <w:szCs w:val="24"/>
                <w:lang w:eastAsia="lt-LT"/>
              </w:rPr>
            </w:pPr>
            <w:r w:rsidRPr="00264593">
              <w:rPr>
                <w:sz w:val="24"/>
                <w:szCs w:val="24"/>
                <w:lang w:eastAsia="lt-LT"/>
              </w:rPr>
              <w:t>Taikos pr. 76, Ankstyvosios korekcijos centras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049DD8" w14:textId="77777777" w:rsidR="00817A72" w:rsidRPr="00264593" w:rsidRDefault="00817A72" w:rsidP="00817A72">
            <w:pPr>
              <w:widowControl/>
              <w:suppressAutoHyphens w:val="0"/>
              <w:autoSpaceDE/>
              <w:rPr>
                <w:sz w:val="24"/>
                <w:szCs w:val="24"/>
              </w:rPr>
            </w:pPr>
            <w:r w:rsidRPr="00264593">
              <w:rPr>
                <w:sz w:val="24"/>
                <w:szCs w:val="24"/>
              </w:rPr>
              <w:t>144,00</w:t>
            </w:r>
          </w:p>
        </w:tc>
        <w:tc>
          <w:tcPr>
            <w:tcW w:w="2410" w:type="dxa"/>
            <w:tcBorders>
              <w:top w:val="single" w:sz="4" w:space="0" w:color="auto"/>
              <w:left w:val="single" w:sz="4" w:space="0" w:color="auto"/>
              <w:bottom w:val="single" w:sz="4" w:space="0" w:color="auto"/>
              <w:right w:val="single" w:sz="4" w:space="0" w:color="auto"/>
            </w:tcBorders>
          </w:tcPr>
          <w:p w14:paraId="15283CD1" w14:textId="77777777" w:rsidR="00817A72" w:rsidRPr="00264593" w:rsidRDefault="00817A72" w:rsidP="00817A72">
            <w:pPr>
              <w:widowControl/>
              <w:suppressAutoHyphens w:val="0"/>
              <w:autoSpaceDE/>
              <w:rPr>
                <w:sz w:val="22"/>
                <w:szCs w:val="22"/>
                <w:lang w:eastAsia="lt-LT"/>
              </w:rPr>
            </w:pPr>
            <w:r w:rsidRPr="00264593">
              <w:rPr>
                <w:sz w:val="22"/>
                <w:szCs w:val="22"/>
                <w:lang w:eastAsia="lt-LT"/>
              </w:rPr>
              <w:t>Panauda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3B1CD21" w14:textId="77777777" w:rsidR="00817A72" w:rsidRPr="00264593" w:rsidRDefault="00817A72" w:rsidP="00817A72">
            <w:pPr>
              <w:widowControl/>
              <w:suppressAutoHyphens w:val="0"/>
              <w:autoSpaceDE/>
              <w:rPr>
                <w:sz w:val="22"/>
                <w:szCs w:val="22"/>
                <w:lang w:eastAsia="lt-LT"/>
              </w:rPr>
            </w:pPr>
            <w:r w:rsidRPr="00264593">
              <w:rPr>
                <w:sz w:val="22"/>
                <w:szCs w:val="22"/>
                <w:lang w:eastAsia="lt-LT"/>
              </w:rPr>
              <w:t>nėra</w:t>
            </w:r>
          </w:p>
        </w:tc>
      </w:tr>
    </w:tbl>
    <w:p w14:paraId="3F9DBDBD" w14:textId="38152306" w:rsidR="00A64361" w:rsidRPr="00264593" w:rsidRDefault="00B269A2" w:rsidP="00E61A3C">
      <w:pPr>
        <w:tabs>
          <w:tab w:val="left" w:pos="5994"/>
        </w:tabs>
        <w:jc w:val="center"/>
        <w:rPr>
          <w:b/>
          <w:bCs/>
          <w:sz w:val="24"/>
          <w:szCs w:val="24"/>
        </w:rPr>
      </w:pPr>
      <w:r w:rsidRPr="00264593">
        <w:rPr>
          <w:b/>
          <w:bCs/>
          <w:sz w:val="24"/>
          <w:szCs w:val="24"/>
        </w:rPr>
        <w:t>5.</w:t>
      </w:r>
      <w:r w:rsidR="00A64361" w:rsidRPr="00264593">
        <w:rPr>
          <w:b/>
          <w:bCs/>
          <w:sz w:val="24"/>
          <w:szCs w:val="24"/>
        </w:rPr>
        <w:t>3. Duomenys apie įstaigos dalininkus, jų įnašų vertę ir įstaigos išlaidos su dalininku susijusiems asmenims</w:t>
      </w:r>
    </w:p>
    <w:p w14:paraId="3F9DBDBE" w14:textId="7B7C131A" w:rsidR="00A64361" w:rsidRPr="00264593" w:rsidRDefault="00F02546" w:rsidP="00AA3586">
      <w:pPr>
        <w:tabs>
          <w:tab w:val="left" w:pos="5994"/>
        </w:tabs>
        <w:spacing w:line="360" w:lineRule="auto"/>
        <w:jc w:val="both"/>
        <w:rPr>
          <w:bCs/>
          <w:sz w:val="24"/>
          <w:szCs w:val="24"/>
        </w:rPr>
      </w:pPr>
      <w:r w:rsidRPr="00264593">
        <w:rPr>
          <w:bCs/>
          <w:sz w:val="24"/>
          <w:szCs w:val="24"/>
        </w:rPr>
        <w:t>Įnašų vertė  2019</w:t>
      </w:r>
      <w:r w:rsidR="000F6675" w:rsidRPr="00264593">
        <w:rPr>
          <w:bCs/>
          <w:sz w:val="24"/>
          <w:szCs w:val="24"/>
        </w:rPr>
        <w:t xml:space="preserve"> metų pradžioje</w:t>
      </w:r>
      <w:r w:rsidRPr="00264593">
        <w:rPr>
          <w:bCs/>
          <w:sz w:val="24"/>
          <w:szCs w:val="24"/>
        </w:rPr>
        <w:t xml:space="preserve"> </w:t>
      </w:r>
      <w:r w:rsidR="00717189" w:rsidRPr="00264593">
        <w:rPr>
          <w:bCs/>
          <w:sz w:val="24"/>
          <w:szCs w:val="24"/>
        </w:rPr>
        <w:t>–</w:t>
      </w:r>
      <w:r w:rsidRPr="00264593">
        <w:rPr>
          <w:bCs/>
          <w:sz w:val="24"/>
          <w:szCs w:val="24"/>
        </w:rPr>
        <w:t xml:space="preserve"> 121 509 Eur, </w:t>
      </w:r>
      <w:r w:rsidR="000F6675" w:rsidRPr="00264593">
        <w:rPr>
          <w:bCs/>
          <w:sz w:val="24"/>
          <w:szCs w:val="24"/>
        </w:rPr>
        <w:t xml:space="preserve"> pabaigoje</w:t>
      </w:r>
      <w:r w:rsidRPr="00264593">
        <w:rPr>
          <w:bCs/>
          <w:sz w:val="24"/>
          <w:szCs w:val="24"/>
        </w:rPr>
        <w:t xml:space="preserve"> – 171 509 Eur </w:t>
      </w:r>
      <w:r w:rsidR="000F6675" w:rsidRPr="00264593">
        <w:rPr>
          <w:bCs/>
          <w:sz w:val="24"/>
          <w:szCs w:val="24"/>
        </w:rPr>
        <w:t xml:space="preserve">, dalininkų kapitalo dydis finansinių metų pradžioje </w:t>
      </w:r>
      <w:r w:rsidR="00717189" w:rsidRPr="00264593">
        <w:rPr>
          <w:bCs/>
          <w:sz w:val="24"/>
          <w:szCs w:val="24"/>
        </w:rPr>
        <w:t>–</w:t>
      </w:r>
      <w:r w:rsidRPr="00264593">
        <w:rPr>
          <w:bCs/>
          <w:sz w:val="24"/>
          <w:szCs w:val="24"/>
        </w:rPr>
        <w:t xml:space="preserve"> 121 509 Eur,  pabaigoje – 171 509 Eur. Dalininkų įnašas padidintas 50 000 Eur</w:t>
      </w:r>
      <w:r w:rsidR="00BB418F" w:rsidRPr="00264593">
        <w:rPr>
          <w:bCs/>
          <w:sz w:val="24"/>
          <w:szCs w:val="24"/>
        </w:rPr>
        <w:t xml:space="preserve"> </w:t>
      </w:r>
      <w:r w:rsidR="00531E0D" w:rsidRPr="00264593">
        <w:rPr>
          <w:bCs/>
          <w:sz w:val="24"/>
          <w:szCs w:val="24"/>
        </w:rPr>
        <w:t>vadovaujantis  su Klaipėdos miesto savivaldybės administracija</w:t>
      </w:r>
      <w:r w:rsidR="00817A72" w:rsidRPr="00264593">
        <w:rPr>
          <w:bCs/>
          <w:sz w:val="24"/>
          <w:szCs w:val="24"/>
        </w:rPr>
        <w:t xml:space="preserve"> </w:t>
      </w:r>
      <w:r w:rsidR="00531E0D" w:rsidRPr="00264593">
        <w:rPr>
          <w:bCs/>
          <w:sz w:val="24"/>
          <w:szCs w:val="24"/>
        </w:rPr>
        <w:t xml:space="preserve"> p</w:t>
      </w:r>
      <w:r w:rsidR="00817A72" w:rsidRPr="00264593">
        <w:rPr>
          <w:bCs/>
          <w:sz w:val="24"/>
          <w:szCs w:val="24"/>
        </w:rPr>
        <w:t>a</w:t>
      </w:r>
      <w:r w:rsidR="00531E0D" w:rsidRPr="00264593">
        <w:rPr>
          <w:bCs/>
          <w:sz w:val="24"/>
          <w:szCs w:val="24"/>
        </w:rPr>
        <w:t>sirašyta 2019 05 30 sutartimi „Dėl dalininko įnašo perdavimo“ Nr. J9-1770 .</w:t>
      </w:r>
    </w:p>
    <w:p w14:paraId="6CC50BD7" w14:textId="77777777" w:rsidR="001D6775" w:rsidRPr="00264593" w:rsidRDefault="001D6775" w:rsidP="00AA3586">
      <w:pPr>
        <w:tabs>
          <w:tab w:val="left" w:pos="5994"/>
        </w:tabs>
        <w:spacing w:line="360" w:lineRule="auto"/>
        <w:jc w:val="both"/>
        <w:rPr>
          <w:bCs/>
          <w:sz w:val="24"/>
          <w:szCs w:val="24"/>
        </w:rPr>
      </w:pPr>
    </w:p>
    <w:p w14:paraId="5E64332F" w14:textId="77777777" w:rsidR="001D6775" w:rsidRPr="00264593" w:rsidRDefault="001D6775" w:rsidP="00AA3586">
      <w:pPr>
        <w:tabs>
          <w:tab w:val="left" w:pos="5994"/>
        </w:tabs>
        <w:spacing w:line="360" w:lineRule="auto"/>
        <w:jc w:val="both"/>
        <w:rPr>
          <w:bCs/>
          <w:sz w:val="24"/>
          <w:szCs w:val="24"/>
        </w:rPr>
      </w:pPr>
    </w:p>
    <w:p w14:paraId="3F9DBDC2" w14:textId="504E1C4D" w:rsidR="00DD5504" w:rsidRPr="00264593" w:rsidRDefault="005C62C7" w:rsidP="002E4BBF">
      <w:pPr>
        <w:pStyle w:val="Sraopastraipa"/>
        <w:numPr>
          <w:ilvl w:val="1"/>
          <w:numId w:val="13"/>
        </w:numPr>
        <w:tabs>
          <w:tab w:val="left" w:pos="5994"/>
        </w:tabs>
        <w:jc w:val="center"/>
        <w:rPr>
          <w:b/>
          <w:bCs/>
          <w:sz w:val="24"/>
          <w:szCs w:val="24"/>
          <w:shd w:val="clear" w:color="auto" w:fill="FFFF00"/>
        </w:rPr>
      </w:pPr>
      <w:r w:rsidRPr="00264593">
        <w:rPr>
          <w:b/>
          <w:bCs/>
          <w:sz w:val="24"/>
          <w:szCs w:val="24"/>
        </w:rPr>
        <w:t xml:space="preserve">Įstaigos </w:t>
      </w:r>
      <w:r w:rsidR="00F2294E" w:rsidRPr="00264593">
        <w:rPr>
          <w:b/>
          <w:bCs/>
          <w:sz w:val="24"/>
          <w:szCs w:val="24"/>
        </w:rPr>
        <w:t>valdymo išlaidos</w:t>
      </w:r>
    </w:p>
    <w:p w14:paraId="76BD1EA8" w14:textId="77777777" w:rsidR="002E4BBF" w:rsidRPr="00264593" w:rsidRDefault="002E4BBF" w:rsidP="007818CB">
      <w:pPr>
        <w:pStyle w:val="Sraopastraipa"/>
        <w:tabs>
          <w:tab w:val="left" w:pos="5994"/>
        </w:tabs>
        <w:ind w:left="780"/>
        <w:rPr>
          <w:b/>
          <w:bCs/>
          <w:sz w:val="24"/>
          <w:szCs w:val="24"/>
          <w:shd w:val="clear" w:color="auto" w:fill="FFFF00"/>
        </w:rPr>
      </w:pPr>
    </w:p>
    <w:p w14:paraId="3F9DBDC4" w14:textId="1672AA5F" w:rsidR="00A64361" w:rsidRPr="00264593" w:rsidRDefault="00E755E7" w:rsidP="000F3472">
      <w:pPr>
        <w:tabs>
          <w:tab w:val="left" w:pos="5994"/>
        </w:tabs>
        <w:jc w:val="both"/>
        <w:rPr>
          <w:bCs/>
          <w:sz w:val="24"/>
          <w:szCs w:val="24"/>
          <w:shd w:val="clear" w:color="auto" w:fill="FFFF00"/>
        </w:rPr>
      </w:pPr>
      <w:r w:rsidRPr="00264593">
        <w:rPr>
          <w:bCs/>
          <w:sz w:val="24"/>
          <w:szCs w:val="24"/>
        </w:rPr>
        <w:t>9</w:t>
      </w:r>
      <w:r w:rsidR="002C5591" w:rsidRPr="00264593">
        <w:rPr>
          <w:bCs/>
          <w:sz w:val="24"/>
          <w:szCs w:val="24"/>
        </w:rPr>
        <w:t xml:space="preserve"> lentelė. Įstaigos</w:t>
      </w:r>
      <w:r w:rsidR="00F2294E" w:rsidRPr="00264593">
        <w:rPr>
          <w:bCs/>
          <w:sz w:val="24"/>
          <w:szCs w:val="24"/>
        </w:rPr>
        <w:t xml:space="preserve"> valdymo išlaidos</w:t>
      </w:r>
      <w:r w:rsidR="00DD5504" w:rsidRPr="00264593">
        <w:rPr>
          <w:bCs/>
          <w:sz w:val="24"/>
          <w:szCs w:val="24"/>
        </w:rPr>
        <w:t>.</w:t>
      </w:r>
    </w:p>
    <w:tbl>
      <w:tblPr>
        <w:tblW w:w="5000" w:type="pct"/>
        <w:tblLook w:val="0000" w:firstRow="0" w:lastRow="0" w:firstColumn="0" w:lastColumn="0" w:noHBand="0" w:noVBand="0"/>
      </w:tblPr>
      <w:tblGrid>
        <w:gridCol w:w="2831"/>
        <w:gridCol w:w="1152"/>
        <w:gridCol w:w="1251"/>
        <w:gridCol w:w="1249"/>
        <w:gridCol w:w="1403"/>
        <w:gridCol w:w="1038"/>
        <w:gridCol w:w="1038"/>
      </w:tblGrid>
      <w:tr w:rsidR="00683091" w:rsidRPr="00264593" w14:paraId="3F9DBDC8" w14:textId="38D08668" w:rsidTr="00683214">
        <w:trPr>
          <w:trHeight w:val="614"/>
        </w:trPr>
        <w:tc>
          <w:tcPr>
            <w:tcW w:w="1421" w:type="pct"/>
            <w:tcBorders>
              <w:top w:val="single" w:sz="4" w:space="0" w:color="000000"/>
              <w:left w:val="single" w:sz="4" w:space="0" w:color="000000"/>
              <w:bottom w:val="single" w:sz="4" w:space="0" w:color="000000"/>
            </w:tcBorders>
            <w:shd w:val="clear" w:color="auto" w:fill="auto"/>
            <w:vAlign w:val="center"/>
          </w:tcPr>
          <w:p w14:paraId="3F9DBDC5" w14:textId="77777777" w:rsidR="00683091" w:rsidRPr="00264593" w:rsidRDefault="00683091" w:rsidP="000A6030">
            <w:pPr>
              <w:widowControl/>
              <w:autoSpaceDE/>
              <w:jc w:val="center"/>
              <w:rPr>
                <w:b/>
                <w:sz w:val="24"/>
                <w:szCs w:val="24"/>
              </w:rPr>
            </w:pPr>
            <w:r w:rsidRPr="00264593">
              <w:rPr>
                <w:b/>
                <w:sz w:val="24"/>
                <w:szCs w:val="24"/>
              </w:rPr>
              <w:t>Sąnaudos</w:t>
            </w:r>
          </w:p>
        </w:tc>
        <w:tc>
          <w:tcPr>
            <w:tcW w:w="1206" w:type="pct"/>
            <w:gridSpan w:val="2"/>
            <w:tcBorders>
              <w:top w:val="single" w:sz="4" w:space="0" w:color="000000"/>
              <w:left w:val="single" w:sz="4" w:space="0" w:color="000000"/>
              <w:bottom w:val="single" w:sz="4" w:space="0" w:color="000000"/>
              <w:right w:val="single" w:sz="4" w:space="0" w:color="000000"/>
            </w:tcBorders>
          </w:tcPr>
          <w:p w14:paraId="5652651B" w14:textId="6D755E39" w:rsidR="00683091" w:rsidRPr="00264593" w:rsidRDefault="00683091" w:rsidP="00683091">
            <w:pPr>
              <w:widowControl/>
              <w:autoSpaceDE/>
              <w:jc w:val="center"/>
              <w:rPr>
                <w:b/>
                <w:sz w:val="24"/>
                <w:szCs w:val="24"/>
              </w:rPr>
            </w:pPr>
            <w:r w:rsidRPr="00264593">
              <w:rPr>
                <w:b/>
                <w:sz w:val="24"/>
                <w:szCs w:val="24"/>
              </w:rPr>
              <w:t>2018 m.</w:t>
            </w:r>
          </w:p>
        </w:tc>
        <w:tc>
          <w:tcPr>
            <w:tcW w:w="1331" w:type="pct"/>
            <w:gridSpan w:val="2"/>
            <w:tcBorders>
              <w:top w:val="single" w:sz="4" w:space="0" w:color="000000"/>
              <w:left w:val="single" w:sz="4" w:space="0" w:color="000000"/>
              <w:bottom w:val="single" w:sz="4" w:space="0" w:color="000000"/>
              <w:right w:val="single" w:sz="4" w:space="0" w:color="auto"/>
            </w:tcBorders>
            <w:shd w:val="clear" w:color="auto" w:fill="auto"/>
          </w:tcPr>
          <w:p w14:paraId="3F9DBDC7" w14:textId="6BA9DCE4" w:rsidR="00683091" w:rsidRPr="00264593" w:rsidRDefault="00683091" w:rsidP="00683091">
            <w:pPr>
              <w:widowControl/>
              <w:autoSpaceDE/>
              <w:jc w:val="center"/>
              <w:rPr>
                <w:b/>
                <w:sz w:val="24"/>
                <w:szCs w:val="24"/>
              </w:rPr>
            </w:pPr>
            <w:r w:rsidRPr="00264593">
              <w:rPr>
                <w:b/>
                <w:sz w:val="24"/>
                <w:szCs w:val="24"/>
              </w:rPr>
              <w:t>2019 m.</w:t>
            </w:r>
          </w:p>
        </w:tc>
        <w:tc>
          <w:tcPr>
            <w:tcW w:w="1042" w:type="pct"/>
            <w:gridSpan w:val="2"/>
            <w:tcBorders>
              <w:top w:val="single" w:sz="4" w:space="0" w:color="000000"/>
              <w:left w:val="single" w:sz="4" w:space="0" w:color="000000"/>
              <w:bottom w:val="single" w:sz="4" w:space="0" w:color="000000"/>
              <w:right w:val="single" w:sz="4" w:space="0" w:color="auto"/>
            </w:tcBorders>
          </w:tcPr>
          <w:p w14:paraId="37381BD0" w14:textId="0883BDDC" w:rsidR="00683091" w:rsidRPr="00264593" w:rsidRDefault="00683091" w:rsidP="00683091">
            <w:pPr>
              <w:widowControl/>
              <w:autoSpaceDE/>
              <w:jc w:val="center"/>
              <w:rPr>
                <w:b/>
                <w:sz w:val="24"/>
                <w:szCs w:val="24"/>
              </w:rPr>
            </w:pPr>
            <w:r w:rsidRPr="00264593">
              <w:rPr>
                <w:b/>
                <w:sz w:val="24"/>
                <w:szCs w:val="24"/>
              </w:rPr>
              <w:t>Pokytis</w:t>
            </w:r>
          </w:p>
        </w:tc>
      </w:tr>
      <w:tr w:rsidR="00683091" w:rsidRPr="00264593" w14:paraId="57E3A54D" w14:textId="77777777" w:rsidTr="0087111C">
        <w:trPr>
          <w:trHeight w:val="281"/>
        </w:trPr>
        <w:tc>
          <w:tcPr>
            <w:tcW w:w="1421" w:type="pct"/>
            <w:tcBorders>
              <w:top w:val="single" w:sz="4" w:space="0" w:color="000000"/>
              <w:left w:val="single" w:sz="4" w:space="0" w:color="000000"/>
              <w:bottom w:val="single" w:sz="4" w:space="0" w:color="000000"/>
            </w:tcBorders>
            <w:shd w:val="clear" w:color="auto" w:fill="auto"/>
            <w:vAlign w:val="center"/>
          </w:tcPr>
          <w:p w14:paraId="10249978" w14:textId="77777777" w:rsidR="00683091" w:rsidRPr="00264593" w:rsidRDefault="00683091">
            <w:pPr>
              <w:widowControl/>
              <w:autoSpaceDE/>
              <w:rPr>
                <w:sz w:val="24"/>
                <w:szCs w:val="24"/>
              </w:rPr>
            </w:pPr>
          </w:p>
        </w:tc>
        <w:tc>
          <w:tcPr>
            <w:tcW w:w="578" w:type="pct"/>
            <w:tcBorders>
              <w:top w:val="single" w:sz="4" w:space="0" w:color="000000"/>
              <w:left w:val="single" w:sz="4" w:space="0" w:color="000000"/>
              <w:bottom w:val="single" w:sz="4" w:space="0" w:color="000000"/>
              <w:right w:val="single" w:sz="4" w:space="0" w:color="000000"/>
            </w:tcBorders>
          </w:tcPr>
          <w:p w14:paraId="0AA6308F" w14:textId="0A4C283B" w:rsidR="00683091" w:rsidRPr="00264593" w:rsidRDefault="00683091" w:rsidP="00683091">
            <w:pPr>
              <w:widowControl/>
              <w:autoSpaceDE/>
              <w:jc w:val="center"/>
              <w:rPr>
                <w:b/>
                <w:sz w:val="24"/>
                <w:szCs w:val="24"/>
              </w:rPr>
            </w:pPr>
            <w:r w:rsidRPr="00264593">
              <w:rPr>
                <w:b/>
                <w:sz w:val="24"/>
                <w:szCs w:val="24"/>
              </w:rPr>
              <w:t>Eur</w:t>
            </w:r>
          </w:p>
        </w:tc>
        <w:tc>
          <w:tcPr>
            <w:tcW w:w="628" w:type="pct"/>
            <w:tcBorders>
              <w:top w:val="single" w:sz="4" w:space="0" w:color="000000"/>
              <w:left w:val="single" w:sz="4" w:space="0" w:color="000000"/>
              <w:bottom w:val="single" w:sz="4" w:space="0" w:color="000000"/>
              <w:right w:val="single" w:sz="4" w:space="0" w:color="000000"/>
            </w:tcBorders>
          </w:tcPr>
          <w:p w14:paraId="67205AD8" w14:textId="66CE72B3" w:rsidR="00683091" w:rsidRPr="00264593" w:rsidRDefault="00683091" w:rsidP="00683091">
            <w:pPr>
              <w:widowControl/>
              <w:autoSpaceDE/>
              <w:jc w:val="center"/>
              <w:rPr>
                <w:b/>
                <w:sz w:val="24"/>
                <w:szCs w:val="24"/>
              </w:rPr>
            </w:pPr>
            <w:r w:rsidRPr="00264593">
              <w:rPr>
                <w:b/>
                <w:sz w:val="24"/>
                <w:szCs w:val="24"/>
              </w:rPr>
              <w:t>Proc.</w:t>
            </w:r>
          </w:p>
        </w:tc>
        <w:tc>
          <w:tcPr>
            <w:tcW w:w="627" w:type="pct"/>
            <w:tcBorders>
              <w:top w:val="single" w:sz="4" w:space="0" w:color="000000"/>
              <w:left w:val="single" w:sz="4" w:space="0" w:color="000000"/>
              <w:bottom w:val="single" w:sz="4" w:space="0" w:color="000000"/>
            </w:tcBorders>
            <w:shd w:val="clear" w:color="auto" w:fill="auto"/>
          </w:tcPr>
          <w:p w14:paraId="5F4A10E5" w14:textId="7BAE6A84" w:rsidR="00683091" w:rsidRPr="00264593" w:rsidRDefault="00683091" w:rsidP="00683091">
            <w:pPr>
              <w:widowControl/>
              <w:autoSpaceDE/>
              <w:jc w:val="center"/>
              <w:rPr>
                <w:b/>
                <w:sz w:val="24"/>
                <w:szCs w:val="24"/>
              </w:rPr>
            </w:pPr>
            <w:r w:rsidRPr="00264593">
              <w:rPr>
                <w:b/>
                <w:sz w:val="24"/>
                <w:szCs w:val="24"/>
              </w:rPr>
              <w:t>Eur</w:t>
            </w:r>
          </w:p>
        </w:tc>
        <w:tc>
          <w:tcPr>
            <w:tcW w:w="704" w:type="pct"/>
            <w:tcBorders>
              <w:top w:val="single" w:sz="4" w:space="0" w:color="000000"/>
              <w:left w:val="single" w:sz="4" w:space="0" w:color="000000"/>
              <w:bottom w:val="single" w:sz="4" w:space="0" w:color="000000"/>
              <w:right w:val="single" w:sz="4" w:space="0" w:color="auto"/>
            </w:tcBorders>
            <w:shd w:val="clear" w:color="auto" w:fill="auto"/>
          </w:tcPr>
          <w:p w14:paraId="377707C5" w14:textId="6D39559E" w:rsidR="00683091" w:rsidRPr="00264593" w:rsidRDefault="00683091" w:rsidP="00683091">
            <w:pPr>
              <w:widowControl/>
              <w:autoSpaceDE/>
              <w:jc w:val="center"/>
              <w:rPr>
                <w:b/>
                <w:sz w:val="24"/>
                <w:szCs w:val="24"/>
              </w:rPr>
            </w:pPr>
            <w:r w:rsidRPr="00264593">
              <w:rPr>
                <w:b/>
                <w:sz w:val="24"/>
                <w:szCs w:val="24"/>
              </w:rPr>
              <w:t>Proc.</w:t>
            </w:r>
          </w:p>
        </w:tc>
        <w:tc>
          <w:tcPr>
            <w:tcW w:w="521" w:type="pct"/>
            <w:tcBorders>
              <w:top w:val="single" w:sz="4" w:space="0" w:color="000000"/>
              <w:left w:val="single" w:sz="4" w:space="0" w:color="000000"/>
              <w:bottom w:val="single" w:sz="4" w:space="0" w:color="000000"/>
              <w:right w:val="single" w:sz="4" w:space="0" w:color="auto"/>
            </w:tcBorders>
          </w:tcPr>
          <w:p w14:paraId="6C71DD97" w14:textId="5C05202E" w:rsidR="00683091" w:rsidRPr="00264593" w:rsidRDefault="00683091" w:rsidP="00683091">
            <w:pPr>
              <w:widowControl/>
              <w:autoSpaceDE/>
              <w:jc w:val="center"/>
              <w:rPr>
                <w:b/>
                <w:sz w:val="24"/>
                <w:szCs w:val="24"/>
              </w:rPr>
            </w:pPr>
            <w:r w:rsidRPr="00264593">
              <w:rPr>
                <w:b/>
                <w:sz w:val="24"/>
                <w:szCs w:val="24"/>
              </w:rPr>
              <w:t>Eur</w:t>
            </w:r>
          </w:p>
        </w:tc>
        <w:tc>
          <w:tcPr>
            <w:tcW w:w="521" w:type="pct"/>
            <w:tcBorders>
              <w:top w:val="single" w:sz="4" w:space="0" w:color="000000"/>
              <w:left w:val="single" w:sz="4" w:space="0" w:color="000000"/>
              <w:bottom w:val="single" w:sz="4" w:space="0" w:color="000000"/>
              <w:right w:val="single" w:sz="4" w:space="0" w:color="auto"/>
            </w:tcBorders>
          </w:tcPr>
          <w:p w14:paraId="674EDF91" w14:textId="4BB05A94" w:rsidR="00683091" w:rsidRPr="00264593" w:rsidRDefault="00683091" w:rsidP="00683091">
            <w:pPr>
              <w:widowControl/>
              <w:autoSpaceDE/>
              <w:jc w:val="center"/>
              <w:rPr>
                <w:b/>
                <w:sz w:val="24"/>
                <w:szCs w:val="24"/>
              </w:rPr>
            </w:pPr>
            <w:r w:rsidRPr="00264593">
              <w:rPr>
                <w:b/>
                <w:sz w:val="24"/>
                <w:szCs w:val="24"/>
              </w:rPr>
              <w:t>Proc.</w:t>
            </w:r>
          </w:p>
        </w:tc>
      </w:tr>
      <w:tr w:rsidR="00683091" w:rsidRPr="00264593" w14:paraId="3F9DBDCC" w14:textId="7E8FC1F7" w:rsidTr="0087111C">
        <w:trPr>
          <w:trHeight w:val="315"/>
        </w:trPr>
        <w:tc>
          <w:tcPr>
            <w:tcW w:w="1421" w:type="pct"/>
            <w:tcBorders>
              <w:left w:val="single" w:sz="4" w:space="0" w:color="000000"/>
              <w:bottom w:val="single" w:sz="4" w:space="0" w:color="000000"/>
            </w:tcBorders>
            <w:shd w:val="clear" w:color="auto" w:fill="auto"/>
            <w:vAlign w:val="bottom"/>
          </w:tcPr>
          <w:p w14:paraId="3F9DBDC9" w14:textId="77777777" w:rsidR="00683091" w:rsidRPr="00264593" w:rsidRDefault="00683091">
            <w:pPr>
              <w:widowControl/>
              <w:autoSpaceDE/>
              <w:rPr>
                <w:sz w:val="24"/>
                <w:szCs w:val="24"/>
              </w:rPr>
            </w:pPr>
            <w:r w:rsidRPr="00264593">
              <w:rPr>
                <w:sz w:val="24"/>
                <w:szCs w:val="24"/>
              </w:rPr>
              <w:t>Viso sąnaudos</w:t>
            </w:r>
          </w:p>
        </w:tc>
        <w:tc>
          <w:tcPr>
            <w:tcW w:w="578" w:type="pct"/>
            <w:tcBorders>
              <w:left w:val="single" w:sz="4" w:space="0" w:color="000000"/>
              <w:bottom w:val="single" w:sz="4" w:space="0" w:color="000000"/>
              <w:right w:val="single" w:sz="4" w:space="0" w:color="000000"/>
            </w:tcBorders>
          </w:tcPr>
          <w:p w14:paraId="318A9006" w14:textId="54A4737D" w:rsidR="00683091" w:rsidRPr="00264593" w:rsidRDefault="00935A95">
            <w:pPr>
              <w:widowControl/>
              <w:autoSpaceDE/>
              <w:rPr>
                <w:sz w:val="24"/>
                <w:szCs w:val="24"/>
              </w:rPr>
            </w:pPr>
            <w:r w:rsidRPr="00264593">
              <w:rPr>
                <w:b/>
                <w:bCs/>
                <w:sz w:val="24"/>
                <w:szCs w:val="24"/>
              </w:rPr>
              <w:t>8 891 330</w:t>
            </w:r>
          </w:p>
        </w:tc>
        <w:tc>
          <w:tcPr>
            <w:tcW w:w="628" w:type="pct"/>
            <w:tcBorders>
              <w:left w:val="single" w:sz="4" w:space="0" w:color="000000"/>
              <w:bottom w:val="single" w:sz="4" w:space="0" w:color="000000"/>
              <w:right w:val="single" w:sz="4" w:space="0" w:color="000000"/>
            </w:tcBorders>
          </w:tcPr>
          <w:p w14:paraId="69A2E34D" w14:textId="2FB05314" w:rsidR="00683091" w:rsidRPr="00264593" w:rsidRDefault="000A699B">
            <w:pPr>
              <w:widowControl/>
              <w:autoSpaceDE/>
              <w:rPr>
                <w:sz w:val="24"/>
                <w:szCs w:val="24"/>
              </w:rPr>
            </w:pPr>
            <w:r w:rsidRPr="00264593">
              <w:rPr>
                <w:sz w:val="24"/>
                <w:szCs w:val="24"/>
              </w:rPr>
              <w:t>100</w:t>
            </w:r>
          </w:p>
        </w:tc>
        <w:tc>
          <w:tcPr>
            <w:tcW w:w="627" w:type="pct"/>
            <w:tcBorders>
              <w:left w:val="single" w:sz="4" w:space="0" w:color="000000"/>
              <w:bottom w:val="single" w:sz="4" w:space="0" w:color="000000"/>
            </w:tcBorders>
            <w:shd w:val="clear" w:color="auto" w:fill="auto"/>
            <w:vAlign w:val="bottom"/>
          </w:tcPr>
          <w:p w14:paraId="3F9DBDCA" w14:textId="3EA4B0AB" w:rsidR="00683091" w:rsidRPr="00264593" w:rsidRDefault="00935A95">
            <w:pPr>
              <w:widowControl/>
              <w:autoSpaceDE/>
              <w:rPr>
                <w:sz w:val="24"/>
                <w:szCs w:val="24"/>
              </w:rPr>
            </w:pPr>
            <w:r w:rsidRPr="00264593">
              <w:rPr>
                <w:b/>
                <w:bCs/>
                <w:sz w:val="24"/>
                <w:szCs w:val="24"/>
              </w:rPr>
              <w:t>9 474 173</w:t>
            </w:r>
          </w:p>
        </w:tc>
        <w:tc>
          <w:tcPr>
            <w:tcW w:w="704" w:type="pct"/>
            <w:tcBorders>
              <w:left w:val="single" w:sz="4" w:space="0" w:color="000000"/>
              <w:bottom w:val="single" w:sz="4" w:space="0" w:color="000000"/>
              <w:right w:val="single" w:sz="4" w:space="0" w:color="auto"/>
            </w:tcBorders>
            <w:shd w:val="clear" w:color="auto" w:fill="auto"/>
            <w:vAlign w:val="bottom"/>
          </w:tcPr>
          <w:p w14:paraId="3F9DBDCB" w14:textId="1A7003C7" w:rsidR="00683091" w:rsidRPr="00264593" w:rsidRDefault="000A699B">
            <w:pPr>
              <w:widowControl/>
              <w:autoSpaceDE/>
              <w:rPr>
                <w:sz w:val="24"/>
                <w:szCs w:val="24"/>
              </w:rPr>
            </w:pPr>
            <w:r w:rsidRPr="00264593">
              <w:rPr>
                <w:sz w:val="24"/>
                <w:szCs w:val="24"/>
              </w:rPr>
              <w:t>100</w:t>
            </w:r>
          </w:p>
        </w:tc>
        <w:tc>
          <w:tcPr>
            <w:tcW w:w="521" w:type="pct"/>
            <w:tcBorders>
              <w:left w:val="single" w:sz="4" w:space="0" w:color="000000"/>
              <w:bottom w:val="single" w:sz="4" w:space="0" w:color="000000"/>
              <w:right w:val="single" w:sz="4" w:space="0" w:color="auto"/>
            </w:tcBorders>
          </w:tcPr>
          <w:p w14:paraId="6C1124E7" w14:textId="25567759" w:rsidR="00683091" w:rsidRPr="00264593" w:rsidRDefault="00D82218">
            <w:pPr>
              <w:widowControl/>
              <w:autoSpaceDE/>
              <w:rPr>
                <w:sz w:val="24"/>
                <w:szCs w:val="24"/>
              </w:rPr>
            </w:pPr>
            <w:r w:rsidRPr="00264593">
              <w:rPr>
                <w:sz w:val="24"/>
                <w:szCs w:val="24"/>
              </w:rPr>
              <w:t>582843</w:t>
            </w:r>
          </w:p>
        </w:tc>
        <w:tc>
          <w:tcPr>
            <w:tcW w:w="521" w:type="pct"/>
            <w:tcBorders>
              <w:left w:val="single" w:sz="4" w:space="0" w:color="000000"/>
              <w:bottom w:val="single" w:sz="4" w:space="0" w:color="000000"/>
              <w:right w:val="single" w:sz="4" w:space="0" w:color="auto"/>
            </w:tcBorders>
          </w:tcPr>
          <w:p w14:paraId="68C19BA4" w14:textId="012D60E9" w:rsidR="00683091" w:rsidRPr="00264593" w:rsidRDefault="00D82218">
            <w:pPr>
              <w:widowControl/>
              <w:autoSpaceDE/>
              <w:rPr>
                <w:sz w:val="24"/>
                <w:szCs w:val="24"/>
              </w:rPr>
            </w:pPr>
            <w:r w:rsidRPr="00264593">
              <w:rPr>
                <w:sz w:val="24"/>
                <w:szCs w:val="24"/>
              </w:rPr>
              <w:t>6,5</w:t>
            </w:r>
          </w:p>
        </w:tc>
      </w:tr>
      <w:tr w:rsidR="00683091" w:rsidRPr="00264593" w14:paraId="3F9DBDD0" w14:textId="667CC7CE" w:rsidTr="0087111C">
        <w:trPr>
          <w:trHeight w:val="630"/>
        </w:trPr>
        <w:tc>
          <w:tcPr>
            <w:tcW w:w="1421" w:type="pct"/>
            <w:tcBorders>
              <w:left w:val="single" w:sz="4" w:space="0" w:color="000000"/>
              <w:bottom w:val="single" w:sz="4" w:space="0" w:color="000000"/>
            </w:tcBorders>
            <w:shd w:val="clear" w:color="auto" w:fill="auto"/>
            <w:vAlign w:val="center"/>
          </w:tcPr>
          <w:p w14:paraId="3F9DBDCD" w14:textId="77777777" w:rsidR="00683091" w:rsidRPr="00264593" w:rsidRDefault="00683091">
            <w:pPr>
              <w:widowControl/>
              <w:autoSpaceDE/>
              <w:rPr>
                <w:b/>
                <w:bCs/>
                <w:sz w:val="24"/>
                <w:szCs w:val="24"/>
              </w:rPr>
            </w:pPr>
            <w:r w:rsidRPr="00264593">
              <w:rPr>
                <w:b/>
                <w:bCs/>
                <w:sz w:val="24"/>
                <w:szCs w:val="24"/>
              </w:rPr>
              <w:t>Viso su valdymu susijusios sąnaudos</w:t>
            </w:r>
          </w:p>
        </w:tc>
        <w:tc>
          <w:tcPr>
            <w:tcW w:w="578" w:type="pct"/>
            <w:tcBorders>
              <w:left w:val="single" w:sz="4" w:space="0" w:color="000000"/>
              <w:bottom w:val="single" w:sz="4" w:space="0" w:color="000000"/>
              <w:right w:val="single" w:sz="4" w:space="0" w:color="000000"/>
            </w:tcBorders>
          </w:tcPr>
          <w:p w14:paraId="19A4D8A4" w14:textId="2FBC85B8" w:rsidR="00683091" w:rsidRPr="00264593" w:rsidRDefault="00555704">
            <w:pPr>
              <w:widowControl/>
              <w:autoSpaceDE/>
              <w:rPr>
                <w:b/>
                <w:bCs/>
                <w:sz w:val="24"/>
                <w:szCs w:val="24"/>
              </w:rPr>
            </w:pPr>
            <w:r w:rsidRPr="00264593">
              <w:rPr>
                <w:b/>
                <w:bCs/>
                <w:sz w:val="24"/>
                <w:szCs w:val="24"/>
              </w:rPr>
              <w:t>142611</w:t>
            </w:r>
          </w:p>
        </w:tc>
        <w:tc>
          <w:tcPr>
            <w:tcW w:w="628" w:type="pct"/>
            <w:tcBorders>
              <w:left w:val="single" w:sz="4" w:space="0" w:color="000000"/>
              <w:bottom w:val="single" w:sz="4" w:space="0" w:color="000000"/>
              <w:right w:val="single" w:sz="4" w:space="0" w:color="000000"/>
            </w:tcBorders>
          </w:tcPr>
          <w:p w14:paraId="23DB90B7" w14:textId="7CD72B3A" w:rsidR="00683091" w:rsidRPr="00264593" w:rsidRDefault="00212B76">
            <w:pPr>
              <w:widowControl/>
              <w:autoSpaceDE/>
              <w:rPr>
                <w:b/>
                <w:bCs/>
                <w:sz w:val="24"/>
                <w:szCs w:val="24"/>
              </w:rPr>
            </w:pPr>
            <w:r w:rsidRPr="00264593">
              <w:rPr>
                <w:b/>
                <w:bCs/>
                <w:sz w:val="24"/>
                <w:szCs w:val="24"/>
              </w:rPr>
              <w:t>1,6</w:t>
            </w:r>
          </w:p>
        </w:tc>
        <w:tc>
          <w:tcPr>
            <w:tcW w:w="627" w:type="pct"/>
            <w:tcBorders>
              <w:left w:val="single" w:sz="4" w:space="0" w:color="000000"/>
              <w:bottom w:val="single" w:sz="4" w:space="0" w:color="000000"/>
            </w:tcBorders>
            <w:shd w:val="clear" w:color="auto" w:fill="auto"/>
            <w:vAlign w:val="center"/>
          </w:tcPr>
          <w:p w14:paraId="3F9DBDCE" w14:textId="6DCFB811" w:rsidR="00683091" w:rsidRPr="00264593" w:rsidRDefault="00724104">
            <w:pPr>
              <w:widowControl/>
              <w:autoSpaceDE/>
              <w:rPr>
                <w:b/>
                <w:bCs/>
                <w:sz w:val="24"/>
                <w:szCs w:val="24"/>
              </w:rPr>
            </w:pPr>
            <w:r w:rsidRPr="00264593">
              <w:rPr>
                <w:b/>
                <w:bCs/>
                <w:sz w:val="24"/>
                <w:szCs w:val="24"/>
              </w:rPr>
              <w:t>141628</w:t>
            </w:r>
          </w:p>
        </w:tc>
        <w:tc>
          <w:tcPr>
            <w:tcW w:w="704" w:type="pct"/>
            <w:tcBorders>
              <w:left w:val="single" w:sz="4" w:space="0" w:color="000000"/>
              <w:bottom w:val="single" w:sz="4" w:space="0" w:color="000000"/>
              <w:right w:val="single" w:sz="4" w:space="0" w:color="auto"/>
            </w:tcBorders>
            <w:shd w:val="clear" w:color="auto" w:fill="auto"/>
            <w:vAlign w:val="center"/>
          </w:tcPr>
          <w:p w14:paraId="3F9DBDCF" w14:textId="75BFCC9C" w:rsidR="00683091" w:rsidRPr="00264593" w:rsidRDefault="00F8503E">
            <w:pPr>
              <w:widowControl/>
              <w:autoSpaceDE/>
              <w:rPr>
                <w:b/>
                <w:bCs/>
                <w:sz w:val="24"/>
                <w:szCs w:val="24"/>
              </w:rPr>
            </w:pPr>
            <w:r w:rsidRPr="00264593">
              <w:rPr>
                <w:b/>
                <w:bCs/>
                <w:sz w:val="24"/>
                <w:szCs w:val="24"/>
              </w:rPr>
              <w:t>1,5</w:t>
            </w:r>
          </w:p>
        </w:tc>
        <w:tc>
          <w:tcPr>
            <w:tcW w:w="521" w:type="pct"/>
            <w:tcBorders>
              <w:left w:val="single" w:sz="4" w:space="0" w:color="000000"/>
              <w:bottom w:val="single" w:sz="4" w:space="0" w:color="000000"/>
              <w:right w:val="single" w:sz="4" w:space="0" w:color="auto"/>
            </w:tcBorders>
          </w:tcPr>
          <w:p w14:paraId="5C0A12E2" w14:textId="1FC255E3" w:rsidR="00683091" w:rsidRPr="00264593" w:rsidRDefault="00E43A7D">
            <w:pPr>
              <w:widowControl/>
              <w:autoSpaceDE/>
              <w:rPr>
                <w:b/>
                <w:bCs/>
                <w:sz w:val="24"/>
                <w:szCs w:val="24"/>
              </w:rPr>
            </w:pPr>
            <w:r w:rsidRPr="00264593">
              <w:rPr>
                <w:b/>
                <w:bCs/>
                <w:sz w:val="24"/>
                <w:szCs w:val="24"/>
              </w:rPr>
              <w:t>-983</w:t>
            </w:r>
          </w:p>
        </w:tc>
        <w:tc>
          <w:tcPr>
            <w:tcW w:w="521" w:type="pct"/>
            <w:tcBorders>
              <w:left w:val="single" w:sz="4" w:space="0" w:color="000000"/>
              <w:bottom w:val="single" w:sz="4" w:space="0" w:color="000000"/>
              <w:right w:val="single" w:sz="4" w:space="0" w:color="auto"/>
            </w:tcBorders>
          </w:tcPr>
          <w:p w14:paraId="09835B45" w14:textId="7937D324" w:rsidR="00683091" w:rsidRPr="00264593" w:rsidRDefault="00D82218">
            <w:pPr>
              <w:widowControl/>
              <w:autoSpaceDE/>
              <w:rPr>
                <w:b/>
                <w:bCs/>
                <w:sz w:val="24"/>
                <w:szCs w:val="24"/>
              </w:rPr>
            </w:pPr>
            <w:r w:rsidRPr="00264593">
              <w:rPr>
                <w:b/>
                <w:bCs/>
                <w:sz w:val="24"/>
                <w:szCs w:val="24"/>
              </w:rPr>
              <w:t>-0,1</w:t>
            </w:r>
          </w:p>
        </w:tc>
      </w:tr>
      <w:tr w:rsidR="00683091" w:rsidRPr="00264593" w14:paraId="3F9DBDD4" w14:textId="0F512084" w:rsidTr="0087111C">
        <w:trPr>
          <w:trHeight w:val="315"/>
        </w:trPr>
        <w:tc>
          <w:tcPr>
            <w:tcW w:w="1421" w:type="pct"/>
            <w:tcBorders>
              <w:left w:val="single" w:sz="4" w:space="0" w:color="000000"/>
              <w:bottom w:val="single" w:sz="4" w:space="0" w:color="000000"/>
            </w:tcBorders>
            <w:shd w:val="clear" w:color="auto" w:fill="auto"/>
            <w:vAlign w:val="bottom"/>
          </w:tcPr>
          <w:p w14:paraId="3F9DBDD1" w14:textId="77777777" w:rsidR="00683091" w:rsidRPr="00264593" w:rsidRDefault="00683091">
            <w:pPr>
              <w:widowControl/>
              <w:autoSpaceDE/>
              <w:rPr>
                <w:sz w:val="24"/>
                <w:szCs w:val="24"/>
              </w:rPr>
            </w:pPr>
            <w:r w:rsidRPr="00264593">
              <w:rPr>
                <w:sz w:val="24"/>
                <w:szCs w:val="24"/>
              </w:rPr>
              <w:t>Darbo užmokestis</w:t>
            </w:r>
          </w:p>
        </w:tc>
        <w:tc>
          <w:tcPr>
            <w:tcW w:w="578" w:type="pct"/>
            <w:tcBorders>
              <w:left w:val="single" w:sz="4" w:space="0" w:color="000000"/>
              <w:bottom w:val="single" w:sz="4" w:space="0" w:color="000000"/>
              <w:right w:val="single" w:sz="4" w:space="0" w:color="000000"/>
            </w:tcBorders>
          </w:tcPr>
          <w:p w14:paraId="7F485F66" w14:textId="5BB2EAB2" w:rsidR="00683091" w:rsidRPr="00264593" w:rsidRDefault="00631323">
            <w:pPr>
              <w:widowControl/>
              <w:autoSpaceDE/>
              <w:rPr>
                <w:sz w:val="24"/>
                <w:szCs w:val="24"/>
              </w:rPr>
            </w:pPr>
            <w:r w:rsidRPr="00264593">
              <w:rPr>
                <w:sz w:val="24"/>
                <w:szCs w:val="24"/>
              </w:rPr>
              <w:t>138871</w:t>
            </w:r>
          </w:p>
        </w:tc>
        <w:tc>
          <w:tcPr>
            <w:tcW w:w="628" w:type="pct"/>
            <w:tcBorders>
              <w:left w:val="single" w:sz="4" w:space="0" w:color="000000"/>
              <w:bottom w:val="single" w:sz="4" w:space="0" w:color="000000"/>
              <w:right w:val="single" w:sz="4" w:space="0" w:color="000000"/>
            </w:tcBorders>
          </w:tcPr>
          <w:p w14:paraId="21BBF185" w14:textId="77777777" w:rsidR="00683091" w:rsidRPr="00264593" w:rsidRDefault="00683091">
            <w:pPr>
              <w:widowControl/>
              <w:autoSpaceDE/>
              <w:rPr>
                <w:sz w:val="24"/>
                <w:szCs w:val="24"/>
              </w:rPr>
            </w:pPr>
          </w:p>
        </w:tc>
        <w:tc>
          <w:tcPr>
            <w:tcW w:w="627" w:type="pct"/>
            <w:tcBorders>
              <w:left w:val="single" w:sz="4" w:space="0" w:color="000000"/>
              <w:bottom w:val="single" w:sz="4" w:space="0" w:color="000000"/>
            </w:tcBorders>
            <w:shd w:val="clear" w:color="auto" w:fill="auto"/>
            <w:vAlign w:val="bottom"/>
          </w:tcPr>
          <w:p w14:paraId="3F9DBDD2" w14:textId="5B8026E6" w:rsidR="00683091" w:rsidRPr="00264593" w:rsidRDefault="003C38EC">
            <w:pPr>
              <w:widowControl/>
              <w:autoSpaceDE/>
              <w:rPr>
                <w:b/>
                <w:bCs/>
                <w:sz w:val="24"/>
                <w:szCs w:val="24"/>
              </w:rPr>
            </w:pPr>
            <w:r w:rsidRPr="00264593">
              <w:rPr>
                <w:b/>
                <w:bCs/>
                <w:sz w:val="24"/>
                <w:szCs w:val="24"/>
              </w:rPr>
              <w:t>134769</w:t>
            </w:r>
          </w:p>
        </w:tc>
        <w:tc>
          <w:tcPr>
            <w:tcW w:w="704" w:type="pct"/>
            <w:tcBorders>
              <w:left w:val="single" w:sz="4" w:space="0" w:color="000000"/>
              <w:bottom w:val="single" w:sz="4" w:space="0" w:color="000000"/>
              <w:right w:val="single" w:sz="4" w:space="0" w:color="auto"/>
            </w:tcBorders>
            <w:shd w:val="clear" w:color="auto" w:fill="auto"/>
            <w:vAlign w:val="center"/>
          </w:tcPr>
          <w:p w14:paraId="3F9DBDD3" w14:textId="298233FB" w:rsidR="00683091" w:rsidRPr="00264593" w:rsidRDefault="00891EA7">
            <w:pPr>
              <w:widowControl/>
              <w:autoSpaceDE/>
              <w:rPr>
                <w:sz w:val="24"/>
                <w:szCs w:val="24"/>
              </w:rPr>
            </w:pPr>
            <w:r w:rsidRPr="00264593">
              <w:rPr>
                <w:sz w:val="24"/>
                <w:szCs w:val="24"/>
              </w:rPr>
              <w:t>0</w:t>
            </w:r>
          </w:p>
        </w:tc>
        <w:tc>
          <w:tcPr>
            <w:tcW w:w="521" w:type="pct"/>
            <w:tcBorders>
              <w:left w:val="single" w:sz="4" w:space="0" w:color="000000"/>
              <w:bottom w:val="single" w:sz="4" w:space="0" w:color="000000"/>
              <w:right w:val="single" w:sz="4" w:space="0" w:color="auto"/>
            </w:tcBorders>
          </w:tcPr>
          <w:p w14:paraId="36590F24" w14:textId="0EF38A1D" w:rsidR="00683091" w:rsidRPr="00264593" w:rsidRDefault="00F8503E">
            <w:pPr>
              <w:widowControl/>
              <w:autoSpaceDE/>
              <w:rPr>
                <w:b/>
                <w:bCs/>
                <w:sz w:val="24"/>
                <w:szCs w:val="24"/>
              </w:rPr>
            </w:pPr>
            <w:r w:rsidRPr="00264593">
              <w:rPr>
                <w:b/>
                <w:bCs/>
                <w:sz w:val="24"/>
                <w:szCs w:val="24"/>
              </w:rPr>
              <w:t>-4102</w:t>
            </w:r>
          </w:p>
        </w:tc>
        <w:tc>
          <w:tcPr>
            <w:tcW w:w="521" w:type="pct"/>
            <w:tcBorders>
              <w:left w:val="single" w:sz="4" w:space="0" w:color="000000"/>
              <w:bottom w:val="single" w:sz="4" w:space="0" w:color="000000"/>
              <w:right w:val="single" w:sz="4" w:space="0" w:color="auto"/>
            </w:tcBorders>
          </w:tcPr>
          <w:p w14:paraId="11A6B1D8" w14:textId="14168340" w:rsidR="00683091" w:rsidRPr="00264593" w:rsidRDefault="00683091">
            <w:pPr>
              <w:widowControl/>
              <w:autoSpaceDE/>
              <w:rPr>
                <w:b/>
                <w:bCs/>
                <w:sz w:val="24"/>
                <w:szCs w:val="24"/>
              </w:rPr>
            </w:pPr>
          </w:p>
        </w:tc>
      </w:tr>
      <w:tr w:rsidR="00683091" w:rsidRPr="00264593" w14:paraId="3F9DBDD8" w14:textId="4301762C" w:rsidTr="0087111C">
        <w:trPr>
          <w:trHeight w:val="315"/>
        </w:trPr>
        <w:tc>
          <w:tcPr>
            <w:tcW w:w="1421" w:type="pct"/>
            <w:tcBorders>
              <w:left w:val="single" w:sz="4" w:space="0" w:color="000000"/>
              <w:bottom w:val="single" w:sz="4" w:space="0" w:color="000000"/>
            </w:tcBorders>
            <w:shd w:val="clear" w:color="auto" w:fill="auto"/>
            <w:vAlign w:val="bottom"/>
          </w:tcPr>
          <w:p w14:paraId="3F9DBDD5" w14:textId="77777777" w:rsidR="00683091" w:rsidRPr="00264593" w:rsidRDefault="00683091">
            <w:pPr>
              <w:widowControl/>
              <w:autoSpaceDE/>
              <w:rPr>
                <w:sz w:val="24"/>
                <w:szCs w:val="24"/>
              </w:rPr>
            </w:pPr>
            <w:r w:rsidRPr="00264593">
              <w:rPr>
                <w:sz w:val="24"/>
                <w:szCs w:val="24"/>
              </w:rPr>
              <w:t>Socialinis draudimas</w:t>
            </w:r>
          </w:p>
        </w:tc>
        <w:tc>
          <w:tcPr>
            <w:tcW w:w="578" w:type="pct"/>
            <w:tcBorders>
              <w:left w:val="single" w:sz="4" w:space="0" w:color="000000"/>
              <w:bottom w:val="single" w:sz="4" w:space="0" w:color="000000"/>
              <w:right w:val="single" w:sz="4" w:space="0" w:color="000000"/>
            </w:tcBorders>
          </w:tcPr>
          <w:p w14:paraId="6687AD61" w14:textId="54D36E73" w:rsidR="00683091" w:rsidRPr="00264593" w:rsidRDefault="00631323">
            <w:pPr>
              <w:widowControl/>
              <w:autoSpaceDE/>
              <w:rPr>
                <w:sz w:val="24"/>
                <w:szCs w:val="24"/>
              </w:rPr>
            </w:pPr>
            <w:r w:rsidRPr="00264593">
              <w:rPr>
                <w:sz w:val="24"/>
                <w:szCs w:val="24"/>
              </w:rPr>
              <w:t>2458</w:t>
            </w:r>
          </w:p>
        </w:tc>
        <w:tc>
          <w:tcPr>
            <w:tcW w:w="628" w:type="pct"/>
            <w:tcBorders>
              <w:left w:val="single" w:sz="4" w:space="0" w:color="000000"/>
              <w:bottom w:val="single" w:sz="4" w:space="0" w:color="000000"/>
              <w:right w:val="single" w:sz="4" w:space="0" w:color="000000"/>
            </w:tcBorders>
          </w:tcPr>
          <w:p w14:paraId="5A3AF57C" w14:textId="77777777" w:rsidR="00683091" w:rsidRPr="00264593" w:rsidRDefault="00683091">
            <w:pPr>
              <w:widowControl/>
              <w:autoSpaceDE/>
              <w:rPr>
                <w:sz w:val="24"/>
                <w:szCs w:val="24"/>
              </w:rPr>
            </w:pPr>
          </w:p>
        </w:tc>
        <w:tc>
          <w:tcPr>
            <w:tcW w:w="627" w:type="pct"/>
            <w:tcBorders>
              <w:left w:val="single" w:sz="4" w:space="0" w:color="000000"/>
              <w:bottom w:val="single" w:sz="4" w:space="0" w:color="000000"/>
            </w:tcBorders>
            <w:shd w:val="clear" w:color="auto" w:fill="auto"/>
            <w:vAlign w:val="bottom"/>
          </w:tcPr>
          <w:p w14:paraId="3F9DBDD6" w14:textId="5E613ABE" w:rsidR="00683091" w:rsidRPr="00264593" w:rsidRDefault="003C38EC">
            <w:pPr>
              <w:widowControl/>
              <w:autoSpaceDE/>
              <w:rPr>
                <w:b/>
                <w:bCs/>
                <w:sz w:val="24"/>
                <w:szCs w:val="24"/>
              </w:rPr>
            </w:pPr>
            <w:r w:rsidRPr="00264593">
              <w:rPr>
                <w:b/>
                <w:bCs/>
                <w:sz w:val="24"/>
                <w:szCs w:val="24"/>
              </w:rPr>
              <w:t>2385</w:t>
            </w:r>
          </w:p>
        </w:tc>
        <w:tc>
          <w:tcPr>
            <w:tcW w:w="704" w:type="pct"/>
            <w:tcBorders>
              <w:left w:val="single" w:sz="4" w:space="0" w:color="000000"/>
              <w:bottom w:val="single" w:sz="4" w:space="0" w:color="000000"/>
              <w:right w:val="single" w:sz="4" w:space="0" w:color="auto"/>
            </w:tcBorders>
            <w:shd w:val="clear" w:color="auto" w:fill="auto"/>
            <w:vAlign w:val="center"/>
          </w:tcPr>
          <w:p w14:paraId="3F9DBDD7" w14:textId="65A89D17" w:rsidR="00683091" w:rsidRPr="00264593" w:rsidRDefault="00683091">
            <w:pPr>
              <w:widowControl/>
              <w:autoSpaceDE/>
              <w:rPr>
                <w:sz w:val="24"/>
                <w:szCs w:val="24"/>
              </w:rPr>
            </w:pPr>
          </w:p>
        </w:tc>
        <w:tc>
          <w:tcPr>
            <w:tcW w:w="521" w:type="pct"/>
            <w:tcBorders>
              <w:left w:val="single" w:sz="4" w:space="0" w:color="000000"/>
              <w:bottom w:val="single" w:sz="4" w:space="0" w:color="000000"/>
              <w:right w:val="single" w:sz="4" w:space="0" w:color="auto"/>
            </w:tcBorders>
          </w:tcPr>
          <w:p w14:paraId="2A1F537F" w14:textId="178C4AD8" w:rsidR="00683091" w:rsidRPr="00264593" w:rsidRDefault="008D6E95">
            <w:pPr>
              <w:widowControl/>
              <w:autoSpaceDE/>
              <w:rPr>
                <w:b/>
                <w:bCs/>
                <w:sz w:val="24"/>
                <w:szCs w:val="24"/>
              </w:rPr>
            </w:pPr>
            <w:r w:rsidRPr="00264593">
              <w:rPr>
                <w:b/>
                <w:bCs/>
                <w:sz w:val="24"/>
                <w:szCs w:val="24"/>
              </w:rPr>
              <w:t>-73</w:t>
            </w:r>
          </w:p>
        </w:tc>
        <w:tc>
          <w:tcPr>
            <w:tcW w:w="521" w:type="pct"/>
            <w:tcBorders>
              <w:left w:val="single" w:sz="4" w:space="0" w:color="000000"/>
              <w:bottom w:val="single" w:sz="4" w:space="0" w:color="000000"/>
              <w:right w:val="single" w:sz="4" w:space="0" w:color="auto"/>
            </w:tcBorders>
          </w:tcPr>
          <w:p w14:paraId="0ED2FCFE" w14:textId="3EB5EB78" w:rsidR="00683091" w:rsidRPr="00264593" w:rsidRDefault="00683091">
            <w:pPr>
              <w:widowControl/>
              <w:autoSpaceDE/>
              <w:rPr>
                <w:b/>
                <w:bCs/>
                <w:sz w:val="24"/>
                <w:szCs w:val="24"/>
              </w:rPr>
            </w:pPr>
          </w:p>
        </w:tc>
      </w:tr>
      <w:tr w:rsidR="00683091" w:rsidRPr="00264593" w14:paraId="3F9DBDDC" w14:textId="4F40452F" w:rsidTr="0087111C">
        <w:trPr>
          <w:trHeight w:val="315"/>
        </w:trPr>
        <w:tc>
          <w:tcPr>
            <w:tcW w:w="1421" w:type="pct"/>
            <w:tcBorders>
              <w:left w:val="single" w:sz="4" w:space="0" w:color="000000"/>
              <w:bottom w:val="single" w:sz="4" w:space="0" w:color="000000"/>
            </w:tcBorders>
            <w:shd w:val="clear" w:color="auto" w:fill="auto"/>
            <w:vAlign w:val="bottom"/>
          </w:tcPr>
          <w:p w14:paraId="3F9DBDD9" w14:textId="77777777" w:rsidR="00683091" w:rsidRPr="00264593" w:rsidRDefault="00683091">
            <w:pPr>
              <w:widowControl/>
              <w:autoSpaceDE/>
              <w:rPr>
                <w:sz w:val="24"/>
                <w:szCs w:val="24"/>
              </w:rPr>
            </w:pPr>
            <w:r w:rsidRPr="00264593">
              <w:rPr>
                <w:sz w:val="24"/>
                <w:szCs w:val="24"/>
              </w:rPr>
              <w:t>Atostogų atidėjiniai</w:t>
            </w:r>
          </w:p>
        </w:tc>
        <w:tc>
          <w:tcPr>
            <w:tcW w:w="578" w:type="pct"/>
            <w:tcBorders>
              <w:left w:val="single" w:sz="4" w:space="0" w:color="000000"/>
              <w:bottom w:val="single" w:sz="4" w:space="0" w:color="000000"/>
              <w:right w:val="single" w:sz="4" w:space="0" w:color="000000"/>
            </w:tcBorders>
          </w:tcPr>
          <w:p w14:paraId="45811F95" w14:textId="2A0F805F" w:rsidR="00683091" w:rsidRPr="00264593" w:rsidRDefault="00555704">
            <w:pPr>
              <w:widowControl/>
              <w:autoSpaceDE/>
              <w:rPr>
                <w:sz w:val="24"/>
                <w:szCs w:val="24"/>
              </w:rPr>
            </w:pPr>
            <w:r w:rsidRPr="00264593">
              <w:rPr>
                <w:sz w:val="24"/>
                <w:szCs w:val="24"/>
              </w:rPr>
              <w:t>-345</w:t>
            </w:r>
          </w:p>
        </w:tc>
        <w:tc>
          <w:tcPr>
            <w:tcW w:w="628" w:type="pct"/>
            <w:tcBorders>
              <w:left w:val="single" w:sz="4" w:space="0" w:color="000000"/>
              <w:bottom w:val="single" w:sz="4" w:space="0" w:color="000000"/>
              <w:right w:val="single" w:sz="4" w:space="0" w:color="000000"/>
            </w:tcBorders>
          </w:tcPr>
          <w:p w14:paraId="4E29BA52" w14:textId="77777777" w:rsidR="00683091" w:rsidRPr="00264593" w:rsidRDefault="00683091">
            <w:pPr>
              <w:widowControl/>
              <w:autoSpaceDE/>
              <w:rPr>
                <w:sz w:val="24"/>
                <w:szCs w:val="24"/>
              </w:rPr>
            </w:pPr>
          </w:p>
        </w:tc>
        <w:tc>
          <w:tcPr>
            <w:tcW w:w="627" w:type="pct"/>
            <w:tcBorders>
              <w:left w:val="single" w:sz="4" w:space="0" w:color="000000"/>
              <w:bottom w:val="single" w:sz="4" w:space="0" w:color="000000"/>
            </w:tcBorders>
            <w:shd w:val="clear" w:color="auto" w:fill="auto"/>
            <w:vAlign w:val="bottom"/>
          </w:tcPr>
          <w:p w14:paraId="3F9DBDDA" w14:textId="53176829" w:rsidR="00683091" w:rsidRPr="00264593" w:rsidRDefault="003C38EC">
            <w:pPr>
              <w:widowControl/>
              <w:autoSpaceDE/>
              <w:rPr>
                <w:b/>
                <w:bCs/>
                <w:sz w:val="24"/>
                <w:szCs w:val="24"/>
              </w:rPr>
            </w:pPr>
            <w:r w:rsidRPr="00264593">
              <w:rPr>
                <w:b/>
                <w:bCs/>
                <w:sz w:val="24"/>
                <w:szCs w:val="24"/>
              </w:rPr>
              <w:t>2091</w:t>
            </w:r>
          </w:p>
        </w:tc>
        <w:tc>
          <w:tcPr>
            <w:tcW w:w="704" w:type="pct"/>
            <w:tcBorders>
              <w:left w:val="single" w:sz="4" w:space="0" w:color="000000"/>
              <w:bottom w:val="single" w:sz="4" w:space="0" w:color="000000"/>
              <w:right w:val="single" w:sz="4" w:space="0" w:color="auto"/>
            </w:tcBorders>
            <w:shd w:val="clear" w:color="auto" w:fill="auto"/>
            <w:vAlign w:val="center"/>
          </w:tcPr>
          <w:p w14:paraId="3F9DBDDB" w14:textId="4FB6013E" w:rsidR="00683091" w:rsidRPr="00264593" w:rsidRDefault="00683091">
            <w:pPr>
              <w:widowControl/>
              <w:autoSpaceDE/>
              <w:rPr>
                <w:sz w:val="24"/>
                <w:szCs w:val="24"/>
              </w:rPr>
            </w:pPr>
          </w:p>
        </w:tc>
        <w:tc>
          <w:tcPr>
            <w:tcW w:w="521" w:type="pct"/>
            <w:tcBorders>
              <w:left w:val="single" w:sz="4" w:space="0" w:color="000000"/>
              <w:bottom w:val="single" w:sz="4" w:space="0" w:color="000000"/>
              <w:right w:val="single" w:sz="4" w:space="0" w:color="auto"/>
            </w:tcBorders>
          </w:tcPr>
          <w:p w14:paraId="6FAAFCA7" w14:textId="7C1FFFEE" w:rsidR="00683091" w:rsidRPr="00264593" w:rsidRDefault="008D6E95">
            <w:pPr>
              <w:widowControl/>
              <w:autoSpaceDE/>
              <w:rPr>
                <w:b/>
                <w:bCs/>
                <w:sz w:val="24"/>
                <w:szCs w:val="24"/>
              </w:rPr>
            </w:pPr>
            <w:r w:rsidRPr="00264593">
              <w:rPr>
                <w:b/>
                <w:bCs/>
                <w:sz w:val="24"/>
                <w:szCs w:val="24"/>
              </w:rPr>
              <w:t>2436</w:t>
            </w:r>
          </w:p>
        </w:tc>
        <w:tc>
          <w:tcPr>
            <w:tcW w:w="521" w:type="pct"/>
            <w:tcBorders>
              <w:left w:val="single" w:sz="4" w:space="0" w:color="000000"/>
              <w:bottom w:val="single" w:sz="4" w:space="0" w:color="000000"/>
              <w:right w:val="single" w:sz="4" w:space="0" w:color="auto"/>
            </w:tcBorders>
          </w:tcPr>
          <w:p w14:paraId="0DAB980B" w14:textId="77777777" w:rsidR="00683091" w:rsidRPr="00264593" w:rsidRDefault="00683091">
            <w:pPr>
              <w:widowControl/>
              <w:autoSpaceDE/>
              <w:rPr>
                <w:b/>
                <w:bCs/>
                <w:sz w:val="24"/>
                <w:szCs w:val="24"/>
              </w:rPr>
            </w:pPr>
          </w:p>
        </w:tc>
      </w:tr>
      <w:tr w:rsidR="00683091" w:rsidRPr="00264593" w14:paraId="3F9DBDE0" w14:textId="0AF49DC3" w:rsidTr="0087111C">
        <w:trPr>
          <w:trHeight w:val="315"/>
        </w:trPr>
        <w:tc>
          <w:tcPr>
            <w:tcW w:w="1421" w:type="pct"/>
            <w:tcBorders>
              <w:left w:val="single" w:sz="4" w:space="0" w:color="000000"/>
              <w:bottom w:val="single" w:sz="4" w:space="0" w:color="000000"/>
            </w:tcBorders>
            <w:shd w:val="clear" w:color="auto" w:fill="auto"/>
            <w:vAlign w:val="bottom"/>
          </w:tcPr>
          <w:p w14:paraId="3F9DBDDD" w14:textId="77777777" w:rsidR="00683091" w:rsidRPr="00264593" w:rsidRDefault="00683091">
            <w:pPr>
              <w:widowControl/>
              <w:autoSpaceDE/>
              <w:rPr>
                <w:sz w:val="24"/>
                <w:szCs w:val="24"/>
              </w:rPr>
            </w:pPr>
            <w:r w:rsidRPr="00264593">
              <w:rPr>
                <w:sz w:val="24"/>
                <w:szCs w:val="24"/>
              </w:rPr>
              <w:t>Socialinis draudimas</w:t>
            </w:r>
          </w:p>
        </w:tc>
        <w:tc>
          <w:tcPr>
            <w:tcW w:w="578" w:type="pct"/>
            <w:tcBorders>
              <w:left w:val="single" w:sz="4" w:space="0" w:color="000000"/>
              <w:bottom w:val="single" w:sz="4" w:space="0" w:color="000000"/>
              <w:right w:val="single" w:sz="4" w:space="0" w:color="000000"/>
            </w:tcBorders>
          </w:tcPr>
          <w:p w14:paraId="34A705E4" w14:textId="4E412218" w:rsidR="00683091" w:rsidRPr="00264593" w:rsidRDefault="00631323">
            <w:pPr>
              <w:widowControl/>
              <w:autoSpaceDE/>
              <w:rPr>
                <w:sz w:val="24"/>
                <w:szCs w:val="24"/>
              </w:rPr>
            </w:pPr>
            <w:r w:rsidRPr="00264593">
              <w:rPr>
                <w:sz w:val="24"/>
                <w:szCs w:val="24"/>
              </w:rPr>
              <w:t>-6</w:t>
            </w:r>
          </w:p>
        </w:tc>
        <w:tc>
          <w:tcPr>
            <w:tcW w:w="628" w:type="pct"/>
            <w:tcBorders>
              <w:left w:val="single" w:sz="4" w:space="0" w:color="000000"/>
              <w:bottom w:val="single" w:sz="4" w:space="0" w:color="000000"/>
              <w:right w:val="single" w:sz="4" w:space="0" w:color="000000"/>
            </w:tcBorders>
          </w:tcPr>
          <w:p w14:paraId="22232C70" w14:textId="77777777" w:rsidR="00683091" w:rsidRPr="00264593" w:rsidRDefault="00683091">
            <w:pPr>
              <w:widowControl/>
              <w:autoSpaceDE/>
              <w:rPr>
                <w:sz w:val="24"/>
                <w:szCs w:val="24"/>
              </w:rPr>
            </w:pPr>
          </w:p>
        </w:tc>
        <w:tc>
          <w:tcPr>
            <w:tcW w:w="627" w:type="pct"/>
            <w:tcBorders>
              <w:left w:val="single" w:sz="4" w:space="0" w:color="000000"/>
              <w:bottom w:val="single" w:sz="4" w:space="0" w:color="000000"/>
            </w:tcBorders>
            <w:shd w:val="clear" w:color="auto" w:fill="auto"/>
            <w:vAlign w:val="bottom"/>
          </w:tcPr>
          <w:p w14:paraId="3F9DBDDE" w14:textId="4403BE44" w:rsidR="00683091" w:rsidRPr="00264593" w:rsidRDefault="003C38EC">
            <w:pPr>
              <w:widowControl/>
              <w:autoSpaceDE/>
              <w:rPr>
                <w:b/>
                <w:bCs/>
                <w:sz w:val="24"/>
                <w:szCs w:val="24"/>
              </w:rPr>
            </w:pPr>
            <w:r w:rsidRPr="00264593">
              <w:rPr>
                <w:b/>
                <w:bCs/>
                <w:sz w:val="24"/>
                <w:szCs w:val="24"/>
              </w:rPr>
              <w:t>37</w:t>
            </w:r>
          </w:p>
        </w:tc>
        <w:tc>
          <w:tcPr>
            <w:tcW w:w="704" w:type="pct"/>
            <w:tcBorders>
              <w:left w:val="single" w:sz="4" w:space="0" w:color="000000"/>
              <w:bottom w:val="single" w:sz="4" w:space="0" w:color="000000"/>
              <w:right w:val="single" w:sz="4" w:space="0" w:color="auto"/>
            </w:tcBorders>
            <w:shd w:val="clear" w:color="auto" w:fill="auto"/>
            <w:vAlign w:val="center"/>
          </w:tcPr>
          <w:p w14:paraId="3F9DBDDF" w14:textId="71C24031" w:rsidR="00683091" w:rsidRPr="00264593" w:rsidRDefault="00683091">
            <w:pPr>
              <w:widowControl/>
              <w:autoSpaceDE/>
              <w:rPr>
                <w:sz w:val="24"/>
                <w:szCs w:val="24"/>
              </w:rPr>
            </w:pPr>
          </w:p>
        </w:tc>
        <w:tc>
          <w:tcPr>
            <w:tcW w:w="521" w:type="pct"/>
            <w:tcBorders>
              <w:left w:val="single" w:sz="4" w:space="0" w:color="000000"/>
              <w:bottom w:val="single" w:sz="4" w:space="0" w:color="000000"/>
              <w:right w:val="single" w:sz="4" w:space="0" w:color="auto"/>
            </w:tcBorders>
          </w:tcPr>
          <w:p w14:paraId="65550B6B" w14:textId="72AA47E4" w:rsidR="00683091" w:rsidRPr="00264593" w:rsidRDefault="008D6E95">
            <w:pPr>
              <w:widowControl/>
              <w:autoSpaceDE/>
              <w:rPr>
                <w:b/>
                <w:bCs/>
                <w:sz w:val="24"/>
                <w:szCs w:val="24"/>
              </w:rPr>
            </w:pPr>
            <w:r w:rsidRPr="00264593">
              <w:rPr>
                <w:b/>
                <w:bCs/>
                <w:sz w:val="24"/>
                <w:szCs w:val="24"/>
              </w:rPr>
              <w:t>43</w:t>
            </w:r>
          </w:p>
        </w:tc>
        <w:tc>
          <w:tcPr>
            <w:tcW w:w="521" w:type="pct"/>
            <w:tcBorders>
              <w:left w:val="single" w:sz="4" w:space="0" w:color="000000"/>
              <w:bottom w:val="single" w:sz="4" w:space="0" w:color="000000"/>
              <w:right w:val="single" w:sz="4" w:space="0" w:color="auto"/>
            </w:tcBorders>
          </w:tcPr>
          <w:p w14:paraId="0AA3EFF3" w14:textId="77777777" w:rsidR="00683091" w:rsidRPr="00264593" w:rsidRDefault="00683091">
            <w:pPr>
              <w:widowControl/>
              <w:autoSpaceDE/>
              <w:rPr>
                <w:b/>
                <w:bCs/>
                <w:sz w:val="24"/>
                <w:szCs w:val="24"/>
              </w:rPr>
            </w:pPr>
          </w:p>
        </w:tc>
      </w:tr>
      <w:tr w:rsidR="00683091" w:rsidRPr="00264593" w14:paraId="3F9DBDE4" w14:textId="4E38FC37" w:rsidTr="0087111C">
        <w:trPr>
          <w:trHeight w:val="315"/>
        </w:trPr>
        <w:tc>
          <w:tcPr>
            <w:tcW w:w="1421" w:type="pct"/>
            <w:tcBorders>
              <w:left w:val="single" w:sz="4" w:space="0" w:color="000000"/>
              <w:bottom w:val="single" w:sz="4" w:space="0" w:color="000000"/>
            </w:tcBorders>
            <w:shd w:val="clear" w:color="auto" w:fill="auto"/>
            <w:vAlign w:val="bottom"/>
          </w:tcPr>
          <w:p w14:paraId="3F9DBDE1" w14:textId="77777777" w:rsidR="00683091" w:rsidRPr="00264593" w:rsidRDefault="00683091">
            <w:pPr>
              <w:widowControl/>
              <w:autoSpaceDE/>
              <w:rPr>
                <w:sz w:val="24"/>
                <w:szCs w:val="24"/>
              </w:rPr>
            </w:pPr>
            <w:r w:rsidRPr="00264593">
              <w:rPr>
                <w:sz w:val="24"/>
                <w:szCs w:val="24"/>
              </w:rPr>
              <w:t>Komandiruočių sąnaudos</w:t>
            </w:r>
          </w:p>
        </w:tc>
        <w:tc>
          <w:tcPr>
            <w:tcW w:w="578" w:type="pct"/>
            <w:tcBorders>
              <w:left w:val="single" w:sz="4" w:space="0" w:color="000000"/>
              <w:bottom w:val="single" w:sz="4" w:space="0" w:color="000000"/>
              <w:right w:val="single" w:sz="4" w:space="0" w:color="000000"/>
            </w:tcBorders>
          </w:tcPr>
          <w:p w14:paraId="54DAE77C" w14:textId="77777777" w:rsidR="00683091" w:rsidRPr="00264593" w:rsidRDefault="00683091">
            <w:pPr>
              <w:widowControl/>
              <w:autoSpaceDE/>
              <w:rPr>
                <w:sz w:val="24"/>
                <w:szCs w:val="24"/>
              </w:rPr>
            </w:pPr>
          </w:p>
        </w:tc>
        <w:tc>
          <w:tcPr>
            <w:tcW w:w="628" w:type="pct"/>
            <w:tcBorders>
              <w:left w:val="single" w:sz="4" w:space="0" w:color="000000"/>
              <w:bottom w:val="single" w:sz="4" w:space="0" w:color="000000"/>
              <w:right w:val="single" w:sz="4" w:space="0" w:color="000000"/>
            </w:tcBorders>
          </w:tcPr>
          <w:p w14:paraId="709ADA49" w14:textId="77777777" w:rsidR="00683091" w:rsidRPr="00264593" w:rsidRDefault="00683091">
            <w:pPr>
              <w:widowControl/>
              <w:autoSpaceDE/>
              <w:rPr>
                <w:sz w:val="24"/>
                <w:szCs w:val="24"/>
              </w:rPr>
            </w:pPr>
          </w:p>
        </w:tc>
        <w:tc>
          <w:tcPr>
            <w:tcW w:w="627" w:type="pct"/>
            <w:tcBorders>
              <w:left w:val="single" w:sz="4" w:space="0" w:color="000000"/>
              <w:bottom w:val="single" w:sz="4" w:space="0" w:color="000000"/>
            </w:tcBorders>
            <w:shd w:val="clear" w:color="auto" w:fill="auto"/>
            <w:vAlign w:val="bottom"/>
          </w:tcPr>
          <w:p w14:paraId="3F9DBDE2" w14:textId="6AB5CCD6" w:rsidR="00683091" w:rsidRPr="00264593" w:rsidRDefault="003C38EC">
            <w:pPr>
              <w:widowControl/>
              <w:autoSpaceDE/>
              <w:rPr>
                <w:b/>
                <w:bCs/>
                <w:sz w:val="24"/>
                <w:szCs w:val="24"/>
              </w:rPr>
            </w:pPr>
            <w:r w:rsidRPr="00264593">
              <w:rPr>
                <w:b/>
                <w:bCs/>
                <w:sz w:val="24"/>
                <w:szCs w:val="24"/>
              </w:rPr>
              <w:t>150</w:t>
            </w:r>
          </w:p>
        </w:tc>
        <w:tc>
          <w:tcPr>
            <w:tcW w:w="704" w:type="pct"/>
            <w:tcBorders>
              <w:left w:val="single" w:sz="4" w:space="0" w:color="000000"/>
              <w:bottom w:val="single" w:sz="4" w:space="0" w:color="000000"/>
              <w:right w:val="single" w:sz="4" w:space="0" w:color="auto"/>
            </w:tcBorders>
            <w:shd w:val="clear" w:color="auto" w:fill="auto"/>
            <w:vAlign w:val="center"/>
          </w:tcPr>
          <w:p w14:paraId="3F9DBDE3" w14:textId="706AB9F0" w:rsidR="00683091" w:rsidRPr="00264593" w:rsidRDefault="00683091">
            <w:pPr>
              <w:widowControl/>
              <w:autoSpaceDE/>
              <w:rPr>
                <w:sz w:val="24"/>
                <w:szCs w:val="24"/>
              </w:rPr>
            </w:pPr>
          </w:p>
        </w:tc>
        <w:tc>
          <w:tcPr>
            <w:tcW w:w="521" w:type="pct"/>
            <w:tcBorders>
              <w:left w:val="single" w:sz="4" w:space="0" w:color="000000"/>
              <w:bottom w:val="single" w:sz="4" w:space="0" w:color="000000"/>
              <w:right w:val="single" w:sz="4" w:space="0" w:color="auto"/>
            </w:tcBorders>
          </w:tcPr>
          <w:p w14:paraId="7B30B9FF" w14:textId="0994EE8B" w:rsidR="00683091" w:rsidRPr="00264593" w:rsidRDefault="008D6E95">
            <w:pPr>
              <w:widowControl/>
              <w:autoSpaceDE/>
              <w:rPr>
                <w:b/>
                <w:bCs/>
                <w:sz w:val="24"/>
                <w:szCs w:val="24"/>
              </w:rPr>
            </w:pPr>
            <w:r w:rsidRPr="00264593">
              <w:rPr>
                <w:b/>
                <w:bCs/>
                <w:sz w:val="24"/>
                <w:szCs w:val="24"/>
              </w:rPr>
              <w:t>150</w:t>
            </w:r>
          </w:p>
        </w:tc>
        <w:tc>
          <w:tcPr>
            <w:tcW w:w="521" w:type="pct"/>
            <w:tcBorders>
              <w:left w:val="single" w:sz="4" w:space="0" w:color="000000"/>
              <w:bottom w:val="single" w:sz="4" w:space="0" w:color="000000"/>
              <w:right w:val="single" w:sz="4" w:space="0" w:color="auto"/>
            </w:tcBorders>
          </w:tcPr>
          <w:p w14:paraId="175C5AAF" w14:textId="77777777" w:rsidR="00683091" w:rsidRPr="00264593" w:rsidRDefault="00683091">
            <w:pPr>
              <w:widowControl/>
              <w:autoSpaceDE/>
              <w:rPr>
                <w:b/>
                <w:bCs/>
                <w:sz w:val="24"/>
                <w:szCs w:val="24"/>
              </w:rPr>
            </w:pPr>
          </w:p>
        </w:tc>
      </w:tr>
      <w:tr w:rsidR="00683091" w:rsidRPr="00264593" w14:paraId="3F9DBDE8" w14:textId="4D0FA68B" w:rsidTr="0087111C">
        <w:trPr>
          <w:trHeight w:val="315"/>
        </w:trPr>
        <w:tc>
          <w:tcPr>
            <w:tcW w:w="1421" w:type="pct"/>
            <w:tcBorders>
              <w:left w:val="single" w:sz="4" w:space="0" w:color="000000"/>
              <w:bottom w:val="single" w:sz="4" w:space="0" w:color="000000"/>
            </w:tcBorders>
            <w:shd w:val="clear" w:color="auto" w:fill="auto"/>
            <w:vAlign w:val="bottom"/>
          </w:tcPr>
          <w:p w14:paraId="3F9DBDE5" w14:textId="183FDE6C" w:rsidR="00683091" w:rsidRPr="00264593" w:rsidRDefault="0025192D">
            <w:pPr>
              <w:widowControl/>
              <w:autoSpaceDE/>
              <w:rPr>
                <w:sz w:val="24"/>
                <w:szCs w:val="24"/>
              </w:rPr>
            </w:pPr>
            <w:r w:rsidRPr="00264593">
              <w:rPr>
                <w:sz w:val="24"/>
                <w:szCs w:val="24"/>
              </w:rPr>
              <w:t>Kvalifikacijos kėlimo</w:t>
            </w:r>
          </w:p>
        </w:tc>
        <w:tc>
          <w:tcPr>
            <w:tcW w:w="578" w:type="pct"/>
            <w:tcBorders>
              <w:left w:val="single" w:sz="4" w:space="0" w:color="000000"/>
              <w:bottom w:val="single" w:sz="4" w:space="0" w:color="000000"/>
              <w:right w:val="single" w:sz="4" w:space="0" w:color="000000"/>
            </w:tcBorders>
          </w:tcPr>
          <w:p w14:paraId="365ADF80" w14:textId="0C915CD6" w:rsidR="00683091" w:rsidRPr="00264593" w:rsidRDefault="00963A7F">
            <w:pPr>
              <w:widowControl/>
              <w:autoSpaceDE/>
              <w:rPr>
                <w:sz w:val="24"/>
                <w:szCs w:val="24"/>
              </w:rPr>
            </w:pPr>
            <w:r w:rsidRPr="00264593">
              <w:rPr>
                <w:sz w:val="24"/>
                <w:szCs w:val="24"/>
              </w:rPr>
              <w:t>139</w:t>
            </w:r>
          </w:p>
        </w:tc>
        <w:tc>
          <w:tcPr>
            <w:tcW w:w="628" w:type="pct"/>
            <w:tcBorders>
              <w:left w:val="single" w:sz="4" w:space="0" w:color="000000"/>
              <w:bottom w:val="single" w:sz="4" w:space="0" w:color="000000"/>
              <w:right w:val="single" w:sz="4" w:space="0" w:color="000000"/>
            </w:tcBorders>
          </w:tcPr>
          <w:p w14:paraId="6232EE43" w14:textId="77777777" w:rsidR="00683091" w:rsidRPr="00264593" w:rsidRDefault="00683091">
            <w:pPr>
              <w:widowControl/>
              <w:autoSpaceDE/>
              <w:rPr>
                <w:sz w:val="24"/>
                <w:szCs w:val="24"/>
              </w:rPr>
            </w:pPr>
          </w:p>
        </w:tc>
        <w:tc>
          <w:tcPr>
            <w:tcW w:w="627" w:type="pct"/>
            <w:tcBorders>
              <w:left w:val="single" w:sz="4" w:space="0" w:color="000000"/>
              <w:bottom w:val="single" w:sz="4" w:space="0" w:color="000000"/>
            </w:tcBorders>
            <w:shd w:val="clear" w:color="auto" w:fill="auto"/>
            <w:vAlign w:val="bottom"/>
          </w:tcPr>
          <w:p w14:paraId="3F9DBDE6" w14:textId="27BDDCCA" w:rsidR="00683091" w:rsidRPr="00264593" w:rsidRDefault="00287484">
            <w:pPr>
              <w:widowControl/>
              <w:autoSpaceDE/>
              <w:rPr>
                <w:b/>
                <w:bCs/>
                <w:sz w:val="24"/>
                <w:szCs w:val="24"/>
              </w:rPr>
            </w:pPr>
            <w:r w:rsidRPr="00264593">
              <w:rPr>
                <w:b/>
                <w:bCs/>
                <w:sz w:val="24"/>
                <w:szCs w:val="24"/>
              </w:rPr>
              <w:t>775</w:t>
            </w:r>
          </w:p>
        </w:tc>
        <w:tc>
          <w:tcPr>
            <w:tcW w:w="704" w:type="pct"/>
            <w:tcBorders>
              <w:left w:val="single" w:sz="4" w:space="0" w:color="000000"/>
              <w:bottom w:val="single" w:sz="4" w:space="0" w:color="000000"/>
              <w:right w:val="single" w:sz="4" w:space="0" w:color="auto"/>
            </w:tcBorders>
            <w:shd w:val="clear" w:color="auto" w:fill="auto"/>
            <w:vAlign w:val="center"/>
          </w:tcPr>
          <w:p w14:paraId="3F9DBDE7" w14:textId="521B9640" w:rsidR="00683091" w:rsidRPr="00264593" w:rsidRDefault="00683091">
            <w:pPr>
              <w:widowControl/>
              <w:autoSpaceDE/>
              <w:rPr>
                <w:sz w:val="24"/>
                <w:szCs w:val="24"/>
              </w:rPr>
            </w:pPr>
          </w:p>
        </w:tc>
        <w:tc>
          <w:tcPr>
            <w:tcW w:w="521" w:type="pct"/>
            <w:tcBorders>
              <w:left w:val="single" w:sz="4" w:space="0" w:color="000000"/>
              <w:bottom w:val="single" w:sz="4" w:space="0" w:color="000000"/>
              <w:right w:val="single" w:sz="4" w:space="0" w:color="auto"/>
            </w:tcBorders>
          </w:tcPr>
          <w:p w14:paraId="6C74FA76" w14:textId="318FEF96" w:rsidR="00683091" w:rsidRPr="00264593" w:rsidRDefault="008D6E95">
            <w:pPr>
              <w:widowControl/>
              <w:autoSpaceDE/>
              <w:rPr>
                <w:b/>
                <w:bCs/>
                <w:sz w:val="24"/>
                <w:szCs w:val="24"/>
              </w:rPr>
            </w:pPr>
            <w:r w:rsidRPr="00264593">
              <w:rPr>
                <w:b/>
                <w:bCs/>
                <w:sz w:val="24"/>
                <w:szCs w:val="24"/>
              </w:rPr>
              <w:t>636</w:t>
            </w:r>
          </w:p>
        </w:tc>
        <w:tc>
          <w:tcPr>
            <w:tcW w:w="521" w:type="pct"/>
            <w:tcBorders>
              <w:left w:val="single" w:sz="4" w:space="0" w:color="000000"/>
              <w:bottom w:val="single" w:sz="4" w:space="0" w:color="000000"/>
              <w:right w:val="single" w:sz="4" w:space="0" w:color="auto"/>
            </w:tcBorders>
          </w:tcPr>
          <w:p w14:paraId="5EB96425" w14:textId="77777777" w:rsidR="00683091" w:rsidRPr="00264593" w:rsidRDefault="00683091">
            <w:pPr>
              <w:widowControl/>
              <w:autoSpaceDE/>
              <w:rPr>
                <w:b/>
                <w:bCs/>
                <w:sz w:val="24"/>
                <w:szCs w:val="24"/>
              </w:rPr>
            </w:pPr>
          </w:p>
        </w:tc>
      </w:tr>
      <w:tr w:rsidR="00683214" w:rsidRPr="00264593" w14:paraId="19A79A9B" w14:textId="77777777" w:rsidTr="00683214">
        <w:trPr>
          <w:trHeight w:val="315"/>
        </w:trPr>
        <w:tc>
          <w:tcPr>
            <w:tcW w:w="1421" w:type="pct"/>
            <w:tcBorders>
              <w:left w:val="single" w:sz="4" w:space="0" w:color="000000"/>
              <w:bottom w:val="single" w:sz="4" w:space="0" w:color="000000"/>
            </w:tcBorders>
            <w:shd w:val="clear" w:color="auto" w:fill="auto"/>
            <w:vAlign w:val="bottom"/>
          </w:tcPr>
          <w:p w14:paraId="2AFF2C1F" w14:textId="40C73BB5" w:rsidR="00683214" w:rsidRPr="00264593" w:rsidRDefault="0025192D" w:rsidP="00280FB6">
            <w:pPr>
              <w:widowControl/>
              <w:autoSpaceDE/>
              <w:rPr>
                <w:sz w:val="24"/>
                <w:szCs w:val="24"/>
              </w:rPr>
            </w:pPr>
            <w:r w:rsidRPr="00264593">
              <w:rPr>
                <w:sz w:val="24"/>
                <w:szCs w:val="24"/>
              </w:rPr>
              <w:t>Ryšio sąnaudos</w:t>
            </w:r>
          </w:p>
        </w:tc>
        <w:tc>
          <w:tcPr>
            <w:tcW w:w="578" w:type="pct"/>
            <w:tcBorders>
              <w:left w:val="single" w:sz="4" w:space="0" w:color="000000"/>
              <w:bottom w:val="single" w:sz="4" w:space="0" w:color="000000"/>
              <w:right w:val="single" w:sz="4" w:space="0" w:color="000000"/>
            </w:tcBorders>
          </w:tcPr>
          <w:p w14:paraId="1A4C7556" w14:textId="3F0B97A0" w:rsidR="00683214" w:rsidRPr="00264593" w:rsidRDefault="00287484" w:rsidP="00280FB6">
            <w:pPr>
              <w:widowControl/>
              <w:autoSpaceDE/>
              <w:rPr>
                <w:sz w:val="24"/>
                <w:szCs w:val="24"/>
              </w:rPr>
            </w:pPr>
            <w:r w:rsidRPr="00264593">
              <w:rPr>
                <w:sz w:val="24"/>
                <w:szCs w:val="24"/>
              </w:rPr>
              <w:t>166</w:t>
            </w:r>
          </w:p>
        </w:tc>
        <w:tc>
          <w:tcPr>
            <w:tcW w:w="628" w:type="pct"/>
            <w:tcBorders>
              <w:left w:val="single" w:sz="4" w:space="0" w:color="000000"/>
              <w:bottom w:val="single" w:sz="4" w:space="0" w:color="000000"/>
              <w:right w:val="single" w:sz="4" w:space="0" w:color="000000"/>
            </w:tcBorders>
          </w:tcPr>
          <w:p w14:paraId="023E2715" w14:textId="77777777" w:rsidR="00683214" w:rsidRPr="00264593" w:rsidRDefault="00683214" w:rsidP="00280FB6">
            <w:pPr>
              <w:widowControl/>
              <w:autoSpaceDE/>
              <w:rPr>
                <w:sz w:val="24"/>
                <w:szCs w:val="24"/>
              </w:rPr>
            </w:pPr>
          </w:p>
        </w:tc>
        <w:tc>
          <w:tcPr>
            <w:tcW w:w="627" w:type="pct"/>
            <w:tcBorders>
              <w:left w:val="single" w:sz="4" w:space="0" w:color="000000"/>
              <w:bottom w:val="single" w:sz="4" w:space="0" w:color="000000"/>
            </w:tcBorders>
            <w:shd w:val="clear" w:color="auto" w:fill="auto"/>
            <w:vAlign w:val="bottom"/>
          </w:tcPr>
          <w:p w14:paraId="256E0501" w14:textId="3AC4B76E" w:rsidR="00683214" w:rsidRPr="00264593" w:rsidRDefault="00287484" w:rsidP="00280FB6">
            <w:pPr>
              <w:widowControl/>
              <w:autoSpaceDE/>
              <w:rPr>
                <w:b/>
                <w:bCs/>
                <w:sz w:val="24"/>
                <w:szCs w:val="24"/>
              </w:rPr>
            </w:pPr>
            <w:r w:rsidRPr="00264593">
              <w:rPr>
                <w:b/>
                <w:bCs/>
                <w:sz w:val="24"/>
                <w:szCs w:val="24"/>
              </w:rPr>
              <w:t>91</w:t>
            </w:r>
          </w:p>
        </w:tc>
        <w:tc>
          <w:tcPr>
            <w:tcW w:w="704" w:type="pct"/>
            <w:tcBorders>
              <w:left w:val="single" w:sz="4" w:space="0" w:color="000000"/>
              <w:bottom w:val="single" w:sz="4" w:space="0" w:color="000000"/>
              <w:right w:val="single" w:sz="4" w:space="0" w:color="auto"/>
            </w:tcBorders>
            <w:shd w:val="clear" w:color="auto" w:fill="auto"/>
            <w:vAlign w:val="center"/>
          </w:tcPr>
          <w:p w14:paraId="08C2CFEF" w14:textId="77777777" w:rsidR="00683214" w:rsidRPr="00264593" w:rsidRDefault="00683214" w:rsidP="00280FB6">
            <w:pPr>
              <w:widowControl/>
              <w:autoSpaceDE/>
              <w:rPr>
                <w:sz w:val="24"/>
                <w:szCs w:val="24"/>
              </w:rPr>
            </w:pPr>
          </w:p>
        </w:tc>
        <w:tc>
          <w:tcPr>
            <w:tcW w:w="521" w:type="pct"/>
            <w:tcBorders>
              <w:left w:val="single" w:sz="4" w:space="0" w:color="000000"/>
              <w:bottom w:val="single" w:sz="4" w:space="0" w:color="000000"/>
              <w:right w:val="single" w:sz="4" w:space="0" w:color="auto"/>
            </w:tcBorders>
          </w:tcPr>
          <w:p w14:paraId="34AFC2C4" w14:textId="79E723F5" w:rsidR="00683214" w:rsidRPr="00264593" w:rsidRDefault="008D6E95" w:rsidP="00280FB6">
            <w:pPr>
              <w:widowControl/>
              <w:autoSpaceDE/>
              <w:rPr>
                <w:b/>
                <w:bCs/>
                <w:sz w:val="24"/>
                <w:szCs w:val="24"/>
              </w:rPr>
            </w:pPr>
            <w:r w:rsidRPr="00264593">
              <w:rPr>
                <w:b/>
                <w:bCs/>
                <w:sz w:val="24"/>
                <w:szCs w:val="24"/>
              </w:rPr>
              <w:t>-75</w:t>
            </w:r>
          </w:p>
        </w:tc>
        <w:tc>
          <w:tcPr>
            <w:tcW w:w="521" w:type="pct"/>
            <w:tcBorders>
              <w:left w:val="single" w:sz="4" w:space="0" w:color="000000"/>
              <w:bottom w:val="single" w:sz="4" w:space="0" w:color="000000"/>
              <w:right w:val="single" w:sz="4" w:space="0" w:color="auto"/>
            </w:tcBorders>
          </w:tcPr>
          <w:p w14:paraId="55CFA2DB" w14:textId="77777777" w:rsidR="00683214" w:rsidRPr="00264593" w:rsidRDefault="00683214" w:rsidP="00280FB6">
            <w:pPr>
              <w:widowControl/>
              <w:autoSpaceDE/>
              <w:rPr>
                <w:b/>
                <w:bCs/>
                <w:sz w:val="24"/>
                <w:szCs w:val="24"/>
              </w:rPr>
            </w:pPr>
          </w:p>
        </w:tc>
      </w:tr>
      <w:tr w:rsidR="0025192D" w:rsidRPr="00264593" w14:paraId="7B3AB5D2" w14:textId="77777777" w:rsidTr="00280FB6">
        <w:trPr>
          <w:trHeight w:val="315"/>
        </w:trPr>
        <w:tc>
          <w:tcPr>
            <w:tcW w:w="1421" w:type="pct"/>
            <w:tcBorders>
              <w:left w:val="single" w:sz="4" w:space="0" w:color="000000"/>
              <w:bottom w:val="single" w:sz="4" w:space="0" w:color="000000"/>
            </w:tcBorders>
            <w:shd w:val="clear" w:color="auto" w:fill="auto"/>
            <w:vAlign w:val="bottom"/>
          </w:tcPr>
          <w:p w14:paraId="227B0C3D" w14:textId="77777777" w:rsidR="0025192D" w:rsidRPr="00264593" w:rsidRDefault="0025192D" w:rsidP="00280FB6">
            <w:pPr>
              <w:widowControl/>
              <w:autoSpaceDE/>
              <w:rPr>
                <w:sz w:val="24"/>
                <w:szCs w:val="24"/>
              </w:rPr>
            </w:pPr>
            <w:r w:rsidRPr="00264593">
              <w:rPr>
                <w:sz w:val="24"/>
                <w:szCs w:val="24"/>
              </w:rPr>
              <w:t>Kitos sąnaudos</w:t>
            </w:r>
          </w:p>
        </w:tc>
        <w:tc>
          <w:tcPr>
            <w:tcW w:w="578" w:type="pct"/>
            <w:tcBorders>
              <w:left w:val="single" w:sz="4" w:space="0" w:color="000000"/>
              <w:bottom w:val="single" w:sz="4" w:space="0" w:color="000000"/>
              <w:right w:val="single" w:sz="4" w:space="0" w:color="000000"/>
            </w:tcBorders>
          </w:tcPr>
          <w:p w14:paraId="65914C36" w14:textId="529A829B" w:rsidR="0025192D" w:rsidRPr="00264593" w:rsidRDefault="00963A7F" w:rsidP="00280FB6">
            <w:pPr>
              <w:widowControl/>
              <w:autoSpaceDE/>
              <w:rPr>
                <w:sz w:val="24"/>
                <w:szCs w:val="24"/>
              </w:rPr>
            </w:pPr>
            <w:r w:rsidRPr="00264593">
              <w:rPr>
                <w:sz w:val="24"/>
                <w:szCs w:val="24"/>
              </w:rPr>
              <w:t>1328</w:t>
            </w:r>
          </w:p>
        </w:tc>
        <w:tc>
          <w:tcPr>
            <w:tcW w:w="628" w:type="pct"/>
            <w:tcBorders>
              <w:left w:val="single" w:sz="4" w:space="0" w:color="000000"/>
              <w:bottom w:val="single" w:sz="4" w:space="0" w:color="000000"/>
              <w:right w:val="single" w:sz="4" w:space="0" w:color="000000"/>
            </w:tcBorders>
          </w:tcPr>
          <w:p w14:paraId="12259B79" w14:textId="77777777" w:rsidR="0025192D" w:rsidRPr="00264593" w:rsidRDefault="0025192D" w:rsidP="00280FB6">
            <w:pPr>
              <w:widowControl/>
              <w:autoSpaceDE/>
              <w:rPr>
                <w:sz w:val="24"/>
                <w:szCs w:val="24"/>
              </w:rPr>
            </w:pPr>
          </w:p>
        </w:tc>
        <w:tc>
          <w:tcPr>
            <w:tcW w:w="627" w:type="pct"/>
            <w:tcBorders>
              <w:left w:val="single" w:sz="4" w:space="0" w:color="000000"/>
              <w:bottom w:val="single" w:sz="4" w:space="0" w:color="000000"/>
            </w:tcBorders>
            <w:shd w:val="clear" w:color="auto" w:fill="auto"/>
            <w:vAlign w:val="bottom"/>
          </w:tcPr>
          <w:p w14:paraId="47CA1AFE" w14:textId="53AA159A" w:rsidR="0025192D" w:rsidRPr="00264593" w:rsidRDefault="00287484" w:rsidP="00280FB6">
            <w:pPr>
              <w:widowControl/>
              <w:autoSpaceDE/>
              <w:rPr>
                <w:b/>
                <w:bCs/>
                <w:sz w:val="24"/>
                <w:szCs w:val="24"/>
              </w:rPr>
            </w:pPr>
            <w:r w:rsidRPr="00264593">
              <w:rPr>
                <w:b/>
                <w:bCs/>
                <w:sz w:val="24"/>
                <w:szCs w:val="24"/>
              </w:rPr>
              <w:t>1330</w:t>
            </w:r>
          </w:p>
        </w:tc>
        <w:tc>
          <w:tcPr>
            <w:tcW w:w="704" w:type="pct"/>
            <w:tcBorders>
              <w:left w:val="single" w:sz="4" w:space="0" w:color="000000"/>
              <w:bottom w:val="single" w:sz="4" w:space="0" w:color="000000"/>
              <w:right w:val="single" w:sz="4" w:space="0" w:color="auto"/>
            </w:tcBorders>
            <w:shd w:val="clear" w:color="auto" w:fill="auto"/>
            <w:vAlign w:val="center"/>
          </w:tcPr>
          <w:p w14:paraId="2F7A584B" w14:textId="77777777" w:rsidR="0025192D" w:rsidRPr="00264593" w:rsidRDefault="0025192D" w:rsidP="00280FB6">
            <w:pPr>
              <w:widowControl/>
              <w:autoSpaceDE/>
              <w:rPr>
                <w:sz w:val="24"/>
                <w:szCs w:val="24"/>
              </w:rPr>
            </w:pPr>
          </w:p>
        </w:tc>
        <w:tc>
          <w:tcPr>
            <w:tcW w:w="521" w:type="pct"/>
            <w:tcBorders>
              <w:left w:val="single" w:sz="4" w:space="0" w:color="000000"/>
              <w:bottom w:val="single" w:sz="4" w:space="0" w:color="000000"/>
              <w:right w:val="single" w:sz="4" w:space="0" w:color="auto"/>
            </w:tcBorders>
          </w:tcPr>
          <w:p w14:paraId="0399FCCE" w14:textId="335B5F5F" w:rsidR="0025192D" w:rsidRPr="00264593" w:rsidRDefault="008D6E95" w:rsidP="00280FB6">
            <w:pPr>
              <w:widowControl/>
              <w:autoSpaceDE/>
              <w:rPr>
                <w:b/>
                <w:bCs/>
                <w:sz w:val="24"/>
                <w:szCs w:val="24"/>
              </w:rPr>
            </w:pPr>
            <w:r w:rsidRPr="00264593">
              <w:rPr>
                <w:b/>
                <w:bCs/>
                <w:sz w:val="24"/>
                <w:szCs w:val="24"/>
              </w:rPr>
              <w:t>2</w:t>
            </w:r>
          </w:p>
        </w:tc>
        <w:tc>
          <w:tcPr>
            <w:tcW w:w="521" w:type="pct"/>
            <w:tcBorders>
              <w:left w:val="single" w:sz="4" w:space="0" w:color="000000"/>
              <w:bottom w:val="single" w:sz="4" w:space="0" w:color="000000"/>
              <w:right w:val="single" w:sz="4" w:space="0" w:color="auto"/>
            </w:tcBorders>
          </w:tcPr>
          <w:p w14:paraId="45843038" w14:textId="77777777" w:rsidR="0025192D" w:rsidRPr="00264593" w:rsidRDefault="0025192D" w:rsidP="00280FB6">
            <w:pPr>
              <w:widowControl/>
              <w:autoSpaceDE/>
              <w:rPr>
                <w:b/>
                <w:bCs/>
                <w:sz w:val="24"/>
                <w:szCs w:val="24"/>
              </w:rPr>
            </w:pPr>
          </w:p>
        </w:tc>
      </w:tr>
    </w:tbl>
    <w:p w14:paraId="165E458F" w14:textId="77777777" w:rsidR="0025192D" w:rsidRPr="00264593" w:rsidRDefault="0025192D" w:rsidP="0025192D">
      <w:pPr>
        <w:tabs>
          <w:tab w:val="left" w:pos="5994"/>
        </w:tabs>
        <w:rPr>
          <w:sz w:val="24"/>
          <w:szCs w:val="24"/>
        </w:rPr>
      </w:pPr>
    </w:p>
    <w:p w14:paraId="3F9DBDEA" w14:textId="6CF7C7AA" w:rsidR="00A64361" w:rsidRPr="00264593" w:rsidRDefault="00D401BC" w:rsidP="00E61A3C">
      <w:pPr>
        <w:tabs>
          <w:tab w:val="left" w:pos="5994"/>
        </w:tabs>
        <w:ind w:firstLine="720"/>
        <w:jc w:val="both"/>
        <w:rPr>
          <w:sz w:val="24"/>
          <w:szCs w:val="24"/>
        </w:rPr>
      </w:pPr>
      <w:r w:rsidRPr="00264593">
        <w:rPr>
          <w:sz w:val="24"/>
          <w:szCs w:val="24"/>
        </w:rPr>
        <w:t>Valdymo išlaidas sudaro</w:t>
      </w:r>
      <w:r w:rsidR="00A64361" w:rsidRPr="00264593">
        <w:rPr>
          <w:sz w:val="24"/>
          <w:szCs w:val="24"/>
        </w:rPr>
        <w:t>: įstaigos vadovo, pavaduotojų ir vyriausiojo buhalterio tiesio</w:t>
      </w:r>
      <w:r w:rsidR="0043504E" w:rsidRPr="00264593">
        <w:rPr>
          <w:sz w:val="24"/>
          <w:szCs w:val="24"/>
        </w:rPr>
        <w:t xml:space="preserve">ginės ir netiesioginės išlaidos </w:t>
      </w:r>
      <w:r w:rsidR="006A27D5" w:rsidRPr="00264593">
        <w:rPr>
          <w:sz w:val="24"/>
          <w:szCs w:val="24"/>
        </w:rPr>
        <w:t>.</w:t>
      </w:r>
    </w:p>
    <w:p w14:paraId="3F9DBDEB" w14:textId="5451CDC5" w:rsidR="00081BA0" w:rsidRPr="00264593" w:rsidRDefault="006A27D5" w:rsidP="00E61A3C">
      <w:pPr>
        <w:tabs>
          <w:tab w:val="left" w:pos="5994"/>
        </w:tabs>
        <w:ind w:firstLine="720"/>
        <w:jc w:val="both"/>
        <w:rPr>
          <w:bCs/>
          <w:sz w:val="24"/>
          <w:szCs w:val="24"/>
        </w:rPr>
      </w:pPr>
      <w:r w:rsidRPr="00264593">
        <w:rPr>
          <w:bCs/>
          <w:sz w:val="24"/>
          <w:szCs w:val="24"/>
        </w:rPr>
        <w:t xml:space="preserve">Detaliau apie darbo užmokestį ir socialinį draudimą </w:t>
      </w:r>
      <w:r w:rsidR="008723CB" w:rsidRPr="00264593">
        <w:rPr>
          <w:bCs/>
          <w:sz w:val="24"/>
          <w:szCs w:val="24"/>
        </w:rPr>
        <w:t xml:space="preserve">valdymo išlaidų struktūroje </w:t>
      </w:r>
      <w:r w:rsidRPr="00264593">
        <w:rPr>
          <w:bCs/>
          <w:sz w:val="24"/>
          <w:szCs w:val="24"/>
        </w:rPr>
        <w:t>viešojo sektoriaus subjekto metinės veiklos ataskaitos ir viešojo  sektoriaus subjektų grupės metinės veiklos ata</w:t>
      </w:r>
      <w:r w:rsidR="008723CB" w:rsidRPr="00264593">
        <w:rPr>
          <w:bCs/>
          <w:sz w:val="24"/>
          <w:szCs w:val="24"/>
        </w:rPr>
        <w:t>skaitos rengimo tvarkos aprašo 2</w:t>
      </w:r>
      <w:r w:rsidRPr="00264593">
        <w:rPr>
          <w:bCs/>
          <w:sz w:val="24"/>
          <w:szCs w:val="24"/>
        </w:rPr>
        <w:t xml:space="preserve"> priede</w:t>
      </w:r>
      <w:r w:rsidR="008723CB" w:rsidRPr="00264593">
        <w:rPr>
          <w:bCs/>
          <w:sz w:val="24"/>
          <w:szCs w:val="24"/>
        </w:rPr>
        <w:t>.</w:t>
      </w:r>
    </w:p>
    <w:p w14:paraId="450C8A7C" w14:textId="77777777" w:rsidR="001D6775" w:rsidRPr="00264593" w:rsidRDefault="001D6775" w:rsidP="00E61A3C">
      <w:pPr>
        <w:tabs>
          <w:tab w:val="left" w:pos="5994"/>
        </w:tabs>
        <w:ind w:firstLine="720"/>
        <w:jc w:val="both"/>
        <w:rPr>
          <w:sz w:val="24"/>
          <w:szCs w:val="24"/>
        </w:rPr>
      </w:pPr>
    </w:p>
    <w:p w14:paraId="600D6DF2" w14:textId="1D322C63" w:rsidR="00EE572F" w:rsidRPr="00264593" w:rsidRDefault="00EE572F" w:rsidP="00EE572F">
      <w:pPr>
        <w:shd w:val="clear" w:color="auto" w:fill="FFFFFF"/>
        <w:jc w:val="center"/>
        <w:rPr>
          <w:b/>
          <w:bCs/>
          <w:spacing w:val="-1"/>
          <w:sz w:val="24"/>
          <w:szCs w:val="24"/>
        </w:rPr>
      </w:pPr>
      <w:r w:rsidRPr="00264593">
        <w:rPr>
          <w:b/>
          <w:sz w:val="24"/>
          <w:szCs w:val="24"/>
        </w:rPr>
        <w:t xml:space="preserve">VI </w:t>
      </w:r>
      <w:r w:rsidRPr="00264593">
        <w:rPr>
          <w:b/>
          <w:bCs/>
          <w:spacing w:val="-1"/>
          <w:sz w:val="24"/>
          <w:szCs w:val="24"/>
        </w:rPr>
        <w:t xml:space="preserve">SKYRIUS </w:t>
      </w:r>
    </w:p>
    <w:p w14:paraId="3F9DBDEC" w14:textId="77777777" w:rsidR="00081BA0" w:rsidRPr="00264593" w:rsidRDefault="00C73858" w:rsidP="00081BA0">
      <w:pPr>
        <w:tabs>
          <w:tab w:val="left" w:pos="5994"/>
        </w:tabs>
        <w:jc w:val="center"/>
        <w:rPr>
          <w:b/>
          <w:sz w:val="24"/>
          <w:szCs w:val="24"/>
        </w:rPr>
      </w:pPr>
      <w:r w:rsidRPr="00264593">
        <w:rPr>
          <w:b/>
          <w:sz w:val="24"/>
          <w:szCs w:val="24"/>
        </w:rPr>
        <w:t>ATEINAN</w:t>
      </w:r>
      <w:r w:rsidR="00081BA0" w:rsidRPr="00264593">
        <w:rPr>
          <w:b/>
          <w:sz w:val="24"/>
          <w:szCs w:val="24"/>
        </w:rPr>
        <w:t>ČIAIS METAIS PLANUOJAMOS VEIKLOS GAIRĖS</w:t>
      </w:r>
    </w:p>
    <w:p w14:paraId="3F9DBDED" w14:textId="77777777" w:rsidR="00081BA0" w:rsidRPr="00264593" w:rsidRDefault="00081BA0" w:rsidP="00081BA0">
      <w:pPr>
        <w:tabs>
          <w:tab w:val="left" w:pos="5994"/>
        </w:tabs>
        <w:jc w:val="center"/>
        <w:rPr>
          <w:sz w:val="24"/>
          <w:szCs w:val="24"/>
        </w:rPr>
      </w:pPr>
    </w:p>
    <w:p w14:paraId="3F9DBDF3" w14:textId="603E416C" w:rsidR="0029385D" w:rsidRPr="00264593" w:rsidRDefault="008D00C7" w:rsidP="00E61A3C">
      <w:pPr>
        <w:widowControl/>
        <w:tabs>
          <w:tab w:val="left" w:pos="567"/>
        </w:tabs>
        <w:suppressAutoHyphens w:val="0"/>
        <w:autoSpaceDE/>
        <w:ind w:firstLine="720"/>
        <w:jc w:val="both"/>
        <w:rPr>
          <w:sz w:val="24"/>
          <w:szCs w:val="24"/>
          <w:lang w:eastAsia="en-US"/>
        </w:rPr>
      </w:pPr>
      <w:r w:rsidRPr="00264593">
        <w:rPr>
          <w:sz w:val="24"/>
          <w:szCs w:val="24"/>
          <w:lang w:eastAsia="en-US"/>
        </w:rPr>
        <w:t xml:space="preserve">Įstaigos strateginio veiklos plano (SVP) </w:t>
      </w:r>
      <w:r w:rsidR="000A699B" w:rsidRPr="00264593">
        <w:rPr>
          <w:sz w:val="24"/>
          <w:szCs w:val="24"/>
          <w:lang w:eastAsia="en-US"/>
        </w:rPr>
        <w:t xml:space="preserve">2019 </w:t>
      </w:r>
      <w:r w:rsidR="00C709B0" w:rsidRPr="00264593">
        <w:rPr>
          <w:sz w:val="24"/>
          <w:szCs w:val="24"/>
          <w:lang w:eastAsia="en-US"/>
        </w:rPr>
        <w:t>m.</w:t>
      </w:r>
      <w:r w:rsidR="00D53629" w:rsidRPr="00264593">
        <w:rPr>
          <w:sz w:val="24"/>
          <w:szCs w:val="24"/>
          <w:lang w:eastAsia="en-US"/>
        </w:rPr>
        <w:t xml:space="preserve"> įgyvendinimo apžvalga ir </w:t>
      </w:r>
      <w:r w:rsidR="001B2E5B" w:rsidRPr="00264593">
        <w:rPr>
          <w:sz w:val="24"/>
          <w:szCs w:val="24"/>
          <w:lang w:eastAsia="en-US"/>
        </w:rPr>
        <w:t>planuojamos pagrindinės (prioritetinės) veiklos gairės kitiems metams.</w:t>
      </w:r>
    </w:p>
    <w:p w14:paraId="16B7A1C2" w14:textId="77777777" w:rsidR="00FE1E7E" w:rsidRPr="00264593" w:rsidRDefault="00FE1E7E" w:rsidP="00FE1E7E">
      <w:pPr>
        <w:widowControl/>
        <w:suppressAutoHyphens w:val="0"/>
        <w:autoSpaceDE/>
        <w:spacing w:after="200" w:line="276" w:lineRule="auto"/>
        <w:ind w:left="720"/>
        <w:contextualSpacing/>
        <w:jc w:val="center"/>
        <w:rPr>
          <w:rFonts w:ascii="Calibri" w:eastAsia="Calibri" w:hAnsi="Calibri"/>
          <w:sz w:val="22"/>
          <w:szCs w:val="22"/>
          <w:lang w:eastAsia="en-US"/>
        </w:rPr>
      </w:pPr>
    </w:p>
    <w:p w14:paraId="14DB593D" w14:textId="66FB64C4" w:rsidR="00FE1E7E" w:rsidRPr="00264593" w:rsidRDefault="00FE1E7E" w:rsidP="00FE1E7E">
      <w:pPr>
        <w:widowControl/>
        <w:suppressAutoHyphens w:val="0"/>
        <w:autoSpaceDE/>
        <w:spacing w:after="200" w:line="276" w:lineRule="auto"/>
        <w:ind w:left="720"/>
        <w:contextualSpacing/>
        <w:jc w:val="center"/>
        <w:rPr>
          <w:rFonts w:eastAsia="Calibri"/>
          <w:b/>
          <w:sz w:val="24"/>
          <w:szCs w:val="24"/>
          <w:lang w:eastAsia="en-US"/>
        </w:rPr>
      </w:pPr>
      <w:r w:rsidRPr="00264593">
        <w:rPr>
          <w:rFonts w:eastAsia="Calibri"/>
          <w:b/>
          <w:sz w:val="24"/>
          <w:szCs w:val="24"/>
          <w:lang w:eastAsia="en-US"/>
        </w:rPr>
        <w:t xml:space="preserve">   ĮSTAIGOS</w:t>
      </w:r>
      <w:r w:rsidRPr="00264593">
        <w:rPr>
          <w:rFonts w:ascii="Calibri" w:eastAsia="Calibri" w:hAnsi="Calibri"/>
          <w:sz w:val="22"/>
          <w:szCs w:val="22"/>
          <w:lang w:eastAsia="en-US"/>
        </w:rPr>
        <w:t xml:space="preserve"> </w:t>
      </w:r>
      <w:r w:rsidRPr="00264593">
        <w:rPr>
          <w:rFonts w:eastAsia="Calibri"/>
          <w:b/>
          <w:sz w:val="24"/>
          <w:szCs w:val="24"/>
          <w:lang w:eastAsia="en-US"/>
        </w:rPr>
        <w:t xml:space="preserve">STRATEGINIO VEIKLOS PLANO (SVP) 2019 (ATASKAITINIŲ) </w:t>
      </w:r>
      <w:r w:rsidRPr="00264593">
        <w:rPr>
          <w:rFonts w:eastAsia="Calibri"/>
          <w:b/>
          <w:caps/>
          <w:sz w:val="24"/>
          <w:szCs w:val="24"/>
          <w:lang w:eastAsia="en-US"/>
        </w:rPr>
        <w:t>metų</w:t>
      </w:r>
      <w:r w:rsidRPr="00264593">
        <w:rPr>
          <w:rFonts w:eastAsia="Calibri"/>
          <w:b/>
          <w:sz w:val="24"/>
          <w:szCs w:val="24"/>
          <w:lang w:eastAsia="en-US"/>
        </w:rPr>
        <w:t xml:space="preserve"> ĮGYVENDINIMO APŽVALGA</w:t>
      </w:r>
    </w:p>
    <w:tbl>
      <w:tblPr>
        <w:tblStyle w:val="Lentelstinklelis"/>
        <w:tblW w:w="9989" w:type="dxa"/>
        <w:tblInd w:w="-318" w:type="dxa"/>
        <w:tblLayout w:type="fixed"/>
        <w:tblLook w:val="04A0" w:firstRow="1" w:lastRow="0" w:firstColumn="1" w:lastColumn="0" w:noHBand="0" w:noVBand="1"/>
      </w:tblPr>
      <w:tblGrid>
        <w:gridCol w:w="3444"/>
        <w:gridCol w:w="2835"/>
        <w:gridCol w:w="1843"/>
        <w:gridCol w:w="1867"/>
      </w:tblGrid>
      <w:tr w:rsidR="00FE1E7E" w:rsidRPr="00264593" w14:paraId="4D53E315" w14:textId="77777777" w:rsidTr="00D47A29">
        <w:tc>
          <w:tcPr>
            <w:tcW w:w="3444" w:type="dxa"/>
            <w:shd w:val="clear" w:color="auto" w:fill="EEECE1" w:themeFill="background2"/>
          </w:tcPr>
          <w:p w14:paraId="3DFB2392" w14:textId="77777777" w:rsidR="00FE1E7E" w:rsidRPr="00264593" w:rsidRDefault="00FE1E7E" w:rsidP="00FE1E7E">
            <w:pPr>
              <w:widowControl/>
              <w:suppressAutoHyphens w:val="0"/>
              <w:autoSpaceDE/>
              <w:contextualSpacing/>
              <w:jc w:val="both"/>
              <w:rPr>
                <w:b/>
                <w:caps/>
                <w:sz w:val="24"/>
                <w:szCs w:val="24"/>
                <w:lang w:eastAsia="lt-LT"/>
              </w:rPr>
            </w:pPr>
            <w:r w:rsidRPr="00264593">
              <w:rPr>
                <w:b/>
                <w:caps/>
                <w:sz w:val="24"/>
                <w:szCs w:val="24"/>
                <w:lang w:eastAsia="lt-LT"/>
              </w:rPr>
              <w:t>1. tikslas</w:t>
            </w:r>
          </w:p>
        </w:tc>
        <w:tc>
          <w:tcPr>
            <w:tcW w:w="6545" w:type="dxa"/>
            <w:gridSpan w:val="3"/>
            <w:shd w:val="clear" w:color="auto" w:fill="EEECE1" w:themeFill="background2"/>
          </w:tcPr>
          <w:p w14:paraId="66906A88" w14:textId="77777777" w:rsidR="00FE1E7E" w:rsidRPr="00264593" w:rsidRDefault="00FE1E7E" w:rsidP="00FE1E7E">
            <w:pPr>
              <w:widowControl/>
              <w:suppressAutoHyphens w:val="0"/>
              <w:autoSpaceDE/>
              <w:spacing w:line="360" w:lineRule="auto"/>
              <w:jc w:val="both"/>
              <w:rPr>
                <w:b/>
                <w:caps/>
                <w:sz w:val="24"/>
                <w:szCs w:val="24"/>
                <w:lang w:eastAsia="lt-LT"/>
              </w:rPr>
            </w:pPr>
            <w:r w:rsidRPr="00264593">
              <w:rPr>
                <w:b/>
                <w:caps/>
                <w:sz w:val="24"/>
                <w:szCs w:val="24"/>
                <w:lang w:eastAsia="lt-LT"/>
              </w:rPr>
              <w:t>Gerinti Klaipėdos vaikų ligoninės infrastruktūrą, įvaizdį.</w:t>
            </w:r>
          </w:p>
        </w:tc>
      </w:tr>
      <w:tr w:rsidR="00FE1E7E" w:rsidRPr="00264593" w14:paraId="35205C3B" w14:textId="77777777" w:rsidTr="00D47A29">
        <w:trPr>
          <w:trHeight w:val="433"/>
        </w:trPr>
        <w:tc>
          <w:tcPr>
            <w:tcW w:w="3444" w:type="dxa"/>
            <w:shd w:val="clear" w:color="auto" w:fill="EEECE1" w:themeFill="background2"/>
          </w:tcPr>
          <w:p w14:paraId="263B8A40" w14:textId="77777777" w:rsidR="00FE1E7E" w:rsidRPr="00264593" w:rsidRDefault="00FE1E7E" w:rsidP="00FE1E7E">
            <w:pPr>
              <w:widowControl/>
              <w:suppressAutoHyphens w:val="0"/>
              <w:autoSpaceDE/>
              <w:contextualSpacing/>
              <w:jc w:val="both"/>
              <w:rPr>
                <w:b/>
                <w:sz w:val="24"/>
                <w:szCs w:val="24"/>
                <w:lang w:eastAsia="lt-LT"/>
              </w:rPr>
            </w:pPr>
            <w:r w:rsidRPr="00264593">
              <w:rPr>
                <w:b/>
                <w:sz w:val="24"/>
                <w:szCs w:val="24"/>
                <w:lang w:eastAsia="lt-LT"/>
              </w:rPr>
              <w:t>1.1. Uždavinys</w:t>
            </w:r>
          </w:p>
        </w:tc>
        <w:tc>
          <w:tcPr>
            <w:tcW w:w="6545" w:type="dxa"/>
            <w:gridSpan w:val="3"/>
            <w:shd w:val="clear" w:color="auto" w:fill="EEECE1" w:themeFill="background2"/>
          </w:tcPr>
          <w:p w14:paraId="5533891F" w14:textId="77777777" w:rsidR="00FE1E7E" w:rsidRPr="00264593" w:rsidRDefault="00FE1E7E" w:rsidP="00FE1E7E">
            <w:pPr>
              <w:widowControl/>
              <w:suppressAutoHyphens w:val="0"/>
              <w:autoSpaceDE/>
              <w:jc w:val="both"/>
              <w:rPr>
                <w:b/>
                <w:sz w:val="24"/>
                <w:szCs w:val="24"/>
                <w:lang w:eastAsia="lt-LT"/>
              </w:rPr>
            </w:pPr>
            <w:r w:rsidRPr="00264593">
              <w:rPr>
                <w:b/>
                <w:sz w:val="24"/>
                <w:szCs w:val="24"/>
                <w:lang w:eastAsia="lt-LT"/>
              </w:rPr>
              <w:t>Panaudojant Europos Sąjungos struktūrinių fondų, kitų fondų lėšas, atnaujinti ligoninės infrastruktūrą</w:t>
            </w:r>
          </w:p>
        </w:tc>
      </w:tr>
      <w:tr w:rsidR="00FE1E7E" w:rsidRPr="00264593" w14:paraId="194E61AD" w14:textId="77777777" w:rsidTr="00D47A29">
        <w:tc>
          <w:tcPr>
            <w:tcW w:w="3444" w:type="dxa"/>
            <w:vMerge w:val="restart"/>
          </w:tcPr>
          <w:p w14:paraId="357F017A" w14:textId="77777777" w:rsidR="00FE1E7E" w:rsidRPr="00264593" w:rsidRDefault="00FE1E7E" w:rsidP="00FE1E7E">
            <w:pPr>
              <w:widowControl/>
              <w:suppressAutoHyphens w:val="0"/>
              <w:autoSpaceDE/>
              <w:contextualSpacing/>
              <w:rPr>
                <w:b/>
                <w:sz w:val="24"/>
                <w:szCs w:val="24"/>
                <w:lang w:eastAsia="lt-LT"/>
              </w:rPr>
            </w:pPr>
            <w:r w:rsidRPr="00264593">
              <w:rPr>
                <w:b/>
                <w:sz w:val="24"/>
                <w:szCs w:val="24"/>
                <w:lang w:eastAsia="lt-LT"/>
              </w:rPr>
              <w:t>Priemonės</w:t>
            </w:r>
          </w:p>
          <w:p w14:paraId="64686814" w14:textId="77777777" w:rsidR="00FE1E7E" w:rsidRPr="00264593" w:rsidRDefault="00FE1E7E" w:rsidP="00FE1E7E">
            <w:pPr>
              <w:widowControl/>
              <w:suppressAutoHyphens w:val="0"/>
              <w:autoSpaceDE/>
              <w:spacing w:after="200" w:line="276" w:lineRule="auto"/>
              <w:contextualSpacing/>
              <w:rPr>
                <w:rFonts w:ascii="Calibri" w:eastAsia="Calibri" w:hAnsi="Calibri"/>
                <w:sz w:val="24"/>
                <w:szCs w:val="24"/>
                <w:lang w:eastAsia="en-US"/>
              </w:rPr>
            </w:pPr>
          </w:p>
          <w:p w14:paraId="146DC167" w14:textId="77777777" w:rsidR="00FE1E7E" w:rsidRPr="00264593" w:rsidRDefault="00FE1E7E" w:rsidP="00FE1E7E">
            <w:pPr>
              <w:widowControl/>
              <w:suppressAutoHyphens w:val="0"/>
              <w:autoSpaceDE/>
              <w:spacing w:after="200" w:line="276" w:lineRule="auto"/>
              <w:contextualSpacing/>
              <w:rPr>
                <w:rFonts w:ascii="Calibri" w:eastAsia="Calibri" w:hAnsi="Calibri"/>
                <w:sz w:val="24"/>
                <w:szCs w:val="24"/>
                <w:lang w:eastAsia="en-US"/>
              </w:rPr>
            </w:pPr>
          </w:p>
          <w:p w14:paraId="51A142BD" w14:textId="77777777" w:rsidR="00FE1E7E" w:rsidRPr="00264593" w:rsidRDefault="00FE1E7E" w:rsidP="00FE1E7E">
            <w:pPr>
              <w:widowControl/>
              <w:suppressAutoHyphens w:val="0"/>
              <w:autoSpaceDE/>
              <w:spacing w:after="200" w:line="276" w:lineRule="auto"/>
              <w:contextualSpacing/>
              <w:rPr>
                <w:rFonts w:ascii="Calibri" w:eastAsia="Calibri" w:hAnsi="Calibri"/>
                <w:sz w:val="24"/>
                <w:szCs w:val="24"/>
                <w:lang w:eastAsia="en-US"/>
              </w:rPr>
            </w:pPr>
          </w:p>
          <w:p w14:paraId="328A40F3" w14:textId="7B1C7C01"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Administracinės paskirties  pastato rekon</w:t>
            </w:r>
            <w:r w:rsidR="00CC472C" w:rsidRPr="00264593">
              <w:rPr>
                <w:sz w:val="24"/>
                <w:szCs w:val="24"/>
                <w:lang w:eastAsia="lt-LT"/>
              </w:rPr>
              <w:t>s</w:t>
            </w:r>
            <w:r w:rsidRPr="00264593">
              <w:rPr>
                <w:sz w:val="24"/>
                <w:szCs w:val="24"/>
                <w:lang w:eastAsia="lt-LT"/>
              </w:rPr>
              <w:t>travimas į gydymo paskirties pastatą</w:t>
            </w:r>
          </w:p>
          <w:p w14:paraId="7CEA8084" w14:textId="61F5C29B"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J. Karoso g.</w:t>
            </w:r>
            <w:r w:rsidR="00717189" w:rsidRPr="00264593">
              <w:rPr>
                <w:sz w:val="24"/>
                <w:szCs w:val="24"/>
                <w:lang w:eastAsia="lt-LT"/>
              </w:rPr>
              <w:t xml:space="preserve"> </w:t>
            </w:r>
            <w:r w:rsidRPr="00264593">
              <w:rPr>
                <w:sz w:val="24"/>
                <w:szCs w:val="24"/>
                <w:lang w:eastAsia="lt-LT"/>
              </w:rPr>
              <w:t xml:space="preserve">12 </w:t>
            </w:r>
          </w:p>
          <w:p w14:paraId="4B514AC7" w14:textId="77777777" w:rsidR="00FE1E7E" w:rsidRPr="00264593" w:rsidRDefault="00FE1E7E" w:rsidP="00FE1E7E">
            <w:pPr>
              <w:widowControl/>
              <w:suppressAutoHyphens w:val="0"/>
              <w:autoSpaceDE/>
              <w:contextualSpacing/>
              <w:rPr>
                <w:sz w:val="24"/>
                <w:szCs w:val="24"/>
                <w:lang w:eastAsia="lt-LT"/>
              </w:rPr>
            </w:pPr>
          </w:p>
          <w:p w14:paraId="08AE93D5" w14:textId="77777777" w:rsidR="00FE1E7E" w:rsidRPr="00264593" w:rsidRDefault="00FE1E7E" w:rsidP="00FE1E7E">
            <w:pPr>
              <w:widowControl/>
              <w:suppressAutoHyphens w:val="0"/>
              <w:autoSpaceDE/>
              <w:contextualSpacing/>
              <w:rPr>
                <w:b/>
                <w:sz w:val="24"/>
                <w:szCs w:val="24"/>
                <w:lang w:eastAsia="lt-LT"/>
              </w:rPr>
            </w:pPr>
            <w:r w:rsidRPr="00264593">
              <w:rPr>
                <w:sz w:val="24"/>
                <w:szCs w:val="24"/>
                <w:lang w:eastAsia="lt-LT"/>
              </w:rPr>
              <w:t>(savivaldybės ir ES lėšos</w:t>
            </w:r>
            <w:r w:rsidRPr="00264593">
              <w:rPr>
                <w:rFonts w:ascii="Calibri" w:eastAsia="Calibri" w:hAnsi="Calibri"/>
                <w:sz w:val="24"/>
                <w:szCs w:val="24"/>
                <w:lang w:eastAsia="en-US"/>
              </w:rPr>
              <w:t>)</w:t>
            </w:r>
          </w:p>
        </w:tc>
        <w:tc>
          <w:tcPr>
            <w:tcW w:w="2835" w:type="dxa"/>
            <w:vMerge w:val="restart"/>
          </w:tcPr>
          <w:p w14:paraId="2C69F632" w14:textId="77777777" w:rsidR="00FE1E7E" w:rsidRPr="00264593" w:rsidRDefault="00FE1E7E" w:rsidP="00FE1E7E">
            <w:pPr>
              <w:widowControl/>
              <w:suppressAutoHyphens w:val="0"/>
              <w:autoSpaceDE/>
              <w:contextualSpacing/>
              <w:jc w:val="center"/>
              <w:rPr>
                <w:b/>
                <w:sz w:val="24"/>
                <w:szCs w:val="24"/>
                <w:lang w:eastAsia="lt-LT"/>
              </w:rPr>
            </w:pPr>
            <w:r w:rsidRPr="00264593">
              <w:rPr>
                <w:b/>
                <w:sz w:val="24"/>
                <w:szCs w:val="24"/>
                <w:lang w:eastAsia="lt-LT"/>
              </w:rPr>
              <w:t>Vertinimo kriterijai</w:t>
            </w:r>
          </w:p>
        </w:tc>
        <w:tc>
          <w:tcPr>
            <w:tcW w:w="3710" w:type="dxa"/>
            <w:gridSpan w:val="2"/>
          </w:tcPr>
          <w:p w14:paraId="7816AF42" w14:textId="77777777" w:rsidR="00FE1E7E" w:rsidRPr="00264593" w:rsidRDefault="00FE1E7E" w:rsidP="00FE1E7E">
            <w:pPr>
              <w:widowControl/>
              <w:suppressAutoHyphens w:val="0"/>
              <w:autoSpaceDE/>
              <w:contextualSpacing/>
              <w:jc w:val="center"/>
              <w:rPr>
                <w:b/>
                <w:sz w:val="24"/>
                <w:szCs w:val="24"/>
                <w:lang w:eastAsia="lt-LT"/>
              </w:rPr>
            </w:pPr>
            <w:r w:rsidRPr="00264593">
              <w:rPr>
                <w:b/>
                <w:sz w:val="24"/>
                <w:szCs w:val="24"/>
                <w:lang w:eastAsia="lt-LT"/>
              </w:rPr>
              <w:t>Metai / Siektinas rodiklis</w:t>
            </w:r>
          </w:p>
        </w:tc>
      </w:tr>
      <w:tr w:rsidR="00FE1E7E" w:rsidRPr="00264593" w14:paraId="39CB6A18" w14:textId="77777777" w:rsidTr="00D47A29">
        <w:trPr>
          <w:trHeight w:val="286"/>
        </w:trPr>
        <w:tc>
          <w:tcPr>
            <w:tcW w:w="3444" w:type="dxa"/>
            <w:vMerge/>
          </w:tcPr>
          <w:p w14:paraId="6F05F67F" w14:textId="77777777" w:rsidR="00FE1E7E" w:rsidRPr="00264593" w:rsidRDefault="00FE1E7E" w:rsidP="00FE1E7E">
            <w:pPr>
              <w:widowControl/>
              <w:suppressAutoHyphens w:val="0"/>
              <w:autoSpaceDE/>
              <w:contextualSpacing/>
              <w:jc w:val="both"/>
              <w:rPr>
                <w:sz w:val="24"/>
                <w:szCs w:val="24"/>
                <w:lang w:eastAsia="lt-LT"/>
              </w:rPr>
            </w:pPr>
          </w:p>
        </w:tc>
        <w:tc>
          <w:tcPr>
            <w:tcW w:w="2835" w:type="dxa"/>
            <w:vMerge/>
          </w:tcPr>
          <w:p w14:paraId="52CE5F5F" w14:textId="77777777" w:rsidR="00FE1E7E" w:rsidRPr="00264593" w:rsidRDefault="00FE1E7E" w:rsidP="00FE1E7E">
            <w:pPr>
              <w:widowControl/>
              <w:suppressAutoHyphens w:val="0"/>
              <w:autoSpaceDE/>
              <w:contextualSpacing/>
              <w:jc w:val="both"/>
              <w:rPr>
                <w:sz w:val="24"/>
                <w:szCs w:val="24"/>
                <w:lang w:eastAsia="lt-LT"/>
              </w:rPr>
            </w:pPr>
          </w:p>
        </w:tc>
        <w:tc>
          <w:tcPr>
            <w:tcW w:w="3710" w:type="dxa"/>
            <w:gridSpan w:val="2"/>
            <w:tcBorders>
              <w:bottom w:val="single" w:sz="4" w:space="0" w:color="auto"/>
            </w:tcBorders>
          </w:tcPr>
          <w:p w14:paraId="522D9574" w14:textId="77777777" w:rsidR="00FE1E7E" w:rsidRPr="00264593" w:rsidRDefault="00FE1E7E" w:rsidP="00FE1E7E">
            <w:pPr>
              <w:widowControl/>
              <w:suppressAutoHyphens w:val="0"/>
              <w:autoSpaceDE/>
              <w:spacing w:after="200" w:line="276" w:lineRule="auto"/>
              <w:contextualSpacing/>
              <w:jc w:val="center"/>
              <w:rPr>
                <w:b/>
                <w:sz w:val="24"/>
                <w:szCs w:val="24"/>
                <w:lang w:eastAsia="lt-LT"/>
              </w:rPr>
            </w:pPr>
            <w:r w:rsidRPr="00264593">
              <w:rPr>
                <w:b/>
                <w:sz w:val="24"/>
                <w:szCs w:val="24"/>
                <w:lang w:eastAsia="lt-LT"/>
              </w:rPr>
              <w:t>201</w:t>
            </w:r>
            <w:r w:rsidRPr="00264593">
              <w:rPr>
                <w:rFonts w:ascii="Calibri" w:eastAsia="Calibri" w:hAnsi="Calibri"/>
                <w:b/>
                <w:sz w:val="24"/>
                <w:szCs w:val="24"/>
                <w:lang w:eastAsia="en-US"/>
              </w:rPr>
              <w:t>9</w:t>
            </w:r>
          </w:p>
        </w:tc>
      </w:tr>
      <w:tr w:rsidR="00FE1E7E" w:rsidRPr="00264593" w14:paraId="226B3115" w14:textId="77777777" w:rsidTr="00D47A29">
        <w:trPr>
          <w:trHeight w:val="286"/>
        </w:trPr>
        <w:tc>
          <w:tcPr>
            <w:tcW w:w="3444" w:type="dxa"/>
            <w:vMerge/>
            <w:tcBorders>
              <w:bottom w:val="single" w:sz="4" w:space="0" w:color="auto"/>
            </w:tcBorders>
          </w:tcPr>
          <w:p w14:paraId="4BB1E439" w14:textId="77777777" w:rsidR="00FE1E7E" w:rsidRPr="00264593" w:rsidRDefault="00FE1E7E" w:rsidP="00FE1E7E">
            <w:pPr>
              <w:widowControl/>
              <w:suppressAutoHyphens w:val="0"/>
              <w:autoSpaceDE/>
              <w:contextualSpacing/>
              <w:jc w:val="both"/>
              <w:rPr>
                <w:sz w:val="24"/>
                <w:szCs w:val="24"/>
                <w:lang w:eastAsia="lt-LT"/>
              </w:rPr>
            </w:pPr>
          </w:p>
        </w:tc>
        <w:tc>
          <w:tcPr>
            <w:tcW w:w="2835" w:type="dxa"/>
            <w:vMerge/>
            <w:tcBorders>
              <w:bottom w:val="single" w:sz="4" w:space="0" w:color="auto"/>
            </w:tcBorders>
          </w:tcPr>
          <w:p w14:paraId="028D3FD1" w14:textId="77777777" w:rsidR="00FE1E7E" w:rsidRPr="00264593" w:rsidRDefault="00FE1E7E" w:rsidP="00FE1E7E">
            <w:pPr>
              <w:widowControl/>
              <w:suppressAutoHyphens w:val="0"/>
              <w:autoSpaceDE/>
              <w:contextualSpacing/>
              <w:jc w:val="both"/>
              <w:rPr>
                <w:sz w:val="24"/>
                <w:szCs w:val="24"/>
                <w:lang w:eastAsia="lt-LT"/>
              </w:rPr>
            </w:pPr>
          </w:p>
        </w:tc>
        <w:tc>
          <w:tcPr>
            <w:tcW w:w="1843" w:type="dxa"/>
            <w:tcBorders>
              <w:bottom w:val="single" w:sz="4" w:space="0" w:color="auto"/>
            </w:tcBorders>
          </w:tcPr>
          <w:p w14:paraId="7FD5F7FC" w14:textId="77777777" w:rsidR="00FE1E7E" w:rsidRPr="00264593" w:rsidRDefault="00FE1E7E" w:rsidP="00FE1E7E">
            <w:pPr>
              <w:widowControl/>
              <w:suppressAutoHyphens w:val="0"/>
              <w:autoSpaceDE/>
              <w:contextualSpacing/>
              <w:jc w:val="center"/>
              <w:rPr>
                <w:b/>
                <w:sz w:val="24"/>
                <w:szCs w:val="24"/>
                <w:lang w:eastAsia="lt-LT"/>
              </w:rPr>
            </w:pPr>
            <w:r w:rsidRPr="00264593">
              <w:rPr>
                <w:b/>
                <w:sz w:val="24"/>
                <w:szCs w:val="24"/>
                <w:lang w:eastAsia="lt-LT"/>
              </w:rPr>
              <w:t>Planuota</w:t>
            </w:r>
          </w:p>
        </w:tc>
        <w:tc>
          <w:tcPr>
            <w:tcW w:w="1867" w:type="dxa"/>
            <w:tcBorders>
              <w:bottom w:val="single" w:sz="4" w:space="0" w:color="auto"/>
            </w:tcBorders>
          </w:tcPr>
          <w:p w14:paraId="4E976E31" w14:textId="77777777" w:rsidR="00FE1E7E" w:rsidRPr="00264593" w:rsidRDefault="00FE1E7E" w:rsidP="00FE1E7E">
            <w:pPr>
              <w:widowControl/>
              <w:suppressAutoHyphens w:val="0"/>
              <w:autoSpaceDE/>
              <w:contextualSpacing/>
              <w:jc w:val="center"/>
              <w:rPr>
                <w:sz w:val="24"/>
                <w:szCs w:val="24"/>
                <w:lang w:eastAsia="lt-LT"/>
              </w:rPr>
            </w:pPr>
            <w:r w:rsidRPr="00264593">
              <w:rPr>
                <w:b/>
                <w:sz w:val="24"/>
                <w:szCs w:val="24"/>
                <w:lang w:eastAsia="lt-LT"/>
              </w:rPr>
              <w:t>Įvykdyta</w:t>
            </w:r>
          </w:p>
        </w:tc>
      </w:tr>
      <w:tr w:rsidR="00FE1E7E" w:rsidRPr="00264593" w14:paraId="45AD262C" w14:textId="77777777" w:rsidTr="00D47A29">
        <w:tc>
          <w:tcPr>
            <w:tcW w:w="3444" w:type="dxa"/>
            <w:vMerge/>
          </w:tcPr>
          <w:p w14:paraId="0546BFF5" w14:textId="77777777" w:rsidR="00FE1E7E" w:rsidRPr="00264593" w:rsidRDefault="00FE1E7E" w:rsidP="00FE1E7E">
            <w:pPr>
              <w:widowControl/>
              <w:suppressAutoHyphens w:val="0"/>
              <w:autoSpaceDE/>
              <w:contextualSpacing/>
              <w:rPr>
                <w:sz w:val="24"/>
                <w:szCs w:val="24"/>
                <w:lang w:eastAsia="lt-LT"/>
              </w:rPr>
            </w:pPr>
          </w:p>
        </w:tc>
        <w:tc>
          <w:tcPr>
            <w:tcW w:w="2835" w:type="dxa"/>
          </w:tcPr>
          <w:p w14:paraId="063EDEDE"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Seno pastato griovimo darbai, medžių kirtimas</w:t>
            </w:r>
          </w:p>
        </w:tc>
        <w:tc>
          <w:tcPr>
            <w:tcW w:w="1843" w:type="dxa"/>
          </w:tcPr>
          <w:p w14:paraId="34F89B5A" w14:textId="4C00BB4F"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15 000</w:t>
            </w:r>
            <w:r w:rsidR="006342A4" w:rsidRPr="00264593">
              <w:rPr>
                <w:sz w:val="24"/>
                <w:szCs w:val="24"/>
                <w:lang w:eastAsia="lt-LT"/>
              </w:rPr>
              <w:t xml:space="preserve"> </w:t>
            </w:r>
            <w:r w:rsidRPr="00264593">
              <w:rPr>
                <w:sz w:val="24"/>
                <w:szCs w:val="24"/>
                <w:lang w:eastAsia="lt-LT"/>
              </w:rPr>
              <w:t>€</w:t>
            </w:r>
          </w:p>
          <w:p w14:paraId="406CA815" w14:textId="77777777" w:rsidR="00FE1E7E" w:rsidRPr="00264593" w:rsidRDefault="00FE1E7E" w:rsidP="00FE1E7E">
            <w:pPr>
              <w:widowControl/>
              <w:suppressAutoHyphens w:val="0"/>
              <w:autoSpaceDE/>
              <w:contextualSpacing/>
              <w:jc w:val="center"/>
              <w:rPr>
                <w:sz w:val="24"/>
                <w:szCs w:val="24"/>
                <w:lang w:eastAsia="lt-LT"/>
              </w:rPr>
            </w:pPr>
          </w:p>
          <w:p w14:paraId="2379060C" w14:textId="77777777" w:rsidR="00FE1E7E" w:rsidRPr="00264593" w:rsidRDefault="00FE1E7E" w:rsidP="00FE1E7E">
            <w:pPr>
              <w:widowControl/>
              <w:suppressAutoHyphens w:val="0"/>
              <w:autoSpaceDE/>
              <w:spacing w:after="200" w:line="276" w:lineRule="auto"/>
              <w:contextualSpacing/>
              <w:jc w:val="center"/>
              <w:rPr>
                <w:sz w:val="24"/>
                <w:szCs w:val="24"/>
                <w:lang w:eastAsia="lt-LT"/>
              </w:rPr>
            </w:pPr>
            <w:r w:rsidRPr="00264593">
              <w:rPr>
                <w:sz w:val="24"/>
                <w:szCs w:val="24"/>
                <w:lang w:eastAsia="lt-LT"/>
              </w:rPr>
              <w:t>(Klaipėdos miesto savivaldybės administracijos lėšos)</w:t>
            </w:r>
          </w:p>
        </w:tc>
        <w:tc>
          <w:tcPr>
            <w:tcW w:w="1867" w:type="dxa"/>
          </w:tcPr>
          <w:p w14:paraId="74E9BAB8" w14:textId="602D7C27" w:rsidR="00FE1E7E"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13 104 €</w:t>
            </w:r>
          </w:p>
        </w:tc>
      </w:tr>
      <w:tr w:rsidR="00FE1E7E" w:rsidRPr="00264593" w14:paraId="62AA87DB" w14:textId="77777777" w:rsidTr="00D47A29">
        <w:tc>
          <w:tcPr>
            <w:tcW w:w="3444" w:type="dxa"/>
            <w:vMerge/>
          </w:tcPr>
          <w:p w14:paraId="1E9E2D3E" w14:textId="77777777" w:rsidR="00FE1E7E" w:rsidRPr="00264593" w:rsidRDefault="00FE1E7E" w:rsidP="00FE1E7E">
            <w:pPr>
              <w:widowControl/>
              <w:suppressAutoHyphens w:val="0"/>
              <w:autoSpaceDE/>
              <w:contextualSpacing/>
              <w:rPr>
                <w:sz w:val="24"/>
                <w:szCs w:val="24"/>
                <w:lang w:eastAsia="lt-LT"/>
              </w:rPr>
            </w:pPr>
          </w:p>
        </w:tc>
        <w:tc>
          <w:tcPr>
            <w:tcW w:w="2835" w:type="dxa"/>
          </w:tcPr>
          <w:p w14:paraId="353A7366"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 xml:space="preserve">Statyba - planuotos sumos įsisavinimas </w:t>
            </w:r>
          </w:p>
        </w:tc>
        <w:tc>
          <w:tcPr>
            <w:tcW w:w="1843" w:type="dxa"/>
          </w:tcPr>
          <w:p w14:paraId="1E69DBA9"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700 000€</w:t>
            </w:r>
          </w:p>
          <w:p w14:paraId="5E1CA06F" w14:textId="77777777" w:rsidR="00FE1E7E" w:rsidRPr="00264593" w:rsidRDefault="00FE1E7E" w:rsidP="00FE1E7E">
            <w:pPr>
              <w:widowControl/>
              <w:suppressAutoHyphens w:val="0"/>
              <w:autoSpaceDE/>
              <w:contextualSpacing/>
              <w:jc w:val="center"/>
              <w:rPr>
                <w:sz w:val="24"/>
                <w:szCs w:val="24"/>
                <w:lang w:eastAsia="lt-LT"/>
              </w:rPr>
            </w:pPr>
          </w:p>
          <w:p w14:paraId="0B43AB74"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(ES lėšos)</w:t>
            </w:r>
          </w:p>
          <w:p w14:paraId="4DA78D8C" w14:textId="77777777" w:rsidR="00FE1E7E" w:rsidRPr="00264593" w:rsidRDefault="00FE1E7E" w:rsidP="00FE1E7E">
            <w:pPr>
              <w:widowControl/>
              <w:suppressAutoHyphens w:val="0"/>
              <w:autoSpaceDE/>
              <w:contextualSpacing/>
              <w:jc w:val="center"/>
              <w:rPr>
                <w:sz w:val="24"/>
                <w:szCs w:val="24"/>
                <w:lang w:eastAsia="lt-LT"/>
              </w:rPr>
            </w:pPr>
          </w:p>
          <w:p w14:paraId="2FEE01C9"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216 900€</w:t>
            </w:r>
          </w:p>
          <w:p w14:paraId="58C75243" w14:textId="77777777" w:rsidR="00FE1E7E" w:rsidRPr="00264593" w:rsidRDefault="00FE1E7E" w:rsidP="00FE1E7E">
            <w:pPr>
              <w:widowControl/>
              <w:suppressAutoHyphens w:val="0"/>
              <w:autoSpaceDE/>
              <w:spacing w:after="200" w:line="276" w:lineRule="auto"/>
              <w:contextualSpacing/>
              <w:jc w:val="center"/>
              <w:rPr>
                <w:sz w:val="24"/>
                <w:szCs w:val="24"/>
                <w:lang w:eastAsia="lt-LT"/>
              </w:rPr>
            </w:pPr>
            <w:r w:rsidRPr="00264593">
              <w:rPr>
                <w:sz w:val="24"/>
                <w:szCs w:val="24"/>
                <w:lang w:eastAsia="lt-LT"/>
              </w:rPr>
              <w:t>(Klaipėdos miesto savivaldybės administracijos lėšos)</w:t>
            </w:r>
          </w:p>
        </w:tc>
        <w:tc>
          <w:tcPr>
            <w:tcW w:w="1867" w:type="dxa"/>
          </w:tcPr>
          <w:p w14:paraId="238D3A57" w14:textId="77777777" w:rsidR="00FE1E7E" w:rsidRPr="00264593" w:rsidRDefault="00FE1E7E" w:rsidP="00FE1E7E">
            <w:pPr>
              <w:widowControl/>
              <w:suppressAutoHyphens w:val="0"/>
              <w:autoSpaceDE/>
              <w:contextualSpacing/>
              <w:rPr>
                <w:sz w:val="24"/>
                <w:szCs w:val="24"/>
                <w:lang w:eastAsia="lt-LT"/>
              </w:rPr>
            </w:pPr>
          </w:p>
          <w:p w14:paraId="7C03F30B" w14:textId="3E8FEC3A"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 xml:space="preserve">            -</w:t>
            </w:r>
          </w:p>
          <w:p w14:paraId="32663108" w14:textId="77777777" w:rsidR="006342A4" w:rsidRPr="00264593" w:rsidRDefault="006342A4" w:rsidP="00FE1E7E">
            <w:pPr>
              <w:widowControl/>
              <w:suppressAutoHyphens w:val="0"/>
              <w:autoSpaceDE/>
              <w:contextualSpacing/>
              <w:rPr>
                <w:sz w:val="24"/>
                <w:szCs w:val="24"/>
                <w:lang w:eastAsia="lt-LT"/>
              </w:rPr>
            </w:pPr>
          </w:p>
          <w:p w14:paraId="1573D015" w14:textId="77777777" w:rsidR="006342A4" w:rsidRPr="00264593" w:rsidRDefault="006342A4" w:rsidP="00FE1E7E">
            <w:pPr>
              <w:widowControl/>
              <w:suppressAutoHyphens w:val="0"/>
              <w:autoSpaceDE/>
              <w:contextualSpacing/>
              <w:rPr>
                <w:sz w:val="24"/>
                <w:szCs w:val="24"/>
                <w:lang w:eastAsia="lt-LT"/>
              </w:rPr>
            </w:pPr>
          </w:p>
          <w:p w14:paraId="170276BF" w14:textId="77777777" w:rsidR="006342A4" w:rsidRPr="00264593" w:rsidRDefault="006342A4" w:rsidP="00FE1E7E">
            <w:pPr>
              <w:widowControl/>
              <w:suppressAutoHyphens w:val="0"/>
              <w:autoSpaceDE/>
              <w:contextualSpacing/>
              <w:rPr>
                <w:sz w:val="24"/>
                <w:szCs w:val="24"/>
                <w:lang w:eastAsia="lt-LT"/>
              </w:rPr>
            </w:pPr>
          </w:p>
          <w:p w14:paraId="54922AF1" w14:textId="77777777" w:rsidR="006342A4" w:rsidRPr="00264593" w:rsidRDefault="006342A4" w:rsidP="00FE1E7E">
            <w:pPr>
              <w:widowControl/>
              <w:suppressAutoHyphens w:val="0"/>
              <w:autoSpaceDE/>
              <w:contextualSpacing/>
              <w:rPr>
                <w:sz w:val="24"/>
                <w:szCs w:val="24"/>
                <w:lang w:eastAsia="lt-LT"/>
              </w:rPr>
            </w:pPr>
          </w:p>
          <w:p w14:paraId="06864A2D" w14:textId="77777777" w:rsidR="006342A4" w:rsidRPr="00264593" w:rsidRDefault="006342A4" w:rsidP="00FE1E7E">
            <w:pPr>
              <w:widowControl/>
              <w:suppressAutoHyphens w:val="0"/>
              <w:autoSpaceDE/>
              <w:contextualSpacing/>
              <w:rPr>
                <w:sz w:val="24"/>
                <w:szCs w:val="24"/>
                <w:lang w:eastAsia="lt-LT"/>
              </w:rPr>
            </w:pPr>
          </w:p>
          <w:p w14:paraId="68D86607" w14:textId="77777777" w:rsidR="006342A4" w:rsidRPr="00264593" w:rsidRDefault="006342A4" w:rsidP="00FE1E7E">
            <w:pPr>
              <w:widowControl/>
              <w:suppressAutoHyphens w:val="0"/>
              <w:autoSpaceDE/>
              <w:contextualSpacing/>
              <w:rPr>
                <w:sz w:val="24"/>
                <w:szCs w:val="24"/>
                <w:lang w:eastAsia="lt-LT"/>
              </w:rPr>
            </w:pPr>
          </w:p>
          <w:p w14:paraId="71ABB0CC" w14:textId="50CF17E6"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 xml:space="preserve">           -</w:t>
            </w:r>
          </w:p>
        </w:tc>
      </w:tr>
      <w:tr w:rsidR="00FE1E7E" w:rsidRPr="00264593" w14:paraId="0395E010" w14:textId="77777777" w:rsidTr="00D47A29">
        <w:tc>
          <w:tcPr>
            <w:tcW w:w="3444" w:type="dxa"/>
            <w:shd w:val="clear" w:color="auto" w:fill="EEECE1" w:themeFill="background2"/>
          </w:tcPr>
          <w:p w14:paraId="432ABF3D" w14:textId="77777777" w:rsidR="00FE1E7E" w:rsidRPr="00264593" w:rsidRDefault="00FE1E7E" w:rsidP="00FE1E7E">
            <w:pPr>
              <w:widowControl/>
              <w:suppressAutoHyphens w:val="0"/>
              <w:autoSpaceDE/>
              <w:contextualSpacing/>
              <w:jc w:val="both"/>
              <w:rPr>
                <w:b/>
                <w:sz w:val="24"/>
                <w:szCs w:val="24"/>
                <w:lang w:eastAsia="lt-LT"/>
              </w:rPr>
            </w:pPr>
            <w:r w:rsidRPr="00264593">
              <w:rPr>
                <w:b/>
                <w:sz w:val="24"/>
                <w:szCs w:val="24"/>
                <w:lang w:eastAsia="lt-LT"/>
              </w:rPr>
              <w:t>1.2. Uždavinys</w:t>
            </w:r>
          </w:p>
        </w:tc>
        <w:tc>
          <w:tcPr>
            <w:tcW w:w="6545" w:type="dxa"/>
            <w:gridSpan w:val="3"/>
            <w:shd w:val="clear" w:color="auto" w:fill="EEECE1" w:themeFill="background2"/>
          </w:tcPr>
          <w:p w14:paraId="59F76977" w14:textId="3D0FCC7A" w:rsidR="00FE1E7E" w:rsidRPr="00264593" w:rsidRDefault="00FE1E7E" w:rsidP="00FE1E7E">
            <w:pPr>
              <w:widowControl/>
              <w:suppressAutoHyphens w:val="0"/>
              <w:autoSpaceDE/>
              <w:spacing w:line="360" w:lineRule="auto"/>
              <w:jc w:val="both"/>
              <w:rPr>
                <w:b/>
                <w:sz w:val="24"/>
                <w:szCs w:val="24"/>
                <w:lang w:eastAsia="lt-LT"/>
              </w:rPr>
            </w:pPr>
            <w:r w:rsidRPr="00264593">
              <w:rPr>
                <w:b/>
                <w:sz w:val="23"/>
                <w:szCs w:val="23"/>
                <w:lang w:eastAsia="lt-LT"/>
              </w:rPr>
              <w:t>Gerinti pacientų sveikatos priežiūros sąlygas</w:t>
            </w:r>
            <w:r w:rsidRPr="00264593">
              <w:rPr>
                <w:b/>
                <w:sz w:val="24"/>
                <w:szCs w:val="24"/>
                <w:lang w:eastAsia="lt-LT"/>
              </w:rPr>
              <w:t xml:space="preserve"> ir darbo sąl</w:t>
            </w:r>
            <w:r w:rsidR="00C709B0" w:rsidRPr="00264593">
              <w:rPr>
                <w:b/>
                <w:sz w:val="24"/>
                <w:szCs w:val="24"/>
                <w:lang w:eastAsia="lt-LT"/>
              </w:rPr>
              <w:t>ygas darbuotojams</w:t>
            </w:r>
            <w:r w:rsidRPr="00264593">
              <w:rPr>
                <w:b/>
                <w:sz w:val="24"/>
                <w:szCs w:val="24"/>
                <w:lang w:eastAsia="lt-LT"/>
              </w:rPr>
              <w:t>.</w:t>
            </w:r>
          </w:p>
        </w:tc>
      </w:tr>
      <w:tr w:rsidR="00FE1E7E" w:rsidRPr="00264593" w14:paraId="35C04A6F" w14:textId="77777777" w:rsidTr="00D47A29">
        <w:tc>
          <w:tcPr>
            <w:tcW w:w="3444" w:type="dxa"/>
            <w:vMerge w:val="restart"/>
          </w:tcPr>
          <w:p w14:paraId="27C17385" w14:textId="77777777" w:rsidR="00FE1E7E" w:rsidRPr="00264593" w:rsidRDefault="00FE1E7E" w:rsidP="00FE1E7E">
            <w:pPr>
              <w:widowControl/>
              <w:suppressAutoHyphens w:val="0"/>
              <w:autoSpaceDE/>
              <w:contextualSpacing/>
              <w:rPr>
                <w:b/>
                <w:sz w:val="24"/>
                <w:szCs w:val="24"/>
                <w:lang w:eastAsia="lt-LT"/>
              </w:rPr>
            </w:pPr>
            <w:r w:rsidRPr="00264593">
              <w:rPr>
                <w:b/>
                <w:sz w:val="24"/>
                <w:szCs w:val="24"/>
                <w:lang w:eastAsia="lt-LT"/>
              </w:rPr>
              <w:t>Priemonės</w:t>
            </w:r>
          </w:p>
        </w:tc>
        <w:tc>
          <w:tcPr>
            <w:tcW w:w="2835" w:type="dxa"/>
            <w:vMerge w:val="restart"/>
          </w:tcPr>
          <w:p w14:paraId="43798783" w14:textId="77777777" w:rsidR="00FE1E7E" w:rsidRPr="00264593" w:rsidRDefault="00FE1E7E" w:rsidP="00FE1E7E">
            <w:pPr>
              <w:widowControl/>
              <w:suppressAutoHyphens w:val="0"/>
              <w:autoSpaceDE/>
              <w:contextualSpacing/>
              <w:jc w:val="center"/>
              <w:rPr>
                <w:b/>
                <w:sz w:val="24"/>
                <w:szCs w:val="24"/>
                <w:lang w:eastAsia="lt-LT"/>
              </w:rPr>
            </w:pPr>
            <w:r w:rsidRPr="00264593">
              <w:rPr>
                <w:b/>
                <w:sz w:val="24"/>
                <w:szCs w:val="24"/>
                <w:lang w:eastAsia="lt-LT"/>
              </w:rPr>
              <w:t>Vertinimo kriterijai</w:t>
            </w:r>
          </w:p>
        </w:tc>
        <w:tc>
          <w:tcPr>
            <w:tcW w:w="3710" w:type="dxa"/>
            <w:gridSpan w:val="2"/>
          </w:tcPr>
          <w:p w14:paraId="28509065" w14:textId="77777777" w:rsidR="00FE1E7E" w:rsidRPr="00264593" w:rsidRDefault="00FE1E7E" w:rsidP="00FE1E7E">
            <w:pPr>
              <w:widowControl/>
              <w:suppressAutoHyphens w:val="0"/>
              <w:autoSpaceDE/>
              <w:contextualSpacing/>
              <w:jc w:val="center"/>
              <w:rPr>
                <w:b/>
                <w:sz w:val="24"/>
                <w:szCs w:val="24"/>
                <w:lang w:eastAsia="lt-LT"/>
              </w:rPr>
            </w:pPr>
            <w:r w:rsidRPr="00264593">
              <w:rPr>
                <w:b/>
                <w:sz w:val="24"/>
                <w:szCs w:val="24"/>
                <w:lang w:eastAsia="lt-LT"/>
              </w:rPr>
              <w:t>Metai / Siektinas rodiklis</w:t>
            </w:r>
          </w:p>
        </w:tc>
      </w:tr>
      <w:tr w:rsidR="00FE1E7E" w:rsidRPr="00264593" w14:paraId="3C85F366" w14:textId="77777777" w:rsidTr="00D47A29">
        <w:trPr>
          <w:trHeight w:val="286"/>
        </w:trPr>
        <w:tc>
          <w:tcPr>
            <w:tcW w:w="3444" w:type="dxa"/>
            <w:vMerge/>
          </w:tcPr>
          <w:p w14:paraId="2CF452B3" w14:textId="77777777" w:rsidR="00FE1E7E" w:rsidRPr="00264593" w:rsidRDefault="00FE1E7E" w:rsidP="00FE1E7E">
            <w:pPr>
              <w:widowControl/>
              <w:suppressAutoHyphens w:val="0"/>
              <w:autoSpaceDE/>
              <w:contextualSpacing/>
              <w:jc w:val="both"/>
              <w:rPr>
                <w:sz w:val="24"/>
                <w:szCs w:val="24"/>
                <w:lang w:eastAsia="lt-LT"/>
              </w:rPr>
            </w:pPr>
          </w:p>
        </w:tc>
        <w:tc>
          <w:tcPr>
            <w:tcW w:w="2835" w:type="dxa"/>
            <w:vMerge/>
          </w:tcPr>
          <w:p w14:paraId="341576B8" w14:textId="77777777" w:rsidR="00FE1E7E" w:rsidRPr="00264593" w:rsidRDefault="00FE1E7E" w:rsidP="00FE1E7E">
            <w:pPr>
              <w:widowControl/>
              <w:suppressAutoHyphens w:val="0"/>
              <w:autoSpaceDE/>
              <w:contextualSpacing/>
              <w:jc w:val="both"/>
              <w:rPr>
                <w:sz w:val="24"/>
                <w:szCs w:val="24"/>
                <w:lang w:eastAsia="lt-LT"/>
              </w:rPr>
            </w:pPr>
          </w:p>
        </w:tc>
        <w:tc>
          <w:tcPr>
            <w:tcW w:w="3710" w:type="dxa"/>
            <w:gridSpan w:val="2"/>
          </w:tcPr>
          <w:p w14:paraId="36783494" w14:textId="77777777" w:rsidR="00FE1E7E" w:rsidRPr="00264593" w:rsidRDefault="00FE1E7E" w:rsidP="00FE1E7E">
            <w:pPr>
              <w:widowControl/>
              <w:suppressAutoHyphens w:val="0"/>
              <w:autoSpaceDE/>
              <w:spacing w:after="200" w:line="276" w:lineRule="auto"/>
              <w:contextualSpacing/>
              <w:jc w:val="center"/>
              <w:rPr>
                <w:b/>
                <w:sz w:val="24"/>
                <w:szCs w:val="24"/>
                <w:lang w:eastAsia="lt-LT"/>
              </w:rPr>
            </w:pPr>
            <w:r w:rsidRPr="00264593">
              <w:rPr>
                <w:b/>
                <w:sz w:val="24"/>
                <w:szCs w:val="24"/>
                <w:lang w:eastAsia="lt-LT"/>
              </w:rPr>
              <w:t>201</w:t>
            </w:r>
            <w:r w:rsidRPr="00264593">
              <w:rPr>
                <w:rFonts w:ascii="Calibri" w:eastAsia="Calibri" w:hAnsi="Calibri"/>
                <w:b/>
                <w:sz w:val="24"/>
                <w:szCs w:val="24"/>
                <w:lang w:eastAsia="en-US"/>
              </w:rPr>
              <w:t>9</w:t>
            </w:r>
          </w:p>
        </w:tc>
      </w:tr>
      <w:tr w:rsidR="00FE1E7E" w:rsidRPr="00264593" w14:paraId="14887FAA" w14:textId="77777777" w:rsidTr="00D47A29">
        <w:trPr>
          <w:trHeight w:val="286"/>
        </w:trPr>
        <w:tc>
          <w:tcPr>
            <w:tcW w:w="3444" w:type="dxa"/>
            <w:vMerge/>
            <w:tcBorders>
              <w:bottom w:val="single" w:sz="4" w:space="0" w:color="auto"/>
            </w:tcBorders>
          </w:tcPr>
          <w:p w14:paraId="79D75D87" w14:textId="77777777" w:rsidR="00FE1E7E" w:rsidRPr="00264593" w:rsidRDefault="00FE1E7E" w:rsidP="00FE1E7E">
            <w:pPr>
              <w:widowControl/>
              <w:suppressAutoHyphens w:val="0"/>
              <w:autoSpaceDE/>
              <w:contextualSpacing/>
              <w:jc w:val="both"/>
              <w:rPr>
                <w:sz w:val="24"/>
                <w:szCs w:val="24"/>
                <w:lang w:eastAsia="lt-LT"/>
              </w:rPr>
            </w:pPr>
          </w:p>
        </w:tc>
        <w:tc>
          <w:tcPr>
            <w:tcW w:w="2835" w:type="dxa"/>
            <w:vMerge/>
            <w:tcBorders>
              <w:bottom w:val="single" w:sz="4" w:space="0" w:color="auto"/>
            </w:tcBorders>
          </w:tcPr>
          <w:p w14:paraId="562BFD33" w14:textId="77777777" w:rsidR="00FE1E7E" w:rsidRPr="00264593" w:rsidRDefault="00FE1E7E" w:rsidP="00FE1E7E">
            <w:pPr>
              <w:widowControl/>
              <w:suppressAutoHyphens w:val="0"/>
              <w:autoSpaceDE/>
              <w:contextualSpacing/>
              <w:jc w:val="both"/>
              <w:rPr>
                <w:sz w:val="24"/>
                <w:szCs w:val="24"/>
                <w:lang w:eastAsia="lt-LT"/>
              </w:rPr>
            </w:pPr>
          </w:p>
        </w:tc>
        <w:tc>
          <w:tcPr>
            <w:tcW w:w="1843" w:type="dxa"/>
            <w:tcBorders>
              <w:bottom w:val="single" w:sz="4" w:space="0" w:color="auto"/>
            </w:tcBorders>
          </w:tcPr>
          <w:p w14:paraId="709D82CA" w14:textId="77777777" w:rsidR="00FE1E7E" w:rsidRPr="00264593" w:rsidRDefault="00FE1E7E" w:rsidP="00FE1E7E">
            <w:pPr>
              <w:widowControl/>
              <w:suppressAutoHyphens w:val="0"/>
              <w:autoSpaceDE/>
              <w:contextualSpacing/>
              <w:jc w:val="center"/>
              <w:rPr>
                <w:b/>
                <w:sz w:val="24"/>
                <w:szCs w:val="24"/>
                <w:lang w:eastAsia="lt-LT"/>
              </w:rPr>
            </w:pPr>
            <w:r w:rsidRPr="00264593">
              <w:rPr>
                <w:b/>
                <w:sz w:val="24"/>
                <w:szCs w:val="24"/>
                <w:lang w:eastAsia="lt-LT"/>
              </w:rPr>
              <w:t>Planuota</w:t>
            </w:r>
          </w:p>
        </w:tc>
        <w:tc>
          <w:tcPr>
            <w:tcW w:w="1867" w:type="dxa"/>
            <w:tcBorders>
              <w:bottom w:val="single" w:sz="4" w:space="0" w:color="auto"/>
            </w:tcBorders>
          </w:tcPr>
          <w:p w14:paraId="65AF637C" w14:textId="77777777" w:rsidR="00FE1E7E" w:rsidRPr="00264593" w:rsidRDefault="00FE1E7E" w:rsidP="00FE1E7E">
            <w:pPr>
              <w:widowControl/>
              <w:suppressAutoHyphens w:val="0"/>
              <w:autoSpaceDE/>
              <w:contextualSpacing/>
              <w:jc w:val="center"/>
              <w:rPr>
                <w:b/>
                <w:sz w:val="24"/>
                <w:szCs w:val="24"/>
                <w:lang w:eastAsia="lt-LT"/>
              </w:rPr>
            </w:pPr>
            <w:r w:rsidRPr="00264593">
              <w:rPr>
                <w:b/>
                <w:sz w:val="24"/>
                <w:szCs w:val="24"/>
                <w:lang w:eastAsia="lt-LT"/>
              </w:rPr>
              <w:t>Įvykdyta</w:t>
            </w:r>
          </w:p>
        </w:tc>
      </w:tr>
      <w:tr w:rsidR="00FE1E7E" w:rsidRPr="00264593" w14:paraId="138A2AA4" w14:textId="77777777" w:rsidTr="00D47A29">
        <w:tc>
          <w:tcPr>
            <w:tcW w:w="3444" w:type="dxa"/>
          </w:tcPr>
          <w:p w14:paraId="53965AA6"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Atnaujinti  įstaigos priešgaisrinę sistemą</w:t>
            </w:r>
          </w:p>
        </w:tc>
        <w:tc>
          <w:tcPr>
            <w:tcW w:w="2835" w:type="dxa"/>
          </w:tcPr>
          <w:p w14:paraId="4A206D7E"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Planuotos sumos įsisavinimas</w:t>
            </w:r>
          </w:p>
        </w:tc>
        <w:tc>
          <w:tcPr>
            <w:tcW w:w="1843" w:type="dxa"/>
          </w:tcPr>
          <w:p w14:paraId="591556C9"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3000 €</w:t>
            </w:r>
          </w:p>
          <w:p w14:paraId="3728E3F9" w14:textId="77777777" w:rsidR="00FE1E7E" w:rsidRPr="00264593" w:rsidRDefault="00FE1E7E" w:rsidP="00FE1E7E">
            <w:pPr>
              <w:widowControl/>
              <w:suppressAutoHyphens w:val="0"/>
              <w:autoSpaceDE/>
              <w:contextualSpacing/>
              <w:jc w:val="center"/>
              <w:rPr>
                <w:sz w:val="24"/>
                <w:szCs w:val="24"/>
                <w:lang w:eastAsia="lt-LT"/>
              </w:rPr>
            </w:pPr>
          </w:p>
          <w:p w14:paraId="36BEA08C"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(KVL lėšos)</w:t>
            </w:r>
          </w:p>
        </w:tc>
        <w:tc>
          <w:tcPr>
            <w:tcW w:w="1867" w:type="dxa"/>
          </w:tcPr>
          <w:p w14:paraId="4A21F393" w14:textId="187C917E" w:rsidR="00FE1E7E" w:rsidRPr="00264593" w:rsidRDefault="0045638E" w:rsidP="00FE1E7E">
            <w:pPr>
              <w:widowControl/>
              <w:suppressAutoHyphens w:val="0"/>
              <w:autoSpaceDE/>
              <w:contextualSpacing/>
              <w:jc w:val="center"/>
              <w:rPr>
                <w:sz w:val="24"/>
                <w:szCs w:val="24"/>
                <w:lang w:eastAsia="lt-LT"/>
              </w:rPr>
            </w:pPr>
            <w:r w:rsidRPr="00264593">
              <w:rPr>
                <w:sz w:val="24"/>
                <w:szCs w:val="24"/>
                <w:lang w:eastAsia="lt-LT"/>
              </w:rPr>
              <w:t>-</w:t>
            </w:r>
          </w:p>
        </w:tc>
      </w:tr>
      <w:tr w:rsidR="00FE1E7E" w:rsidRPr="00264593" w14:paraId="2EFD7534" w14:textId="77777777" w:rsidTr="00D47A29">
        <w:tc>
          <w:tcPr>
            <w:tcW w:w="3444" w:type="dxa"/>
          </w:tcPr>
          <w:p w14:paraId="3692A00F" w14:textId="0232C10F" w:rsidR="00FE1E7E" w:rsidRPr="00264593" w:rsidRDefault="00717189" w:rsidP="00FE1E7E">
            <w:pPr>
              <w:widowControl/>
              <w:suppressAutoHyphens w:val="0"/>
              <w:autoSpaceDE/>
              <w:contextualSpacing/>
              <w:rPr>
                <w:sz w:val="24"/>
                <w:szCs w:val="24"/>
                <w:lang w:eastAsia="lt-LT"/>
              </w:rPr>
            </w:pPr>
            <w:r w:rsidRPr="00264593">
              <w:rPr>
                <w:sz w:val="24"/>
                <w:szCs w:val="24"/>
                <w:lang w:eastAsia="lt-LT"/>
              </w:rPr>
              <w:t>Priėmimo–</w:t>
            </w:r>
            <w:r w:rsidR="00FE1E7E" w:rsidRPr="00264593">
              <w:rPr>
                <w:sz w:val="24"/>
                <w:szCs w:val="24"/>
                <w:lang w:eastAsia="lt-LT"/>
              </w:rPr>
              <w:t>skubiosios pagalbos skyriaus pacientų priėmimo padalinio durų  su oro užuolaida įrengimas</w:t>
            </w:r>
          </w:p>
          <w:p w14:paraId="3213280E"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 xml:space="preserve">K. Donelaičio g. 7 </w:t>
            </w:r>
          </w:p>
        </w:tc>
        <w:tc>
          <w:tcPr>
            <w:tcW w:w="2835" w:type="dxa"/>
          </w:tcPr>
          <w:p w14:paraId="23F47B4D"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Planuotos sumos įsisavinimas</w:t>
            </w:r>
          </w:p>
        </w:tc>
        <w:tc>
          <w:tcPr>
            <w:tcW w:w="1843" w:type="dxa"/>
          </w:tcPr>
          <w:p w14:paraId="752B071F" w14:textId="5901D308"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5</w:t>
            </w:r>
            <w:r w:rsidR="00CC472C" w:rsidRPr="00264593">
              <w:rPr>
                <w:sz w:val="24"/>
                <w:szCs w:val="24"/>
                <w:lang w:eastAsia="lt-LT"/>
              </w:rPr>
              <w:t> </w:t>
            </w:r>
            <w:r w:rsidRPr="00264593">
              <w:rPr>
                <w:sz w:val="24"/>
                <w:szCs w:val="24"/>
                <w:lang w:eastAsia="lt-LT"/>
              </w:rPr>
              <w:t>500</w:t>
            </w:r>
            <w:r w:rsidR="00CC472C" w:rsidRPr="00264593">
              <w:rPr>
                <w:sz w:val="24"/>
                <w:szCs w:val="24"/>
                <w:lang w:eastAsia="lt-LT"/>
              </w:rPr>
              <w:t xml:space="preserve"> </w:t>
            </w:r>
            <w:r w:rsidRPr="00264593">
              <w:rPr>
                <w:sz w:val="24"/>
                <w:szCs w:val="24"/>
                <w:lang w:eastAsia="lt-LT"/>
              </w:rPr>
              <w:t>€</w:t>
            </w:r>
          </w:p>
          <w:p w14:paraId="0EBD1B6A" w14:textId="77777777" w:rsidR="00FE1E7E" w:rsidRPr="00264593" w:rsidRDefault="00FE1E7E" w:rsidP="00FE1E7E">
            <w:pPr>
              <w:widowControl/>
              <w:suppressAutoHyphens w:val="0"/>
              <w:autoSpaceDE/>
              <w:contextualSpacing/>
              <w:jc w:val="center"/>
              <w:rPr>
                <w:sz w:val="24"/>
                <w:szCs w:val="24"/>
                <w:lang w:eastAsia="lt-LT"/>
              </w:rPr>
            </w:pPr>
          </w:p>
          <w:p w14:paraId="07D15B66" w14:textId="77777777" w:rsidR="00FE1E7E" w:rsidRPr="00264593" w:rsidRDefault="00FE1E7E" w:rsidP="00FE1E7E">
            <w:pPr>
              <w:widowControl/>
              <w:suppressAutoHyphens w:val="0"/>
              <w:autoSpaceDE/>
              <w:contextualSpacing/>
              <w:jc w:val="center"/>
              <w:rPr>
                <w:sz w:val="24"/>
                <w:szCs w:val="24"/>
                <w:lang w:eastAsia="lt-LT"/>
              </w:rPr>
            </w:pPr>
          </w:p>
          <w:p w14:paraId="05ABF9C7" w14:textId="77777777" w:rsidR="00FE1E7E" w:rsidRPr="00264593" w:rsidRDefault="00FE1E7E" w:rsidP="00FE1E7E">
            <w:pPr>
              <w:widowControl/>
              <w:suppressAutoHyphens w:val="0"/>
              <w:autoSpaceDE/>
              <w:contextualSpacing/>
              <w:jc w:val="center"/>
              <w:rPr>
                <w:sz w:val="24"/>
                <w:szCs w:val="24"/>
                <w:lang w:eastAsia="lt-LT"/>
              </w:rPr>
            </w:pPr>
          </w:p>
          <w:p w14:paraId="3199F0BB"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(paramos lėšos)</w:t>
            </w:r>
          </w:p>
        </w:tc>
        <w:tc>
          <w:tcPr>
            <w:tcW w:w="1867" w:type="dxa"/>
          </w:tcPr>
          <w:p w14:paraId="71714480" w14:textId="3609D0E5" w:rsidR="00FE1E7E" w:rsidRPr="00264593" w:rsidRDefault="0045638E" w:rsidP="00FE1E7E">
            <w:pPr>
              <w:widowControl/>
              <w:suppressAutoHyphens w:val="0"/>
              <w:autoSpaceDE/>
              <w:contextualSpacing/>
              <w:jc w:val="center"/>
              <w:rPr>
                <w:sz w:val="24"/>
                <w:szCs w:val="24"/>
                <w:lang w:eastAsia="lt-LT"/>
              </w:rPr>
            </w:pPr>
            <w:r w:rsidRPr="00264593">
              <w:rPr>
                <w:sz w:val="24"/>
                <w:szCs w:val="24"/>
                <w:lang w:eastAsia="lt-LT"/>
              </w:rPr>
              <w:t>5</w:t>
            </w:r>
            <w:r w:rsidR="00913CF0" w:rsidRPr="00264593">
              <w:rPr>
                <w:sz w:val="24"/>
                <w:szCs w:val="24"/>
                <w:lang w:eastAsia="lt-LT"/>
              </w:rPr>
              <w:t xml:space="preserve"> </w:t>
            </w:r>
            <w:r w:rsidRPr="00264593">
              <w:rPr>
                <w:sz w:val="24"/>
                <w:szCs w:val="24"/>
                <w:lang w:eastAsia="lt-LT"/>
              </w:rPr>
              <w:t>482,82</w:t>
            </w:r>
            <w:r w:rsidR="00CC472C" w:rsidRPr="00264593">
              <w:rPr>
                <w:sz w:val="24"/>
                <w:szCs w:val="24"/>
                <w:lang w:eastAsia="lt-LT"/>
              </w:rPr>
              <w:t xml:space="preserve"> </w:t>
            </w:r>
            <w:r w:rsidRPr="00264593">
              <w:rPr>
                <w:sz w:val="24"/>
                <w:szCs w:val="24"/>
                <w:lang w:eastAsia="lt-LT"/>
              </w:rPr>
              <w:t>€</w:t>
            </w:r>
          </w:p>
          <w:p w14:paraId="215DD657" w14:textId="77777777" w:rsidR="0045638E" w:rsidRPr="00264593" w:rsidRDefault="0045638E" w:rsidP="00FE1E7E">
            <w:pPr>
              <w:widowControl/>
              <w:suppressAutoHyphens w:val="0"/>
              <w:autoSpaceDE/>
              <w:contextualSpacing/>
              <w:jc w:val="center"/>
              <w:rPr>
                <w:sz w:val="24"/>
                <w:szCs w:val="24"/>
                <w:lang w:eastAsia="lt-LT"/>
              </w:rPr>
            </w:pPr>
          </w:p>
          <w:p w14:paraId="27F49A8E" w14:textId="77777777" w:rsidR="0045638E" w:rsidRPr="00264593" w:rsidRDefault="0045638E" w:rsidP="00FE1E7E">
            <w:pPr>
              <w:widowControl/>
              <w:suppressAutoHyphens w:val="0"/>
              <w:autoSpaceDE/>
              <w:contextualSpacing/>
              <w:jc w:val="center"/>
              <w:rPr>
                <w:sz w:val="24"/>
                <w:szCs w:val="24"/>
                <w:lang w:eastAsia="lt-LT"/>
              </w:rPr>
            </w:pPr>
          </w:p>
          <w:p w14:paraId="6DD9EFFB" w14:textId="77777777" w:rsidR="0045638E" w:rsidRPr="00264593" w:rsidRDefault="0045638E" w:rsidP="00FE1E7E">
            <w:pPr>
              <w:widowControl/>
              <w:suppressAutoHyphens w:val="0"/>
              <w:autoSpaceDE/>
              <w:contextualSpacing/>
              <w:jc w:val="center"/>
              <w:rPr>
                <w:sz w:val="24"/>
                <w:szCs w:val="24"/>
                <w:lang w:eastAsia="lt-LT"/>
              </w:rPr>
            </w:pPr>
          </w:p>
          <w:p w14:paraId="79B4FA91" w14:textId="5CD86B70" w:rsidR="0045638E" w:rsidRPr="00264593" w:rsidRDefault="0045638E" w:rsidP="00FE1E7E">
            <w:pPr>
              <w:widowControl/>
              <w:suppressAutoHyphens w:val="0"/>
              <w:autoSpaceDE/>
              <w:contextualSpacing/>
              <w:jc w:val="center"/>
              <w:rPr>
                <w:sz w:val="24"/>
                <w:szCs w:val="24"/>
                <w:lang w:eastAsia="lt-LT"/>
              </w:rPr>
            </w:pPr>
            <w:r w:rsidRPr="00264593">
              <w:rPr>
                <w:sz w:val="24"/>
                <w:szCs w:val="24"/>
                <w:lang w:eastAsia="lt-LT"/>
              </w:rPr>
              <w:t>(paramos lėšos)</w:t>
            </w:r>
          </w:p>
        </w:tc>
      </w:tr>
      <w:tr w:rsidR="00FE1E7E" w:rsidRPr="00264593" w14:paraId="4A41A4A1" w14:textId="77777777" w:rsidTr="00D47A29">
        <w:tc>
          <w:tcPr>
            <w:tcW w:w="3444" w:type="dxa"/>
          </w:tcPr>
          <w:p w14:paraId="4C860E5A"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 xml:space="preserve">Kupolinės indaplovės įsigijimas </w:t>
            </w:r>
          </w:p>
        </w:tc>
        <w:tc>
          <w:tcPr>
            <w:tcW w:w="2835" w:type="dxa"/>
          </w:tcPr>
          <w:p w14:paraId="4DE170F4"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Planuotos sumos įsisavinimas</w:t>
            </w:r>
          </w:p>
        </w:tc>
        <w:tc>
          <w:tcPr>
            <w:tcW w:w="1843" w:type="dxa"/>
          </w:tcPr>
          <w:p w14:paraId="5CB72DCF"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3 000 €</w:t>
            </w:r>
          </w:p>
          <w:p w14:paraId="7A6550FC" w14:textId="77777777" w:rsidR="00FE1E7E" w:rsidRPr="00264593" w:rsidRDefault="00FE1E7E" w:rsidP="00FE1E7E">
            <w:pPr>
              <w:widowControl/>
              <w:suppressAutoHyphens w:val="0"/>
              <w:autoSpaceDE/>
              <w:contextualSpacing/>
              <w:jc w:val="center"/>
              <w:rPr>
                <w:sz w:val="24"/>
                <w:szCs w:val="24"/>
                <w:lang w:eastAsia="lt-LT"/>
              </w:rPr>
            </w:pPr>
          </w:p>
          <w:p w14:paraId="1BE0DE3E" w14:textId="77777777" w:rsidR="00FE1E7E" w:rsidRPr="00264593" w:rsidRDefault="00FE1E7E" w:rsidP="00FE1E7E">
            <w:pPr>
              <w:widowControl/>
              <w:suppressAutoHyphens w:val="0"/>
              <w:autoSpaceDE/>
              <w:contextualSpacing/>
              <w:jc w:val="center"/>
              <w:rPr>
                <w:sz w:val="24"/>
                <w:szCs w:val="24"/>
                <w:lang w:eastAsia="lt-LT"/>
              </w:rPr>
            </w:pPr>
          </w:p>
          <w:p w14:paraId="1CBAAC65" w14:textId="3E88ED43" w:rsidR="00FE1E7E" w:rsidRPr="00264593" w:rsidRDefault="0045638E" w:rsidP="00FE1E7E">
            <w:pPr>
              <w:widowControl/>
              <w:suppressAutoHyphens w:val="0"/>
              <w:autoSpaceDE/>
              <w:contextualSpacing/>
              <w:jc w:val="center"/>
              <w:rPr>
                <w:sz w:val="24"/>
                <w:szCs w:val="24"/>
                <w:lang w:eastAsia="lt-LT"/>
              </w:rPr>
            </w:pPr>
            <w:r w:rsidRPr="00264593">
              <w:rPr>
                <w:sz w:val="24"/>
                <w:szCs w:val="24"/>
                <w:lang w:eastAsia="lt-LT"/>
              </w:rPr>
              <w:t xml:space="preserve"> (KVL lėšos)</w:t>
            </w:r>
          </w:p>
        </w:tc>
        <w:tc>
          <w:tcPr>
            <w:tcW w:w="1867" w:type="dxa"/>
          </w:tcPr>
          <w:p w14:paraId="6CC22AA0" w14:textId="3FC95040" w:rsidR="00FE1E7E" w:rsidRPr="00264593" w:rsidRDefault="0045638E" w:rsidP="00FE1E7E">
            <w:pPr>
              <w:widowControl/>
              <w:suppressAutoHyphens w:val="0"/>
              <w:autoSpaceDE/>
              <w:contextualSpacing/>
              <w:jc w:val="center"/>
              <w:rPr>
                <w:sz w:val="24"/>
                <w:szCs w:val="24"/>
                <w:lang w:eastAsia="lt-LT"/>
              </w:rPr>
            </w:pPr>
            <w:r w:rsidRPr="00264593">
              <w:rPr>
                <w:sz w:val="24"/>
                <w:szCs w:val="24"/>
                <w:lang w:eastAsia="lt-LT"/>
              </w:rPr>
              <w:t>2</w:t>
            </w:r>
            <w:r w:rsidR="00913CF0" w:rsidRPr="00264593">
              <w:rPr>
                <w:sz w:val="24"/>
                <w:szCs w:val="24"/>
                <w:lang w:eastAsia="lt-LT"/>
              </w:rPr>
              <w:t xml:space="preserve"> </w:t>
            </w:r>
            <w:r w:rsidRPr="00264593">
              <w:rPr>
                <w:sz w:val="24"/>
                <w:szCs w:val="24"/>
                <w:lang w:eastAsia="lt-LT"/>
              </w:rPr>
              <w:t>329,25</w:t>
            </w:r>
            <w:r w:rsidR="00410BF2" w:rsidRPr="00264593">
              <w:rPr>
                <w:sz w:val="24"/>
                <w:szCs w:val="24"/>
                <w:lang w:eastAsia="lt-LT"/>
              </w:rPr>
              <w:t xml:space="preserve"> €</w:t>
            </w:r>
          </w:p>
          <w:p w14:paraId="6FEA1DC1" w14:textId="77777777" w:rsidR="0045638E" w:rsidRPr="00264593" w:rsidRDefault="0045638E" w:rsidP="00FE1E7E">
            <w:pPr>
              <w:widowControl/>
              <w:suppressAutoHyphens w:val="0"/>
              <w:autoSpaceDE/>
              <w:contextualSpacing/>
              <w:jc w:val="center"/>
              <w:rPr>
                <w:sz w:val="24"/>
                <w:szCs w:val="24"/>
                <w:lang w:eastAsia="lt-LT"/>
              </w:rPr>
            </w:pPr>
          </w:p>
          <w:p w14:paraId="03846908" w14:textId="77777777" w:rsidR="0045638E" w:rsidRPr="00264593" w:rsidRDefault="0045638E" w:rsidP="00FE1E7E">
            <w:pPr>
              <w:widowControl/>
              <w:suppressAutoHyphens w:val="0"/>
              <w:autoSpaceDE/>
              <w:contextualSpacing/>
              <w:jc w:val="center"/>
              <w:rPr>
                <w:sz w:val="24"/>
                <w:szCs w:val="24"/>
                <w:lang w:eastAsia="lt-LT"/>
              </w:rPr>
            </w:pPr>
          </w:p>
          <w:p w14:paraId="40745730" w14:textId="5AC78046" w:rsidR="0045638E" w:rsidRPr="00264593" w:rsidRDefault="0045638E" w:rsidP="00FE1E7E">
            <w:pPr>
              <w:widowControl/>
              <w:suppressAutoHyphens w:val="0"/>
              <w:autoSpaceDE/>
              <w:contextualSpacing/>
              <w:jc w:val="center"/>
              <w:rPr>
                <w:sz w:val="24"/>
                <w:szCs w:val="24"/>
                <w:lang w:eastAsia="lt-LT"/>
              </w:rPr>
            </w:pPr>
            <w:r w:rsidRPr="00264593">
              <w:rPr>
                <w:sz w:val="24"/>
                <w:szCs w:val="24"/>
                <w:lang w:eastAsia="lt-LT"/>
              </w:rPr>
              <w:t>(KVL lėšos)</w:t>
            </w:r>
          </w:p>
        </w:tc>
      </w:tr>
      <w:tr w:rsidR="00FE1E7E" w:rsidRPr="00264593" w14:paraId="55537F86" w14:textId="77777777" w:rsidTr="00D47A29">
        <w:tc>
          <w:tcPr>
            <w:tcW w:w="3444" w:type="dxa"/>
          </w:tcPr>
          <w:p w14:paraId="5355864F"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 xml:space="preserve">I aukšto sienų, lubų remontas </w:t>
            </w:r>
          </w:p>
        </w:tc>
        <w:tc>
          <w:tcPr>
            <w:tcW w:w="2835" w:type="dxa"/>
          </w:tcPr>
          <w:p w14:paraId="130E6C07"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Planuotos sumos įsisavinimas</w:t>
            </w:r>
          </w:p>
        </w:tc>
        <w:tc>
          <w:tcPr>
            <w:tcW w:w="1843" w:type="dxa"/>
          </w:tcPr>
          <w:p w14:paraId="2B530E87"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45 000 €</w:t>
            </w:r>
          </w:p>
          <w:p w14:paraId="2C611D8C" w14:textId="77777777" w:rsidR="00FE1E7E" w:rsidRPr="00264593" w:rsidRDefault="00FE1E7E" w:rsidP="00FE1E7E">
            <w:pPr>
              <w:widowControl/>
              <w:suppressAutoHyphens w:val="0"/>
              <w:autoSpaceDE/>
              <w:contextualSpacing/>
              <w:jc w:val="center"/>
              <w:rPr>
                <w:sz w:val="24"/>
                <w:szCs w:val="24"/>
                <w:lang w:eastAsia="lt-LT"/>
              </w:rPr>
            </w:pPr>
          </w:p>
          <w:p w14:paraId="24B748CC" w14:textId="77777777" w:rsidR="00FE1E7E" w:rsidRPr="00264593" w:rsidRDefault="00FE1E7E" w:rsidP="00FE1E7E">
            <w:pPr>
              <w:widowControl/>
              <w:suppressAutoHyphens w:val="0"/>
              <w:autoSpaceDE/>
              <w:contextualSpacing/>
              <w:jc w:val="center"/>
              <w:rPr>
                <w:sz w:val="24"/>
                <w:szCs w:val="24"/>
                <w:lang w:eastAsia="lt-LT"/>
              </w:rPr>
            </w:pPr>
          </w:p>
          <w:p w14:paraId="267071C8"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(KVL lėšos)</w:t>
            </w:r>
          </w:p>
        </w:tc>
        <w:tc>
          <w:tcPr>
            <w:tcW w:w="1867" w:type="dxa"/>
          </w:tcPr>
          <w:p w14:paraId="550EA554" w14:textId="2918721B" w:rsidR="00FE1E7E" w:rsidRPr="00264593" w:rsidRDefault="00410BF2" w:rsidP="00FE1E7E">
            <w:pPr>
              <w:widowControl/>
              <w:suppressAutoHyphens w:val="0"/>
              <w:autoSpaceDE/>
              <w:contextualSpacing/>
              <w:jc w:val="center"/>
              <w:rPr>
                <w:sz w:val="24"/>
                <w:szCs w:val="24"/>
                <w:lang w:eastAsia="lt-LT"/>
              </w:rPr>
            </w:pPr>
            <w:r w:rsidRPr="00264593">
              <w:rPr>
                <w:sz w:val="24"/>
                <w:szCs w:val="24"/>
                <w:lang w:eastAsia="lt-LT"/>
              </w:rPr>
              <w:t>9</w:t>
            </w:r>
            <w:r w:rsidR="00913CF0" w:rsidRPr="00264593">
              <w:rPr>
                <w:sz w:val="24"/>
                <w:szCs w:val="24"/>
                <w:lang w:eastAsia="lt-LT"/>
              </w:rPr>
              <w:t xml:space="preserve"> </w:t>
            </w:r>
            <w:r w:rsidRPr="00264593">
              <w:rPr>
                <w:sz w:val="24"/>
                <w:szCs w:val="24"/>
                <w:lang w:eastAsia="lt-LT"/>
              </w:rPr>
              <w:t>925,70  €</w:t>
            </w:r>
          </w:p>
          <w:p w14:paraId="2DE95A76" w14:textId="77777777" w:rsidR="00410BF2" w:rsidRPr="00264593" w:rsidRDefault="00410BF2" w:rsidP="00410BF2">
            <w:pPr>
              <w:widowControl/>
              <w:suppressAutoHyphens w:val="0"/>
              <w:autoSpaceDE/>
              <w:contextualSpacing/>
              <w:jc w:val="center"/>
              <w:rPr>
                <w:sz w:val="24"/>
                <w:szCs w:val="24"/>
                <w:lang w:eastAsia="lt-LT"/>
              </w:rPr>
            </w:pPr>
          </w:p>
          <w:p w14:paraId="011DE0FE" w14:textId="24FAD77D" w:rsidR="00410BF2" w:rsidRPr="00264593" w:rsidRDefault="00410BF2" w:rsidP="00410BF2">
            <w:pPr>
              <w:widowControl/>
              <w:suppressAutoHyphens w:val="0"/>
              <w:autoSpaceDE/>
              <w:contextualSpacing/>
              <w:jc w:val="center"/>
              <w:rPr>
                <w:sz w:val="24"/>
                <w:szCs w:val="24"/>
                <w:lang w:eastAsia="lt-LT"/>
              </w:rPr>
            </w:pPr>
            <w:r w:rsidRPr="00264593">
              <w:rPr>
                <w:sz w:val="24"/>
                <w:szCs w:val="24"/>
                <w:lang w:eastAsia="lt-LT"/>
              </w:rPr>
              <w:t>(KVL,</w:t>
            </w:r>
          </w:p>
          <w:p w14:paraId="42C9DDEC" w14:textId="151C2605" w:rsidR="00410BF2" w:rsidRPr="00264593" w:rsidRDefault="00410BF2" w:rsidP="00410BF2">
            <w:pPr>
              <w:widowControl/>
              <w:suppressAutoHyphens w:val="0"/>
              <w:autoSpaceDE/>
              <w:contextualSpacing/>
              <w:jc w:val="center"/>
              <w:rPr>
                <w:sz w:val="24"/>
                <w:szCs w:val="24"/>
                <w:lang w:eastAsia="lt-LT"/>
              </w:rPr>
            </w:pPr>
            <w:r w:rsidRPr="00264593">
              <w:rPr>
                <w:sz w:val="24"/>
                <w:szCs w:val="24"/>
                <w:lang w:eastAsia="lt-LT"/>
              </w:rPr>
              <w:t>paramos lėšos)</w:t>
            </w:r>
          </w:p>
        </w:tc>
      </w:tr>
      <w:tr w:rsidR="00FE1E7E" w:rsidRPr="00264593" w14:paraId="14E7058E" w14:textId="77777777" w:rsidTr="00D47A29">
        <w:tc>
          <w:tcPr>
            <w:tcW w:w="3444" w:type="dxa"/>
          </w:tcPr>
          <w:p w14:paraId="7F501AE2"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 xml:space="preserve">Stogo karnizų remonto darbai </w:t>
            </w:r>
          </w:p>
          <w:p w14:paraId="3F243CD3" w14:textId="32AC146F"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K.</w:t>
            </w:r>
            <w:r w:rsidR="002C10CC">
              <w:rPr>
                <w:sz w:val="24"/>
                <w:szCs w:val="24"/>
                <w:lang w:eastAsia="lt-LT"/>
              </w:rPr>
              <w:t xml:space="preserve"> </w:t>
            </w:r>
            <w:r w:rsidRPr="00264593">
              <w:rPr>
                <w:sz w:val="24"/>
                <w:szCs w:val="24"/>
                <w:lang w:eastAsia="lt-LT"/>
              </w:rPr>
              <w:t>Donelaičio g. 5</w:t>
            </w:r>
          </w:p>
          <w:p w14:paraId="6C3E33B4" w14:textId="19018131"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K.</w:t>
            </w:r>
            <w:r w:rsidR="002C10CC">
              <w:rPr>
                <w:sz w:val="24"/>
                <w:szCs w:val="24"/>
                <w:lang w:eastAsia="lt-LT"/>
              </w:rPr>
              <w:t xml:space="preserve"> </w:t>
            </w:r>
            <w:r w:rsidRPr="00264593">
              <w:rPr>
                <w:sz w:val="24"/>
                <w:szCs w:val="24"/>
                <w:lang w:eastAsia="lt-LT"/>
              </w:rPr>
              <w:t>Donelaičio g. 7</w:t>
            </w:r>
          </w:p>
          <w:p w14:paraId="2952846A" w14:textId="18D0F3C6"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K.</w:t>
            </w:r>
            <w:r w:rsidR="002C10CC">
              <w:rPr>
                <w:sz w:val="24"/>
                <w:szCs w:val="24"/>
                <w:lang w:eastAsia="lt-LT"/>
              </w:rPr>
              <w:t xml:space="preserve"> </w:t>
            </w:r>
            <w:r w:rsidRPr="00264593">
              <w:rPr>
                <w:sz w:val="24"/>
                <w:szCs w:val="24"/>
                <w:lang w:eastAsia="lt-LT"/>
              </w:rPr>
              <w:t>Donelaičio g. 9</w:t>
            </w:r>
          </w:p>
          <w:p w14:paraId="5DAEB271" w14:textId="77777777" w:rsidR="00FE1E7E" w:rsidRPr="00264593" w:rsidRDefault="00FE1E7E" w:rsidP="00FE1E7E">
            <w:pPr>
              <w:widowControl/>
              <w:suppressAutoHyphens w:val="0"/>
              <w:autoSpaceDE/>
              <w:contextualSpacing/>
              <w:rPr>
                <w:sz w:val="24"/>
                <w:szCs w:val="24"/>
                <w:lang w:eastAsia="lt-LT"/>
              </w:rPr>
            </w:pPr>
          </w:p>
          <w:p w14:paraId="12009463"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(savivaldybės lėšos)</w:t>
            </w:r>
          </w:p>
        </w:tc>
        <w:tc>
          <w:tcPr>
            <w:tcW w:w="2835" w:type="dxa"/>
          </w:tcPr>
          <w:p w14:paraId="3B494CB1"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Planuotos sumos įsisavinimas</w:t>
            </w:r>
          </w:p>
        </w:tc>
        <w:tc>
          <w:tcPr>
            <w:tcW w:w="1843" w:type="dxa"/>
          </w:tcPr>
          <w:p w14:paraId="060FFB05"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20 000 €</w:t>
            </w:r>
          </w:p>
          <w:p w14:paraId="2E1DA4B1" w14:textId="77777777" w:rsidR="00FE1E7E" w:rsidRPr="00264593" w:rsidRDefault="00FE1E7E" w:rsidP="00FE1E7E">
            <w:pPr>
              <w:widowControl/>
              <w:suppressAutoHyphens w:val="0"/>
              <w:autoSpaceDE/>
              <w:contextualSpacing/>
              <w:jc w:val="center"/>
              <w:rPr>
                <w:sz w:val="24"/>
                <w:szCs w:val="24"/>
                <w:lang w:eastAsia="lt-LT"/>
              </w:rPr>
            </w:pPr>
          </w:p>
          <w:p w14:paraId="4243E4C8" w14:textId="22315311" w:rsidR="00FE1E7E" w:rsidRPr="00264593" w:rsidRDefault="00DE14C3" w:rsidP="00FE1E7E">
            <w:pPr>
              <w:widowControl/>
              <w:suppressAutoHyphens w:val="0"/>
              <w:autoSpaceDE/>
              <w:contextualSpacing/>
              <w:jc w:val="center"/>
              <w:rPr>
                <w:sz w:val="24"/>
                <w:szCs w:val="24"/>
                <w:lang w:eastAsia="lt-LT"/>
              </w:rPr>
            </w:pPr>
            <w:r w:rsidRPr="00264593">
              <w:rPr>
                <w:sz w:val="24"/>
                <w:szCs w:val="24"/>
                <w:lang w:eastAsia="lt-LT"/>
              </w:rPr>
              <w:t>(KVL lėšos)</w:t>
            </w:r>
          </w:p>
        </w:tc>
        <w:tc>
          <w:tcPr>
            <w:tcW w:w="1867" w:type="dxa"/>
          </w:tcPr>
          <w:p w14:paraId="257EF0A7" w14:textId="68229EA0" w:rsidR="00FE1E7E" w:rsidRPr="00264593" w:rsidRDefault="00410BF2" w:rsidP="00FE1E7E">
            <w:pPr>
              <w:widowControl/>
              <w:suppressAutoHyphens w:val="0"/>
              <w:autoSpaceDE/>
              <w:contextualSpacing/>
              <w:jc w:val="center"/>
              <w:rPr>
                <w:sz w:val="24"/>
                <w:szCs w:val="24"/>
                <w:lang w:eastAsia="lt-LT"/>
              </w:rPr>
            </w:pPr>
            <w:r w:rsidRPr="00264593">
              <w:rPr>
                <w:sz w:val="24"/>
                <w:szCs w:val="24"/>
                <w:lang w:eastAsia="lt-LT"/>
              </w:rPr>
              <w:t>9062,30 €</w:t>
            </w:r>
            <w:r w:rsidR="00DE14C3" w:rsidRPr="00264593">
              <w:rPr>
                <w:sz w:val="24"/>
                <w:szCs w:val="24"/>
                <w:lang w:eastAsia="lt-LT"/>
              </w:rPr>
              <w:t xml:space="preserve"> kartu</w:t>
            </w:r>
          </w:p>
          <w:p w14:paraId="1A07BD6F" w14:textId="7BA64536" w:rsidR="00DE14C3" w:rsidRPr="00264593" w:rsidRDefault="00DE14C3" w:rsidP="00DE14C3">
            <w:pPr>
              <w:widowControl/>
              <w:suppressAutoHyphens w:val="0"/>
              <w:autoSpaceDE/>
              <w:contextualSpacing/>
              <w:rPr>
                <w:sz w:val="24"/>
                <w:szCs w:val="24"/>
                <w:lang w:eastAsia="lt-LT"/>
              </w:rPr>
            </w:pPr>
            <w:r w:rsidRPr="00264593">
              <w:rPr>
                <w:sz w:val="24"/>
                <w:szCs w:val="24"/>
                <w:lang w:eastAsia="lt-LT"/>
              </w:rPr>
              <w:t xml:space="preserve">su pastato lauko sienos remonto darbais </w:t>
            </w:r>
          </w:p>
          <w:p w14:paraId="35FB1BB9" w14:textId="6DCE8465" w:rsidR="00DE14C3" w:rsidRPr="00264593" w:rsidRDefault="00DE14C3" w:rsidP="00DE14C3">
            <w:pPr>
              <w:widowControl/>
              <w:suppressAutoHyphens w:val="0"/>
              <w:autoSpaceDE/>
              <w:contextualSpacing/>
              <w:rPr>
                <w:sz w:val="24"/>
                <w:szCs w:val="24"/>
                <w:lang w:eastAsia="lt-LT"/>
              </w:rPr>
            </w:pPr>
            <w:r w:rsidRPr="00264593">
              <w:rPr>
                <w:sz w:val="24"/>
                <w:szCs w:val="24"/>
                <w:lang w:eastAsia="lt-LT"/>
              </w:rPr>
              <w:t>K.</w:t>
            </w:r>
            <w:r w:rsidR="002C10CC">
              <w:rPr>
                <w:sz w:val="24"/>
                <w:szCs w:val="24"/>
                <w:lang w:eastAsia="lt-LT"/>
              </w:rPr>
              <w:t xml:space="preserve"> </w:t>
            </w:r>
            <w:r w:rsidRPr="00264593">
              <w:rPr>
                <w:sz w:val="24"/>
                <w:szCs w:val="24"/>
                <w:lang w:eastAsia="lt-LT"/>
              </w:rPr>
              <w:t>Donelaičio g. 7</w:t>
            </w:r>
          </w:p>
          <w:p w14:paraId="41AC9543" w14:textId="4A571270" w:rsidR="00410BF2" w:rsidRPr="00264593" w:rsidRDefault="00410BF2" w:rsidP="00FE1E7E">
            <w:pPr>
              <w:widowControl/>
              <w:suppressAutoHyphens w:val="0"/>
              <w:autoSpaceDE/>
              <w:contextualSpacing/>
              <w:jc w:val="center"/>
              <w:rPr>
                <w:sz w:val="24"/>
                <w:szCs w:val="24"/>
                <w:lang w:eastAsia="lt-LT"/>
              </w:rPr>
            </w:pPr>
            <w:r w:rsidRPr="00264593">
              <w:rPr>
                <w:sz w:val="24"/>
                <w:szCs w:val="24"/>
                <w:lang w:eastAsia="lt-LT"/>
              </w:rPr>
              <w:t>(KVL lėšos)</w:t>
            </w:r>
          </w:p>
        </w:tc>
      </w:tr>
      <w:tr w:rsidR="00FE1E7E" w:rsidRPr="00264593" w14:paraId="08BF2B96" w14:textId="77777777" w:rsidTr="00D47A29">
        <w:tc>
          <w:tcPr>
            <w:tcW w:w="3444" w:type="dxa"/>
          </w:tcPr>
          <w:p w14:paraId="7DCCE6BC"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 xml:space="preserve">Pastato lauko sienos remonto darbai </w:t>
            </w:r>
          </w:p>
          <w:p w14:paraId="38BCA572" w14:textId="28F861DD"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K.</w:t>
            </w:r>
            <w:r w:rsidR="002C10CC">
              <w:rPr>
                <w:sz w:val="24"/>
                <w:szCs w:val="24"/>
                <w:lang w:eastAsia="lt-LT"/>
              </w:rPr>
              <w:t xml:space="preserve"> </w:t>
            </w:r>
            <w:r w:rsidRPr="00264593">
              <w:rPr>
                <w:sz w:val="24"/>
                <w:szCs w:val="24"/>
                <w:lang w:eastAsia="lt-LT"/>
              </w:rPr>
              <w:t>Donelaičio g. 7</w:t>
            </w:r>
          </w:p>
          <w:p w14:paraId="3823D6AA" w14:textId="77777777" w:rsidR="00FE1E7E" w:rsidRPr="00264593" w:rsidRDefault="00FE1E7E" w:rsidP="00FE1E7E">
            <w:pPr>
              <w:widowControl/>
              <w:suppressAutoHyphens w:val="0"/>
              <w:autoSpaceDE/>
              <w:contextualSpacing/>
              <w:rPr>
                <w:sz w:val="24"/>
                <w:szCs w:val="24"/>
                <w:lang w:eastAsia="lt-LT"/>
              </w:rPr>
            </w:pPr>
          </w:p>
          <w:p w14:paraId="51EEFFD7"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(savivaldybės lėšos)</w:t>
            </w:r>
          </w:p>
        </w:tc>
        <w:tc>
          <w:tcPr>
            <w:tcW w:w="2835" w:type="dxa"/>
          </w:tcPr>
          <w:p w14:paraId="58D9AAE7"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Planuotos sumos įsisavinimas</w:t>
            </w:r>
          </w:p>
        </w:tc>
        <w:tc>
          <w:tcPr>
            <w:tcW w:w="1843" w:type="dxa"/>
          </w:tcPr>
          <w:p w14:paraId="317E4AEB"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20 000 €</w:t>
            </w:r>
          </w:p>
          <w:p w14:paraId="550CDB88" w14:textId="77777777" w:rsidR="00FE1E7E" w:rsidRPr="00264593" w:rsidRDefault="00FE1E7E" w:rsidP="00FE1E7E">
            <w:pPr>
              <w:widowControl/>
              <w:suppressAutoHyphens w:val="0"/>
              <w:autoSpaceDE/>
              <w:contextualSpacing/>
              <w:jc w:val="center"/>
              <w:rPr>
                <w:sz w:val="24"/>
                <w:szCs w:val="24"/>
                <w:lang w:eastAsia="lt-LT"/>
              </w:rPr>
            </w:pPr>
          </w:p>
          <w:p w14:paraId="694ED927" w14:textId="6594891C" w:rsidR="00FE1E7E" w:rsidRPr="00264593" w:rsidRDefault="00DE14C3" w:rsidP="00FE1E7E">
            <w:pPr>
              <w:widowControl/>
              <w:suppressAutoHyphens w:val="0"/>
              <w:autoSpaceDE/>
              <w:contextualSpacing/>
              <w:jc w:val="center"/>
              <w:rPr>
                <w:sz w:val="24"/>
                <w:szCs w:val="24"/>
                <w:lang w:eastAsia="lt-LT"/>
              </w:rPr>
            </w:pPr>
            <w:r w:rsidRPr="00264593">
              <w:rPr>
                <w:sz w:val="24"/>
                <w:szCs w:val="24"/>
                <w:lang w:eastAsia="lt-LT"/>
              </w:rPr>
              <w:t>(KVL lėšos)</w:t>
            </w:r>
          </w:p>
        </w:tc>
        <w:tc>
          <w:tcPr>
            <w:tcW w:w="1867" w:type="dxa"/>
          </w:tcPr>
          <w:p w14:paraId="0B8CF782" w14:textId="054C4FA1" w:rsidR="00DE14C3" w:rsidRPr="00264593" w:rsidRDefault="00410BF2" w:rsidP="00DE14C3">
            <w:pPr>
              <w:widowControl/>
              <w:suppressAutoHyphens w:val="0"/>
              <w:autoSpaceDE/>
              <w:contextualSpacing/>
              <w:rPr>
                <w:sz w:val="24"/>
                <w:szCs w:val="24"/>
                <w:lang w:eastAsia="lt-LT"/>
              </w:rPr>
            </w:pPr>
            <w:r w:rsidRPr="00264593">
              <w:rPr>
                <w:sz w:val="24"/>
                <w:szCs w:val="24"/>
                <w:lang w:eastAsia="lt-LT"/>
              </w:rPr>
              <w:t>9</w:t>
            </w:r>
            <w:r w:rsidR="00913CF0" w:rsidRPr="00264593">
              <w:rPr>
                <w:sz w:val="24"/>
                <w:szCs w:val="24"/>
                <w:lang w:eastAsia="lt-LT"/>
              </w:rPr>
              <w:t xml:space="preserve"> </w:t>
            </w:r>
            <w:r w:rsidRPr="00264593">
              <w:rPr>
                <w:sz w:val="24"/>
                <w:szCs w:val="24"/>
                <w:lang w:eastAsia="lt-LT"/>
              </w:rPr>
              <w:t>062,30 €</w:t>
            </w:r>
            <w:r w:rsidR="00DE14C3" w:rsidRPr="00264593">
              <w:rPr>
                <w:sz w:val="24"/>
                <w:szCs w:val="24"/>
                <w:lang w:eastAsia="lt-LT"/>
              </w:rPr>
              <w:t xml:space="preserve"> kartu su stogo karnizų remonto darbais </w:t>
            </w:r>
          </w:p>
          <w:p w14:paraId="39FFE43C" w14:textId="682A3E70" w:rsidR="00DE14C3" w:rsidRPr="00264593" w:rsidRDefault="00DE14C3" w:rsidP="00DE14C3">
            <w:pPr>
              <w:widowControl/>
              <w:suppressAutoHyphens w:val="0"/>
              <w:autoSpaceDE/>
              <w:contextualSpacing/>
              <w:rPr>
                <w:sz w:val="24"/>
                <w:szCs w:val="24"/>
                <w:lang w:eastAsia="lt-LT"/>
              </w:rPr>
            </w:pPr>
            <w:r w:rsidRPr="00264593">
              <w:rPr>
                <w:sz w:val="24"/>
                <w:szCs w:val="24"/>
                <w:lang w:eastAsia="lt-LT"/>
              </w:rPr>
              <w:t>K.</w:t>
            </w:r>
            <w:r w:rsidR="002C10CC">
              <w:rPr>
                <w:sz w:val="24"/>
                <w:szCs w:val="24"/>
                <w:lang w:eastAsia="lt-LT"/>
              </w:rPr>
              <w:t xml:space="preserve"> </w:t>
            </w:r>
            <w:r w:rsidRPr="00264593">
              <w:rPr>
                <w:sz w:val="24"/>
                <w:szCs w:val="24"/>
                <w:lang w:eastAsia="lt-LT"/>
              </w:rPr>
              <w:t>Donelaičio g. 5</w:t>
            </w:r>
          </w:p>
          <w:p w14:paraId="28E39981" w14:textId="3C782F45" w:rsidR="00DE14C3" w:rsidRPr="00264593" w:rsidRDefault="00DE14C3" w:rsidP="00DE14C3">
            <w:pPr>
              <w:widowControl/>
              <w:suppressAutoHyphens w:val="0"/>
              <w:autoSpaceDE/>
              <w:contextualSpacing/>
              <w:rPr>
                <w:sz w:val="24"/>
                <w:szCs w:val="24"/>
                <w:lang w:eastAsia="lt-LT"/>
              </w:rPr>
            </w:pPr>
            <w:r w:rsidRPr="00264593">
              <w:rPr>
                <w:sz w:val="24"/>
                <w:szCs w:val="24"/>
                <w:lang w:eastAsia="lt-LT"/>
              </w:rPr>
              <w:t>K.</w:t>
            </w:r>
            <w:r w:rsidR="002C10CC">
              <w:rPr>
                <w:sz w:val="24"/>
                <w:szCs w:val="24"/>
                <w:lang w:eastAsia="lt-LT"/>
              </w:rPr>
              <w:t xml:space="preserve"> </w:t>
            </w:r>
            <w:r w:rsidRPr="00264593">
              <w:rPr>
                <w:sz w:val="24"/>
                <w:szCs w:val="24"/>
                <w:lang w:eastAsia="lt-LT"/>
              </w:rPr>
              <w:t>Donelaičio g. 7</w:t>
            </w:r>
          </w:p>
          <w:p w14:paraId="3E84BD2F" w14:textId="62FFEC1B" w:rsidR="00DE14C3" w:rsidRPr="00264593" w:rsidRDefault="00DE14C3" w:rsidP="00DE14C3">
            <w:pPr>
              <w:widowControl/>
              <w:suppressAutoHyphens w:val="0"/>
              <w:autoSpaceDE/>
              <w:contextualSpacing/>
              <w:rPr>
                <w:sz w:val="24"/>
                <w:szCs w:val="24"/>
                <w:lang w:eastAsia="lt-LT"/>
              </w:rPr>
            </w:pPr>
            <w:r w:rsidRPr="00264593">
              <w:rPr>
                <w:sz w:val="24"/>
                <w:szCs w:val="24"/>
                <w:lang w:eastAsia="lt-LT"/>
              </w:rPr>
              <w:t>K.</w:t>
            </w:r>
            <w:r w:rsidR="002C10CC">
              <w:rPr>
                <w:sz w:val="24"/>
                <w:szCs w:val="24"/>
                <w:lang w:eastAsia="lt-LT"/>
              </w:rPr>
              <w:t xml:space="preserve"> </w:t>
            </w:r>
            <w:r w:rsidRPr="00264593">
              <w:rPr>
                <w:sz w:val="24"/>
                <w:szCs w:val="24"/>
                <w:lang w:eastAsia="lt-LT"/>
              </w:rPr>
              <w:t>Donelaičio g. 9</w:t>
            </w:r>
          </w:p>
          <w:p w14:paraId="10EDAAD3" w14:textId="3C7FB6DA" w:rsidR="00FE1E7E" w:rsidRPr="00264593" w:rsidRDefault="00410BF2" w:rsidP="00410BF2">
            <w:pPr>
              <w:widowControl/>
              <w:suppressAutoHyphens w:val="0"/>
              <w:autoSpaceDE/>
              <w:contextualSpacing/>
              <w:jc w:val="center"/>
              <w:rPr>
                <w:sz w:val="24"/>
                <w:szCs w:val="24"/>
                <w:lang w:eastAsia="lt-LT"/>
              </w:rPr>
            </w:pPr>
            <w:r w:rsidRPr="00264593">
              <w:rPr>
                <w:sz w:val="24"/>
                <w:szCs w:val="24"/>
                <w:lang w:eastAsia="lt-LT"/>
              </w:rPr>
              <w:t>(KVL lėšos)</w:t>
            </w:r>
          </w:p>
        </w:tc>
      </w:tr>
      <w:tr w:rsidR="00FE1E7E" w:rsidRPr="00264593" w14:paraId="78940E54" w14:textId="77777777" w:rsidTr="00D47A29">
        <w:tc>
          <w:tcPr>
            <w:tcW w:w="3444" w:type="dxa"/>
          </w:tcPr>
          <w:p w14:paraId="28F7BF2F"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 xml:space="preserve">Stogo palėpės remonto darbai </w:t>
            </w:r>
          </w:p>
          <w:p w14:paraId="436E2F90" w14:textId="53202C5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K.</w:t>
            </w:r>
            <w:r w:rsidR="002C10CC">
              <w:rPr>
                <w:sz w:val="24"/>
                <w:szCs w:val="24"/>
                <w:lang w:eastAsia="lt-LT"/>
              </w:rPr>
              <w:t xml:space="preserve"> </w:t>
            </w:r>
            <w:r w:rsidRPr="00264593">
              <w:rPr>
                <w:sz w:val="24"/>
                <w:szCs w:val="24"/>
                <w:lang w:eastAsia="lt-LT"/>
              </w:rPr>
              <w:t>Donelaičio g. 5</w:t>
            </w:r>
          </w:p>
          <w:p w14:paraId="752377B5" w14:textId="0F986409"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K.</w:t>
            </w:r>
            <w:r w:rsidR="002C10CC">
              <w:rPr>
                <w:sz w:val="24"/>
                <w:szCs w:val="24"/>
                <w:lang w:eastAsia="lt-LT"/>
              </w:rPr>
              <w:t xml:space="preserve"> </w:t>
            </w:r>
            <w:r w:rsidRPr="00264593">
              <w:rPr>
                <w:sz w:val="24"/>
                <w:szCs w:val="24"/>
                <w:lang w:eastAsia="lt-LT"/>
              </w:rPr>
              <w:t>Donelaičio g. 7</w:t>
            </w:r>
          </w:p>
          <w:p w14:paraId="6CB45722" w14:textId="54D7AA8E"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K.</w:t>
            </w:r>
            <w:r w:rsidR="002C10CC">
              <w:rPr>
                <w:sz w:val="24"/>
                <w:szCs w:val="24"/>
                <w:lang w:eastAsia="lt-LT"/>
              </w:rPr>
              <w:t xml:space="preserve"> </w:t>
            </w:r>
            <w:r w:rsidRPr="00264593">
              <w:rPr>
                <w:sz w:val="24"/>
                <w:szCs w:val="24"/>
                <w:lang w:eastAsia="lt-LT"/>
              </w:rPr>
              <w:t>Donelaičio g. 9</w:t>
            </w:r>
          </w:p>
        </w:tc>
        <w:tc>
          <w:tcPr>
            <w:tcW w:w="2835" w:type="dxa"/>
          </w:tcPr>
          <w:p w14:paraId="5D7FA145"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Planuotos sumos įsisavinimas</w:t>
            </w:r>
          </w:p>
        </w:tc>
        <w:tc>
          <w:tcPr>
            <w:tcW w:w="1843" w:type="dxa"/>
          </w:tcPr>
          <w:p w14:paraId="045ABFE4"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10 000 €</w:t>
            </w:r>
          </w:p>
          <w:p w14:paraId="28804FEB" w14:textId="77777777" w:rsidR="00FE1E7E" w:rsidRPr="00264593" w:rsidRDefault="00FE1E7E" w:rsidP="00FE1E7E">
            <w:pPr>
              <w:widowControl/>
              <w:suppressAutoHyphens w:val="0"/>
              <w:autoSpaceDE/>
              <w:contextualSpacing/>
              <w:jc w:val="center"/>
              <w:rPr>
                <w:sz w:val="24"/>
                <w:szCs w:val="24"/>
                <w:lang w:eastAsia="lt-LT"/>
              </w:rPr>
            </w:pPr>
          </w:p>
          <w:p w14:paraId="5D86A5CA" w14:textId="77777777" w:rsidR="00FE1E7E" w:rsidRPr="00264593" w:rsidRDefault="00FE1E7E" w:rsidP="00FE1E7E">
            <w:pPr>
              <w:widowControl/>
              <w:suppressAutoHyphens w:val="0"/>
              <w:autoSpaceDE/>
              <w:contextualSpacing/>
              <w:jc w:val="center"/>
              <w:rPr>
                <w:sz w:val="24"/>
                <w:szCs w:val="24"/>
                <w:lang w:eastAsia="lt-LT"/>
              </w:rPr>
            </w:pPr>
          </w:p>
          <w:p w14:paraId="119311CC"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(KVL, paramos lėšos)</w:t>
            </w:r>
          </w:p>
        </w:tc>
        <w:tc>
          <w:tcPr>
            <w:tcW w:w="1867" w:type="dxa"/>
          </w:tcPr>
          <w:p w14:paraId="521E89AA" w14:textId="096B3E37" w:rsidR="00FE1E7E" w:rsidRPr="00264593" w:rsidRDefault="00410BF2" w:rsidP="00FE1E7E">
            <w:pPr>
              <w:widowControl/>
              <w:suppressAutoHyphens w:val="0"/>
              <w:autoSpaceDE/>
              <w:contextualSpacing/>
              <w:jc w:val="center"/>
              <w:rPr>
                <w:sz w:val="24"/>
                <w:szCs w:val="24"/>
                <w:lang w:eastAsia="lt-LT"/>
              </w:rPr>
            </w:pPr>
            <w:r w:rsidRPr="00264593">
              <w:rPr>
                <w:sz w:val="24"/>
                <w:szCs w:val="24"/>
                <w:lang w:eastAsia="lt-LT"/>
              </w:rPr>
              <w:t>-</w:t>
            </w:r>
          </w:p>
        </w:tc>
      </w:tr>
      <w:tr w:rsidR="00FE1E7E" w:rsidRPr="00264593" w14:paraId="3D7E1A80" w14:textId="77777777" w:rsidTr="00D47A29">
        <w:tc>
          <w:tcPr>
            <w:tcW w:w="3444" w:type="dxa"/>
          </w:tcPr>
          <w:p w14:paraId="62F6A8F8" w14:textId="5F06D20B"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Laiptinės pakopų remontas pastate K.</w:t>
            </w:r>
            <w:r w:rsidR="002C10CC">
              <w:rPr>
                <w:sz w:val="24"/>
                <w:szCs w:val="24"/>
                <w:lang w:eastAsia="lt-LT"/>
              </w:rPr>
              <w:t xml:space="preserve"> </w:t>
            </w:r>
            <w:r w:rsidRPr="00264593">
              <w:rPr>
                <w:sz w:val="24"/>
                <w:szCs w:val="24"/>
                <w:lang w:eastAsia="lt-LT"/>
              </w:rPr>
              <w:t>Donelaičio g. 9</w:t>
            </w:r>
          </w:p>
        </w:tc>
        <w:tc>
          <w:tcPr>
            <w:tcW w:w="2835" w:type="dxa"/>
          </w:tcPr>
          <w:p w14:paraId="2BBD270F" w14:textId="77777777" w:rsidR="00FE1E7E" w:rsidRPr="00264593" w:rsidRDefault="00FE1E7E" w:rsidP="00FE1E7E">
            <w:pPr>
              <w:widowControl/>
              <w:suppressAutoHyphens w:val="0"/>
              <w:autoSpaceDE/>
              <w:contextualSpacing/>
              <w:rPr>
                <w:sz w:val="24"/>
                <w:szCs w:val="24"/>
                <w:lang w:eastAsia="lt-LT"/>
              </w:rPr>
            </w:pPr>
            <w:r w:rsidRPr="00264593">
              <w:rPr>
                <w:sz w:val="24"/>
                <w:szCs w:val="24"/>
                <w:lang w:eastAsia="lt-LT"/>
              </w:rPr>
              <w:t>Planuotos sumos įsisavinimas</w:t>
            </w:r>
          </w:p>
        </w:tc>
        <w:tc>
          <w:tcPr>
            <w:tcW w:w="1843" w:type="dxa"/>
          </w:tcPr>
          <w:p w14:paraId="129032AF"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5 000 €</w:t>
            </w:r>
          </w:p>
          <w:p w14:paraId="40F51AF2" w14:textId="77777777" w:rsidR="00FE1E7E" w:rsidRPr="00264593" w:rsidRDefault="00FE1E7E" w:rsidP="00FE1E7E">
            <w:pPr>
              <w:widowControl/>
              <w:suppressAutoHyphens w:val="0"/>
              <w:autoSpaceDE/>
              <w:contextualSpacing/>
              <w:jc w:val="center"/>
              <w:rPr>
                <w:sz w:val="24"/>
                <w:szCs w:val="24"/>
                <w:lang w:eastAsia="lt-LT"/>
              </w:rPr>
            </w:pPr>
          </w:p>
          <w:p w14:paraId="2248C166" w14:textId="77777777" w:rsidR="00FE1E7E" w:rsidRPr="00264593" w:rsidRDefault="00FE1E7E" w:rsidP="00FE1E7E">
            <w:pPr>
              <w:widowControl/>
              <w:suppressAutoHyphens w:val="0"/>
              <w:autoSpaceDE/>
              <w:contextualSpacing/>
              <w:jc w:val="center"/>
              <w:rPr>
                <w:sz w:val="24"/>
                <w:szCs w:val="24"/>
                <w:lang w:eastAsia="lt-LT"/>
              </w:rPr>
            </w:pPr>
            <w:r w:rsidRPr="00264593">
              <w:rPr>
                <w:sz w:val="24"/>
                <w:szCs w:val="24"/>
                <w:lang w:eastAsia="lt-LT"/>
              </w:rPr>
              <w:t>(KVL lėšos)</w:t>
            </w:r>
          </w:p>
        </w:tc>
        <w:tc>
          <w:tcPr>
            <w:tcW w:w="1867" w:type="dxa"/>
          </w:tcPr>
          <w:p w14:paraId="477A77DF" w14:textId="4D8628CD" w:rsidR="00FE1E7E" w:rsidRPr="00264593" w:rsidRDefault="001B1DFE" w:rsidP="00FE1E7E">
            <w:pPr>
              <w:widowControl/>
              <w:suppressAutoHyphens w:val="0"/>
              <w:autoSpaceDE/>
              <w:contextualSpacing/>
              <w:jc w:val="center"/>
              <w:rPr>
                <w:sz w:val="24"/>
                <w:szCs w:val="24"/>
                <w:lang w:eastAsia="lt-LT"/>
              </w:rPr>
            </w:pPr>
            <w:r w:rsidRPr="00264593">
              <w:rPr>
                <w:sz w:val="24"/>
                <w:szCs w:val="24"/>
                <w:lang w:eastAsia="lt-LT"/>
              </w:rPr>
              <w:t>1</w:t>
            </w:r>
            <w:r w:rsidR="00913CF0" w:rsidRPr="00264593">
              <w:rPr>
                <w:sz w:val="24"/>
                <w:szCs w:val="24"/>
                <w:lang w:eastAsia="lt-LT"/>
              </w:rPr>
              <w:t xml:space="preserve"> </w:t>
            </w:r>
            <w:r w:rsidRPr="00264593">
              <w:rPr>
                <w:sz w:val="24"/>
                <w:szCs w:val="24"/>
                <w:lang w:eastAsia="lt-LT"/>
              </w:rPr>
              <w:t>037,37 €</w:t>
            </w:r>
          </w:p>
          <w:p w14:paraId="5C302166" w14:textId="5816467B" w:rsidR="001B1DFE" w:rsidRPr="00264593" w:rsidRDefault="001B1DFE" w:rsidP="00FE1E7E">
            <w:pPr>
              <w:widowControl/>
              <w:suppressAutoHyphens w:val="0"/>
              <w:autoSpaceDE/>
              <w:contextualSpacing/>
              <w:jc w:val="center"/>
              <w:rPr>
                <w:sz w:val="24"/>
                <w:szCs w:val="24"/>
                <w:lang w:eastAsia="lt-LT"/>
              </w:rPr>
            </w:pPr>
            <w:r w:rsidRPr="00264593">
              <w:rPr>
                <w:sz w:val="24"/>
                <w:szCs w:val="24"/>
                <w:lang w:eastAsia="lt-LT"/>
              </w:rPr>
              <w:t>(KVL lėšos)</w:t>
            </w:r>
          </w:p>
        </w:tc>
      </w:tr>
      <w:tr w:rsidR="006342A4" w:rsidRPr="00264593" w14:paraId="49695D43" w14:textId="77777777" w:rsidTr="00D47A29">
        <w:tc>
          <w:tcPr>
            <w:tcW w:w="3444" w:type="dxa"/>
          </w:tcPr>
          <w:p w14:paraId="29CB6F2D"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Kardiologijos, reumatologijos ir endokrinologijos skyriuje pakeisti susidėvėjusią teracinę grindų dangą į PVC dangą</w:t>
            </w:r>
          </w:p>
        </w:tc>
        <w:tc>
          <w:tcPr>
            <w:tcW w:w="2835" w:type="dxa"/>
          </w:tcPr>
          <w:p w14:paraId="7C74E08B"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 xml:space="preserve">Planuotos sumos įsisavinimas </w:t>
            </w:r>
          </w:p>
        </w:tc>
        <w:tc>
          <w:tcPr>
            <w:tcW w:w="1843" w:type="dxa"/>
          </w:tcPr>
          <w:p w14:paraId="2AD7347A" w14:textId="6A36F14A"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7</w:t>
            </w:r>
            <w:r w:rsidR="00CC472C" w:rsidRPr="00264593">
              <w:rPr>
                <w:sz w:val="24"/>
                <w:szCs w:val="24"/>
                <w:lang w:eastAsia="lt-LT"/>
              </w:rPr>
              <w:t> </w:t>
            </w:r>
            <w:r w:rsidRPr="00264593">
              <w:rPr>
                <w:sz w:val="24"/>
                <w:szCs w:val="24"/>
                <w:lang w:eastAsia="lt-LT"/>
              </w:rPr>
              <w:t>000</w:t>
            </w:r>
            <w:r w:rsidR="00CC472C" w:rsidRPr="00264593">
              <w:rPr>
                <w:sz w:val="24"/>
                <w:szCs w:val="24"/>
                <w:lang w:eastAsia="lt-LT"/>
              </w:rPr>
              <w:t xml:space="preserve"> </w:t>
            </w:r>
            <w:r w:rsidRPr="00264593">
              <w:rPr>
                <w:sz w:val="24"/>
                <w:szCs w:val="24"/>
                <w:lang w:eastAsia="lt-LT"/>
              </w:rPr>
              <w:t>€</w:t>
            </w:r>
          </w:p>
          <w:p w14:paraId="1D04E917" w14:textId="77777777" w:rsidR="006342A4" w:rsidRPr="00264593" w:rsidRDefault="006342A4" w:rsidP="00FE1E7E">
            <w:pPr>
              <w:widowControl/>
              <w:suppressAutoHyphens w:val="0"/>
              <w:autoSpaceDE/>
              <w:contextualSpacing/>
              <w:jc w:val="center"/>
              <w:rPr>
                <w:sz w:val="24"/>
                <w:szCs w:val="24"/>
                <w:lang w:eastAsia="lt-LT"/>
              </w:rPr>
            </w:pPr>
          </w:p>
          <w:p w14:paraId="606ED6BE" w14:textId="77777777" w:rsidR="006342A4" w:rsidRPr="00264593" w:rsidRDefault="006342A4" w:rsidP="00FE1E7E">
            <w:pPr>
              <w:widowControl/>
              <w:suppressAutoHyphens w:val="0"/>
              <w:autoSpaceDE/>
              <w:contextualSpacing/>
              <w:jc w:val="center"/>
              <w:rPr>
                <w:sz w:val="24"/>
                <w:szCs w:val="24"/>
                <w:lang w:eastAsia="lt-LT"/>
              </w:rPr>
            </w:pPr>
          </w:p>
          <w:p w14:paraId="17312A7E" w14:textId="77777777" w:rsidR="006342A4" w:rsidRPr="00264593" w:rsidRDefault="006342A4" w:rsidP="00FE1E7E">
            <w:pPr>
              <w:widowControl/>
              <w:suppressAutoHyphens w:val="0"/>
              <w:autoSpaceDE/>
              <w:contextualSpacing/>
              <w:jc w:val="center"/>
              <w:rPr>
                <w:sz w:val="24"/>
                <w:szCs w:val="24"/>
                <w:lang w:eastAsia="lt-LT"/>
              </w:rPr>
            </w:pPr>
          </w:p>
          <w:p w14:paraId="5437D3BA"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(KVL lėšos)</w:t>
            </w:r>
          </w:p>
        </w:tc>
        <w:tc>
          <w:tcPr>
            <w:tcW w:w="1867" w:type="dxa"/>
          </w:tcPr>
          <w:p w14:paraId="7CC269FF" w14:textId="2ED8107F" w:rsidR="006342A4" w:rsidRPr="00264593" w:rsidRDefault="006342A4" w:rsidP="006342A4">
            <w:pPr>
              <w:widowControl/>
              <w:suppressAutoHyphens w:val="0"/>
              <w:autoSpaceDE/>
              <w:contextualSpacing/>
              <w:rPr>
                <w:sz w:val="24"/>
                <w:szCs w:val="24"/>
                <w:lang w:eastAsia="lt-LT"/>
              </w:rPr>
            </w:pPr>
            <w:r w:rsidRPr="00264593">
              <w:rPr>
                <w:bCs/>
                <w:sz w:val="24"/>
                <w:szCs w:val="24"/>
                <w:lang w:eastAsia="lt-LT"/>
              </w:rPr>
              <w:t>8</w:t>
            </w:r>
            <w:r w:rsidR="00913CF0" w:rsidRPr="00264593">
              <w:rPr>
                <w:bCs/>
                <w:sz w:val="24"/>
                <w:szCs w:val="24"/>
                <w:lang w:eastAsia="lt-LT"/>
              </w:rPr>
              <w:t xml:space="preserve"> </w:t>
            </w:r>
            <w:r w:rsidRPr="00264593">
              <w:rPr>
                <w:bCs/>
                <w:sz w:val="24"/>
                <w:szCs w:val="24"/>
                <w:lang w:eastAsia="lt-LT"/>
              </w:rPr>
              <w:t>035,42</w:t>
            </w:r>
            <w:r w:rsidR="009B7FE2" w:rsidRPr="00264593">
              <w:rPr>
                <w:bCs/>
                <w:sz w:val="24"/>
                <w:szCs w:val="24"/>
                <w:lang w:eastAsia="lt-LT"/>
              </w:rPr>
              <w:t xml:space="preserve"> </w:t>
            </w:r>
            <w:r w:rsidRPr="00264593">
              <w:rPr>
                <w:sz w:val="24"/>
                <w:szCs w:val="24"/>
                <w:lang w:eastAsia="lt-LT"/>
              </w:rPr>
              <w:t>€</w:t>
            </w:r>
            <w:r w:rsidRPr="00264593">
              <w:rPr>
                <w:bCs/>
                <w:sz w:val="24"/>
                <w:szCs w:val="24"/>
                <w:lang w:eastAsia="lt-LT"/>
              </w:rPr>
              <w:t xml:space="preserve"> </w:t>
            </w:r>
            <w:r w:rsidRPr="00264593">
              <w:rPr>
                <w:sz w:val="24"/>
                <w:szCs w:val="24"/>
                <w:lang w:eastAsia="lt-LT"/>
              </w:rPr>
              <w:t xml:space="preserve">kartu          su </w:t>
            </w:r>
            <w:r w:rsidRPr="00264593">
              <w:rPr>
                <w:bCs/>
                <w:sz w:val="24"/>
                <w:szCs w:val="24"/>
                <w:lang w:eastAsia="lt-LT"/>
              </w:rPr>
              <w:t xml:space="preserve">Hematologijos, nefrologijos ir gastroenterologijos </w:t>
            </w:r>
            <w:r w:rsidRPr="00264593">
              <w:rPr>
                <w:sz w:val="24"/>
                <w:szCs w:val="24"/>
                <w:lang w:eastAsia="lt-LT"/>
              </w:rPr>
              <w:t>skyriumi</w:t>
            </w:r>
          </w:p>
        </w:tc>
      </w:tr>
      <w:tr w:rsidR="006342A4" w:rsidRPr="00264593" w14:paraId="219ECD49" w14:textId="77777777" w:rsidTr="00D47A29">
        <w:tc>
          <w:tcPr>
            <w:tcW w:w="3444" w:type="dxa"/>
          </w:tcPr>
          <w:p w14:paraId="6A2BB678" w14:textId="77777777" w:rsidR="006342A4" w:rsidRPr="00264593" w:rsidRDefault="006342A4" w:rsidP="00FE1E7E">
            <w:pPr>
              <w:widowControl/>
              <w:suppressAutoHyphens w:val="0"/>
              <w:autoSpaceDE/>
              <w:contextualSpacing/>
              <w:rPr>
                <w:sz w:val="24"/>
                <w:szCs w:val="24"/>
                <w:lang w:eastAsia="lt-LT"/>
              </w:rPr>
            </w:pPr>
            <w:r w:rsidRPr="00264593">
              <w:rPr>
                <w:bCs/>
                <w:sz w:val="24"/>
                <w:szCs w:val="24"/>
                <w:lang w:eastAsia="lt-LT"/>
              </w:rPr>
              <w:t xml:space="preserve">Hematologijos, nefrologijos ir gastroenterologijos </w:t>
            </w:r>
            <w:r w:rsidRPr="00264593">
              <w:rPr>
                <w:sz w:val="24"/>
                <w:szCs w:val="24"/>
                <w:lang w:eastAsia="lt-LT"/>
              </w:rPr>
              <w:t xml:space="preserve">skyriuje pakeisti susidėvėjusią teracinę grindų dangą į PVC dangą </w:t>
            </w:r>
          </w:p>
        </w:tc>
        <w:tc>
          <w:tcPr>
            <w:tcW w:w="2835" w:type="dxa"/>
          </w:tcPr>
          <w:p w14:paraId="2A03FF59"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Planuotos sumos įsisavinimas</w:t>
            </w:r>
          </w:p>
        </w:tc>
        <w:tc>
          <w:tcPr>
            <w:tcW w:w="1843" w:type="dxa"/>
          </w:tcPr>
          <w:p w14:paraId="7667C66E" w14:textId="5BAECA88"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7</w:t>
            </w:r>
            <w:r w:rsidR="00CC472C" w:rsidRPr="00264593">
              <w:rPr>
                <w:sz w:val="24"/>
                <w:szCs w:val="24"/>
                <w:lang w:eastAsia="lt-LT"/>
              </w:rPr>
              <w:t> </w:t>
            </w:r>
            <w:r w:rsidRPr="00264593">
              <w:rPr>
                <w:sz w:val="24"/>
                <w:szCs w:val="24"/>
                <w:lang w:eastAsia="lt-LT"/>
              </w:rPr>
              <w:t>000</w:t>
            </w:r>
            <w:r w:rsidR="00CC472C" w:rsidRPr="00264593">
              <w:rPr>
                <w:sz w:val="24"/>
                <w:szCs w:val="24"/>
                <w:lang w:eastAsia="lt-LT"/>
              </w:rPr>
              <w:t xml:space="preserve"> </w:t>
            </w:r>
            <w:r w:rsidRPr="00264593">
              <w:rPr>
                <w:sz w:val="24"/>
                <w:szCs w:val="24"/>
                <w:lang w:eastAsia="lt-LT"/>
              </w:rPr>
              <w:t>€</w:t>
            </w:r>
          </w:p>
          <w:p w14:paraId="063466A5" w14:textId="77777777" w:rsidR="006342A4" w:rsidRPr="00264593" w:rsidRDefault="006342A4" w:rsidP="00FE1E7E">
            <w:pPr>
              <w:widowControl/>
              <w:suppressAutoHyphens w:val="0"/>
              <w:autoSpaceDE/>
              <w:contextualSpacing/>
              <w:jc w:val="center"/>
              <w:rPr>
                <w:sz w:val="24"/>
                <w:szCs w:val="24"/>
                <w:lang w:eastAsia="lt-LT"/>
              </w:rPr>
            </w:pPr>
          </w:p>
          <w:p w14:paraId="23528503" w14:textId="77777777" w:rsidR="006342A4" w:rsidRPr="00264593" w:rsidRDefault="006342A4" w:rsidP="00FE1E7E">
            <w:pPr>
              <w:widowControl/>
              <w:suppressAutoHyphens w:val="0"/>
              <w:autoSpaceDE/>
              <w:contextualSpacing/>
              <w:jc w:val="center"/>
              <w:rPr>
                <w:sz w:val="24"/>
                <w:szCs w:val="24"/>
                <w:lang w:eastAsia="lt-LT"/>
              </w:rPr>
            </w:pPr>
          </w:p>
          <w:p w14:paraId="2FC578FE" w14:textId="77777777" w:rsidR="006342A4" w:rsidRPr="00264593" w:rsidRDefault="006342A4" w:rsidP="00FE1E7E">
            <w:pPr>
              <w:widowControl/>
              <w:suppressAutoHyphens w:val="0"/>
              <w:autoSpaceDE/>
              <w:contextualSpacing/>
              <w:jc w:val="center"/>
              <w:rPr>
                <w:sz w:val="24"/>
                <w:szCs w:val="24"/>
                <w:lang w:eastAsia="lt-LT"/>
              </w:rPr>
            </w:pPr>
          </w:p>
          <w:p w14:paraId="45BF64E4"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(KVL lėšos)</w:t>
            </w:r>
          </w:p>
        </w:tc>
        <w:tc>
          <w:tcPr>
            <w:tcW w:w="1867" w:type="dxa"/>
          </w:tcPr>
          <w:p w14:paraId="5A8E56A5" w14:textId="58D3995F" w:rsidR="006342A4" w:rsidRPr="00264593" w:rsidRDefault="006342A4" w:rsidP="006342A4">
            <w:pPr>
              <w:widowControl/>
              <w:suppressAutoHyphens w:val="0"/>
              <w:autoSpaceDE/>
              <w:contextualSpacing/>
              <w:jc w:val="center"/>
              <w:rPr>
                <w:sz w:val="24"/>
                <w:szCs w:val="24"/>
                <w:lang w:eastAsia="lt-LT"/>
              </w:rPr>
            </w:pPr>
            <w:r w:rsidRPr="00264593">
              <w:rPr>
                <w:bCs/>
                <w:sz w:val="24"/>
                <w:szCs w:val="24"/>
                <w:lang w:eastAsia="lt-LT"/>
              </w:rPr>
              <w:t>8</w:t>
            </w:r>
            <w:r w:rsidR="00913CF0" w:rsidRPr="00264593">
              <w:rPr>
                <w:bCs/>
                <w:sz w:val="24"/>
                <w:szCs w:val="24"/>
                <w:lang w:eastAsia="lt-LT"/>
              </w:rPr>
              <w:t xml:space="preserve"> </w:t>
            </w:r>
            <w:r w:rsidRPr="00264593">
              <w:rPr>
                <w:bCs/>
                <w:sz w:val="24"/>
                <w:szCs w:val="24"/>
                <w:lang w:eastAsia="lt-LT"/>
              </w:rPr>
              <w:t>035,42</w:t>
            </w:r>
            <w:r w:rsidR="00CC472C" w:rsidRPr="00264593">
              <w:rPr>
                <w:bCs/>
                <w:sz w:val="24"/>
                <w:szCs w:val="24"/>
                <w:lang w:eastAsia="lt-LT"/>
              </w:rPr>
              <w:t xml:space="preserve"> </w:t>
            </w:r>
            <w:r w:rsidRPr="00264593">
              <w:rPr>
                <w:sz w:val="24"/>
                <w:szCs w:val="24"/>
                <w:lang w:eastAsia="lt-LT"/>
              </w:rPr>
              <w:t>€</w:t>
            </w:r>
            <w:r w:rsidRPr="00264593">
              <w:rPr>
                <w:bCs/>
                <w:sz w:val="24"/>
                <w:szCs w:val="24"/>
                <w:lang w:eastAsia="lt-LT"/>
              </w:rPr>
              <w:t xml:space="preserve"> </w:t>
            </w:r>
            <w:r w:rsidRPr="00264593">
              <w:rPr>
                <w:sz w:val="24"/>
                <w:szCs w:val="24"/>
                <w:lang w:eastAsia="lt-LT"/>
              </w:rPr>
              <w:t>kartu su Kardiologijos, reumatologijos ir endokrinologijos skyriumi</w:t>
            </w:r>
          </w:p>
        </w:tc>
      </w:tr>
      <w:tr w:rsidR="006342A4" w:rsidRPr="00264593" w14:paraId="04AF9758" w14:textId="77777777" w:rsidTr="00D47A29">
        <w:tc>
          <w:tcPr>
            <w:tcW w:w="3444" w:type="dxa"/>
          </w:tcPr>
          <w:p w14:paraId="64363F16" w14:textId="77777777" w:rsidR="006342A4" w:rsidRPr="00264593" w:rsidRDefault="006342A4" w:rsidP="00FE1E7E">
            <w:pPr>
              <w:widowControl/>
              <w:suppressAutoHyphens w:val="0"/>
              <w:autoSpaceDE/>
              <w:contextualSpacing/>
              <w:rPr>
                <w:bCs/>
                <w:sz w:val="24"/>
                <w:szCs w:val="24"/>
                <w:lang w:eastAsia="lt-LT"/>
              </w:rPr>
            </w:pPr>
            <w:r w:rsidRPr="00264593">
              <w:rPr>
                <w:bCs/>
                <w:sz w:val="24"/>
                <w:szCs w:val="24"/>
                <w:lang w:eastAsia="lt-LT"/>
              </w:rPr>
              <w:t xml:space="preserve">Hematologijos, nefrologijos ir gastroenterologijos </w:t>
            </w:r>
            <w:r w:rsidRPr="00264593">
              <w:rPr>
                <w:sz w:val="24"/>
                <w:szCs w:val="24"/>
                <w:lang w:eastAsia="lt-LT"/>
              </w:rPr>
              <w:t>skyriaus 8, 9 palatų kapitalinis remontas</w:t>
            </w:r>
          </w:p>
        </w:tc>
        <w:tc>
          <w:tcPr>
            <w:tcW w:w="2835" w:type="dxa"/>
          </w:tcPr>
          <w:p w14:paraId="101F1978"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Planuotos sumos įsisavinimas</w:t>
            </w:r>
          </w:p>
        </w:tc>
        <w:tc>
          <w:tcPr>
            <w:tcW w:w="1843" w:type="dxa"/>
          </w:tcPr>
          <w:p w14:paraId="1420C858" w14:textId="12B8BF3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5</w:t>
            </w:r>
            <w:r w:rsidR="00CC472C" w:rsidRPr="00264593">
              <w:rPr>
                <w:sz w:val="24"/>
                <w:szCs w:val="24"/>
                <w:lang w:eastAsia="lt-LT"/>
              </w:rPr>
              <w:t> </w:t>
            </w:r>
            <w:r w:rsidRPr="00264593">
              <w:rPr>
                <w:sz w:val="24"/>
                <w:szCs w:val="24"/>
                <w:lang w:eastAsia="lt-LT"/>
              </w:rPr>
              <w:t>000</w:t>
            </w:r>
            <w:r w:rsidR="00CC472C" w:rsidRPr="00264593">
              <w:rPr>
                <w:sz w:val="24"/>
                <w:szCs w:val="24"/>
                <w:lang w:eastAsia="lt-LT"/>
              </w:rPr>
              <w:t xml:space="preserve"> </w:t>
            </w:r>
            <w:r w:rsidRPr="00264593">
              <w:rPr>
                <w:sz w:val="24"/>
                <w:szCs w:val="24"/>
                <w:lang w:eastAsia="lt-LT"/>
              </w:rPr>
              <w:t>€</w:t>
            </w:r>
          </w:p>
          <w:p w14:paraId="056B5CC7" w14:textId="77777777" w:rsidR="006342A4" w:rsidRPr="00264593" w:rsidRDefault="006342A4" w:rsidP="00FE1E7E">
            <w:pPr>
              <w:widowControl/>
              <w:suppressAutoHyphens w:val="0"/>
              <w:autoSpaceDE/>
              <w:contextualSpacing/>
              <w:jc w:val="center"/>
              <w:rPr>
                <w:sz w:val="24"/>
                <w:szCs w:val="24"/>
                <w:lang w:eastAsia="lt-LT"/>
              </w:rPr>
            </w:pPr>
          </w:p>
          <w:p w14:paraId="02D2FB83"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(KVL lėšos)</w:t>
            </w:r>
          </w:p>
        </w:tc>
        <w:tc>
          <w:tcPr>
            <w:tcW w:w="1867" w:type="dxa"/>
          </w:tcPr>
          <w:p w14:paraId="15524EBB" w14:textId="6C961602" w:rsidR="006342A4" w:rsidRPr="00264593" w:rsidRDefault="00FC4073" w:rsidP="00FE1E7E">
            <w:pPr>
              <w:widowControl/>
              <w:suppressAutoHyphens w:val="0"/>
              <w:autoSpaceDE/>
              <w:contextualSpacing/>
              <w:jc w:val="center"/>
              <w:rPr>
                <w:sz w:val="24"/>
                <w:szCs w:val="24"/>
                <w:lang w:eastAsia="lt-LT"/>
              </w:rPr>
            </w:pPr>
            <w:r w:rsidRPr="00264593">
              <w:rPr>
                <w:sz w:val="24"/>
                <w:szCs w:val="24"/>
                <w:lang w:eastAsia="lt-LT"/>
              </w:rPr>
              <w:t>2</w:t>
            </w:r>
            <w:r w:rsidR="00913CF0" w:rsidRPr="00264593">
              <w:rPr>
                <w:sz w:val="24"/>
                <w:szCs w:val="24"/>
                <w:lang w:eastAsia="lt-LT"/>
              </w:rPr>
              <w:t xml:space="preserve"> </w:t>
            </w:r>
            <w:r w:rsidRPr="00264593">
              <w:rPr>
                <w:sz w:val="24"/>
                <w:szCs w:val="24"/>
                <w:lang w:eastAsia="lt-LT"/>
              </w:rPr>
              <w:t>563,04 €</w:t>
            </w:r>
          </w:p>
          <w:p w14:paraId="11A31E2C" w14:textId="77777777" w:rsidR="00FC4073" w:rsidRPr="00264593" w:rsidRDefault="00FC4073" w:rsidP="00FE1E7E">
            <w:pPr>
              <w:widowControl/>
              <w:suppressAutoHyphens w:val="0"/>
              <w:autoSpaceDE/>
              <w:contextualSpacing/>
              <w:jc w:val="center"/>
              <w:rPr>
                <w:sz w:val="24"/>
                <w:szCs w:val="24"/>
                <w:lang w:eastAsia="lt-LT"/>
              </w:rPr>
            </w:pPr>
          </w:p>
          <w:p w14:paraId="7307936C" w14:textId="39C94757" w:rsidR="00FC4073" w:rsidRPr="00264593" w:rsidRDefault="00FC4073" w:rsidP="00FE1E7E">
            <w:pPr>
              <w:widowControl/>
              <w:suppressAutoHyphens w:val="0"/>
              <w:autoSpaceDE/>
              <w:contextualSpacing/>
              <w:jc w:val="center"/>
              <w:rPr>
                <w:sz w:val="24"/>
                <w:szCs w:val="24"/>
                <w:lang w:eastAsia="lt-LT"/>
              </w:rPr>
            </w:pPr>
            <w:r w:rsidRPr="00264593">
              <w:rPr>
                <w:sz w:val="24"/>
                <w:szCs w:val="24"/>
                <w:lang w:eastAsia="lt-LT"/>
              </w:rPr>
              <w:t>(KVL lėšos)</w:t>
            </w:r>
          </w:p>
        </w:tc>
      </w:tr>
      <w:tr w:rsidR="006342A4" w:rsidRPr="00264593" w14:paraId="59B27300" w14:textId="77777777" w:rsidTr="00D47A29">
        <w:tc>
          <w:tcPr>
            <w:tcW w:w="3444" w:type="dxa"/>
          </w:tcPr>
          <w:p w14:paraId="5F4DADCF" w14:textId="77777777" w:rsidR="006342A4" w:rsidRPr="00264593" w:rsidRDefault="006342A4" w:rsidP="00FE1E7E">
            <w:pPr>
              <w:widowControl/>
              <w:suppressAutoHyphens w:val="0"/>
              <w:autoSpaceDE/>
              <w:contextualSpacing/>
              <w:rPr>
                <w:bCs/>
                <w:sz w:val="24"/>
                <w:szCs w:val="24"/>
                <w:lang w:eastAsia="lt-LT"/>
              </w:rPr>
            </w:pPr>
            <w:r w:rsidRPr="00264593">
              <w:rPr>
                <w:bCs/>
                <w:sz w:val="24"/>
                <w:szCs w:val="24"/>
                <w:lang w:eastAsia="lt-LT"/>
              </w:rPr>
              <w:t>Fizinės medicinos ir reabilitacijos skyriaus kineziterapijos salės grindų dangos keitimas</w:t>
            </w:r>
          </w:p>
        </w:tc>
        <w:tc>
          <w:tcPr>
            <w:tcW w:w="2835" w:type="dxa"/>
          </w:tcPr>
          <w:p w14:paraId="4211C9CC"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Planuotos sumos įsisavinimas</w:t>
            </w:r>
          </w:p>
        </w:tc>
        <w:tc>
          <w:tcPr>
            <w:tcW w:w="1843" w:type="dxa"/>
          </w:tcPr>
          <w:p w14:paraId="3F776AA8" w14:textId="2B3363EA"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2</w:t>
            </w:r>
            <w:r w:rsidR="00CC472C" w:rsidRPr="00264593">
              <w:rPr>
                <w:sz w:val="24"/>
                <w:szCs w:val="24"/>
                <w:lang w:eastAsia="lt-LT"/>
              </w:rPr>
              <w:t> </w:t>
            </w:r>
            <w:r w:rsidRPr="00264593">
              <w:rPr>
                <w:sz w:val="24"/>
                <w:szCs w:val="24"/>
                <w:lang w:eastAsia="lt-LT"/>
              </w:rPr>
              <w:t>000</w:t>
            </w:r>
            <w:r w:rsidR="00CC472C" w:rsidRPr="00264593">
              <w:rPr>
                <w:sz w:val="24"/>
                <w:szCs w:val="24"/>
                <w:lang w:eastAsia="lt-LT"/>
              </w:rPr>
              <w:t xml:space="preserve"> </w:t>
            </w:r>
            <w:r w:rsidRPr="00264593">
              <w:rPr>
                <w:sz w:val="24"/>
                <w:szCs w:val="24"/>
                <w:lang w:eastAsia="lt-LT"/>
              </w:rPr>
              <w:t>€</w:t>
            </w:r>
          </w:p>
          <w:p w14:paraId="634376D0" w14:textId="77777777" w:rsidR="006342A4" w:rsidRPr="00264593" w:rsidRDefault="006342A4" w:rsidP="00FE1E7E">
            <w:pPr>
              <w:widowControl/>
              <w:suppressAutoHyphens w:val="0"/>
              <w:autoSpaceDE/>
              <w:contextualSpacing/>
              <w:jc w:val="center"/>
              <w:rPr>
                <w:sz w:val="24"/>
                <w:szCs w:val="24"/>
                <w:lang w:eastAsia="lt-LT"/>
              </w:rPr>
            </w:pPr>
          </w:p>
          <w:p w14:paraId="2E31E3DA" w14:textId="77777777" w:rsidR="006342A4" w:rsidRPr="00264593" w:rsidRDefault="006342A4" w:rsidP="00FE1E7E">
            <w:pPr>
              <w:widowControl/>
              <w:suppressAutoHyphens w:val="0"/>
              <w:autoSpaceDE/>
              <w:contextualSpacing/>
              <w:jc w:val="center"/>
              <w:rPr>
                <w:sz w:val="24"/>
                <w:szCs w:val="24"/>
                <w:lang w:eastAsia="lt-LT"/>
              </w:rPr>
            </w:pPr>
          </w:p>
          <w:p w14:paraId="32629F17"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(KVL lėšos)</w:t>
            </w:r>
          </w:p>
        </w:tc>
        <w:tc>
          <w:tcPr>
            <w:tcW w:w="1867" w:type="dxa"/>
          </w:tcPr>
          <w:p w14:paraId="134D5EAC" w14:textId="54D73499"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1</w:t>
            </w:r>
            <w:r w:rsidR="00913CF0" w:rsidRPr="00264593">
              <w:rPr>
                <w:sz w:val="24"/>
                <w:szCs w:val="24"/>
                <w:lang w:eastAsia="lt-LT"/>
              </w:rPr>
              <w:t xml:space="preserve"> </w:t>
            </w:r>
            <w:r w:rsidRPr="00264593">
              <w:rPr>
                <w:sz w:val="24"/>
                <w:szCs w:val="24"/>
                <w:lang w:eastAsia="lt-LT"/>
              </w:rPr>
              <w:t>255,22 €</w:t>
            </w:r>
          </w:p>
          <w:p w14:paraId="1A35AC07" w14:textId="77777777" w:rsidR="0045638E" w:rsidRPr="00264593" w:rsidRDefault="0045638E" w:rsidP="00FE1E7E">
            <w:pPr>
              <w:widowControl/>
              <w:suppressAutoHyphens w:val="0"/>
              <w:autoSpaceDE/>
              <w:contextualSpacing/>
              <w:jc w:val="center"/>
              <w:rPr>
                <w:sz w:val="24"/>
                <w:szCs w:val="24"/>
                <w:lang w:eastAsia="lt-LT"/>
              </w:rPr>
            </w:pPr>
          </w:p>
          <w:p w14:paraId="18153D38" w14:textId="77777777" w:rsidR="0045638E" w:rsidRPr="00264593" w:rsidRDefault="0045638E" w:rsidP="00FE1E7E">
            <w:pPr>
              <w:widowControl/>
              <w:suppressAutoHyphens w:val="0"/>
              <w:autoSpaceDE/>
              <w:contextualSpacing/>
              <w:jc w:val="center"/>
              <w:rPr>
                <w:sz w:val="24"/>
                <w:szCs w:val="24"/>
                <w:lang w:eastAsia="lt-LT"/>
              </w:rPr>
            </w:pPr>
          </w:p>
          <w:p w14:paraId="01DA5B6C" w14:textId="30F1FC0D" w:rsidR="0045638E" w:rsidRPr="00264593" w:rsidRDefault="0045638E" w:rsidP="00FE1E7E">
            <w:pPr>
              <w:widowControl/>
              <w:suppressAutoHyphens w:val="0"/>
              <w:autoSpaceDE/>
              <w:contextualSpacing/>
              <w:jc w:val="center"/>
              <w:rPr>
                <w:sz w:val="24"/>
                <w:szCs w:val="24"/>
                <w:lang w:eastAsia="lt-LT"/>
              </w:rPr>
            </w:pPr>
            <w:r w:rsidRPr="00264593">
              <w:rPr>
                <w:sz w:val="24"/>
                <w:szCs w:val="24"/>
                <w:lang w:eastAsia="lt-LT"/>
              </w:rPr>
              <w:t>(KVL lėšos)</w:t>
            </w:r>
          </w:p>
          <w:p w14:paraId="0C7E05D5" w14:textId="464B594F" w:rsidR="0045638E" w:rsidRPr="00264593" w:rsidRDefault="0045638E" w:rsidP="00FE1E7E">
            <w:pPr>
              <w:widowControl/>
              <w:suppressAutoHyphens w:val="0"/>
              <w:autoSpaceDE/>
              <w:contextualSpacing/>
              <w:jc w:val="center"/>
              <w:rPr>
                <w:sz w:val="24"/>
                <w:szCs w:val="24"/>
                <w:lang w:eastAsia="lt-LT"/>
              </w:rPr>
            </w:pPr>
          </w:p>
        </w:tc>
      </w:tr>
      <w:tr w:rsidR="006342A4" w:rsidRPr="00264593" w14:paraId="7E12AB64" w14:textId="77777777" w:rsidTr="00D47A29">
        <w:tc>
          <w:tcPr>
            <w:tcW w:w="3444" w:type="dxa"/>
            <w:shd w:val="clear" w:color="auto" w:fill="EEECE1" w:themeFill="background2"/>
          </w:tcPr>
          <w:p w14:paraId="2DF2B0CD" w14:textId="77777777" w:rsidR="006342A4" w:rsidRPr="00264593" w:rsidRDefault="006342A4" w:rsidP="00FE1E7E">
            <w:pPr>
              <w:widowControl/>
              <w:suppressAutoHyphens w:val="0"/>
              <w:autoSpaceDE/>
              <w:contextualSpacing/>
              <w:jc w:val="both"/>
              <w:rPr>
                <w:b/>
                <w:sz w:val="24"/>
                <w:szCs w:val="24"/>
                <w:lang w:eastAsia="lt-LT"/>
              </w:rPr>
            </w:pPr>
            <w:r w:rsidRPr="00264593">
              <w:rPr>
                <w:b/>
                <w:sz w:val="24"/>
                <w:szCs w:val="24"/>
                <w:lang w:eastAsia="lt-LT"/>
              </w:rPr>
              <w:t>1.3. Uždavinys</w:t>
            </w:r>
          </w:p>
        </w:tc>
        <w:tc>
          <w:tcPr>
            <w:tcW w:w="6545" w:type="dxa"/>
            <w:gridSpan w:val="3"/>
            <w:shd w:val="clear" w:color="auto" w:fill="EEECE1" w:themeFill="background2"/>
          </w:tcPr>
          <w:p w14:paraId="52756E3B" w14:textId="77777777" w:rsidR="006342A4" w:rsidRPr="00264593" w:rsidRDefault="006342A4" w:rsidP="00FE1E7E">
            <w:pPr>
              <w:widowControl/>
              <w:suppressAutoHyphens w:val="0"/>
              <w:autoSpaceDE/>
              <w:spacing w:line="360" w:lineRule="auto"/>
              <w:jc w:val="both"/>
              <w:rPr>
                <w:b/>
                <w:sz w:val="24"/>
                <w:szCs w:val="24"/>
                <w:lang w:eastAsia="lt-LT"/>
              </w:rPr>
            </w:pPr>
            <w:r w:rsidRPr="00264593">
              <w:rPr>
                <w:b/>
                <w:sz w:val="23"/>
                <w:szCs w:val="23"/>
                <w:lang w:eastAsia="lt-LT"/>
              </w:rPr>
              <w:t>Diegti naujas informacines technologijas</w:t>
            </w:r>
            <w:r w:rsidRPr="00264593">
              <w:rPr>
                <w:b/>
                <w:sz w:val="24"/>
                <w:szCs w:val="24"/>
                <w:lang w:eastAsia="lt-LT"/>
              </w:rPr>
              <w:t>.</w:t>
            </w:r>
          </w:p>
        </w:tc>
      </w:tr>
      <w:tr w:rsidR="006342A4" w:rsidRPr="00264593" w14:paraId="0570B809" w14:textId="77777777" w:rsidTr="00D47A29">
        <w:tc>
          <w:tcPr>
            <w:tcW w:w="3444" w:type="dxa"/>
            <w:vMerge w:val="restart"/>
          </w:tcPr>
          <w:p w14:paraId="2D4612FD" w14:textId="77777777" w:rsidR="006342A4" w:rsidRPr="00264593" w:rsidRDefault="006342A4" w:rsidP="00FE1E7E">
            <w:pPr>
              <w:widowControl/>
              <w:suppressAutoHyphens w:val="0"/>
              <w:autoSpaceDE/>
              <w:contextualSpacing/>
              <w:rPr>
                <w:b/>
                <w:sz w:val="24"/>
                <w:szCs w:val="24"/>
                <w:lang w:eastAsia="lt-LT"/>
              </w:rPr>
            </w:pPr>
            <w:r w:rsidRPr="00264593">
              <w:rPr>
                <w:b/>
                <w:sz w:val="24"/>
                <w:szCs w:val="24"/>
                <w:lang w:eastAsia="lt-LT"/>
              </w:rPr>
              <w:t>Priemonės</w:t>
            </w:r>
          </w:p>
        </w:tc>
        <w:tc>
          <w:tcPr>
            <w:tcW w:w="2835" w:type="dxa"/>
            <w:vMerge w:val="restart"/>
          </w:tcPr>
          <w:p w14:paraId="745350E5"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Vertinimo kriterijai</w:t>
            </w:r>
          </w:p>
        </w:tc>
        <w:tc>
          <w:tcPr>
            <w:tcW w:w="3710" w:type="dxa"/>
            <w:gridSpan w:val="2"/>
          </w:tcPr>
          <w:p w14:paraId="3B534AFE"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Metai / Siektinas rodiklis</w:t>
            </w:r>
          </w:p>
        </w:tc>
      </w:tr>
      <w:tr w:rsidR="006342A4" w:rsidRPr="00264593" w14:paraId="4D49267B" w14:textId="77777777" w:rsidTr="00D47A29">
        <w:trPr>
          <w:trHeight w:val="286"/>
        </w:trPr>
        <w:tc>
          <w:tcPr>
            <w:tcW w:w="3444" w:type="dxa"/>
            <w:vMerge/>
          </w:tcPr>
          <w:p w14:paraId="5050E8DE"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Pr>
          <w:p w14:paraId="4B025DF2" w14:textId="77777777" w:rsidR="006342A4" w:rsidRPr="00264593" w:rsidRDefault="006342A4" w:rsidP="00FE1E7E">
            <w:pPr>
              <w:widowControl/>
              <w:suppressAutoHyphens w:val="0"/>
              <w:autoSpaceDE/>
              <w:contextualSpacing/>
              <w:jc w:val="both"/>
              <w:rPr>
                <w:sz w:val="24"/>
                <w:szCs w:val="24"/>
                <w:lang w:eastAsia="lt-LT"/>
              </w:rPr>
            </w:pPr>
          </w:p>
        </w:tc>
        <w:tc>
          <w:tcPr>
            <w:tcW w:w="3710" w:type="dxa"/>
            <w:gridSpan w:val="2"/>
            <w:tcBorders>
              <w:bottom w:val="single" w:sz="4" w:space="0" w:color="auto"/>
            </w:tcBorders>
          </w:tcPr>
          <w:p w14:paraId="34DAE9D3" w14:textId="77777777" w:rsidR="006342A4" w:rsidRPr="00264593" w:rsidRDefault="006342A4" w:rsidP="00FE1E7E">
            <w:pPr>
              <w:widowControl/>
              <w:suppressAutoHyphens w:val="0"/>
              <w:autoSpaceDE/>
              <w:spacing w:after="200" w:line="276" w:lineRule="auto"/>
              <w:contextualSpacing/>
              <w:jc w:val="center"/>
              <w:rPr>
                <w:b/>
                <w:sz w:val="24"/>
                <w:szCs w:val="24"/>
                <w:lang w:eastAsia="lt-LT"/>
              </w:rPr>
            </w:pPr>
            <w:r w:rsidRPr="00264593">
              <w:rPr>
                <w:b/>
                <w:sz w:val="24"/>
                <w:szCs w:val="24"/>
                <w:lang w:eastAsia="lt-LT"/>
              </w:rPr>
              <w:t>201</w:t>
            </w:r>
            <w:r w:rsidRPr="00264593">
              <w:rPr>
                <w:rFonts w:ascii="Calibri" w:eastAsia="Calibri" w:hAnsi="Calibri"/>
                <w:b/>
                <w:sz w:val="24"/>
                <w:szCs w:val="24"/>
                <w:lang w:eastAsia="en-US"/>
              </w:rPr>
              <w:t>9</w:t>
            </w:r>
          </w:p>
        </w:tc>
      </w:tr>
      <w:tr w:rsidR="006342A4" w:rsidRPr="00264593" w14:paraId="1548276E" w14:textId="77777777" w:rsidTr="00D47A29">
        <w:trPr>
          <w:trHeight w:val="286"/>
        </w:trPr>
        <w:tc>
          <w:tcPr>
            <w:tcW w:w="3444" w:type="dxa"/>
            <w:vMerge/>
            <w:tcBorders>
              <w:bottom w:val="single" w:sz="4" w:space="0" w:color="auto"/>
            </w:tcBorders>
          </w:tcPr>
          <w:p w14:paraId="0A562CEE"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Borders>
              <w:bottom w:val="single" w:sz="4" w:space="0" w:color="auto"/>
            </w:tcBorders>
          </w:tcPr>
          <w:p w14:paraId="27065DAF" w14:textId="77777777" w:rsidR="006342A4" w:rsidRPr="00264593" w:rsidRDefault="006342A4" w:rsidP="00FE1E7E">
            <w:pPr>
              <w:widowControl/>
              <w:suppressAutoHyphens w:val="0"/>
              <w:autoSpaceDE/>
              <w:contextualSpacing/>
              <w:jc w:val="both"/>
              <w:rPr>
                <w:sz w:val="24"/>
                <w:szCs w:val="24"/>
                <w:lang w:eastAsia="lt-LT"/>
              </w:rPr>
            </w:pPr>
          </w:p>
        </w:tc>
        <w:tc>
          <w:tcPr>
            <w:tcW w:w="1843" w:type="dxa"/>
            <w:tcBorders>
              <w:bottom w:val="single" w:sz="4" w:space="0" w:color="auto"/>
            </w:tcBorders>
          </w:tcPr>
          <w:p w14:paraId="3A44D765"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Planuota</w:t>
            </w:r>
          </w:p>
        </w:tc>
        <w:tc>
          <w:tcPr>
            <w:tcW w:w="1867" w:type="dxa"/>
            <w:tcBorders>
              <w:bottom w:val="single" w:sz="4" w:space="0" w:color="auto"/>
            </w:tcBorders>
          </w:tcPr>
          <w:p w14:paraId="7E0808D7"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Įvykdyta</w:t>
            </w:r>
          </w:p>
        </w:tc>
      </w:tr>
      <w:tr w:rsidR="006342A4" w:rsidRPr="00264593" w14:paraId="78C264FD" w14:textId="77777777" w:rsidTr="00266EE5">
        <w:trPr>
          <w:trHeight w:val="541"/>
        </w:trPr>
        <w:tc>
          <w:tcPr>
            <w:tcW w:w="3444" w:type="dxa"/>
            <w:vMerge w:val="restart"/>
          </w:tcPr>
          <w:p w14:paraId="0C1D5C3D"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Įgyvendinamas projektas su partneriais „E. Sveikatos paslaugų plėtra Klaipėdos regiono asmens sveikatos priežiūros įstaigose“ :</w:t>
            </w:r>
          </w:p>
          <w:p w14:paraId="5D684941" w14:textId="77777777" w:rsidR="006342A4" w:rsidRPr="00264593" w:rsidRDefault="006342A4" w:rsidP="00FE1E7E">
            <w:pPr>
              <w:widowControl/>
              <w:suppressAutoHyphens w:val="0"/>
              <w:autoSpaceDE/>
              <w:contextualSpacing/>
              <w:rPr>
                <w:sz w:val="24"/>
                <w:szCs w:val="24"/>
                <w:lang w:eastAsia="lt-LT"/>
              </w:rPr>
            </w:pPr>
          </w:p>
          <w:p w14:paraId="04CF2C31"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 xml:space="preserve">1. Kompiuterizuoti  ligoninės skyrius </w:t>
            </w:r>
          </w:p>
        </w:tc>
        <w:tc>
          <w:tcPr>
            <w:tcW w:w="6545" w:type="dxa"/>
            <w:gridSpan w:val="3"/>
          </w:tcPr>
          <w:p w14:paraId="1ADF04A8" w14:textId="77777777" w:rsidR="006342A4" w:rsidRPr="00264593" w:rsidRDefault="006342A4" w:rsidP="00FE1E7E">
            <w:pPr>
              <w:widowControl/>
              <w:suppressAutoHyphens w:val="0"/>
              <w:autoSpaceDE/>
              <w:contextualSpacing/>
              <w:jc w:val="both"/>
              <w:rPr>
                <w:sz w:val="24"/>
                <w:szCs w:val="24"/>
                <w:lang w:eastAsia="lt-LT"/>
              </w:rPr>
            </w:pPr>
          </w:p>
        </w:tc>
      </w:tr>
      <w:tr w:rsidR="006342A4" w:rsidRPr="00264593" w14:paraId="0AA48D98" w14:textId="77777777" w:rsidTr="00D47A29">
        <w:trPr>
          <w:trHeight w:val="559"/>
        </w:trPr>
        <w:tc>
          <w:tcPr>
            <w:tcW w:w="3444" w:type="dxa"/>
            <w:vMerge/>
          </w:tcPr>
          <w:p w14:paraId="54A93472" w14:textId="77777777" w:rsidR="006342A4" w:rsidRPr="00264593" w:rsidRDefault="006342A4" w:rsidP="00FE1E7E">
            <w:pPr>
              <w:widowControl/>
              <w:suppressAutoHyphens w:val="0"/>
              <w:autoSpaceDE/>
              <w:contextualSpacing/>
              <w:rPr>
                <w:sz w:val="24"/>
                <w:szCs w:val="24"/>
                <w:lang w:eastAsia="lt-LT"/>
              </w:rPr>
            </w:pPr>
          </w:p>
        </w:tc>
        <w:tc>
          <w:tcPr>
            <w:tcW w:w="2835" w:type="dxa"/>
          </w:tcPr>
          <w:p w14:paraId="7A4DE109" w14:textId="77777777" w:rsidR="006342A4" w:rsidRPr="00264593" w:rsidRDefault="006342A4" w:rsidP="00FE1E7E">
            <w:pPr>
              <w:widowControl/>
              <w:suppressAutoHyphens w:val="0"/>
              <w:autoSpaceDE/>
              <w:spacing w:after="200" w:line="276" w:lineRule="auto"/>
              <w:contextualSpacing/>
              <w:rPr>
                <w:sz w:val="24"/>
                <w:szCs w:val="24"/>
                <w:lang w:eastAsia="lt-LT"/>
              </w:rPr>
            </w:pPr>
            <w:r w:rsidRPr="00264593">
              <w:rPr>
                <w:sz w:val="24"/>
                <w:szCs w:val="24"/>
                <w:lang w:eastAsia="lt-LT"/>
              </w:rPr>
              <w:t>Kompiuterizuotos darbo vietos</w:t>
            </w:r>
          </w:p>
        </w:tc>
        <w:tc>
          <w:tcPr>
            <w:tcW w:w="1843" w:type="dxa"/>
          </w:tcPr>
          <w:p w14:paraId="18BF1E7E"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 xml:space="preserve">Atnaujinti </w:t>
            </w:r>
          </w:p>
          <w:p w14:paraId="770183F0"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10 darbo vietų</w:t>
            </w:r>
          </w:p>
        </w:tc>
        <w:tc>
          <w:tcPr>
            <w:tcW w:w="1867" w:type="dxa"/>
            <w:shd w:val="clear" w:color="auto" w:fill="auto"/>
          </w:tcPr>
          <w:p w14:paraId="102F88EC" w14:textId="78C619C2" w:rsidR="006342A4" w:rsidRPr="00264593" w:rsidRDefault="00DE14C3" w:rsidP="00FE1E7E">
            <w:pPr>
              <w:widowControl/>
              <w:suppressAutoHyphens w:val="0"/>
              <w:autoSpaceDE/>
              <w:jc w:val="center"/>
              <w:rPr>
                <w:sz w:val="24"/>
                <w:szCs w:val="24"/>
                <w:lang w:eastAsia="lt-LT"/>
              </w:rPr>
            </w:pPr>
            <w:r w:rsidRPr="00264593">
              <w:rPr>
                <w:sz w:val="24"/>
                <w:szCs w:val="24"/>
                <w:lang w:eastAsia="lt-LT"/>
              </w:rPr>
              <w:t>10</w:t>
            </w:r>
            <w:r w:rsidR="0045638E" w:rsidRPr="00264593">
              <w:rPr>
                <w:sz w:val="24"/>
                <w:szCs w:val="24"/>
                <w:lang w:eastAsia="lt-LT"/>
              </w:rPr>
              <w:t xml:space="preserve"> </w:t>
            </w:r>
            <w:r w:rsidRPr="00264593">
              <w:rPr>
                <w:sz w:val="24"/>
                <w:szCs w:val="24"/>
                <w:lang w:eastAsia="lt-LT"/>
              </w:rPr>
              <w:t xml:space="preserve"> darbo vietų</w:t>
            </w:r>
          </w:p>
        </w:tc>
      </w:tr>
      <w:tr w:rsidR="006342A4" w:rsidRPr="00264593" w14:paraId="05FEEAA1" w14:textId="77777777" w:rsidTr="00D47A29">
        <w:trPr>
          <w:trHeight w:val="1116"/>
        </w:trPr>
        <w:tc>
          <w:tcPr>
            <w:tcW w:w="3444" w:type="dxa"/>
          </w:tcPr>
          <w:p w14:paraId="65D8BB1C"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2. Įdiegti E. sveikatos sistemą</w:t>
            </w:r>
          </w:p>
        </w:tc>
        <w:tc>
          <w:tcPr>
            <w:tcW w:w="2835" w:type="dxa"/>
          </w:tcPr>
          <w:p w14:paraId="468F1888" w14:textId="23C439CC"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 xml:space="preserve">Veikianti </w:t>
            </w:r>
            <w:r w:rsidR="002C10CC" w:rsidRPr="00264593">
              <w:rPr>
                <w:sz w:val="24"/>
                <w:szCs w:val="24"/>
                <w:lang w:eastAsia="lt-LT"/>
              </w:rPr>
              <w:t>E. Sveikatos</w:t>
            </w:r>
            <w:r w:rsidRPr="00264593">
              <w:rPr>
                <w:sz w:val="24"/>
                <w:szCs w:val="24"/>
                <w:lang w:eastAsia="lt-LT"/>
              </w:rPr>
              <w:t xml:space="preserve"> sistema</w:t>
            </w:r>
          </w:p>
        </w:tc>
        <w:tc>
          <w:tcPr>
            <w:tcW w:w="1843" w:type="dxa"/>
          </w:tcPr>
          <w:p w14:paraId="7AAD00CE"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Pradėti diegti posistemę: laboratorija</w:t>
            </w:r>
          </w:p>
        </w:tc>
        <w:tc>
          <w:tcPr>
            <w:tcW w:w="1867" w:type="dxa"/>
            <w:shd w:val="clear" w:color="auto" w:fill="auto"/>
          </w:tcPr>
          <w:p w14:paraId="5A04D226" w14:textId="3535224F" w:rsidR="006342A4" w:rsidRPr="00264593" w:rsidRDefault="00F53D7F" w:rsidP="00FE1E7E">
            <w:pPr>
              <w:widowControl/>
              <w:suppressAutoHyphens w:val="0"/>
              <w:autoSpaceDE/>
              <w:jc w:val="center"/>
              <w:rPr>
                <w:sz w:val="24"/>
                <w:szCs w:val="24"/>
                <w:lang w:eastAsia="lt-LT"/>
              </w:rPr>
            </w:pPr>
            <w:r w:rsidRPr="00264593">
              <w:rPr>
                <w:sz w:val="24"/>
                <w:szCs w:val="24"/>
                <w:lang w:eastAsia="lt-LT"/>
              </w:rPr>
              <w:t>Atliekami paruošiamieji darbai</w:t>
            </w:r>
          </w:p>
        </w:tc>
      </w:tr>
      <w:tr w:rsidR="006342A4" w:rsidRPr="00264593" w14:paraId="4C61ACB9" w14:textId="77777777" w:rsidTr="00D47A29">
        <w:tc>
          <w:tcPr>
            <w:tcW w:w="3444" w:type="dxa"/>
            <w:shd w:val="clear" w:color="auto" w:fill="EEECE1" w:themeFill="background2"/>
          </w:tcPr>
          <w:p w14:paraId="1F7BC868" w14:textId="77777777" w:rsidR="006342A4" w:rsidRPr="00264593" w:rsidRDefault="006342A4" w:rsidP="00FE1E7E">
            <w:pPr>
              <w:widowControl/>
              <w:suppressAutoHyphens w:val="0"/>
              <w:autoSpaceDE/>
              <w:jc w:val="both"/>
              <w:rPr>
                <w:b/>
                <w:caps/>
                <w:sz w:val="24"/>
                <w:szCs w:val="24"/>
                <w:lang w:eastAsia="lt-LT"/>
              </w:rPr>
            </w:pPr>
            <w:r w:rsidRPr="00264593">
              <w:rPr>
                <w:b/>
                <w:caps/>
                <w:sz w:val="24"/>
                <w:szCs w:val="24"/>
                <w:lang w:eastAsia="lt-LT"/>
              </w:rPr>
              <w:t>2 tikslas</w:t>
            </w:r>
          </w:p>
        </w:tc>
        <w:tc>
          <w:tcPr>
            <w:tcW w:w="6545" w:type="dxa"/>
            <w:gridSpan w:val="3"/>
            <w:vMerge w:val="restart"/>
            <w:shd w:val="clear" w:color="auto" w:fill="EEECE1" w:themeFill="background2"/>
          </w:tcPr>
          <w:p w14:paraId="6AC3EDCF" w14:textId="77777777" w:rsidR="006342A4" w:rsidRPr="00264593" w:rsidRDefault="006342A4" w:rsidP="00FE1E7E">
            <w:pPr>
              <w:widowControl/>
              <w:suppressAutoHyphens w:val="0"/>
              <w:autoSpaceDE/>
              <w:rPr>
                <w:b/>
                <w:sz w:val="24"/>
                <w:szCs w:val="24"/>
                <w:lang w:eastAsia="lt-LT"/>
              </w:rPr>
            </w:pPr>
            <w:r w:rsidRPr="00264593">
              <w:rPr>
                <w:b/>
                <w:caps/>
                <w:sz w:val="24"/>
                <w:szCs w:val="24"/>
                <w:lang w:eastAsia="lt-LT"/>
              </w:rPr>
              <w:t>Teikti efektyvias, saugias ir veiksmingas sveikatos priežiūros paslaugas.</w:t>
            </w:r>
          </w:p>
          <w:p w14:paraId="79870898" w14:textId="77777777" w:rsidR="006342A4" w:rsidRPr="00264593" w:rsidRDefault="006342A4" w:rsidP="00FE1E7E">
            <w:pPr>
              <w:widowControl/>
              <w:suppressAutoHyphens w:val="0"/>
              <w:autoSpaceDE/>
              <w:contextualSpacing/>
              <w:jc w:val="both"/>
              <w:rPr>
                <w:b/>
                <w:sz w:val="24"/>
                <w:szCs w:val="24"/>
                <w:lang w:eastAsia="lt-LT"/>
              </w:rPr>
            </w:pPr>
            <w:r w:rsidRPr="00264593">
              <w:rPr>
                <w:b/>
                <w:sz w:val="24"/>
                <w:szCs w:val="24"/>
                <w:lang w:eastAsia="lt-LT"/>
              </w:rPr>
              <w:t>Diegti naujas sveikatos priežiūros technologijas, metodikas.</w:t>
            </w:r>
          </w:p>
        </w:tc>
      </w:tr>
      <w:tr w:rsidR="006342A4" w:rsidRPr="00264593" w14:paraId="42B12B4D" w14:textId="77777777" w:rsidTr="00D47A29">
        <w:tc>
          <w:tcPr>
            <w:tcW w:w="3444" w:type="dxa"/>
            <w:shd w:val="clear" w:color="auto" w:fill="EEECE1" w:themeFill="background2"/>
          </w:tcPr>
          <w:p w14:paraId="5A2C18A3" w14:textId="77777777" w:rsidR="006342A4" w:rsidRPr="00264593" w:rsidRDefault="006342A4" w:rsidP="00FE1E7E">
            <w:pPr>
              <w:widowControl/>
              <w:suppressAutoHyphens w:val="0"/>
              <w:autoSpaceDE/>
              <w:jc w:val="both"/>
              <w:rPr>
                <w:b/>
                <w:sz w:val="24"/>
                <w:szCs w:val="24"/>
                <w:lang w:eastAsia="lt-LT"/>
              </w:rPr>
            </w:pPr>
            <w:r w:rsidRPr="00264593">
              <w:rPr>
                <w:b/>
                <w:sz w:val="24"/>
                <w:szCs w:val="24"/>
                <w:lang w:eastAsia="lt-LT"/>
              </w:rPr>
              <w:t>2.1.Uždavinys</w:t>
            </w:r>
          </w:p>
        </w:tc>
        <w:tc>
          <w:tcPr>
            <w:tcW w:w="6545" w:type="dxa"/>
            <w:gridSpan w:val="3"/>
            <w:vMerge/>
            <w:shd w:val="clear" w:color="auto" w:fill="EEECE1" w:themeFill="background2"/>
          </w:tcPr>
          <w:p w14:paraId="68BA007A" w14:textId="77777777" w:rsidR="006342A4" w:rsidRPr="00264593" w:rsidRDefault="006342A4" w:rsidP="00FE1E7E">
            <w:pPr>
              <w:widowControl/>
              <w:suppressAutoHyphens w:val="0"/>
              <w:autoSpaceDE/>
              <w:jc w:val="both"/>
              <w:rPr>
                <w:b/>
                <w:sz w:val="24"/>
                <w:szCs w:val="24"/>
                <w:lang w:eastAsia="lt-LT"/>
              </w:rPr>
            </w:pPr>
          </w:p>
        </w:tc>
      </w:tr>
      <w:tr w:rsidR="006342A4" w:rsidRPr="00264593" w14:paraId="31F65430" w14:textId="77777777" w:rsidTr="00D47A29">
        <w:tc>
          <w:tcPr>
            <w:tcW w:w="3444" w:type="dxa"/>
            <w:vMerge w:val="restart"/>
          </w:tcPr>
          <w:p w14:paraId="21D700CA" w14:textId="77777777" w:rsidR="006342A4" w:rsidRPr="00264593" w:rsidRDefault="006342A4" w:rsidP="00FE1E7E">
            <w:pPr>
              <w:widowControl/>
              <w:suppressAutoHyphens w:val="0"/>
              <w:autoSpaceDE/>
              <w:contextualSpacing/>
              <w:rPr>
                <w:b/>
                <w:sz w:val="24"/>
                <w:szCs w:val="24"/>
                <w:lang w:eastAsia="lt-LT"/>
              </w:rPr>
            </w:pPr>
            <w:r w:rsidRPr="00264593">
              <w:rPr>
                <w:b/>
                <w:sz w:val="24"/>
                <w:szCs w:val="24"/>
                <w:lang w:eastAsia="lt-LT"/>
              </w:rPr>
              <w:t>Priemonės</w:t>
            </w:r>
          </w:p>
        </w:tc>
        <w:tc>
          <w:tcPr>
            <w:tcW w:w="2835" w:type="dxa"/>
            <w:vMerge w:val="restart"/>
          </w:tcPr>
          <w:p w14:paraId="50461ABA"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Vertinimo kriterijai</w:t>
            </w:r>
          </w:p>
        </w:tc>
        <w:tc>
          <w:tcPr>
            <w:tcW w:w="3710" w:type="dxa"/>
            <w:gridSpan w:val="2"/>
          </w:tcPr>
          <w:p w14:paraId="2C7C2724" w14:textId="77777777" w:rsidR="006342A4" w:rsidRPr="00264593" w:rsidRDefault="006342A4" w:rsidP="00FE1E7E">
            <w:pPr>
              <w:widowControl/>
              <w:tabs>
                <w:tab w:val="left" w:pos="2869"/>
              </w:tabs>
              <w:suppressAutoHyphens w:val="0"/>
              <w:autoSpaceDE/>
              <w:contextualSpacing/>
              <w:jc w:val="center"/>
              <w:rPr>
                <w:b/>
                <w:sz w:val="24"/>
                <w:szCs w:val="24"/>
                <w:lang w:eastAsia="lt-LT"/>
              </w:rPr>
            </w:pPr>
            <w:r w:rsidRPr="00264593">
              <w:rPr>
                <w:b/>
                <w:sz w:val="24"/>
                <w:szCs w:val="24"/>
                <w:lang w:eastAsia="lt-LT"/>
              </w:rPr>
              <w:t>Metai / Siektinas rodiklis</w:t>
            </w:r>
          </w:p>
        </w:tc>
      </w:tr>
      <w:tr w:rsidR="006342A4" w:rsidRPr="00264593" w14:paraId="47CA5B8B" w14:textId="77777777" w:rsidTr="00D47A29">
        <w:trPr>
          <w:trHeight w:val="286"/>
        </w:trPr>
        <w:tc>
          <w:tcPr>
            <w:tcW w:w="3444" w:type="dxa"/>
            <w:vMerge/>
          </w:tcPr>
          <w:p w14:paraId="5208938C"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Pr>
          <w:p w14:paraId="2E114118" w14:textId="77777777" w:rsidR="006342A4" w:rsidRPr="00264593" w:rsidRDefault="006342A4" w:rsidP="00FE1E7E">
            <w:pPr>
              <w:widowControl/>
              <w:suppressAutoHyphens w:val="0"/>
              <w:autoSpaceDE/>
              <w:contextualSpacing/>
              <w:jc w:val="both"/>
              <w:rPr>
                <w:sz w:val="24"/>
                <w:szCs w:val="24"/>
                <w:lang w:eastAsia="lt-LT"/>
              </w:rPr>
            </w:pPr>
          </w:p>
        </w:tc>
        <w:tc>
          <w:tcPr>
            <w:tcW w:w="3710" w:type="dxa"/>
            <w:gridSpan w:val="2"/>
            <w:tcBorders>
              <w:bottom w:val="single" w:sz="4" w:space="0" w:color="auto"/>
            </w:tcBorders>
          </w:tcPr>
          <w:p w14:paraId="66FB0A63" w14:textId="77777777" w:rsidR="006342A4" w:rsidRPr="00264593" w:rsidRDefault="006342A4" w:rsidP="00FE1E7E">
            <w:pPr>
              <w:widowControl/>
              <w:suppressAutoHyphens w:val="0"/>
              <w:autoSpaceDE/>
              <w:spacing w:after="200" w:line="276" w:lineRule="auto"/>
              <w:contextualSpacing/>
              <w:jc w:val="center"/>
              <w:rPr>
                <w:b/>
                <w:sz w:val="24"/>
                <w:szCs w:val="24"/>
                <w:lang w:eastAsia="lt-LT"/>
              </w:rPr>
            </w:pPr>
            <w:r w:rsidRPr="00264593">
              <w:rPr>
                <w:b/>
                <w:sz w:val="24"/>
                <w:szCs w:val="24"/>
                <w:lang w:eastAsia="lt-LT"/>
              </w:rPr>
              <w:t>201</w:t>
            </w:r>
            <w:r w:rsidRPr="00264593">
              <w:rPr>
                <w:rFonts w:ascii="Calibri" w:eastAsia="Calibri" w:hAnsi="Calibri"/>
                <w:b/>
                <w:sz w:val="24"/>
                <w:szCs w:val="24"/>
                <w:lang w:eastAsia="en-US"/>
              </w:rPr>
              <w:t>9</w:t>
            </w:r>
          </w:p>
        </w:tc>
      </w:tr>
      <w:tr w:rsidR="006342A4" w:rsidRPr="00264593" w14:paraId="13AEF28E" w14:textId="77777777" w:rsidTr="00D47A29">
        <w:trPr>
          <w:trHeight w:val="286"/>
        </w:trPr>
        <w:tc>
          <w:tcPr>
            <w:tcW w:w="3444" w:type="dxa"/>
            <w:vMerge/>
            <w:tcBorders>
              <w:bottom w:val="single" w:sz="4" w:space="0" w:color="auto"/>
            </w:tcBorders>
          </w:tcPr>
          <w:p w14:paraId="3926CCB2"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Borders>
              <w:bottom w:val="single" w:sz="4" w:space="0" w:color="auto"/>
            </w:tcBorders>
          </w:tcPr>
          <w:p w14:paraId="2087A368" w14:textId="77777777" w:rsidR="006342A4" w:rsidRPr="00264593" w:rsidRDefault="006342A4" w:rsidP="00FE1E7E">
            <w:pPr>
              <w:widowControl/>
              <w:suppressAutoHyphens w:val="0"/>
              <w:autoSpaceDE/>
              <w:contextualSpacing/>
              <w:jc w:val="both"/>
              <w:rPr>
                <w:sz w:val="24"/>
                <w:szCs w:val="24"/>
                <w:lang w:eastAsia="lt-LT"/>
              </w:rPr>
            </w:pPr>
          </w:p>
        </w:tc>
        <w:tc>
          <w:tcPr>
            <w:tcW w:w="1843" w:type="dxa"/>
            <w:tcBorders>
              <w:bottom w:val="single" w:sz="4" w:space="0" w:color="auto"/>
            </w:tcBorders>
          </w:tcPr>
          <w:p w14:paraId="0E947EFD"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Planuota</w:t>
            </w:r>
          </w:p>
        </w:tc>
        <w:tc>
          <w:tcPr>
            <w:tcW w:w="1867" w:type="dxa"/>
            <w:tcBorders>
              <w:bottom w:val="single" w:sz="4" w:space="0" w:color="auto"/>
            </w:tcBorders>
          </w:tcPr>
          <w:p w14:paraId="71D857D8"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Įvykdyta</w:t>
            </w:r>
          </w:p>
        </w:tc>
      </w:tr>
      <w:tr w:rsidR="006342A4" w:rsidRPr="00264593" w14:paraId="279F7C7F" w14:textId="77777777" w:rsidTr="00D47A29">
        <w:tc>
          <w:tcPr>
            <w:tcW w:w="3444" w:type="dxa"/>
          </w:tcPr>
          <w:p w14:paraId="399BF971"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Atnaujinti laboratorinę įrangą</w:t>
            </w:r>
          </w:p>
        </w:tc>
        <w:tc>
          <w:tcPr>
            <w:tcW w:w="2835" w:type="dxa"/>
          </w:tcPr>
          <w:p w14:paraId="2FBD454F"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 xml:space="preserve">Planuotos sumos laboratorinei įrangai įsisavinimas </w:t>
            </w:r>
          </w:p>
        </w:tc>
        <w:tc>
          <w:tcPr>
            <w:tcW w:w="1843" w:type="dxa"/>
          </w:tcPr>
          <w:p w14:paraId="0B18B8B3" w14:textId="162DD536"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16</w:t>
            </w:r>
            <w:r w:rsidR="00CC472C" w:rsidRPr="00264593">
              <w:rPr>
                <w:sz w:val="24"/>
                <w:szCs w:val="24"/>
                <w:lang w:eastAsia="lt-LT"/>
              </w:rPr>
              <w:t> </w:t>
            </w:r>
            <w:r w:rsidRPr="00264593">
              <w:rPr>
                <w:sz w:val="24"/>
                <w:szCs w:val="24"/>
                <w:lang w:eastAsia="lt-LT"/>
              </w:rPr>
              <w:t>000</w:t>
            </w:r>
            <w:r w:rsidR="00CC472C" w:rsidRPr="00264593">
              <w:rPr>
                <w:sz w:val="24"/>
                <w:szCs w:val="24"/>
                <w:lang w:eastAsia="lt-LT"/>
              </w:rPr>
              <w:t xml:space="preserve"> </w:t>
            </w:r>
            <w:r w:rsidRPr="00264593">
              <w:rPr>
                <w:sz w:val="24"/>
                <w:szCs w:val="24"/>
                <w:lang w:eastAsia="lt-LT"/>
              </w:rPr>
              <w:t xml:space="preserve">€ </w:t>
            </w:r>
          </w:p>
          <w:p w14:paraId="4E726C11" w14:textId="10C4EBC6"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 xml:space="preserve">(autoklavas </w:t>
            </w:r>
            <w:r w:rsidR="002C10CC" w:rsidRPr="00264593">
              <w:rPr>
                <w:sz w:val="24"/>
                <w:szCs w:val="24"/>
                <w:lang w:eastAsia="lt-LT"/>
              </w:rPr>
              <w:t>mikrobiologinių</w:t>
            </w:r>
            <w:r w:rsidRPr="00264593">
              <w:rPr>
                <w:sz w:val="24"/>
                <w:szCs w:val="24"/>
                <w:lang w:eastAsia="lt-LT"/>
              </w:rPr>
              <w:t xml:space="preserve"> terpių sterilizavimui )</w:t>
            </w:r>
          </w:p>
          <w:p w14:paraId="16A89521" w14:textId="77777777" w:rsidR="006342A4" w:rsidRPr="00264593" w:rsidRDefault="006342A4" w:rsidP="00FE1E7E">
            <w:pPr>
              <w:widowControl/>
              <w:suppressAutoHyphens w:val="0"/>
              <w:autoSpaceDE/>
              <w:contextualSpacing/>
              <w:jc w:val="center"/>
              <w:rPr>
                <w:sz w:val="24"/>
                <w:szCs w:val="24"/>
                <w:lang w:eastAsia="lt-LT"/>
              </w:rPr>
            </w:pPr>
          </w:p>
          <w:p w14:paraId="5C6DDB5E" w14:textId="77777777" w:rsidR="006342A4" w:rsidRPr="00264593" w:rsidRDefault="006342A4" w:rsidP="00FE1E7E">
            <w:pPr>
              <w:widowControl/>
              <w:suppressAutoHyphens w:val="0"/>
              <w:autoSpaceDE/>
              <w:contextualSpacing/>
              <w:jc w:val="center"/>
              <w:rPr>
                <w:sz w:val="24"/>
                <w:szCs w:val="24"/>
                <w:lang w:eastAsia="lt-LT"/>
              </w:rPr>
            </w:pPr>
          </w:p>
          <w:p w14:paraId="7D8590D1"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(paramos lėšos)</w:t>
            </w:r>
          </w:p>
        </w:tc>
        <w:tc>
          <w:tcPr>
            <w:tcW w:w="1867" w:type="dxa"/>
            <w:shd w:val="clear" w:color="auto" w:fill="auto"/>
          </w:tcPr>
          <w:p w14:paraId="72C1A710" w14:textId="17C7ED54" w:rsidR="006342A4" w:rsidRPr="00264593" w:rsidRDefault="000C49B4" w:rsidP="00FE1E7E">
            <w:pPr>
              <w:widowControl/>
              <w:suppressAutoHyphens w:val="0"/>
              <w:autoSpaceDE/>
              <w:jc w:val="center"/>
              <w:rPr>
                <w:sz w:val="24"/>
                <w:szCs w:val="24"/>
                <w:lang w:eastAsia="lt-LT"/>
              </w:rPr>
            </w:pPr>
            <w:r w:rsidRPr="00264593">
              <w:rPr>
                <w:sz w:val="24"/>
                <w:szCs w:val="24"/>
                <w:lang w:eastAsia="lt-LT"/>
              </w:rPr>
              <w:t>15 669,50</w:t>
            </w:r>
            <w:r w:rsidR="00E228EC" w:rsidRPr="00264593">
              <w:rPr>
                <w:sz w:val="24"/>
                <w:szCs w:val="24"/>
                <w:lang w:eastAsia="lt-LT"/>
              </w:rPr>
              <w:t xml:space="preserve"> </w:t>
            </w:r>
            <w:r w:rsidRPr="00264593">
              <w:rPr>
                <w:sz w:val="24"/>
                <w:szCs w:val="24"/>
                <w:lang w:eastAsia="lt-LT"/>
              </w:rPr>
              <w:t>€</w:t>
            </w:r>
          </w:p>
          <w:p w14:paraId="0A330AB9" w14:textId="77777777" w:rsidR="000C49B4" w:rsidRPr="00264593" w:rsidRDefault="000C49B4" w:rsidP="00FE1E7E">
            <w:pPr>
              <w:widowControl/>
              <w:suppressAutoHyphens w:val="0"/>
              <w:autoSpaceDE/>
              <w:jc w:val="center"/>
              <w:rPr>
                <w:sz w:val="24"/>
                <w:szCs w:val="24"/>
                <w:lang w:eastAsia="lt-LT"/>
              </w:rPr>
            </w:pPr>
          </w:p>
          <w:p w14:paraId="0811A2CE" w14:textId="632F2310" w:rsidR="000C49B4" w:rsidRPr="00264593" w:rsidRDefault="000C49B4" w:rsidP="00FE1E7E">
            <w:pPr>
              <w:widowControl/>
              <w:suppressAutoHyphens w:val="0"/>
              <w:autoSpaceDE/>
              <w:jc w:val="center"/>
              <w:rPr>
                <w:sz w:val="24"/>
                <w:szCs w:val="24"/>
                <w:lang w:eastAsia="lt-LT"/>
              </w:rPr>
            </w:pPr>
            <w:r w:rsidRPr="00264593">
              <w:rPr>
                <w:sz w:val="24"/>
                <w:szCs w:val="24"/>
                <w:lang w:eastAsia="lt-LT"/>
              </w:rPr>
              <w:t>(paramos lėšos)</w:t>
            </w:r>
          </w:p>
        </w:tc>
      </w:tr>
      <w:tr w:rsidR="006342A4" w:rsidRPr="00264593" w14:paraId="5FD5ACB7" w14:textId="77777777" w:rsidTr="00266EE5">
        <w:trPr>
          <w:trHeight w:val="841"/>
        </w:trPr>
        <w:tc>
          <w:tcPr>
            <w:tcW w:w="3444" w:type="dxa"/>
          </w:tcPr>
          <w:p w14:paraId="2C77EECD"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Įsigyti naujos medicininės aparatūros</w:t>
            </w:r>
          </w:p>
        </w:tc>
        <w:tc>
          <w:tcPr>
            <w:tcW w:w="2835" w:type="dxa"/>
          </w:tcPr>
          <w:p w14:paraId="10110013"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 xml:space="preserve">Planuotos sumos naujai medicininei įrangai įsisavinimas </w:t>
            </w:r>
          </w:p>
        </w:tc>
        <w:tc>
          <w:tcPr>
            <w:tcW w:w="1843" w:type="dxa"/>
          </w:tcPr>
          <w:p w14:paraId="773C84F5"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60 000€</w:t>
            </w:r>
          </w:p>
          <w:p w14:paraId="67C5A3B6"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(Laparoskopinė įranga)</w:t>
            </w:r>
          </w:p>
          <w:p w14:paraId="24266EEF" w14:textId="77777777" w:rsidR="006342A4" w:rsidRPr="00264593" w:rsidRDefault="006342A4" w:rsidP="00FE1E7E">
            <w:pPr>
              <w:widowControl/>
              <w:suppressAutoHyphens w:val="0"/>
              <w:autoSpaceDE/>
              <w:contextualSpacing/>
              <w:rPr>
                <w:sz w:val="24"/>
                <w:szCs w:val="24"/>
                <w:lang w:eastAsia="lt-LT"/>
              </w:rPr>
            </w:pPr>
          </w:p>
          <w:p w14:paraId="717A9D4A"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(Klaipėdos miesto savivaldybės administracijos lėšos, didinant dalininko įnašą)</w:t>
            </w:r>
          </w:p>
          <w:p w14:paraId="07F11141" w14:textId="77777777" w:rsidR="006342A4" w:rsidRPr="00264593" w:rsidRDefault="006342A4" w:rsidP="00FE1E7E">
            <w:pPr>
              <w:widowControl/>
              <w:suppressAutoHyphens w:val="0"/>
              <w:autoSpaceDE/>
              <w:contextualSpacing/>
              <w:rPr>
                <w:sz w:val="24"/>
                <w:szCs w:val="24"/>
                <w:lang w:eastAsia="lt-LT"/>
              </w:rPr>
            </w:pPr>
          </w:p>
          <w:p w14:paraId="7B9867E4" w14:textId="77777777" w:rsidR="004833D6" w:rsidRPr="00264593" w:rsidRDefault="004833D6" w:rsidP="00FE1E7E">
            <w:pPr>
              <w:widowControl/>
              <w:suppressAutoHyphens w:val="0"/>
              <w:autoSpaceDE/>
              <w:contextualSpacing/>
              <w:rPr>
                <w:sz w:val="24"/>
                <w:szCs w:val="24"/>
                <w:lang w:eastAsia="lt-LT"/>
              </w:rPr>
            </w:pPr>
          </w:p>
          <w:p w14:paraId="462F9758" w14:textId="77777777" w:rsidR="006342A4" w:rsidRPr="00264593" w:rsidRDefault="006342A4" w:rsidP="00FE1E7E">
            <w:pPr>
              <w:widowControl/>
              <w:suppressAutoHyphens w:val="0"/>
              <w:autoSpaceDE/>
              <w:jc w:val="center"/>
              <w:rPr>
                <w:sz w:val="24"/>
                <w:szCs w:val="24"/>
                <w:lang w:eastAsia="lt-LT"/>
              </w:rPr>
            </w:pPr>
            <w:r w:rsidRPr="00264593">
              <w:rPr>
                <w:sz w:val="24"/>
                <w:szCs w:val="24"/>
                <w:lang w:eastAsia="lt-LT"/>
              </w:rPr>
              <w:t xml:space="preserve">60 000 €, iš jų </w:t>
            </w:r>
          </w:p>
          <w:p w14:paraId="2ACDF5AB" w14:textId="77777777" w:rsidR="006342A4" w:rsidRPr="00264593" w:rsidRDefault="006342A4" w:rsidP="00FE1E7E">
            <w:pPr>
              <w:widowControl/>
              <w:suppressAutoHyphens w:val="0"/>
              <w:autoSpaceDE/>
              <w:jc w:val="center"/>
              <w:rPr>
                <w:sz w:val="24"/>
                <w:szCs w:val="24"/>
                <w:lang w:eastAsia="lt-LT"/>
              </w:rPr>
            </w:pPr>
            <w:r w:rsidRPr="00264593">
              <w:rPr>
                <w:sz w:val="24"/>
                <w:szCs w:val="24"/>
                <w:lang w:eastAsia="lt-LT"/>
              </w:rPr>
              <w:t xml:space="preserve"> planuojama įsigyti:</w:t>
            </w:r>
          </w:p>
          <w:p w14:paraId="3A566DC6"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 xml:space="preserve"> universalų kaulų pjovimo, gręžimo, frezavimo instrumentą</w:t>
            </w:r>
          </w:p>
          <w:p w14:paraId="20BE17CD" w14:textId="70250489"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15000</w:t>
            </w:r>
            <w:r w:rsidR="00717189" w:rsidRPr="00264593">
              <w:rPr>
                <w:sz w:val="24"/>
                <w:szCs w:val="24"/>
                <w:lang w:eastAsia="lt-LT"/>
              </w:rPr>
              <w:t xml:space="preserve"> </w:t>
            </w:r>
            <w:r w:rsidRPr="00264593">
              <w:rPr>
                <w:sz w:val="24"/>
                <w:szCs w:val="24"/>
                <w:lang w:eastAsia="lt-LT"/>
              </w:rPr>
              <w:t>€,</w:t>
            </w:r>
          </w:p>
          <w:p w14:paraId="37A3E944" w14:textId="572BDC6E"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kosulio asistentas 7000</w:t>
            </w:r>
            <w:r w:rsidR="00717189" w:rsidRPr="00264593">
              <w:rPr>
                <w:sz w:val="24"/>
                <w:szCs w:val="24"/>
                <w:lang w:eastAsia="lt-LT"/>
              </w:rPr>
              <w:t xml:space="preserve"> </w:t>
            </w:r>
            <w:r w:rsidRPr="00264593">
              <w:rPr>
                <w:sz w:val="24"/>
                <w:szCs w:val="24"/>
                <w:lang w:eastAsia="lt-LT"/>
              </w:rPr>
              <w:t>€, kitą smulkią</w:t>
            </w:r>
          </w:p>
          <w:p w14:paraId="2638AEB8" w14:textId="0156306D"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medicininę įrangą 38</w:t>
            </w:r>
            <w:r w:rsidR="00717189" w:rsidRPr="00264593">
              <w:rPr>
                <w:sz w:val="24"/>
                <w:szCs w:val="24"/>
                <w:lang w:eastAsia="lt-LT"/>
              </w:rPr>
              <w:t> </w:t>
            </w:r>
            <w:r w:rsidRPr="00264593">
              <w:rPr>
                <w:sz w:val="24"/>
                <w:szCs w:val="24"/>
                <w:lang w:eastAsia="lt-LT"/>
              </w:rPr>
              <w:t>000</w:t>
            </w:r>
            <w:r w:rsidR="00717189" w:rsidRPr="00264593">
              <w:rPr>
                <w:sz w:val="24"/>
                <w:szCs w:val="24"/>
                <w:lang w:eastAsia="lt-LT"/>
              </w:rPr>
              <w:t xml:space="preserve"> </w:t>
            </w:r>
            <w:r w:rsidRPr="00264593">
              <w:rPr>
                <w:sz w:val="24"/>
                <w:szCs w:val="24"/>
                <w:lang w:eastAsia="lt-LT"/>
              </w:rPr>
              <w:t>€</w:t>
            </w:r>
          </w:p>
          <w:p w14:paraId="67939A97" w14:textId="77777777" w:rsidR="006342A4" w:rsidRPr="00264593" w:rsidRDefault="006342A4" w:rsidP="00FE1E7E">
            <w:pPr>
              <w:widowControl/>
              <w:suppressAutoHyphens w:val="0"/>
              <w:autoSpaceDE/>
              <w:contextualSpacing/>
              <w:rPr>
                <w:sz w:val="24"/>
                <w:szCs w:val="24"/>
                <w:lang w:eastAsia="lt-LT"/>
              </w:rPr>
            </w:pPr>
          </w:p>
          <w:p w14:paraId="249E7337"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(KVL, paramos)</w:t>
            </w:r>
          </w:p>
          <w:p w14:paraId="6DB6CF15"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lėšos)</w:t>
            </w:r>
          </w:p>
        </w:tc>
        <w:tc>
          <w:tcPr>
            <w:tcW w:w="1867" w:type="dxa"/>
            <w:shd w:val="clear" w:color="auto" w:fill="auto"/>
          </w:tcPr>
          <w:p w14:paraId="3CD42715" w14:textId="77777777" w:rsidR="006342A4" w:rsidRPr="00264593" w:rsidRDefault="00E228EC" w:rsidP="00FE1E7E">
            <w:pPr>
              <w:widowControl/>
              <w:suppressAutoHyphens w:val="0"/>
              <w:autoSpaceDE/>
              <w:jc w:val="center"/>
              <w:rPr>
                <w:sz w:val="24"/>
                <w:szCs w:val="24"/>
                <w:lang w:eastAsia="lt-LT"/>
              </w:rPr>
            </w:pPr>
            <w:r w:rsidRPr="00264593">
              <w:rPr>
                <w:sz w:val="24"/>
                <w:szCs w:val="24"/>
                <w:lang w:eastAsia="lt-LT"/>
              </w:rPr>
              <w:t>84 560,85 €</w:t>
            </w:r>
          </w:p>
          <w:p w14:paraId="60C5A2C4" w14:textId="77777777" w:rsidR="004833D6" w:rsidRPr="00264593" w:rsidRDefault="004833D6" w:rsidP="00FE1E7E">
            <w:pPr>
              <w:widowControl/>
              <w:suppressAutoHyphens w:val="0"/>
              <w:autoSpaceDE/>
              <w:jc w:val="center"/>
              <w:rPr>
                <w:sz w:val="24"/>
                <w:szCs w:val="24"/>
                <w:lang w:eastAsia="lt-LT"/>
              </w:rPr>
            </w:pPr>
          </w:p>
          <w:p w14:paraId="31EC2DFE" w14:textId="5F3A0C9B" w:rsidR="00E228EC" w:rsidRPr="00264593" w:rsidRDefault="00E228EC" w:rsidP="00FE1E7E">
            <w:pPr>
              <w:widowControl/>
              <w:suppressAutoHyphens w:val="0"/>
              <w:autoSpaceDE/>
              <w:jc w:val="center"/>
              <w:rPr>
                <w:sz w:val="24"/>
                <w:szCs w:val="24"/>
                <w:lang w:eastAsia="lt-LT"/>
              </w:rPr>
            </w:pPr>
            <w:r w:rsidRPr="00264593">
              <w:rPr>
                <w:sz w:val="24"/>
                <w:szCs w:val="24"/>
                <w:lang w:eastAsia="lt-LT"/>
              </w:rPr>
              <w:t>50 000 €</w:t>
            </w:r>
          </w:p>
          <w:p w14:paraId="2A11EDF5" w14:textId="77777777" w:rsidR="00E228EC" w:rsidRPr="00264593" w:rsidRDefault="00E228EC" w:rsidP="00E228EC">
            <w:pPr>
              <w:widowControl/>
              <w:suppressAutoHyphens w:val="0"/>
              <w:autoSpaceDE/>
              <w:contextualSpacing/>
              <w:jc w:val="center"/>
              <w:rPr>
                <w:sz w:val="24"/>
                <w:szCs w:val="24"/>
                <w:lang w:eastAsia="lt-LT"/>
              </w:rPr>
            </w:pPr>
            <w:r w:rsidRPr="00264593">
              <w:rPr>
                <w:sz w:val="24"/>
                <w:szCs w:val="24"/>
                <w:lang w:eastAsia="lt-LT"/>
              </w:rPr>
              <w:t>(Klaipėdos miesto savivaldybės administracijos lėšos, didinant dalininko įnašą)</w:t>
            </w:r>
          </w:p>
          <w:p w14:paraId="556EC0D1" w14:textId="77777777" w:rsidR="00E228EC" w:rsidRPr="00264593" w:rsidRDefault="00E228EC" w:rsidP="00FE1E7E">
            <w:pPr>
              <w:widowControl/>
              <w:suppressAutoHyphens w:val="0"/>
              <w:autoSpaceDE/>
              <w:jc w:val="center"/>
              <w:rPr>
                <w:sz w:val="24"/>
                <w:szCs w:val="24"/>
                <w:lang w:eastAsia="lt-LT"/>
              </w:rPr>
            </w:pPr>
            <w:r w:rsidRPr="00264593">
              <w:rPr>
                <w:sz w:val="24"/>
                <w:szCs w:val="24"/>
                <w:lang w:eastAsia="lt-LT"/>
              </w:rPr>
              <w:t>34 560,85 €</w:t>
            </w:r>
          </w:p>
          <w:p w14:paraId="35741ADF" w14:textId="77777777" w:rsidR="00E228EC" w:rsidRPr="00264593" w:rsidRDefault="00E228EC" w:rsidP="00E228EC">
            <w:pPr>
              <w:widowControl/>
              <w:suppressAutoHyphens w:val="0"/>
              <w:autoSpaceDE/>
              <w:contextualSpacing/>
              <w:jc w:val="center"/>
              <w:rPr>
                <w:sz w:val="24"/>
                <w:szCs w:val="24"/>
                <w:lang w:eastAsia="lt-LT"/>
              </w:rPr>
            </w:pPr>
            <w:r w:rsidRPr="00264593">
              <w:rPr>
                <w:sz w:val="24"/>
                <w:szCs w:val="24"/>
                <w:lang w:eastAsia="lt-LT"/>
              </w:rPr>
              <w:t>(KVL lėšos)</w:t>
            </w:r>
          </w:p>
          <w:p w14:paraId="62D71FA9" w14:textId="77777777" w:rsidR="00DE14C3" w:rsidRPr="00264593" w:rsidRDefault="00DE14C3" w:rsidP="00E228EC">
            <w:pPr>
              <w:widowControl/>
              <w:suppressAutoHyphens w:val="0"/>
              <w:autoSpaceDE/>
              <w:contextualSpacing/>
              <w:jc w:val="center"/>
              <w:rPr>
                <w:sz w:val="24"/>
                <w:szCs w:val="24"/>
                <w:lang w:eastAsia="lt-LT"/>
              </w:rPr>
            </w:pPr>
          </w:p>
          <w:p w14:paraId="268ACA00" w14:textId="721E7D2E" w:rsidR="00E228EC" w:rsidRPr="00264593" w:rsidRDefault="004833D6" w:rsidP="00FE1E7E">
            <w:pPr>
              <w:widowControl/>
              <w:suppressAutoHyphens w:val="0"/>
              <w:autoSpaceDE/>
              <w:jc w:val="center"/>
              <w:rPr>
                <w:sz w:val="24"/>
                <w:szCs w:val="24"/>
                <w:lang w:eastAsia="lt-LT"/>
              </w:rPr>
            </w:pPr>
            <w:r w:rsidRPr="00264593">
              <w:rPr>
                <w:sz w:val="24"/>
                <w:szCs w:val="24"/>
                <w:lang w:eastAsia="lt-LT"/>
              </w:rPr>
              <w:t xml:space="preserve">Kita medicininė įranga </w:t>
            </w:r>
            <w:r w:rsidR="007F2999" w:rsidRPr="00264593">
              <w:rPr>
                <w:sz w:val="24"/>
                <w:szCs w:val="24"/>
                <w:lang w:eastAsia="lt-LT"/>
              </w:rPr>
              <w:t>60</w:t>
            </w:r>
            <w:r w:rsidR="00717189" w:rsidRPr="00264593">
              <w:rPr>
                <w:sz w:val="24"/>
                <w:szCs w:val="24"/>
                <w:lang w:eastAsia="lt-LT"/>
              </w:rPr>
              <w:t> </w:t>
            </w:r>
            <w:r w:rsidR="007F2999" w:rsidRPr="00264593">
              <w:rPr>
                <w:sz w:val="24"/>
                <w:szCs w:val="24"/>
                <w:lang w:eastAsia="lt-LT"/>
              </w:rPr>
              <w:t>831</w:t>
            </w:r>
            <w:r w:rsidR="00717189" w:rsidRPr="00264593">
              <w:rPr>
                <w:sz w:val="24"/>
                <w:szCs w:val="24"/>
                <w:lang w:eastAsia="lt-LT"/>
              </w:rPr>
              <w:t xml:space="preserve"> </w:t>
            </w:r>
            <w:r w:rsidRPr="00264593">
              <w:rPr>
                <w:sz w:val="24"/>
                <w:szCs w:val="24"/>
                <w:lang w:eastAsia="lt-LT"/>
              </w:rPr>
              <w:t>€:</w:t>
            </w:r>
          </w:p>
          <w:p w14:paraId="7548DBF2" w14:textId="77777777" w:rsidR="004833D6" w:rsidRPr="00264593" w:rsidRDefault="004833D6" w:rsidP="00FE1E7E">
            <w:pPr>
              <w:widowControl/>
              <w:suppressAutoHyphens w:val="0"/>
              <w:autoSpaceDE/>
              <w:jc w:val="center"/>
              <w:rPr>
                <w:sz w:val="24"/>
                <w:szCs w:val="24"/>
                <w:lang w:eastAsia="lt-LT"/>
              </w:rPr>
            </w:pPr>
          </w:p>
          <w:p w14:paraId="1D36F230" w14:textId="77777777" w:rsidR="007F2999" w:rsidRPr="00264593" w:rsidRDefault="004833D6" w:rsidP="004833D6">
            <w:pPr>
              <w:widowControl/>
              <w:suppressAutoHyphens w:val="0"/>
              <w:autoSpaceDE/>
              <w:contextualSpacing/>
              <w:jc w:val="center"/>
              <w:rPr>
                <w:sz w:val="24"/>
                <w:szCs w:val="24"/>
                <w:lang w:eastAsia="lt-LT"/>
              </w:rPr>
            </w:pPr>
            <w:r w:rsidRPr="00264593">
              <w:rPr>
                <w:sz w:val="24"/>
                <w:szCs w:val="24"/>
                <w:lang w:eastAsia="lt-LT"/>
              </w:rPr>
              <w:t xml:space="preserve">universalus kaulų pjovimo, gręžimo, frezavimo instrumentas </w:t>
            </w:r>
          </w:p>
          <w:p w14:paraId="0830C668" w14:textId="5FF5CEC3" w:rsidR="004833D6" w:rsidRPr="00264593" w:rsidRDefault="004833D6" w:rsidP="004833D6">
            <w:pPr>
              <w:widowControl/>
              <w:suppressAutoHyphens w:val="0"/>
              <w:autoSpaceDE/>
              <w:contextualSpacing/>
              <w:jc w:val="center"/>
              <w:rPr>
                <w:sz w:val="24"/>
                <w:szCs w:val="24"/>
                <w:lang w:eastAsia="lt-LT"/>
              </w:rPr>
            </w:pPr>
            <w:r w:rsidRPr="00264593">
              <w:rPr>
                <w:sz w:val="24"/>
                <w:szCs w:val="24"/>
                <w:lang w:eastAsia="lt-LT"/>
              </w:rPr>
              <w:t>15</w:t>
            </w:r>
            <w:r w:rsidR="007F2999" w:rsidRPr="00264593">
              <w:rPr>
                <w:sz w:val="24"/>
                <w:szCs w:val="24"/>
                <w:lang w:eastAsia="lt-LT"/>
              </w:rPr>
              <w:t xml:space="preserve"> </w:t>
            </w:r>
            <w:r w:rsidRPr="00264593">
              <w:rPr>
                <w:sz w:val="24"/>
                <w:szCs w:val="24"/>
                <w:lang w:eastAsia="lt-LT"/>
              </w:rPr>
              <w:t>705,80 €</w:t>
            </w:r>
          </w:p>
          <w:p w14:paraId="396095F1" w14:textId="7409F8EF" w:rsidR="004833D6" w:rsidRPr="00264593" w:rsidRDefault="004833D6" w:rsidP="004833D6">
            <w:pPr>
              <w:widowControl/>
              <w:suppressAutoHyphens w:val="0"/>
              <w:autoSpaceDE/>
              <w:contextualSpacing/>
              <w:jc w:val="center"/>
              <w:rPr>
                <w:sz w:val="24"/>
                <w:szCs w:val="24"/>
                <w:lang w:eastAsia="lt-LT"/>
              </w:rPr>
            </w:pPr>
            <w:r w:rsidRPr="00264593">
              <w:rPr>
                <w:sz w:val="24"/>
                <w:szCs w:val="24"/>
                <w:lang w:eastAsia="lt-LT"/>
              </w:rPr>
              <w:t>(KVL lėšos)</w:t>
            </w:r>
            <w:r w:rsidR="007F2999" w:rsidRPr="00264593">
              <w:rPr>
                <w:sz w:val="24"/>
                <w:szCs w:val="24"/>
                <w:lang w:eastAsia="lt-LT"/>
              </w:rPr>
              <w:t>,</w:t>
            </w:r>
          </w:p>
          <w:p w14:paraId="4329AB3F" w14:textId="309B66E1" w:rsidR="004833D6" w:rsidRPr="00264593" w:rsidRDefault="004833D6" w:rsidP="004833D6">
            <w:pPr>
              <w:widowControl/>
              <w:suppressAutoHyphens w:val="0"/>
              <w:autoSpaceDE/>
              <w:contextualSpacing/>
              <w:jc w:val="center"/>
              <w:rPr>
                <w:sz w:val="24"/>
                <w:szCs w:val="24"/>
                <w:lang w:eastAsia="lt-LT"/>
              </w:rPr>
            </w:pPr>
            <w:r w:rsidRPr="00264593">
              <w:rPr>
                <w:sz w:val="24"/>
                <w:szCs w:val="24"/>
                <w:lang w:eastAsia="lt-LT"/>
              </w:rPr>
              <w:t>kosulio asistentas</w:t>
            </w:r>
          </w:p>
          <w:p w14:paraId="54C69B28" w14:textId="092CF81C" w:rsidR="004833D6" w:rsidRPr="00264593" w:rsidRDefault="004833D6" w:rsidP="004833D6">
            <w:pPr>
              <w:widowControl/>
              <w:suppressAutoHyphens w:val="0"/>
              <w:autoSpaceDE/>
              <w:contextualSpacing/>
              <w:jc w:val="center"/>
              <w:rPr>
                <w:sz w:val="24"/>
                <w:szCs w:val="24"/>
                <w:lang w:eastAsia="lt-LT"/>
              </w:rPr>
            </w:pPr>
            <w:r w:rsidRPr="00264593">
              <w:rPr>
                <w:sz w:val="24"/>
                <w:szCs w:val="24"/>
                <w:lang w:eastAsia="lt-LT"/>
              </w:rPr>
              <w:t>4</w:t>
            </w:r>
            <w:r w:rsidR="007F2999" w:rsidRPr="00264593">
              <w:rPr>
                <w:sz w:val="24"/>
                <w:szCs w:val="24"/>
                <w:lang w:eastAsia="lt-LT"/>
              </w:rPr>
              <w:t xml:space="preserve"> </w:t>
            </w:r>
            <w:r w:rsidRPr="00264593">
              <w:rPr>
                <w:sz w:val="24"/>
                <w:szCs w:val="24"/>
                <w:lang w:eastAsia="lt-LT"/>
              </w:rPr>
              <w:t>719 €</w:t>
            </w:r>
          </w:p>
          <w:p w14:paraId="47A72CFE" w14:textId="77777777" w:rsidR="007F2999" w:rsidRPr="00264593" w:rsidRDefault="004833D6" w:rsidP="004833D6">
            <w:pPr>
              <w:widowControl/>
              <w:suppressAutoHyphens w:val="0"/>
              <w:autoSpaceDE/>
              <w:contextualSpacing/>
              <w:jc w:val="center"/>
              <w:rPr>
                <w:sz w:val="24"/>
                <w:szCs w:val="24"/>
                <w:lang w:eastAsia="lt-LT"/>
              </w:rPr>
            </w:pPr>
            <w:r w:rsidRPr="00264593">
              <w:rPr>
                <w:sz w:val="24"/>
                <w:szCs w:val="24"/>
                <w:lang w:eastAsia="lt-LT"/>
              </w:rPr>
              <w:t>(KVL lėšos)</w:t>
            </w:r>
            <w:r w:rsidR="007F2999" w:rsidRPr="00264593">
              <w:rPr>
                <w:sz w:val="24"/>
                <w:szCs w:val="24"/>
                <w:lang w:eastAsia="lt-LT"/>
              </w:rPr>
              <w:t>,</w:t>
            </w:r>
          </w:p>
          <w:p w14:paraId="3C8DFFE5" w14:textId="61E4193A" w:rsidR="004833D6" w:rsidRPr="00264593" w:rsidRDefault="007F2999" w:rsidP="004833D6">
            <w:pPr>
              <w:widowControl/>
              <w:suppressAutoHyphens w:val="0"/>
              <w:autoSpaceDE/>
              <w:contextualSpacing/>
              <w:jc w:val="center"/>
              <w:rPr>
                <w:sz w:val="24"/>
                <w:szCs w:val="24"/>
                <w:lang w:eastAsia="lt-LT"/>
              </w:rPr>
            </w:pPr>
            <w:r w:rsidRPr="00264593">
              <w:rPr>
                <w:sz w:val="24"/>
                <w:szCs w:val="24"/>
                <w:lang w:eastAsia="lt-LT"/>
              </w:rPr>
              <w:t>audiometras  6171 €</w:t>
            </w:r>
          </w:p>
          <w:p w14:paraId="19334B1F" w14:textId="75214EB1" w:rsidR="004833D6" w:rsidRPr="00264593" w:rsidRDefault="007F2999" w:rsidP="00266EE5">
            <w:pPr>
              <w:widowControl/>
              <w:suppressAutoHyphens w:val="0"/>
              <w:autoSpaceDE/>
              <w:contextualSpacing/>
              <w:jc w:val="center"/>
              <w:rPr>
                <w:sz w:val="24"/>
                <w:szCs w:val="24"/>
                <w:highlight w:val="yellow"/>
                <w:lang w:eastAsia="lt-LT"/>
              </w:rPr>
            </w:pPr>
            <w:r w:rsidRPr="00264593">
              <w:rPr>
                <w:sz w:val="24"/>
                <w:szCs w:val="24"/>
                <w:lang w:eastAsia="lt-LT"/>
              </w:rPr>
              <w:t>(KVL lėšos)</w:t>
            </w:r>
          </w:p>
        </w:tc>
      </w:tr>
      <w:tr w:rsidR="006342A4" w:rsidRPr="00264593" w14:paraId="1C239312" w14:textId="77777777" w:rsidTr="00D47A29">
        <w:tc>
          <w:tcPr>
            <w:tcW w:w="3444" w:type="dxa"/>
            <w:shd w:val="clear" w:color="auto" w:fill="EEECE1" w:themeFill="background2"/>
          </w:tcPr>
          <w:p w14:paraId="234FDB1F" w14:textId="77777777" w:rsidR="006342A4" w:rsidRPr="00264593" w:rsidRDefault="006342A4" w:rsidP="00FE1E7E">
            <w:pPr>
              <w:widowControl/>
              <w:suppressAutoHyphens w:val="0"/>
              <w:autoSpaceDE/>
              <w:contextualSpacing/>
              <w:jc w:val="both"/>
              <w:rPr>
                <w:b/>
                <w:sz w:val="24"/>
                <w:szCs w:val="24"/>
                <w:lang w:eastAsia="lt-LT"/>
              </w:rPr>
            </w:pPr>
            <w:r w:rsidRPr="00264593">
              <w:rPr>
                <w:b/>
                <w:sz w:val="24"/>
                <w:szCs w:val="24"/>
                <w:lang w:eastAsia="lt-LT"/>
              </w:rPr>
              <w:t>2.2. Uždavinys</w:t>
            </w:r>
          </w:p>
        </w:tc>
        <w:tc>
          <w:tcPr>
            <w:tcW w:w="6545" w:type="dxa"/>
            <w:gridSpan w:val="3"/>
            <w:shd w:val="clear" w:color="auto" w:fill="EEECE1" w:themeFill="background2"/>
          </w:tcPr>
          <w:p w14:paraId="49960AA7" w14:textId="77777777" w:rsidR="006342A4" w:rsidRPr="00264593" w:rsidRDefault="006342A4" w:rsidP="00FE1E7E">
            <w:pPr>
              <w:widowControl/>
              <w:suppressAutoHyphens w:val="0"/>
              <w:autoSpaceDE/>
              <w:spacing w:line="360" w:lineRule="auto"/>
              <w:rPr>
                <w:b/>
                <w:sz w:val="24"/>
                <w:szCs w:val="24"/>
                <w:lang w:eastAsia="lt-LT"/>
              </w:rPr>
            </w:pPr>
            <w:r w:rsidRPr="00264593">
              <w:rPr>
                <w:b/>
                <w:sz w:val="23"/>
                <w:szCs w:val="23"/>
                <w:lang w:eastAsia="lt-LT"/>
              </w:rPr>
              <w:t>Skatinti ir remti darbuotojų profesinį tobulėjimą</w:t>
            </w:r>
            <w:r w:rsidRPr="00264593">
              <w:rPr>
                <w:b/>
                <w:sz w:val="24"/>
                <w:szCs w:val="24"/>
                <w:lang w:eastAsia="lt-LT"/>
              </w:rPr>
              <w:t>.</w:t>
            </w:r>
          </w:p>
        </w:tc>
      </w:tr>
      <w:tr w:rsidR="006342A4" w:rsidRPr="00264593" w14:paraId="5CEE1561" w14:textId="77777777" w:rsidTr="00D47A29">
        <w:tc>
          <w:tcPr>
            <w:tcW w:w="3444" w:type="dxa"/>
            <w:vMerge w:val="restart"/>
          </w:tcPr>
          <w:p w14:paraId="1BCDCA52" w14:textId="77777777" w:rsidR="006342A4" w:rsidRPr="00264593" w:rsidRDefault="006342A4" w:rsidP="00FE1E7E">
            <w:pPr>
              <w:widowControl/>
              <w:suppressAutoHyphens w:val="0"/>
              <w:autoSpaceDE/>
              <w:contextualSpacing/>
              <w:rPr>
                <w:b/>
                <w:sz w:val="24"/>
                <w:szCs w:val="24"/>
                <w:lang w:eastAsia="lt-LT"/>
              </w:rPr>
            </w:pPr>
            <w:r w:rsidRPr="00264593">
              <w:rPr>
                <w:b/>
                <w:sz w:val="24"/>
                <w:szCs w:val="24"/>
                <w:lang w:eastAsia="lt-LT"/>
              </w:rPr>
              <w:t>Priemonės</w:t>
            </w:r>
          </w:p>
        </w:tc>
        <w:tc>
          <w:tcPr>
            <w:tcW w:w="2835" w:type="dxa"/>
            <w:vMerge w:val="restart"/>
          </w:tcPr>
          <w:p w14:paraId="40D768C8"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Vertinimo kriterijai</w:t>
            </w:r>
          </w:p>
        </w:tc>
        <w:tc>
          <w:tcPr>
            <w:tcW w:w="3710" w:type="dxa"/>
            <w:gridSpan w:val="2"/>
          </w:tcPr>
          <w:p w14:paraId="22DB94F4"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Metai / Siektinas rodiklis</w:t>
            </w:r>
          </w:p>
        </w:tc>
      </w:tr>
      <w:tr w:rsidR="006342A4" w:rsidRPr="00264593" w14:paraId="3BE1E994" w14:textId="77777777" w:rsidTr="00D47A29">
        <w:trPr>
          <w:trHeight w:val="286"/>
        </w:trPr>
        <w:tc>
          <w:tcPr>
            <w:tcW w:w="3444" w:type="dxa"/>
            <w:vMerge/>
          </w:tcPr>
          <w:p w14:paraId="34B701AE"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Pr>
          <w:p w14:paraId="6BC84913" w14:textId="77777777" w:rsidR="006342A4" w:rsidRPr="00264593" w:rsidRDefault="006342A4" w:rsidP="00FE1E7E">
            <w:pPr>
              <w:widowControl/>
              <w:suppressAutoHyphens w:val="0"/>
              <w:autoSpaceDE/>
              <w:contextualSpacing/>
              <w:jc w:val="both"/>
              <w:rPr>
                <w:sz w:val="24"/>
                <w:szCs w:val="24"/>
                <w:lang w:eastAsia="lt-LT"/>
              </w:rPr>
            </w:pPr>
          </w:p>
        </w:tc>
        <w:tc>
          <w:tcPr>
            <w:tcW w:w="3710" w:type="dxa"/>
            <w:gridSpan w:val="2"/>
            <w:tcBorders>
              <w:bottom w:val="single" w:sz="4" w:space="0" w:color="auto"/>
            </w:tcBorders>
          </w:tcPr>
          <w:p w14:paraId="7DA84813" w14:textId="485A9150"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2019</w:t>
            </w:r>
          </w:p>
        </w:tc>
      </w:tr>
      <w:tr w:rsidR="006342A4" w:rsidRPr="00264593" w14:paraId="1AF395C0" w14:textId="77777777" w:rsidTr="00D47A29">
        <w:trPr>
          <w:trHeight w:val="286"/>
        </w:trPr>
        <w:tc>
          <w:tcPr>
            <w:tcW w:w="3444" w:type="dxa"/>
            <w:vMerge/>
            <w:tcBorders>
              <w:bottom w:val="single" w:sz="4" w:space="0" w:color="auto"/>
            </w:tcBorders>
          </w:tcPr>
          <w:p w14:paraId="64CAA329"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Borders>
              <w:bottom w:val="single" w:sz="4" w:space="0" w:color="auto"/>
            </w:tcBorders>
          </w:tcPr>
          <w:p w14:paraId="4CE25846" w14:textId="77777777" w:rsidR="006342A4" w:rsidRPr="00264593" w:rsidRDefault="006342A4" w:rsidP="00FE1E7E">
            <w:pPr>
              <w:widowControl/>
              <w:suppressAutoHyphens w:val="0"/>
              <w:autoSpaceDE/>
              <w:contextualSpacing/>
              <w:jc w:val="both"/>
              <w:rPr>
                <w:sz w:val="24"/>
                <w:szCs w:val="24"/>
                <w:lang w:eastAsia="lt-LT"/>
              </w:rPr>
            </w:pPr>
          </w:p>
        </w:tc>
        <w:tc>
          <w:tcPr>
            <w:tcW w:w="1843" w:type="dxa"/>
            <w:tcBorders>
              <w:bottom w:val="single" w:sz="4" w:space="0" w:color="auto"/>
            </w:tcBorders>
          </w:tcPr>
          <w:p w14:paraId="2261635A"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Planuota</w:t>
            </w:r>
          </w:p>
        </w:tc>
        <w:tc>
          <w:tcPr>
            <w:tcW w:w="1867" w:type="dxa"/>
            <w:tcBorders>
              <w:bottom w:val="single" w:sz="4" w:space="0" w:color="auto"/>
            </w:tcBorders>
          </w:tcPr>
          <w:p w14:paraId="0D2D3915"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Įvykdyta</w:t>
            </w:r>
          </w:p>
        </w:tc>
      </w:tr>
      <w:tr w:rsidR="006342A4" w:rsidRPr="00264593" w14:paraId="135D68A4" w14:textId="77777777" w:rsidTr="00D47A29">
        <w:tc>
          <w:tcPr>
            <w:tcW w:w="3444" w:type="dxa"/>
            <w:vMerge w:val="restart"/>
          </w:tcPr>
          <w:p w14:paraId="0DC4A64B"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Specialistus  nukreipti į tobulinimosi kursus</w:t>
            </w:r>
          </w:p>
        </w:tc>
        <w:tc>
          <w:tcPr>
            <w:tcW w:w="2835" w:type="dxa"/>
          </w:tcPr>
          <w:p w14:paraId="4C2C3FEC"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Gydytojų, vyksiančių  į tobulinimosi kursus, skaičius</w:t>
            </w:r>
          </w:p>
        </w:tc>
        <w:tc>
          <w:tcPr>
            <w:tcW w:w="1843" w:type="dxa"/>
          </w:tcPr>
          <w:p w14:paraId="589D0ECF"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 xml:space="preserve"> 40 </w:t>
            </w:r>
          </w:p>
          <w:p w14:paraId="1C4DFF61"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gydytojų</w:t>
            </w:r>
          </w:p>
        </w:tc>
        <w:tc>
          <w:tcPr>
            <w:tcW w:w="1867" w:type="dxa"/>
            <w:shd w:val="clear" w:color="auto" w:fill="auto"/>
          </w:tcPr>
          <w:p w14:paraId="774B0074" w14:textId="3C71416C" w:rsidR="006342A4" w:rsidRPr="00264593" w:rsidRDefault="007F2999" w:rsidP="00FE1E7E">
            <w:pPr>
              <w:widowControl/>
              <w:suppressAutoHyphens w:val="0"/>
              <w:autoSpaceDE/>
              <w:jc w:val="center"/>
              <w:rPr>
                <w:sz w:val="24"/>
                <w:szCs w:val="24"/>
                <w:lang w:eastAsia="lt-LT"/>
              </w:rPr>
            </w:pPr>
            <w:r w:rsidRPr="00264593">
              <w:rPr>
                <w:sz w:val="24"/>
                <w:szCs w:val="24"/>
                <w:lang w:eastAsia="lt-LT"/>
              </w:rPr>
              <w:t>30</w:t>
            </w:r>
            <w:r w:rsidR="00717189" w:rsidRPr="00264593">
              <w:rPr>
                <w:sz w:val="24"/>
                <w:szCs w:val="24"/>
                <w:lang w:eastAsia="lt-LT"/>
              </w:rPr>
              <w:t xml:space="preserve"> </w:t>
            </w:r>
            <w:r w:rsidRPr="00264593">
              <w:rPr>
                <w:sz w:val="24"/>
                <w:szCs w:val="24"/>
                <w:lang w:eastAsia="lt-LT"/>
              </w:rPr>
              <w:t>(iš jų 4</w:t>
            </w:r>
            <w:r w:rsidR="000053D0" w:rsidRPr="00264593">
              <w:rPr>
                <w:sz w:val="24"/>
                <w:szCs w:val="24"/>
                <w:lang w:eastAsia="lt-LT"/>
              </w:rPr>
              <w:t xml:space="preserve"> užsienio kongresai</w:t>
            </w:r>
            <w:r w:rsidRPr="00264593">
              <w:rPr>
                <w:sz w:val="24"/>
                <w:szCs w:val="24"/>
                <w:lang w:eastAsia="lt-LT"/>
              </w:rPr>
              <w:t>)</w:t>
            </w:r>
          </w:p>
        </w:tc>
      </w:tr>
      <w:tr w:rsidR="006342A4" w:rsidRPr="00264593" w14:paraId="3ADBBBFE" w14:textId="77777777" w:rsidTr="00D47A29">
        <w:tc>
          <w:tcPr>
            <w:tcW w:w="3444" w:type="dxa"/>
            <w:vMerge/>
          </w:tcPr>
          <w:p w14:paraId="018410DB" w14:textId="77777777" w:rsidR="006342A4" w:rsidRPr="00264593" w:rsidRDefault="006342A4" w:rsidP="00FE1E7E">
            <w:pPr>
              <w:widowControl/>
              <w:suppressAutoHyphens w:val="0"/>
              <w:autoSpaceDE/>
              <w:contextualSpacing/>
              <w:rPr>
                <w:sz w:val="24"/>
                <w:szCs w:val="24"/>
                <w:lang w:eastAsia="lt-LT"/>
              </w:rPr>
            </w:pPr>
          </w:p>
        </w:tc>
        <w:tc>
          <w:tcPr>
            <w:tcW w:w="2835" w:type="dxa"/>
          </w:tcPr>
          <w:p w14:paraId="42875AA7"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Slaugos personalo, vyksiančio į tobulinimosi kursus, skaičius</w:t>
            </w:r>
          </w:p>
        </w:tc>
        <w:tc>
          <w:tcPr>
            <w:tcW w:w="1843" w:type="dxa"/>
          </w:tcPr>
          <w:p w14:paraId="5DADA23E"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 xml:space="preserve"> 100</w:t>
            </w:r>
          </w:p>
          <w:p w14:paraId="69360734"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slaugytojų</w:t>
            </w:r>
          </w:p>
        </w:tc>
        <w:tc>
          <w:tcPr>
            <w:tcW w:w="1867" w:type="dxa"/>
            <w:shd w:val="clear" w:color="auto" w:fill="auto"/>
          </w:tcPr>
          <w:p w14:paraId="58BF3832" w14:textId="6D4B8719" w:rsidR="006342A4" w:rsidRPr="00264593" w:rsidRDefault="000053D0" w:rsidP="00FE1E7E">
            <w:pPr>
              <w:widowControl/>
              <w:suppressAutoHyphens w:val="0"/>
              <w:autoSpaceDE/>
              <w:jc w:val="center"/>
              <w:rPr>
                <w:sz w:val="24"/>
                <w:szCs w:val="24"/>
                <w:lang w:eastAsia="lt-LT"/>
              </w:rPr>
            </w:pPr>
            <w:r w:rsidRPr="00264593">
              <w:rPr>
                <w:sz w:val="24"/>
                <w:szCs w:val="24"/>
                <w:lang w:eastAsia="lt-LT"/>
              </w:rPr>
              <w:t>72</w:t>
            </w:r>
          </w:p>
        </w:tc>
      </w:tr>
      <w:tr w:rsidR="006342A4" w:rsidRPr="00264593" w14:paraId="13C5210F" w14:textId="77777777" w:rsidTr="00D47A29">
        <w:tc>
          <w:tcPr>
            <w:tcW w:w="3444" w:type="dxa"/>
            <w:vMerge/>
          </w:tcPr>
          <w:p w14:paraId="1AC7D358" w14:textId="77777777" w:rsidR="006342A4" w:rsidRPr="00264593" w:rsidRDefault="006342A4" w:rsidP="00FE1E7E">
            <w:pPr>
              <w:widowControl/>
              <w:suppressAutoHyphens w:val="0"/>
              <w:autoSpaceDE/>
              <w:contextualSpacing/>
              <w:rPr>
                <w:sz w:val="24"/>
                <w:szCs w:val="24"/>
                <w:lang w:eastAsia="lt-LT"/>
              </w:rPr>
            </w:pPr>
          </w:p>
        </w:tc>
        <w:tc>
          <w:tcPr>
            <w:tcW w:w="2835" w:type="dxa"/>
          </w:tcPr>
          <w:p w14:paraId="7F03A929"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Kito personalo, vyksiančio į tobulinimosi kursus, skaičius</w:t>
            </w:r>
          </w:p>
        </w:tc>
        <w:tc>
          <w:tcPr>
            <w:tcW w:w="1843" w:type="dxa"/>
          </w:tcPr>
          <w:p w14:paraId="4A7D9410"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 xml:space="preserve"> 15 </w:t>
            </w:r>
          </w:p>
          <w:p w14:paraId="4EA6018E"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darbuotojų</w:t>
            </w:r>
          </w:p>
        </w:tc>
        <w:tc>
          <w:tcPr>
            <w:tcW w:w="1867" w:type="dxa"/>
            <w:shd w:val="clear" w:color="auto" w:fill="auto"/>
          </w:tcPr>
          <w:p w14:paraId="519672F6" w14:textId="058AC14C" w:rsidR="006342A4" w:rsidRPr="00264593" w:rsidRDefault="000053D0" w:rsidP="00FE1E7E">
            <w:pPr>
              <w:widowControl/>
              <w:suppressAutoHyphens w:val="0"/>
              <w:autoSpaceDE/>
              <w:jc w:val="center"/>
              <w:rPr>
                <w:sz w:val="24"/>
                <w:szCs w:val="24"/>
                <w:lang w:eastAsia="lt-LT"/>
              </w:rPr>
            </w:pPr>
            <w:r w:rsidRPr="00264593">
              <w:rPr>
                <w:sz w:val="24"/>
                <w:szCs w:val="24"/>
                <w:lang w:eastAsia="lt-LT"/>
              </w:rPr>
              <w:t>4</w:t>
            </w:r>
          </w:p>
        </w:tc>
      </w:tr>
      <w:tr w:rsidR="006342A4" w:rsidRPr="00264593" w14:paraId="4FBBE7E8" w14:textId="77777777" w:rsidTr="00D47A29">
        <w:tc>
          <w:tcPr>
            <w:tcW w:w="3444" w:type="dxa"/>
            <w:vMerge w:val="restart"/>
          </w:tcPr>
          <w:p w14:paraId="0C920030"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Organizuoti vietines kvalifikacijos kėlimo konferencijas, mokymus</w:t>
            </w:r>
          </w:p>
        </w:tc>
        <w:tc>
          <w:tcPr>
            <w:tcW w:w="2835" w:type="dxa"/>
          </w:tcPr>
          <w:p w14:paraId="581DECB4"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Kvalifikacijos kėlimo konferencijų skaičius įstaigoje</w:t>
            </w:r>
          </w:p>
        </w:tc>
        <w:tc>
          <w:tcPr>
            <w:tcW w:w="1843" w:type="dxa"/>
          </w:tcPr>
          <w:p w14:paraId="0F0EA93C"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0</w:t>
            </w:r>
          </w:p>
          <w:p w14:paraId="407F0F3B" w14:textId="77777777" w:rsidR="006342A4" w:rsidRPr="00264593" w:rsidRDefault="006342A4" w:rsidP="00FE1E7E">
            <w:pPr>
              <w:widowControl/>
              <w:suppressAutoHyphens w:val="0"/>
              <w:autoSpaceDE/>
              <w:contextualSpacing/>
              <w:jc w:val="center"/>
              <w:rPr>
                <w:sz w:val="24"/>
                <w:szCs w:val="24"/>
                <w:lang w:eastAsia="lt-LT"/>
              </w:rPr>
            </w:pPr>
          </w:p>
          <w:p w14:paraId="65781942"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Neįvykdoma dėl užsitęsusių salės pridavimo darbų</w:t>
            </w:r>
          </w:p>
        </w:tc>
        <w:tc>
          <w:tcPr>
            <w:tcW w:w="1867" w:type="dxa"/>
            <w:shd w:val="clear" w:color="auto" w:fill="auto"/>
          </w:tcPr>
          <w:p w14:paraId="4B6DD61D" w14:textId="4AC43C19" w:rsidR="006342A4" w:rsidRPr="00264593" w:rsidRDefault="00771354" w:rsidP="00FE1E7E">
            <w:pPr>
              <w:widowControl/>
              <w:suppressAutoHyphens w:val="0"/>
              <w:autoSpaceDE/>
              <w:jc w:val="center"/>
              <w:rPr>
                <w:sz w:val="24"/>
                <w:szCs w:val="24"/>
                <w:lang w:eastAsia="lt-LT"/>
              </w:rPr>
            </w:pPr>
            <w:r w:rsidRPr="00264593">
              <w:rPr>
                <w:sz w:val="24"/>
                <w:szCs w:val="24"/>
                <w:lang w:eastAsia="lt-LT"/>
              </w:rPr>
              <w:t>5</w:t>
            </w:r>
          </w:p>
        </w:tc>
      </w:tr>
      <w:tr w:rsidR="006342A4" w:rsidRPr="00264593" w14:paraId="7EFC7573" w14:textId="77777777" w:rsidTr="00D47A29">
        <w:tc>
          <w:tcPr>
            <w:tcW w:w="3444" w:type="dxa"/>
            <w:vMerge/>
          </w:tcPr>
          <w:p w14:paraId="76BC9328" w14:textId="77777777" w:rsidR="006342A4" w:rsidRPr="00264593" w:rsidRDefault="006342A4" w:rsidP="00FE1E7E">
            <w:pPr>
              <w:widowControl/>
              <w:suppressAutoHyphens w:val="0"/>
              <w:autoSpaceDE/>
              <w:contextualSpacing/>
              <w:rPr>
                <w:sz w:val="24"/>
                <w:szCs w:val="24"/>
                <w:lang w:eastAsia="lt-LT"/>
              </w:rPr>
            </w:pPr>
          </w:p>
        </w:tc>
        <w:tc>
          <w:tcPr>
            <w:tcW w:w="2835" w:type="dxa"/>
          </w:tcPr>
          <w:p w14:paraId="3B666A9B"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Darbuotojų, gilinusių savo kompetencijas įvairiuose įstaigoje organizuotuose vidaus mokymuose</w:t>
            </w:r>
            <w:r w:rsidRPr="00264593">
              <w:rPr>
                <w:rFonts w:ascii="Calibri" w:eastAsia="Calibri" w:hAnsi="Calibri"/>
                <w:sz w:val="24"/>
                <w:szCs w:val="24"/>
                <w:lang w:eastAsia="en-US"/>
              </w:rPr>
              <w:t>,</w:t>
            </w:r>
            <w:r w:rsidRPr="00264593">
              <w:rPr>
                <w:sz w:val="24"/>
                <w:szCs w:val="24"/>
                <w:lang w:eastAsia="lt-LT"/>
              </w:rPr>
              <w:t xml:space="preserve"> skaičius</w:t>
            </w:r>
          </w:p>
        </w:tc>
        <w:tc>
          <w:tcPr>
            <w:tcW w:w="1843" w:type="dxa"/>
          </w:tcPr>
          <w:p w14:paraId="63148690"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500</w:t>
            </w:r>
          </w:p>
        </w:tc>
        <w:tc>
          <w:tcPr>
            <w:tcW w:w="1867" w:type="dxa"/>
            <w:shd w:val="clear" w:color="auto" w:fill="auto"/>
          </w:tcPr>
          <w:p w14:paraId="257B1C61" w14:textId="3E7FCAE8" w:rsidR="006342A4" w:rsidRPr="00264593" w:rsidRDefault="00771354" w:rsidP="00FE1E7E">
            <w:pPr>
              <w:widowControl/>
              <w:suppressAutoHyphens w:val="0"/>
              <w:autoSpaceDE/>
              <w:jc w:val="center"/>
              <w:rPr>
                <w:sz w:val="24"/>
                <w:szCs w:val="24"/>
                <w:lang w:eastAsia="lt-LT"/>
              </w:rPr>
            </w:pPr>
            <w:r w:rsidRPr="00264593">
              <w:rPr>
                <w:sz w:val="24"/>
                <w:szCs w:val="24"/>
                <w:lang w:eastAsia="lt-LT"/>
              </w:rPr>
              <w:t>206</w:t>
            </w:r>
          </w:p>
        </w:tc>
      </w:tr>
      <w:tr w:rsidR="006342A4" w:rsidRPr="00264593" w14:paraId="166C81A6" w14:textId="77777777" w:rsidTr="00D47A29">
        <w:tc>
          <w:tcPr>
            <w:tcW w:w="3444" w:type="dxa"/>
            <w:shd w:val="clear" w:color="auto" w:fill="EEECE1" w:themeFill="background2"/>
          </w:tcPr>
          <w:p w14:paraId="3632B02B" w14:textId="77777777" w:rsidR="006342A4" w:rsidRPr="00264593" w:rsidRDefault="006342A4" w:rsidP="00FE1E7E">
            <w:pPr>
              <w:widowControl/>
              <w:suppressAutoHyphens w:val="0"/>
              <w:autoSpaceDE/>
              <w:contextualSpacing/>
              <w:jc w:val="both"/>
              <w:rPr>
                <w:b/>
                <w:sz w:val="24"/>
                <w:szCs w:val="24"/>
                <w:lang w:eastAsia="lt-LT"/>
              </w:rPr>
            </w:pPr>
            <w:r w:rsidRPr="00264593">
              <w:rPr>
                <w:b/>
                <w:sz w:val="24"/>
                <w:szCs w:val="24"/>
                <w:lang w:eastAsia="lt-LT"/>
              </w:rPr>
              <w:t>2.3. Uždavinys</w:t>
            </w:r>
          </w:p>
        </w:tc>
        <w:tc>
          <w:tcPr>
            <w:tcW w:w="6545" w:type="dxa"/>
            <w:gridSpan w:val="3"/>
            <w:shd w:val="clear" w:color="auto" w:fill="EEECE1" w:themeFill="background2"/>
          </w:tcPr>
          <w:p w14:paraId="519D30F8" w14:textId="705033F8" w:rsidR="006342A4" w:rsidRPr="00264593" w:rsidRDefault="006342A4" w:rsidP="00FE1E7E">
            <w:pPr>
              <w:widowControl/>
              <w:suppressAutoHyphens w:val="0"/>
              <w:autoSpaceDE/>
              <w:jc w:val="both"/>
              <w:rPr>
                <w:b/>
                <w:sz w:val="24"/>
                <w:szCs w:val="24"/>
                <w:lang w:eastAsia="lt-LT"/>
              </w:rPr>
            </w:pPr>
            <w:r w:rsidRPr="00264593">
              <w:rPr>
                <w:b/>
                <w:sz w:val="24"/>
                <w:szCs w:val="24"/>
                <w:lang w:eastAsia="lt-LT"/>
              </w:rPr>
              <w:t xml:space="preserve">Vykdyti asmens sveikatos priežiūros paslaugų kokybės ir pacientų saugos atitikties nustatytus </w:t>
            </w:r>
            <w:r w:rsidR="002C10CC" w:rsidRPr="00264593">
              <w:rPr>
                <w:b/>
                <w:sz w:val="24"/>
                <w:szCs w:val="24"/>
                <w:lang w:eastAsia="lt-LT"/>
              </w:rPr>
              <w:t>reikalavimams</w:t>
            </w:r>
            <w:r w:rsidRPr="00264593">
              <w:rPr>
                <w:b/>
                <w:sz w:val="24"/>
                <w:szCs w:val="24"/>
                <w:lang w:eastAsia="lt-LT"/>
              </w:rPr>
              <w:t xml:space="preserve">. </w:t>
            </w:r>
          </w:p>
        </w:tc>
      </w:tr>
      <w:tr w:rsidR="006342A4" w:rsidRPr="00264593" w14:paraId="2BDE1259" w14:textId="77777777" w:rsidTr="00D47A29">
        <w:tc>
          <w:tcPr>
            <w:tcW w:w="3444" w:type="dxa"/>
            <w:vMerge w:val="restart"/>
          </w:tcPr>
          <w:p w14:paraId="5BB671D4" w14:textId="77777777" w:rsidR="006342A4" w:rsidRPr="00264593" w:rsidRDefault="006342A4" w:rsidP="00FE1E7E">
            <w:pPr>
              <w:widowControl/>
              <w:suppressAutoHyphens w:val="0"/>
              <w:autoSpaceDE/>
              <w:contextualSpacing/>
              <w:rPr>
                <w:b/>
                <w:sz w:val="24"/>
                <w:szCs w:val="24"/>
                <w:lang w:eastAsia="lt-LT"/>
              </w:rPr>
            </w:pPr>
            <w:r w:rsidRPr="00264593">
              <w:rPr>
                <w:b/>
                <w:sz w:val="24"/>
                <w:szCs w:val="24"/>
                <w:lang w:eastAsia="lt-LT"/>
              </w:rPr>
              <w:t>Priemonės</w:t>
            </w:r>
          </w:p>
        </w:tc>
        <w:tc>
          <w:tcPr>
            <w:tcW w:w="2835" w:type="dxa"/>
            <w:vMerge w:val="restart"/>
          </w:tcPr>
          <w:p w14:paraId="0139B886"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Vertinimo kriterijai</w:t>
            </w:r>
          </w:p>
        </w:tc>
        <w:tc>
          <w:tcPr>
            <w:tcW w:w="3710" w:type="dxa"/>
            <w:gridSpan w:val="2"/>
          </w:tcPr>
          <w:p w14:paraId="1E688C60"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Metai / Siektinas rodiklis</w:t>
            </w:r>
          </w:p>
        </w:tc>
      </w:tr>
      <w:tr w:rsidR="006342A4" w:rsidRPr="00264593" w14:paraId="6DD2BD5C" w14:textId="77777777" w:rsidTr="00D47A29">
        <w:trPr>
          <w:trHeight w:val="286"/>
        </w:trPr>
        <w:tc>
          <w:tcPr>
            <w:tcW w:w="3444" w:type="dxa"/>
            <w:vMerge/>
          </w:tcPr>
          <w:p w14:paraId="0172ACA7"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Pr>
          <w:p w14:paraId="27562300" w14:textId="77777777" w:rsidR="006342A4" w:rsidRPr="00264593" w:rsidRDefault="006342A4" w:rsidP="00FE1E7E">
            <w:pPr>
              <w:widowControl/>
              <w:suppressAutoHyphens w:val="0"/>
              <w:autoSpaceDE/>
              <w:contextualSpacing/>
              <w:jc w:val="both"/>
              <w:rPr>
                <w:sz w:val="24"/>
                <w:szCs w:val="24"/>
                <w:lang w:eastAsia="lt-LT"/>
              </w:rPr>
            </w:pPr>
          </w:p>
        </w:tc>
        <w:tc>
          <w:tcPr>
            <w:tcW w:w="3710" w:type="dxa"/>
            <w:gridSpan w:val="2"/>
            <w:tcBorders>
              <w:bottom w:val="single" w:sz="4" w:space="0" w:color="auto"/>
            </w:tcBorders>
          </w:tcPr>
          <w:p w14:paraId="2E898C29" w14:textId="77777777" w:rsidR="006342A4" w:rsidRPr="00264593" w:rsidRDefault="006342A4" w:rsidP="00FE1E7E">
            <w:pPr>
              <w:widowControl/>
              <w:suppressAutoHyphens w:val="0"/>
              <w:autoSpaceDE/>
              <w:spacing w:after="200" w:line="276" w:lineRule="auto"/>
              <w:contextualSpacing/>
              <w:jc w:val="center"/>
              <w:rPr>
                <w:b/>
                <w:sz w:val="24"/>
                <w:szCs w:val="24"/>
                <w:lang w:eastAsia="lt-LT"/>
              </w:rPr>
            </w:pPr>
            <w:r w:rsidRPr="00264593">
              <w:rPr>
                <w:b/>
                <w:sz w:val="24"/>
                <w:szCs w:val="24"/>
                <w:lang w:eastAsia="lt-LT"/>
              </w:rPr>
              <w:t>201</w:t>
            </w:r>
            <w:r w:rsidRPr="00264593">
              <w:rPr>
                <w:rFonts w:ascii="Calibri" w:eastAsia="Calibri" w:hAnsi="Calibri"/>
                <w:b/>
                <w:sz w:val="24"/>
                <w:szCs w:val="24"/>
                <w:lang w:eastAsia="en-US"/>
              </w:rPr>
              <w:t>9</w:t>
            </w:r>
          </w:p>
        </w:tc>
      </w:tr>
      <w:tr w:rsidR="006342A4" w:rsidRPr="00264593" w14:paraId="73FCB221" w14:textId="77777777" w:rsidTr="00D47A29">
        <w:trPr>
          <w:trHeight w:val="286"/>
        </w:trPr>
        <w:tc>
          <w:tcPr>
            <w:tcW w:w="3444" w:type="dxa"/>
            <w:vMerge/>
            <w:tcBorders>
              <w:bottom w:val="single" w:sz="4" w:space="0" w:color="auto"/>
            </w:tcBorders>
          </w:tcPr>
          <w:p w14:paraId="48B762AA"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Borders>
              <w:bottom w:val="single" w:sz="4" w:space="0" w:color="auto"/>
            </w:tcBorders>
          </w:tcPr>
          <w:p w14:paraId="3E50F17E" w14:textId="77777777" w:rsidR="006342A4" w:rsidRPr="00264593" w:rsidRDefault="006342A4" w:rsidP="00FE1E7E">
            <w:pPr>
              <w:widowControl/>
              <w:suppressAutoHyphens w:val="0"/>
              <w:autoSpaceDE/>
              <w:contextualSpacing/>
              <w:jc w:val="both"/>
              <w:rPr>
                <w:sz w:val="24"/>
                <w:szCs w:val="24"/>
                <w:lang w:eastAsia="lt-LT"/>
              </w:rPr>
            </w:pPr>
          </w:p>
        </w:tc>
        <w:tc>
          <w:tcPr>
            <w:tcW w:w="1843" w:type="dxa"/>
            <w:tcBorders>
              <w:bottom w:val="single" w:sz="4" w:space="0" w:color="auto"/>
            </w:tcBorders>
          </w:tcPr>
          <w:p w14:paraId="424D5187"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Planuota</w:t>
            </w:r>
          </w:p>
        </w:tc>
        <w:tc>
          <w:tcPr>
            <w:tcW w:w="1867" w:type="dxa"/>
            <w:tcBorders>
              <w:bottom w:val="single" w:sz="4" w:space="0" w:color="auto"/>
            </w:tcBorders>
          </w:tcPr>
          <w:p w14:paraId="2B3D9152"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Įvykdyta</w:t>
            </w:r>
          </w:p>
        </w:tc>
      </w:tr>
      <w:tr w:rsidR="006342A4" w:rsidRPr="00264593" w14:paraId="76711A0F" w14:textId="77777777" w:rsidTr="00D47A29">
        <w:tc>
          <w:tcPr>
            <w:tcW w:w="3444" w:type="dxa"/>
          </w:tcPr>
          <w:p w14:paraId="404A96CC"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Rengti naujai ir atnaujinti parengtus vidaus kokybės vadybos sistemos dokumentus</w:t>
            </w:r>
          </w:p>
        </w:tc>
        <w:tc>
          <w:tcPr>
            <w:tcW w:w="2835" w:type="dxa"/>
          </w:tcPr>
          <w:p w14:paraId="0887DEDD"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Naujai parengtų ir (ar) atnaujintų kokybės vadybos sistemos procedūrų, darbo instrukcijų, gydymo ir tyrimo protokolų skaičius</w:t>
            </w:r>
          </w:p>
        </w:tc>
        <w:tc>
          <w:tcPr>
            <w:tcW w:w="1843" w:type="dxa"/>
          </w:tcPr>
          <w:p w14:paraId="5F7D7416"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 xml:space="preserve"> 30 </w:t>
            </w:r>
          </w:p>
          <w:p w14:paraId="6ADB6BD9"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 xml:space="preserve">vidaus </w:t>
            </w:r>
          </w:p>
          <w:p w14:paraId="7EC54755"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kokybės  dokumentų</w:t>
            </w:r>
          </w:p>
        </w:tc>
        <w:tc>
          <w:tcPr>
            <w:tcW w:w="1867" w:type="dxa"/>
            <w:shd w:val="clear" w:color="auto" w:fill="auto"/>
          </w:tcPr>
          <w:p w14:paraId="714E9078" w14:textId="77777777" w:rsidR="006342A4" w:rsidRPr="00264593" w:rsidRDefault="006342A4" w:rsidP="00FE1E7E">
            <w:pPr>
              <w:widowControl/>
              <w:suppressAutoHyphens w:val="0"/>
              <w:autoSpaceDE/>
              <w:jc w:val="center"/>
              <w:rPr>
                <w:sz w:val="24"/>
                <w:szCs w:val="24"/>
                <w:lang w:eastAsia="lt-LT"/>
              </w:rPr>
            </w:pPr>
            <w:r w:rsidRPr="00264593">
              <w:rPr>
                <w:rFonts w:eastAsia="Calibri"/>
                <w:sz w:val="24"/>
                <w:szCs w:val="24"/>
                <w:lang w:eastAsia="en-US"/>
              </w:rPr>
              <w:t>50</w:t>
            </w:r>
          </w:p>
          <w:p w14:paraId="6E0950E4" w14:textId="551CDCDF" w:rsidR="006342A4" w:rsidRPr="00264593" w:rsidRDefault="002C10CC" w:rsidP="00FE1E7E">
            <w:pPr>
              <w:widowControl/>
              <w:suppressAutoHyphens w:val="0"/>
              <w:autoSpaceDE/>
              <w:jc w:val="center"/>
              <w:rPr>
                <w:sz w:val="24"/>
                <w:szCs w:val="24"/>
                <w:lang w:eastAsia="lt-LT"/>
              </w:rPr>
            </w:pPr>
            <w:r w:rsidRPr="00264593">
              <w:rPr>
                <w:sz w:val="24"/>
                <w:szCs w:val="24"/>
                <w:lang w:eastAsia="lt-LT"/>
              </w:rPr>
              <w:t>atnaujintų</w:t>
            </w:r>
            <w:r w:rsidR="006342A4" w:rsidRPr="00264593">
              <w:rPr>
                <w:sz w:val="24"/>
                <w:szCs w:val="24"/>
                <w:lang w:eastAsia="lt-LT"/>
              </w:rPr>
              <w:t xml:space="preserve"> vidaus dokumentų kiekis kinta priklausomai nuo išorės (Vyriausybės, LR SAM ir t.t.) institucijų teisės aktų pakeitimų</w:t>
            </w:r>
          </w:p>
        </w:tc>
      </w:tr>
      <w:tr w:rsidR="006342A4" w:rsidRPr="00264593" w14:paraId="21B75D66" w14:textId="77777777" w:rsidTr="00266EE5">
        <w:trPr>
          <w:trHeight w:val="1556"/>
        </w:trPr>
        <w:tc>
          <w:tcPr>
            <w:tcW w:w="3444" w:type="dxa"/>
          </w:tcPr>
          <w:p w14:paraId="6C01AC8E"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Vykdyti vidaus medicininius auditus ir vidaus auditus</w:t>
            </w:r>
          </w:p>
        </w:tc>
        <w:tc>
          <w:tcPr>
            <w:tcW w:w="2835" w:type="dxa"/>
          </w:tcPr>
          <w:p w14:paraId="1745AE36"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Auditų skaičius per metus</w:t>
            </w:r>
          </w:p>
        </w:tc>
        <w:tc>
          <w:tcPr>
            <w:tcW w:w="1843" w:type="dxa"/>
          </w:tcPr>
          <w:p w14:paraId="67391360"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 xml:space="preserve">55 </w:t>
            </w:r>
          </w:p>
          <w:p w14:paraId="13A927D7"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auditai</w:t>
            </w:r>
          </w:p>
        </w:tc>
        <w:tc>
          <w:tcPr>
            <w:tcW w:w="1867" w:type="dxa"/>
            <w:shd w:val="clear" w:color="auto" w:fill="auto"/>
          </w:tcPr>
          <w:p w14:paraId="5B6A0E0A" w14:textId="77777777" w:rsidR="006342A4" w:rsidRPr="00264593" w:rsidRDefault="006342A4" w:rsidP="00FE1E7E">
            <w:pPr>
              <w:widowControl/>
              <w:suppressAutoHyphens w:val="0"/>
              <w:autoSpaceDE/>
              <w:jc w:val="center"/>
              <w:rPr>
                <w:sz w:val="24"/>
                <w:szCs w:val="24"/>
                <w:lang w:eastAsia="lt-LT"/>
              </w:rPr>
            </w:pPr>
            <w:r w:rsidRPr="00264593">
              <w:rPr>
                <w:rFonts w:eastAsia="Calibri"/>
                <w:sz w:val="24"/>
                <w:szCs w:val="24"/>
                <w:lang w:eastAsia="en-US"/>
              </w:rPr>
              <w:t>73</w:t>
            </w:r>
          </w:p>
          <w:p w14:paraId="0EA9728C" w14:textId="77777777" w:rsidR="006342A4" w:rsidRPr="00264593" w:rsidRDefault="006342A4" w:rsidP="00FE1E7E">
            <w:pPr>
              <w:widowControl/>
              <w:suppressAutoHyphens w:val="0"/>
              <w:autoSpaceDE/>
              <w:jc w:val="center"/>
              <w:rPr>
                <w:sz w:val="24"/>
                <w:szCs w:val="24"/>
                <w:lang w:eastAsia="lt-LT"/>
              </w:rPr>
            </w:pPr>
            <w:r w:rsidRPr="00264593">
              <w:rPr>
                <w:sz w:val="24"/>
                <w:szCs w:val="24"/>
                <w:lang w:eastAsia="lt-LT"/>
              </w:rPr>
              <w:t>auditai</w:t>
            </w:r>
          </w:p>
          <w:p w14:paraId="159C2154" w14:textId="77777777" w:rsidR="006342A4" w:rsidRPr="00264593" w:rsidRDefault="006342A4" w:rsidP="00FE1E7E">
            <w:pPr>
              <w:widowControl/>
              <w:suppressAutoHyphens w:val="0"/>
              <w:autoSpaceDE/>
              <w:spacing w:after="200" w:line="276" w:lineRule="auto"/>
              <w:jc w:val="center"/>
              <w:rPr>
                <w:sz w:val="24"/>
                <w:szCs w:val="24"/>
                <w:lang w:eastAsia="lt-LT"/>
              </w:rPr>
            </w:pPr>
            <w:r w:rsidRPr="00264593">
              <w:rPr>
                <w:sz w:val="24"/>
                <w:szCs w:val="24"/>
                <w:lang w:eastAsia="lt-LT"/>
              </w:rPr>
              <w:t>(4</w:t>
            </w:r>
            <w:r w:rsidRPr="00264593">
              <w:rPr>
                <w:rFonts w:ascii="Calibri" w:eastAsia="Calibri" w:hAnsi="Calibri"/>
                <w:sz w:val="24"/>
                <w:szCs w:val="24"/>
                <w:lang w:eastAsia="en-US"/>
              </w:rPr>
              <w:t>0</w:t>
            </w:r>
            <w:r w:rsidRPr="00264593">
              <w:rPr>
                <w:sz w:val="24"/>
                <w:szCs w:val="24"/>
                <w:lang w:eastAsia="lt-LT"/>
              </w:rPr>
              <w:t xml:space="preserve"> medicinini</w:t>
            </w:r>
            <w:r w:rsidRPr="00264593">
              <w:rPr>
                <w:rFonts w:ascii="Calibri" w:eastAsia="Calibri" w:hAnsi="Calibri"/>
                <w:sz w:val="24"/>
                <w:szCs w:val="24"/>
                <w:lang w:eastAsia="en-US"/>
              </w:rPr>
              <w:t>ų</w:t>
            </w:r>
            <w:r w:rsidRPr="00264593">
              <w:rPr>
                <w:sz w:val="24"/>
                <w:szCs w:val="24"/>
                <w:lang w:eastAsia="lt-LT"/>
              </w:rPr>
              <w:t xml:space="preserve"> ir 3</w:t>
            </w:r>
            <w:r w:rsidRPr="00264593">
              <w:rPr>
                <w:rFonts w:ascii="Calibri" w:eastAsia="Calibri" w:hAnsi="Calibri"/>
                <w:sz w:val="24"/>
                <w:szCs w:val="24"/>
                <w:lang w:eastAsia="en-US"/>
              </w:rPr>
              <w:t>3</w:t>
            </w:r>
            <w:r w:rsidRPr="00264593">
              <w:rPr>
                <w:sz w:val="24"/>
                <w:szCs w:val="24"/>
                <w:lang w:eastAsia="lt-LT"/>
              </w:rPr>
              <w:t xml:space="preserve"> vidaus auditai)</w:t>
            </w:r>
          </w:p>
        </w:tc>
      </w:tr>
      <w:tr w:rsidR="006342A4" w:rsidRPr="00264593" w14:paraId="7A3F5B53" w14:textId="77777777" w:rsidTr="00D47A29">
        <w:tc>
          <w:tcPr>
            <w:tcW w:w="3444" w:type="dxa"/>
          </w:tcPr>
          <w:p w14:paraId="1286C948" w14:textId="77777777" w:rsidR="006342A4" w:rsidRPr="00264593" w:rsidRDefault="006342A4" w:rsidP="00FE1E7E">
            <w:pPr>
              <w:widowControl/>
              <w:suppressAutoHyphens w:val="0"/>
              <w:autoSpaceDE/>
              <w:rPr>
                <w:sz w:val="24"/>
                <w:szCs w:val="24"/>
                <w:lang w:eastAsia="lt-LT"/>
              </w:rPr>
            </w:pPr>
            <w:r w:rsidRPr="00264593">
              <w:rPr>
                <w:sz w:val="24"/>
                <w:szCs w:val="24"/>
                <w:lang w:eastAsia="lt-LT"/>
              </w:rPr>
              <w:t>Kokybės vadybos sistemos sertifikavimas pagal ISO 9001:2015 reikalavimus</w:t>
            </w:r>
          </w:p>
        </w:tc>
        <w:tc>
          <w:tcPr>
            <w:tcW w:w="2835" w:type="dxa"/>
          </w:tcPr>
          <w:p w14:paraId="57E47D9C"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Sertifikatas, patvirtinantis  įstaigos kokybės vadybos sistemos atitikimą ISO 9001 : 2015 reikalavimams</w:t>
            </w:r>
          </w:p>
        </w:tc>
        <w:tc>
          <w:tcPr>
            <w:tcW w:w="1843" w:type="dxa"/>
          </w:tcPr>
          <w:p w14:paraId="73B3BB2F"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1 išorės institucijų priežiūros auditas</w:t>
            </w:r>
          </w:p>
        </w:tc>
        <w:tc>
          <w:tcPr>
            <w:tcW w:w="1867" w:type="dxa"/>
          </w:tcPr>
          <w:p w14:paraId="51210165" w14:textId="77777777" w:rsidR="006342A4" w:rsidRPr="00264593" w:rsidRDefault="006342A4" w:rsidP="00FE1E7E">
            <w:pPr>
              <w:widowControl/>
              <w:suppressAutoHyphens w:val="0"/>
              <w:autoSpaceDE/>
              <w:spacing w:after="200" w:line="276" w:lineRule="auto"/>
              <w:contextualSpacing/>
              <w:jc w:val="center"/>
              <w:rPr>
                <w:sz w:val="24"/>
                <w:szCs w:val="24"/>
                <w:lang w:eastAsia="lt-LT"/>
              </w:rPr>
            </w:pPr>
            <w:r w:rsidRPr="00264593">
              <w:rPr>
                <w:sz w:val="24"/>
                <w:szCs w:val="24"/>
                <w:lang w:eastAsia="lt-LT"/>
              </w:rPr>
              <w:t>201</w:t>
            </w:r>
            <w:r w:rsidRPr="00264593">
              <w:rPr>
                <w:rFonts w:eastAsia="Calibri"/>
                <w:sz w:val="24"/>
                <w:szCs w:val="24"/>
                <w:lang w:eastAsia="en-US"/>
              </w:rPr>
              <w:t>9</w:t>
            </w:r>
            <w:r w:rsidRPr="00264593">
              <w:rPr>
                <w:sz w:val="24"/>
                <w:szCs w:val="24"/>
                <w:lang w:eastAsia="lt-LT"/>
              </w:rPr>
              <w:t>-12-0</w:t>
            </w:r>
            <w:r w:rsidRPr="00264593">
              <w:rPr>
                <w:rFonts w:eastAsia="Calibri"/>
                <w:sz w:val="24"/>
                <w:szCs w:val="24"/>
                <w:lang w:eastAsia="en-US"/>
              </w:rPr>
              <w:t>5</w:t>
            </w:r>
            <w:r w:rsidRPr="00264593">
              <w:rPr>
                <w:sz w:val="24"/>
                <w:szCs w:val="24"/>
                <w:lang w:eastAsia="lt-LT"/>
              </w:rPr>
              <w:t xml:space="preserve"> atliktas priežiūros auditas</w:t>
            </w:r>
          </w:p>
        </w:tc>
      </w:tr>
      <w:tr w:rsidR="006342A4" w:rsidRPr="00264593" w14:paraId="31A17FF1" w14:textId="77777777" w:rsidTr="00D47A29">
        <w:tc>
          <w:tcPr>
            <w:tcW w:w="3444" w:type="dxa"/>
            <w:shd w:val="clear" w:color="auto" w:fill="EEECE1" w:themeFill="background2"/>
          </w:tcPr>
          <w:p w14:paraId="6B9F84F9" w14:textId="77777777" w:rsidR="006342A4" w:rsidRPr="00264593" w:rsidRDefault="006342A4" w:rsidP="00FE1E7E">
            <w:pPr>
              <w:widowControl/>
              <w:suppressAutoHyphens w:val="0"/>
              <w:autoSpaceDE/>
              <w:contextualSpacing/>
              <w:rPr>
                <w:b/>
                <w:caps/>
                <w:sz w:val="24"/>
                <w:szCs w:val="24"/>
                <w:lang w:eastAsia="lt-LT"/>
              </w:rPr>
            </w:pPr>
            <w:r w:rsidRPr="00264593">
              <w:rPr>
                <w:b/>
                <w:caps/>
                <w:sz w:val="24"/>
                <w:szCs w:val="24"/>
                <w:lang w:eastAsia="lt-LT"/>
              </w:rPr>
              <w:t>3 tikslas</w:t>
            </w:r>
          </w:p>
        </w:tc>
        <w:tc>
          <w:tcPr>
            <w:tcW w:w="6545" w:type="dxa"/>
            <w:gridSpan w:val="3"/>
            <w:shd w:val="clear" w:color="auto" w:fill="EEECE1" w:themeFill="background2"/>
          </w:tcPr>
          <w:p w14:paraId="61BD2E2E" w14:textId="77777777" w:rsidR="006342A4" w:rsidRPr="00264593" w:rsidRDefault="006342A4" w:rsidP="00FE1E7E">
            <w:pPr>
              <w:widowControl/>
              <w:suppressAutoHyphens w:val="0"/>
              <w:autoSpaceDE/>
              <w:rPr>
                <w:b/>
                <w:caps/>
                <w:sz w:val="24"/>
                <w:szCs w:val="24"/>
                <w:lang w:eastAsia="lt-LT"/>
              </w:rPr>
            </w:pPr>
            <w:r w:rsidRPr="00264593">
              <w:rPr>
                <w:b/>
                <w:caps/>
                <w:sz w:val="24"/>
                <w:szCs w:val="24"/>
                <w:lang w:eastAsia="lt-LT"/>
              </w:rPr>
              <w:t>Išlaikyti esamus finansavimo šaltinius ir vykdyti alternatyvių finansavimo šaltinių paiešką</w:t>
            </w:r>
          </w:p>
        </w:tc>
      </w:tr>
      <w:tr w:rsidR="006342A4" w:rsidRPr="00264593" w14:paraId="12E9492D" w14:textId="77777777" w:rsidTr="00D47A29">
        <w:tc>
          <w:tcPr>
            <w:tcW w:w="3444" w:type="dxa"/>
            <w:shd w:val="clear" w:color="auto" w:fill="EEECE1" w:themeFill="background2"/>
          </w:tcPr>
          <w:p w14:paraId="1BB6033D" w14:textId="77777777" w:rsidR="006342A4" w:rsidRPr="00264593" w:rsidRDefault="006342A4" w:rsidP="00FE1E7E">
            <w:pPr>
              <w:widowControl/>
              <w:suppressAutoHyphens w:val="0"/>
              <w:autoSpaceDE/>
              <w:contextualSpacing/>
              <w:jc w:val="both"/>
              <w:rPr>
                <w:b/>
                <w:sz w:val="24"/>
                <w:szCs w:val="24"/>
                <w:lang w:eastAsia="lt-LT"/>
              </w:rPr>
            </w:pPr>
            <w:r w:rsidRPr="00264593">
              <w:rPr>
                <w:b/>
                <w:sz w:val="24"/>
                <w:szCs w:val="24"/>
                <w:lang w:eastAsia="lt-LT"/>
              </w:rPr>
              <w:t>3.1.Uždavinys</w:t>
            </w:r>
          </w:p>
        </w:tc>
        <w:tc>
          <w:tcPr>
            <w:tcW w:w="6545" w:type="dxa"/>
            <w:gridSpan w:val="3"/>
            <w:shd w:val="clear" w:color="auto" w:fill="EEECE1" w:themeFill="background2"/>
          </w:tcPr>
          <w:p w14:paraId="30A707F7" w14:textId="77777777" w:rsidR="006342A4" w:rsidRPr="00264593" w:rsidRDefault="006342A4" w:rsidP="00FE1E7E">
            <w:pPr>
              <w:widowControl/>
              <w:suppressAutoHyphens w:val="0"/>
              <w:autoSpaceDE/>
              <w:spacing w:line="360" w:lineRule="auto"/>
              <w:jc w:val="both"/>
              <w:rPr>
                <w:b/>
                <w:sz w:val="24"/>
                <w:szCs w:val="24"/>
                <w:lang w:eastAsia="lt-LT"/>
              </w:rPr>
            </w:pPr>
            <w:r w:rsidRPr="00264593">
              <w:rPr>
                <w:b/>
                <w:sz w:val="24"/>
                <w:szCs w:val="24"/>
                <w:lang w:eastAsia="lt-LT"/>
              </w:rPr>
              <w:t>Išlaikyti esamus finansavimo šaltinius</w:t>
            </w:r>
          </w:p>
        </w:tc>
      </w:tr>
      <w:tr w:rsidR="006342A4" w:rsidRPr="00264593" w14:paraId="2BF4EC49" w14:textId="77777777" w:rsidTr="00D47A29">
        <w:tc>
          <w:tcPr>
            <w:tcW w:w="3444" w:type="dxa"/>
            <w:vMerge w:val="restart"/>
          </w:tcPr>
          <w:p w14:paraId="1AA910E7" w14:textId="77777777" w:rsidR="006342A4" w:rsidRPr="00264593" w:rsidRDefault="006342A4" w:rsidP="00FE1E7E">
            <w:pPr>
              <w:widowControl/>
              <w:suppressAutoHyphens w:val="0"/>
              <w:autoSpaceDE/>
              <w:contextualSpacing/>
              <w:rPr>
                <w:b/>
                <w:sz w:val="24"/>
                <w:szCs w:val="24"/>
                <w:lang w:eastAsia="lt-LT"/>
              </w:rPr>
            </w:pPr>
            <w:r w:rsidRPr="00264593">
              <w:rPr>
                <w:b/>
                <w:sz w:val="24"/>
                <w:szCs w:val="24"/>
                <w:lang w:eastAsia="lt-LT"/>
              </w:rPr>
              <w:t>Priemonės</w:t>
            </w:r>
          </w:p>
        </w:tc>
        <w:tc>
          <w:tcPr>
            <w:tcW w:w="2835" w:type="dxa"/>
            <w:vMerge w:val="restart"/>
          </w:tcPr>
          <w:p w14:paraId="62FA2151"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Vertinimo kriterijai</w:t>
            </w:r>
          </w:p>
        </w:tc>
        <w:tc>
          <w:tcPr>
            <w:tcW w:w="3710" w:type="dxa"/>
            <w:gridSpan w:val="2"/>
          </w:tcPr>
          <w:p w14:paraId="30DD117E"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Metai / Siektinas rodiklis</w:t>
            </w:r>
          </w:p>
        </w:tc>
      </w:tr>
      <w:tr w:rsidR="006342A4" w:rsidRPr="00264593" w14:paraId="6BCC5AB2" w14:textId="77777777" w:rsidTr="00D47A29">
        <w:trPr>
          <w:trHeight w:val="286"/>
        </w:trPr>
        <w:tc>
          <w:tcPr>
            <w:tcW w:w="3444" w:type="dxa"/>
            <w:vMerge/>
          </w:tcPr>
          <w:p w14:paraId="6E197A5E"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Pr>
          <w:p w14:paraId="62785DC9" w14:textId="77777777" w:rsidR="006342A4" w:rsidRPr="00264593" w:rsidRDefault="006342A4" w:rsidP="00FE1E7E">
            <w:pPr>
              <w:widowControl/>
              <w:suppressAutoHyphens w:val="0"/>
              <w:autoSpaceDE/>
              <w:contextualSpacing/>
              <w:jc w:val="both"/>
              <w:rPr>
                <w:sz w:val="24"/>
                <w:szCs w:val="24"/>
                <w:lang w:eastAsia="lt-LT"/>
              </w:rPr>
            </w:pPr>
          </w:p>
        </w:tc>
        <w:tc>
          <w:tcPr>
            <w:tcW w:w="3710" w:type="dxa"/>
            <w:gridSpan w:val="2"/>
            <w:tcBorders>
              <w:bottom w:val="single" w:sz="4" w:space="0" w:color="auto"/>
            </w:tcBorders>
          </w:tcPr>
          <w:p w14:paraId="3EB2C8C1" w14:textId="77777777" w:rsidR="006342A4" w:rsidRPr="00264593" w:rsidRDefault="006342A4" w:rsidP="00FE1E7E">
            <w:pPr>
              <w:widowControl/>
              <w:suppressAutoHyphens w:val="0"/>
              <w:autoSpaceDE/>
              <w:spacing w:after="200" w:line="276" w:lineRule="auto"/>
              <w:contextualSpacing/>
              <w:jc w:val="center"/>
              <w:rPr>
                <w:b/>
                <w:sz w:val="24"/>
                <w:szCs w:val="24"/>
                <w:lang w:eastAsia="lt-LT"/>
              </w:rPr>
            </w:pPr>
            <w:r w:rsidRPr="00264593">
              <w:rPr>
                <w:b/>
                <w:sz w:val="24"/>
                <w:szCs w:val="24"/>
                <w:lang w:eastAsia="lt-LT"/>
              </w:rPr>
              <w:t>201</w:t>
            </w:r>
            <w:r w:rsidRPr="00264593">
              <w:rPr>
                <w:rFonts w:ascii="Calibri" w:eastAsia="Calibri" w:hAnsi="Calibri"/>
                <w:b/>
                <w:sz w:val="24"/>
                <w:szCs w:val="24"/>
                <w:lang w:eastAsia="en-US"/>
              </w:rPr>
              <w:t>9</w:t>
            </w:r>
          </w:p>
        </w:tc>
      </w:tr>
      <w:tr w:rsidR="006342A4" w:rsidRPr="00264593" w14:paraId="4ED81524" w14:textId="77777777" w:rsidTr="00D47A29">
        <w:trPr>
          <w:trHeight w:val="286"/>
        </w:trPr>
        <w:tc>
          <w:tcPr>
            <w:tcW w:w="3444" w:type="dxa"/>
            <w:vMerge/>
            <w:tcBorders>
              <w:bottom w:val="single" w:sz="4" w:space="0" w:color="auto"/>
            </w:tcBorders>
          </w:tcPr>
          <w:p w14:paraId="19C03C8D"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Borders>
              <w:bottom w:val="single" w:sz="4" w:space="0" w:color="auto"/>
            </w:tcBorders>
          </w:tcPr>
          <w:p w14:paraId="7EDFB79F" w14:textId="77777777" w:rsidR="006342A4" w:rsidRPr="00264593" w:rsidRDefault="006342A4" w:rsidP="00FE1E7E">
            <w:pPr>
              <w:widowControl/>
              <w:suppressAutoHyphens w:val="0"/>
              <w:autoSpaceDE/>
              <w:contextualSpacing/>
              <w:jc w:val="both"/>
              <w:rPr>
                <w:sz w:val="24"/>
                <w:szCs w:val="24"/>
                <w:lang w:eastAsia="lt-LT"/>
              </w:rPr>
            </w:pPr>
          </w:p>
        </w:tc>
        <w:tc>
          <w:tcPr>
            <w:tcW w:w="1843" w:type="dxa"/>
            <w:tcBorders>
              <w:bottom w:val="single" w:sz="4" w:space="0" w:color="auto"/>
            </w:tcBorders>
          </w:tcPr>
          <w:p w14:paraId="67945D20"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Planuota</w:t>
            </w:r>
          </w:p>
        </w:tc>
        <w:tc>
          <w:tcPr>
            <w:tcW w:w="1867" w:type="dxa"/>
            <w:tcBorders>
              <w:bottom w:val="single" w:sz="4" w:space="0" w:color="auto"/>
            </w:tcBorders>
          </w:tcPr>
          <w:p w14:paraId="41C572F6"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Įvykdyta</w:t>
            </w:r>
          </w:p>
        </w:tc>
      </w:tr>
      <w:tr w:rsidR="006342A4" w:rsidRPr="00264593" w14:paraId="128B8B24" w14:textId="77777777" w:rsidTr="00D47A29">
        <w:trPr>
          <w:trHeight w:val="286"/>
        </w:trPr>
        <w:tc>
          <w:tcPr>
            <w:tcW w:w="3444" w:type="dxa"/>
            <w:tcBorders>
              <w:bottom w:val="single" w:sz="4" w:space="0" w:color="auto"/>
            </w:tcBorders>
          </w:tcPr>
          <w:p w14:paraId="52AFF4BF" w14:textId="77777777" w:rsidR="006342A4" w:rsidRPr="00264593" w:rsidRDefault="006342A4" w:rsidP="00FE1E7E">
            <w:pPr>
              <w:widowControl/>
              <w:suppressAutoHyphens w:val="0"/>
              <w:autoSpaceDE/>
              <w:contextualSpacing/>
              <w:jc w:val="both"/>
              <w:rPr>
                <w:sz w:val="24"/>
                <w:szCs w:val="24"/>
                <w:lang w:eastAsia="lt-LT"/>
              </w:rPr>
            </w:pPr>
            <w:r w:rsidRPr="00264593">
              <w:rPr>
                <w:sz w:val="24"/>
                <w:szCs w:val="24"/>
                <w:lang w:eastAsia="lt-LT"/>
              </w:rPr>
              <w:t>Mokamų paslaugų plėtra</w:t>
            </w:r>
          </w:p>
        </w:tc>
        <w:tc>
          <w:tcPr>
            <w:tcW w:w="2835" w:type="dxa"/>
            <w:tcBorders>
              <w:bottom w:val="single" w:sz="4" w:space="0" w:color="auto"/>
            </w:tcBorders>
          </w:tcPr>
          <w:p w14:paraId="434D2817"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Mokamų paslaugų, apmokamų ne iš PSDF lėšų, kiekis</w:t>
            </w:r>
          </w:p>
        </w:tc>
        <w:tc>
          <w:tcPr>
            <w:tcW w:w="1843" w:type="dxa"/>
            <w:tcBorders>
              <w:bottom w:val="single" w:sz="4" w:space="0" w:color="auto"/>
            </w:tcBorders>
          </w:tcPr>
          <w:p w14:paraId="0207D8FE" w14:textId="6B9059DD"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265</w:t>
            </w:r>
            <w:r w:rsidR="00717189" w:rsidRPr="00264593">
              <w:rPr>
                <w:sz w:val="24"/>
                <w:szCs w:val="24"/>
                <w:lang w:eastAsia="lt-LT"/>
              </w:rPr>
              <w:t> </w:t>
            </w:r>
            <w:r w:rsidRPr="00264593">
              <w:rPr>
                <w:sz w:val="24"/>
                <w:szCs w:val="24"/>
                <w:lang w:eastAsia="lt-LT"/>
              </w:rPr>
              <w:t>000</w:t>
            </w:r>
            <w:r w:rsidR="00717189" w:rsidRPr="00264593">
              <w:rPr>
                <w:sz w:val="24"/>
                <w:szCs w:val="24"/>
                <w:lang w:eastAsia="lt-LT"/>
              </w:rPr>
              <w:t xml:space="preserve"> </w:t>
            </w:r>
            <w:r w:rsidRPr="00264593">
              <w:rPr>
                <w:sz w:val="24"/>
                <w:szCs w:val="24"/>
                <w:lang w:eastAsia="lt-LT"/>
              </w:rPr>
              <w:t>€</w:t>
            </w:r>
          </w:p>
        </w:tc>
        <w:tc>
          <w:tcPr>
            <w:tcW w:w="1867" w:type="dxa"/>
            <w:tcBorders>
              <w:bottom w:val="single" w:sz="4" w:space="0" w:color="auto"/>
            </w:tcBorders>
          </w:tcPr>
          <w:p w14:paraId="021C4B90" w14:textId="43FDCE52" w:rsidR="006342A4" w:rsidRPr="00264593" w:rsidRDefault="00C250BC" w:rsidP="00FE1E7E">
            <w:pPr>
              <w:widowControl/>
              <w:suppressAutoHyphens w:val="0"/>
              <w:autoSpaceDE/>
              <w:contextualSpacing/>
              <w:jc w:val="center"/>
              <w:rPr>
                <w:sz w:val="24"/>
                <w:szCs w:val="24"/>
                <w:lang w:eastAsia="lt-LT"/>
              </w:rPr>
            </w:pPr>
            <w:r w:rsidRPr="00264593">
              <w:rPr>
                <w:sz w:val="24"/>
                <w:szCs w:val="24"/>
                <w:lang w:eastAsia="lt-LT"/>
              </w:rPr>
              <w:t>266 711 €</w:t>
            </w:r>
          </w:p>
        </w:tc>
      </w:tr>
      <w:tr w:rsidR="006342A4" w:rsidRPr="00264593" w14:paraId="4D912604" w14:textId="77777777" w:rsidTr="00D47A29">
        <w:trPr>
          <w:trHeight w:val="574"/>
        </w:trPr>
        <w:tc>
          <w:tcPr>
            <w:tcW w:w="3444" w:type="dxa"/>
            <w:tcBorders>
              <w:bottom w:val="single" w:sz="4" w:space="0" w:color="auto"/>
            </w:tcBorders>
          </w:tcPr>
          <w:p w14:paraId="0E65948E"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Lėšos iš PSDF</w:t>
            </w:r>
          </w:p>
        </w:tc>
        <w:tc>
          <w:tcPr>
            <w:tcW w:w="2835" w:type="dxa"/>
            <w:tcBorders>
              <w:bottom w:val="single" w:sz="4" w:space="0" w:color="auto"/>
            </w:tcBorders>
          </w:tcPr>
          <w:p w14:paraId="6A00CB71"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PSDF lėšų kiekis</w:t>
            </w:r>
          </w:p>
        </w:tc>
        <w:tc>
          <w:tcPr>
            <w:tcW w:w="1843" w:type="dxa"/>
            <w:tcBorders>
              <w:bottom w:val="single" w:sz="4" w:space="0" w:color="auto"/>
            </w:tcBorders>
          </w:tcPr>
          <w:p w14:paraId="3B899D1D" w14:textId="08B65130"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8</w:t>
            </w:r>
            <w:r w:rsidR="00972B8D" w:rsidRPr="00264593">
              <w:rPr>
                <w:sz w:val="24"/>
                <w:szCs w:val="24"/>
                <w:lang w:eastAsia="lt-LT"/>
              </w:rPr>
              <w:t xml:space="preserve"> </w:t>
            </w:r>
            <w:r w:rsidRPr="00264593">
              <w:rPr>
                <w:sz w:val="24"/>
                <w:szCs w:val="24"/>
                <w:lang w:eastAsia="lt-LT"/>
              </w:rPr>
              <w:t xml:space="preserve">300 </w:t>
            </w:r>
          </w:p>
          <w:p w14:paraId="295D3ADA"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tūkst. €</w:t>
            </w:r>
          </w:p>
        </w:tc>
        <w:tc>
          <w:tcPr>
            <w:tcW w:w="1867" w:type="dxa"/>
            <w:tcBorders>
              <w:bottom w:val="single" w:sz="4" w:space="0" w:color="auto"/>
            </w:tcBorders>
          </w:tcPr>
          <w:p w14:paraId="0A481B35" w14:textId="2C7188BC" w:rsidR="006342A4" w:rsidRPr="00264593" w:rsidRDefault="0041591F" w:rsidP="00FE1E7E">
            <w:pPr>
              <w:widowControl/>
              <w:suppressAutoHyphens w:val="0"/>
              <w:autoSpaceDE/>
              <w:contextualSpacing/>
              <w:jc w:val="center"/>
              <w:rPr>
                <w:sz w:val="24"/>
                <w:szCs w:val="24"/>
                <w:lang w:eastAsia="lt-LT"/>
              </w:rPr>
            </w:pPr>
            <w:r w:rsidRPr="00264593">
              <w:rPr>
                <w:sz w:val="24"/>
                <w:szCs w:val="24"/>
                <w:lang w:eastAsia="lt-LT"/>
              </w:rPr>
              <w:t>9 112</w:t>
            </w:r>
            <w:r w:rsidR="00C250BC" w:rsidRPr="00264593">
              <w:rPr>
                <w:sz w:val="24"/>
                <w:szCs w:val="24"/>
                <w:lang w:eastAsia="lt-LT"/>
              </w:rPr>
              <w:t xml:space="preserve"> </w:t>
            </w:r>
          </w:p>
          <w:p w14:paraId="78A78473" w14:textId="0B4877DB" w:rsidR="00817A72" w:rsidRPr="00264593" w:rsidRDefault="00817A72" w:rsidP="00FE1E7E">
            <w:pPr>
              <w:widowControl/>
              <w:suppressAutoHyphens w:val="0"/>
              <w:autoSpaceDE/>
              <w:contextualSpacing/>
              <w:jc w:val="center"/>
              <w:rPr>
                <w:sz w:val="24"/>
                <w:szCs w:val="24"/>
                <w:lang w:eastAsia="lt-LT"/>
              </w:rPr>
            </w:pPr>
            <w:r w:rsidRPr="00264593">
              <w:rPr>
                <w:sz w:val="24"/>
                <w:szCs w:val="24"/>
                <w:lang w:eastAsia="lt-LT"/>
              </w:rPr>
              <w:t>tūkst. €</w:t>
            </w:r>
          </w:p>
        </w:tc>
      </w:tr>
      <w:tr w:rsidR="006342A4" w:rsidRPr="00264593" w14:paraId="3D476C51" w14:textId="77777777" w:rsidTr="00D47A29">
        <w:tc>
          <w:tcPr>
            <w:tcW w:w="3444" w:type="dxa"/>
            <w:shd w:val="clear" w:color="auto" w:fill="EEECE1" w:themeFill="background2"/>
          </w:tcPr>
          <w:p w14:paraId="546C3334" w14:textId="77777777" w:rsidR="006342A4" w:rsidRPr="00264593" w:rsidRDefault="006342A4" w:rsidP="00FE1E7E">
            <w:pPr>
              <w:widowControl/>
              <w:suppressAutoHyphens w:val="0"/>
              <w:autoSpaceDE/>
              <w:contextualSpacing/>
              <w:jc w:val="both"/>
              <w:rPr>
                <w:b/>
                <w:sz w:val="24"/>
                <w:szCs w:val="24"/>
                <w:lang w:eastAsia="lt-LT"/>
              </w:rPr>
            </w:pPr>
            <w:r w:rsidRPr="00264593">
              <w:rPr>
                <w:b/>
                <w:sz w:val="24"/>
                <w:szCs w:val="24"/>
                <w:lang w:eastAsia="lt-LT"/>
              </w:rPr>
              <w:t>3.2.Uždavinys</w:t>
            </w:r>
          </w:p>
        </w:tc>
        <w:tc>
          <w:tcPr>
            <w:tcW w:w="6545" w:type="dxa"/>
            <w:gridSpan w:val="3"/>
            <w:shd w:val="clear" w:color="auto" w:fill="EEECE1" w:themeFill="background2"/>
          </w:tcPr>
          <w:p w14:paraId="55F5443B" w14:textId="77777777" w:rsidR="006342A4" w:rsidRPr="00264593" w:rsidRDefault="006342A4" w:rsidP="00FE1E7E">
            <w:pPr>
              <w:widowControl/>
              <w:suppressAutoHyphens w:val="0"/>
              <w:autoSpaceDE/>
              <w:spacing w:line="360" w:lineRule="auto"/>
              <w:jc w:val="both"/>
              <w:rPr>
                <w:b/>
                <w:sz w:val="24"/>
                <w:szCs w:val="24"/>
                <w:lang w:eastAsia="lt-LT"/>
              </w:rPr>
            </w:pPr>
            <w:r w:rsidRPr="00264593">
              <w:rPr>
                <w:b/>
                <w:sz w:val="24"/>
                <w:szCs w:val="24"/>
                <w:lang w:eastAsia="lt-LT"/>
              </w:rPr>
              <w:t>Ieškoti naujų finansavimo šaltinių.</w:t>
            </w:r>
          </w:p>
        </w:tc>
      </w:tr>
      <w:tr w:rsidR="006342A4" w:rsidRPr="00264593" w14:paraId="2C2F1B67" w14:textId="77777777" w:rsidTr="00D47A29">
        <w:tc>
          <w:tcPr>
            <w:tcW w:w="3444" w:type="dxa"/>
            <w:vMerge w:val="restart"/>
          </w:tcPr>
          <w:p w14:paraId="781333F1" w14:textId="77777777" w:rsidR="006342A4" w:rsidRPr="00264593" w:rsidRDefault="006342A4" w:rsidP="00FE1E7E">
            <w:pPr>
              <w:widowControl/>
              <w:suppressAutoHyphens w:val="0"/>
              <w:autoSpaceDE/>
              <w:contextualSpacing/>
              <w:rPr>
                <w:b/>
                <w:sz w:val="24"/>
                <w:szCs w:val="24"/>
                <w:lang w:eastAsia="lt-LT"/>
              </w:rPr>
            </w:pPr>
            <w:r w:rsidRPr="00264593">
              <w:rPr>
                <w:b/>
                <w:sz w:val="24"/>
                <w:szCs w:val="24"/>
                <w:lang w:eastAsia="lt-LT"/>
              </w:rPr>
              <w:t>Priemonės</w:t>
            </w:r>
          </w:p>
        </w:tc>
        <w:tc>
          <w:tcPr>
            <w:tcW w:w="2835" w:type="dxa"/>
            <w:vMerge w:val="restart"/>
          </w:tcPr>
          <w:p w14:paraId="13BCA08F"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Vertinimo kriterijai</w:t>
            </w:r>
          </w:p>
        </w:tc>
        <w:tc>
          <w:tcPr>
            <w:tcW w:w="3710" w:type="dxa"/>
            <w:gridSpan w:val="2"/>
          </w:tcPr>
          <w:p w14:paraId="4668591A"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Metai / Siektinas rodiklis</w:t>
            </w:r>
          </w:p>
        </w:tc>
      </w:tr>
      <w:tr w:rsidR="006342A4" w:rsidRPr="00264593" w14:paraId="1F3D295A" w14:textId="77777777" w:rsidTr="00D47A29">
        <w:trPr>
          <w:trHeight w:val="286"/>
        </w:trPr>
        <w:tc>
          <w:tcPr>
            <w:tcW w:w="3444" w:type="dxa"/>
            <w:vMerge/>
          </w:tcPr>
          <w:p w14:paraId="263B19E8"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Pr>
          <w:p w14:paraId="445DAACE" w14:textId="77777777" w:rsidR="006342A4" w:rsidRPr="00264593" w:rsidRDefault="006342A4" w:rsidP="00FE1E7E">
            <w:pPr>
              <w:widowControl/>
              <w:suppressAutoHyphens w:val="0"/>
              <w:autoSpaceDE/>
              <w:contextualSpacing/>
              <w:jc w:val="both"/>
              <w:rPr>
                <w:sz w:val="24"/>
                <w:szCs w:val="24"/>
                <w:lang w:eastAsia="lt-LT"/>
              </w:rPr>
            </w:pPr>
          </w:p>
        </w:tc>
        <w:tc>
          <w:tcPr>
            <w:tcW w:w="3710" w:type="dxa"/>
            <w:gridSpan w:val="2"/>
            <w:tcBorders>
              <w:bottom w:val="single" w:sz="4" w:space="0" w:color="auto"/>
            </w:tcBorders>
          </w:tcPr>
          <w:p w14:paraId="586E6C4A" w14:textId="77777777" w:rsidR="006342A4" w:rsidRPr="00264593" w:rsidRDefault="006342A4" w:rsidP="00FE1E7E">
            <w:pPr>
              <w:widowControl/>
              <w:suppressAutoHyphens w:val="0"/>
              <w:autoSpaceDE/>
              <w:spacing w:after="200" w:line="276" w:lineRule="auto"/>
              <w:contextualSpacing/>
              <w:jc w:val="center"/>
              <w:rPr>
                <w:b/>
                <w:sz w:val="24"/>
                <w:szCs w:val="24"/>
                <w:lang w:eastAsia="lt-LT"/>
              </w:rPr>
            </w:pPr>
            <w:r w:rsidRPr="00264593">
              <w:rPr>
                <w:b/>
                <w:sz w:val="24"/>
                <w:szCs w:val="24"/>
                <w:lang w:eastAsia="lt-LT"/>
              </w:rPr>
              <w:t>201</w:t>
            </w:r>
            <w:r w:rsidRPr="00264593">
              <w:rPr>
                <w:rFonts w:ascii="Calibri" w:eastAsia="Calibri" w:hAnsi="Calibri"/>
                <w:b/>
                <w:sz w:val="24"/>
                <w:szCs w:val="24"/>
                <w:lang w:eastAsia="en-US"/>
              </w:rPr>
              <w:t>9</w:t>
            </w:r>
          </w:p>
        </w:tc>
      </w:tr>
      <w:tr w:rsidR="006342A4" w:rsidRPr="00264593" w14:paraId="5A9A757C" w14:textId="77777777" w:rsidTr="00D47A29">
        <w:trPr>
          <w:trHeight w:val="286"/>
        </w:trPr>
        <w:tc>
          <w:tcPr>
            <w:tcW w:w="3444" w:type="dxa"/>
            <w:vMerge/>
            <w:tcBorders>
              <w:bottom w:val="single" w:sz="4" w:space="0" w:color="auto"/>
            </w:tcBorders>
          </w:tcPr>
          <w:p w14:paraId="08682CB4" w14:textId="77777777" w:rsidR="006342A4" w:rsidRPr="00264593" w:rsidRDefault="006342A4" w:rsidP="00FE1E7E">
            <w:pPr>
              <w:widowControl/>
              <w:suppressAutoHyphens w:val="0"/>
              <w:autoSpaceDE/>
              <w:contextualSpacing/>
              <w:jc w:val="both"/>
              <w:rPr>
                <w:sz w:val="24"/>
                <w:szCs w:val="24"/>
                <w:lang w:eastAsia="lt-LT"/>
              </w:rPr>
            </w:pPr>
          </w:p>
        </w:tc>
        <w:tc>
          <w:tcPr>
            <w:tcW w:w="2835" w:type="dxa"/>
            <w:vMerge/>
            <w:tcBorders>
              <w:bottom w:val="single" w:sz="4" w:space="0" w:color="auto"/>
            </w:tcBorders>
          </w:tcPr>
          <w:p w14:paraId="1F87A20D" w14:textId="77777777" w:rsidR="006342A4" w:rsidRPr="00264593" w:rsidRDefault="006342A4" w:rsidP="00FE1E7E">
            <w:pPr>
              <w:widowControl/>
              <w:suppressAutoHyphens w:val="0"/>
              <w:autoSpaceDE/>
              <w:contextualSpacing/>
              <w:jc w:val="both"/>
              <w:rPr>
                <w:sz w:val="24"/>
                <w:szCs w:val="24"/>
                <w:lang w:eastAsia="lt-LT"/>
              </w:rPr>
            </w:pPr>
          </w:p>
        </w:tc>
        <w:tc>
          <w:tcPr>
            <w:tcW w:w="1843" w:type="dxa"/>
            <w:tcBorders>
              <w:bottom w:val="single" w:sz="4" w:space="0" w:color="auto"/>
            </w:tcBorders>
          </w:tcPr>
          <w:p w14:paraId="31608A17"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Planuota</w:t>
            </w:r>
          </w:p>
        </w:tc>
        <w:tc>
          <w:tcPr>
            <w:tcW w:w="1867" w:type="dxa"/>
            <w:tcBorders>
              <w:bottom w:val="single" w:sz="4" w:space="0" w:color="auto"/>
            </w:tcBorders>
          </w:tcPr>
          <w:p w14:paraId="5F9E6520" w14:textId="77777777" w:rsidR="006342A4" w:rsidRPr="00264593" w:rsidRDefault="006342A4" w:rsidP="00FE1E7E">
            <w:pPr>
              <w:widowControl/>
              <w:suppressAutoHyphens w:val="0"/>
              <w:autoSpaceDE/>
              <w:contextualSpacing/>
              <w:jc w:val="center"/>
              <w:rPr>
                <w:b/>
                <w:sz w:val="24"/>
                <w:szCs w:val="24"/>
                <w:lang w:eastAsia="lt-LT"/>
              </w:rPr>
            </w:pPr>
            <w:r w:rsidRPr="00264593">
              <w:rPr>
                <w:b/>
                <w:sz w:val="24"/>
                <w:szCs w:val="24"/>
                <w:lang w:eastAsia="lt-LT"/>
              </w:rPr>
              <w:t>Įvykdyta</w:t>
            </w:r>
          </w:p>
        </w:tc>
      </w:tr>
      <w:tr w:rsidR="006342A4" w:rsidRPr="00264593" w14:paraId="49107079" w14:textId="77777777" w:rsidTr="00D47A29">
        <w:tc>
          <w:tcPr>
            <w:tcW w:w="3444" w:type="dxa"/>
            <w:tcBorders>
              <w:bottom w:val="single" w:sz="4" w:space="0" w:color="auto"/>
            </w:tcBorders>
          </w:tcPr>
          <w:p w14:paraId="7299EF5C"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Papildomų finansavimo šaltinių pritraukimas iš fizinių ir juridinių asmenų</w:t>
            </w:r>
          </w:p>
        </w:tc>
        <w:tc>
          <w:tcPr>
            <w:tcW w:w="2835" w:type="dxa"/>
            <w:tcBorders>
              <w:bottom w:val="single" w:sz="4" w:space="0" w:color="auto"/>
            </w:tcBorders>
          </w:tcPr>
          <w:p w14:paraId="16808A0B" w14:textId="77777777" w:rsidR="006342A4" w:rsidRPr="00264593" w:rsidRDefault="006342A4" w:rsidP="00FE1E7E">
            <w:pPr>
              <w:widowControl/>
              <w:suppressAutoHyphens w:val="0"/>
              <w:autoSpaceDE/>
              <w:contextualSpacing/>
              <w:rPr>
                <w:sz w:val="24"/>
                <w:szCs w:val="24"/>
                <w:lang w:eastAsia="lt-LT"/>
              </w:rPr>
            </w:pPr>
            <w:r w:rsidRPr="00264593">
              <w:rPr>
                <w:sz w:val="24"/>
                <w:szCs w:val="24"/>
                <w:lang w:eastAsia="lt-LT"/>
              </w:rPr>
              <w:t xml:space="preserve">Ne PSDF lėšų pajamų dalis </w:t>
            </w:r>
          </w:p>
        </w:tc>
        <w:tc>
          <w:tcPr>
            <w:tcW w:w="1843" w:type="dxa"/>
            <w:tcBorders>
              <w:bottom w:val="single" w:sz="4" w:space="0" w:color="auto"/>
            </w:tcBorders>
          </w:tcPr>
          <w:p w14:paraId="5C3C97F1"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Ne mažiau kaip 7,6%</w:t>
            </w:r>
          </w:p>
          <w:p w14:paraId="15460255" w14:textId="77777777" w:rsidR="006342A4" w:rsidRPr="00264593" w:rsidRDefault="006342A4" w:rsidP="00FE1E7E">
            <w:pPr>
              <w:widowControl/>
              <w:suppressAutoHyphens w:val="0"/>
              <w:autoSpaceDE/>
              <w:contextualSpacing/>
              <w:jc w:val="center"/>
              <w:rPr>
                <w:sz w:val="24"/>
                <w:szCs w:val="24"/>
                <w:lang w:eastAsia="lt-LT"/>
              </w:rPr>
            </w:pPr>
          </w:p>
          <w:p w14:paraId="39D43A04" w14:textId="77777777" w:rsidR="006342A4" w:rsidRPr="00264593" w:rsidRDefault="006342A4" w:rsidP="00FE1E7E">
            <w:pPr>
              <w:widowControl/>
              <w:suppressAutoHyphens w:val="0"/>
              <w:autoSpaceDE/>
              <w:contextualSpacing/>
              <w:jc w:val="center"/>
              <w:rPr>
                <w:sz w:val="24"/>
                <w:szCs w:val="24"/>
                <w:lang w:eastAsia="lt-LT"/>
              </w:rPr>
            </w:pPr>
            <w:r w:rsidRPr="00264593">
              <w:rPr>
                <w:sz w:val="24"/>
                <w:szCs w:val="24"/>
                <w:lang w:eastAsia="lt-LT"/>
              </w:rPr>
              <w:t>(medicininei įrangai, kvalifikacijos kėlimui, darbo užmokesčio kėlimui, I a. sienų, lubų remontui)</w:t>
            </w:r>
          </w:p>
        </w:tc>
        <w:tc>
          <w:tcPr>
            <w:tcW w:w="1867" w:type="dxa"/>
            <w:tcBorders>
              <w:bottom w:val="single" w:sz="4" w:space="0" w:color="auto"/>
            </w:tcBorders>
          </w:tcPr>
          <w:p w14:paraId="1DC27BB4" w14:textId="747E3FB3" w:rsidR="006342A4" w:rsidRPr="00264593" w:rsidRDefault="00895CB8" w:rsidP="00FE1E7E">
            <w:pPr>
              <w:widowControl/>
              <w:suppressAutoHyphens w:val="0"/>
              <w:autoSpaceDE/>
              <w:contextualSpacing/>
              <w:jc w:val="center"/>
              <w:rPr>
                <w:sz w:val="24"/>
                <w:szCs w:val="24"/>
                <w:lang w:eastAsia="lt-LT"/>
              </w:rPr>
            </w:pPr>
            <w:r w:rsidRPr="00264593">
              <w:rPr>
                <w:sz w:val="24"/>
                <w:szCs w:val="24"/>
                <w:lang w:eastAsia="lt-LT"/>
              </w:rPr>
              <w:t>6,</w:t>
            </w:r>
            <w:r w:rsidR="00736E07" w:rsidRPr="00264593">
              <w:rPr>
                <w:sz w:val="24"/>
                <w:szCs w:val="24"/>
                <w:lang w:eastAsia="lt-LT"/>
              </w:rPr>
              <w:t>8</w:t>
            </w:r>
            <w:r w:rsidR="00C250BC" w:rsidRPr="00264593">
              <w:rPr>
                <w:sz w:val="24"/>
                <w:szCs w:val="24"/>
                <w:lang w:eastAsia="lt-LT"/>
              </w:rPr>
              <w:t>%</w:t>
            </w:r>
            <w:r w:rsidR="00D67365" w:rsidRPr="00264593">
              <w:rPr>
                <w:sz w:val="24"/>
                <w:szCs w:val="24"/>
                <w:lang w:eastAsia="lt-LT"/>
              </w:rPr>
              <w:t>, kadangi PSDF pajamos didesnės</w:t>
            </w:r>
            <w:r w:rsidR="00717189" w:rsidRPr="00264593">
              <w:rPr>
                <w:sz w:val="24"/>
                <w:szCs w:val="24"/>
                <w:lang w:eastAsia="lt-LT"/>
              </w:rPr>
              <w:t>,</w:t>
            </w:r>
            <w:r w:rsidR="00D67365" w:rsidRPr="00264593">
              <w:rPr>
                <w:sz w:val="24"/>
                <w:szCs w:val="24"/>
                <w:lang w:eastAsia="lt-LT"/>
              </w:rPr>
              <w:t xml:space="preserve"> nei planuota, o absoliučiais skaičiais 630,8 tūks</w:t>
            </w:r>
            <w:r w:rsidR="002C10CC">
              <w:rPr>
                <w:sz w:val="24"/>
                <w:szCs w:val="24"/>
                <w:lang w:eastAsia="lt-LT"/>
              </w:rPr>
              <w:t>t</w:t>
            </w:r>
            <w:r w:rsidR="00D67365" w:rsidRPr="00264593">
              <w:rPr>
                <w:sz w:val="24"/>
                <w:szCs w:val="24"/>
                <w:lang w:eastAsia="lt-LT"/>
              </w:rPr>
              <w:t>. € planuota – 629 664 € įvykdyta</w:t>
            </w:r>
          </w:p>
        </w:tc>
      </w:tr>
    </w:tbl>
    <w:p w14:paraId="3D2FE1D1" w14:textId="2CD94420" w:rsidR="00A91D59" w:rsidRPr="00264593" w:rsidRDefault="00D47A29" w:rsidP="00FE1E7E">
      <w:pPr>
        <w:widowControl/>
        <w:tabs>
          <w:tab w:val="left" w:pos="2340"/>
        </w:tabs>
        <w:suppressAutoHyphens w:val="0"/>
        <w:autoSpaceDE/>
        <w:jc w:val="both"/>
        <w:rPr>
          <w:sz w:val="24"/>
          <w:szCs w:val="24"/>
          <w:lang w:eastAsia="en-US"/>
        </w:rPr>
      </w:pPr>
      <w:r w:rsidRPr="00264593">
        <w:rPr>
          <w:sz w:val="24"/>
          <w:szCs w:val="24"/>
          <w:lang w:eastAsia="en-US"/>
        </w:rPr>
        <w:t xml:space="preserve">           </w:t>
      </w:r>
      <w:r w:rsidR="00A91D59" w:rsidRPr="00264593">
        <w:rPr>
          <w:sz w:val="24"/>
          <w:szCs w:val="24"/>
          <w:lang w:eastAsia="en-US"/>
        </w:rPr>
        <w:t>PRIDEDAMA:</w:t>
      </w:r>
    </w:p>
    <w:p w14:paraId="7C6020A6" w14:textId="7C271227" w:rsidR="00A91D59" w:rsidRPr="00264593" w:rsidRDefault="00A91D59" w:rsidP="00492CEC">
      <w:pPr>
        <w:pStyle w:val="Sraopastraipa"/>
        <w:widowControl/>
        <w:numPr>
          <w:ilvl w:val="0"/>
          <w:numId w:val="10"/>
        </w:numPr>
        <w:tabs>
          <w:tab w:val="left" w:pos="993"/>
        </w:tabs>
        <w:suppressAutoHyphens w:val="0"/>
        <w:autoSpaceDE/>
        <w:ind w:left="0" w:firstLine="709"/>
        <w:jc w:val="both"/>
        <w:rPr>
          <w:sz w:val="24"/>
          <w:szCs w:val="24"/>
          <w:lang w:eastAsia="en-US"/>
        </w:rPr>
      </w:pPr>
      <w:r w:rsidRPr="00264593">
        <w:rPr>
          <w:sz w:val="24"/>
          <w:szCs w:val="24"/>
          <w:lang w:eastAsia="en-US"/>
        </w:rPr>
        <w:t>Įstaigos stebėtojų tarybos posėdžio protokolas dėl pritarimo veiklos ataskaitai.</w:t>
      </w:r>
    </w:p>
    <w:p w14:paraId="6D80A6F9" w14:textId="14247DFB" w:rsidR="00301B25" w:rsidRPr="00264593" w:rsidRDefault="001276AF" w:rsidP="00492CEC">
      <w:pPr>
        <w:pStyle w:val="Sraopastraipa"/>
        <w:widowControl/>
        <w:numPr>
          <w:ilvl w:val="0"/>
          <w:numId w:val="10"/>
        </w:numPr>
        <w:tabs>
          <w:tab w:val="left" w:pos="993"/>
        </w:tabs>
        <w:suppressAutoHyphens w:val="0"/>
        <w:autoSpaceDE/>
        <w:ind w:left="0" w:firstLine="709"/>
        <w:jc w:val="both"/>
        <w:rPr>
          <w:sz w:val="24"/>
          <w:szCs w:val="24"/>
          <w:lang w:eastAsia="en-US"/>
        </w:rPr>
      </w:pPr>
      <w:r w:rsidRPr="00264593">
        <w:rPr>
          <w:sz w:val="24"/>
          <w:szCs w:val="24"/>
          <w:lang w:eastAsia="en-US"/>
        </w:rPr>
        <w:t xml:space="preserve">LR sveikatos apsaugos ministro įsakymu patvirtintų </w:t>
      </w:r>
      <w:r w:rsidRPr="00264593">
        <w:rPr>
          <w:color w:val="000000"/>
          <w:sz w:val="24"/>
          <w:szCs w:val="24"/>
        </w:rPr>
        <w:t>Lietuvos nacionalinės sveikatos sistemos viešųjų ir biudžetinių įstaigų, teikiančių asmens sveikatos priežiūros paslaugas, veiklos rezultatų vertinimo rodiklių 2019 metų siektinų reikšmių pasiekimų ataskaita.</w:t>
      </w:r>
    </w:p>
    <w:p w14:paraId="0869ED29" w14:textId="77777777" w:rsidR="00C730FA" w:rsidRPr="00264593" w:rsidRDefault="00C730FA" w:rsidP="00D4440D">
      <w:pPr>
        <w:tabs>
          <w:tab w:val="left" w:pos="5994"/>
        </w:tabs>
        <w:jc w:val="center"/>
        <w:rPr>
          <w:sz w:val="16"/>
          <w:szCs w:val="16"/>
        </w:rPr>
      </w:pPr>
    </w:p>
    <w:p w14:paraId="3E42C608" w14:textId="77777777" w:rsidR="00C730FA" w:rsidRPr="00264593" w:rsidRDefault="00C730FA" w:rsidP="00C730FA">
      <w:pPr>
        <w:tabs>
          <w:tab w:val="left" w:pos="5994"/>
        </w:tabs>
        <w:rPr>
          <w:sz w:val="24"/>
          <w:szCs w:val="24"/>
        </w:rPr>
      </w:pPr>
    </w:p>
    <w:p w14:paraId="5DC725EE" w14:textId="77777777" w:rsidR="00816AB3" w:rsidRPr="00264593" w:rsidRDefault="00816AB3" w:rsidP="00C730FA">
      <w:pPr>
        <w:tabs>
          <w:tab w:val="left" w:pos="5994"/>
        </w:tabs>
      </w:pPr>
    </w:p>
    <w:p w14:paraId="6E81B93A" w14:textId="69525161" w:rsidR="00C730FA" w:rsidRPr="00264593" w:rsidRDefault="00C730FA" w:rsidP="00521716">
      <w:pPr>
        <w:tabs>
          <w:tab w:val="left" w:pos="5994"/>
        </w:tabs>
        <w:jc w:val="both"/>
        <w:rPr>
          <w:sz w:val="24"/>
          <w:szCs w:val="24"/>
        </w:rPr>
      </w:pPr>
      <w:r w:rsidRPr="00264593">
        <w:rPr>
          <w:sz w:val="24"/>
          <w:szCs w:val="24"/>
        </w:rPr>
        <w:t xml:space="preserve">      </w:t>
      </w:r>
      <w:r w:rsidR="00521716" w:rsidRPr="00264593">
        <w:rPr>
          <w:sz w:val="24"/>
          <w:szCs w:val="24"/>
        </w:rPr>
        <w:t>Vyriausiasis gydytojas</w:t>
      </w:r>
      <w:r w:rsidRPr="00264593">
        <w:rPr>
          <w:sz w:val="24"/>
          <w:szCs w:val="24"/>
        </w:rPr>
        <w:t xml:space="preserve">                  </w:t>
      </w:r>
      <w:r w:rsidR="00521716" w:rsidRPr="00264593">
        <w:rPr>
          <w:sz w:val="24"/>
          <w:szCs w:val="24"/>
        </w:rPr>
        <w:t xml:space="preserve">                                        </w:t>
      </w:r>
      <w:r w:rsidR="00521716" w:rsidRPr="00264593">
        <w:rPr>
          <w:sz w:val="24"/>
          <w:szCs w:val="24"/>
        </w:rPr>
        <w:tab/>
        <w:t>Virginijus Žalimas</w:t>
      </w:r>
    </w:p>
    <w:p w14:paraId="1608E2BD" w14:textId="77777777" w:rsidR="00521716" w:rsidRPr="00264593" w:rsidRDefault="00521716" w:rsidP="00D4440D">
      <w:pPr>
        <w:tabs>
          <w:tab w:val="left" w:pos="5994"/>
        </w:tabs>
        <w:jc w:val="center"/>
        <w:rPr>
          <w:sz w:val="24"/>
          <w:szCs w:val="24"/>
        </w:rPr>
      </w:pPr>
    </w:p>
    <w:p w14:paraId="6DEF20BC" w14:textId="77777777" w:rsidR="00521716" w:rsidRPr="00264593" w:rsidRDefault="00521716" w:rsidP="00D4440D">
      <w:pPr>
        <w:tabs>
          <w:tab w:val="left" w:pos="5994"/>
        </w:tabs>
        <w:jc w:val="center"/>
        <w:rPr>
          <w:sz w:val="24"/>
          <w:szCs w:val="24"/>
        </w:rPr>
      </w:pPr>
    </w:p>
    <w:p w14:paraId="3F9DBDF4" w14:textId="3136DCDC" w:rsidR="00A64361" w:rsidRPr="00264593" w:rsidRDefault="00355B8D" w:rsidP="00D4440D">
      <w:pPr>
        <w:tabs>
          <w:tab w:val="left" w:pos="5994"/>
        </w:tabs>
        <w:jc w:val="center"/>
        <w:rPr>
          <w:sz w:val="24"/>
          <w:szCs w:val="24"/>
        </w:rPr>
      </w:pPr>
      <w:r w:rsidRPr="00264593">
        <w:rPr>
          <w:sz w:val="24"/>
          <w:szCs w:val="24"/>
        </w:rPr>
        <w:t>____________________________</w:t>
      </w:r>
      <w:bookmarkStart w:id="4" w:name="_MON_1519721331"/>
      <w:bookmarkEnd w:id="4"/>
    </w:p>
    <w:p w14:paraId="332A1F7D" w14:textId="77777777" w:rsidR="009710C5" w:rsidRPr="00264593" w:rsidRDefault="009710C5" w:rsidP="009710C5">
      <w:pPr>
        <w:widowControl/>
        <w:tabs>
          <w:tab w:val="left" w:pos="993"/>
        </w:tabs>
        <w:suppressAutoHyphens w:val="0"/>
        <w:autoSpaceDE/>
        <w:ind w:left="4678"/>
        <w:jc w:val="both"/>
        <w:rPr>
          <w:sz w:val="24"/>
          <w:szCs w:val="24"/>
          <w:lang w:eastAsia="en-US"/>
        </w:rPr>
      </w:pPr>
    </w:p>
    <w:p w14:paraId="7EF66F73" w14:textId="77777777" w:rsidR="009710C5" w:rsidRPr="00264593" w:rsidRDefault="009710C5" w:rsidP="009710C5">
      <w:pPr>
        <w:widowControl/>
        <w:tabs>
          <w:tab w:val="left" w:pos="993"/>
        </w:tabs>
        <w:suppressAutoHyphens w:val="0"/>
        <w:autoSpaceDE/>
        <w:ind w:left="4394"/>
        <w:jc w:val="both"/>
        <w:rPr>
          <w:sz w:val="24"/>
          <w:szCs w:val="24"/>
          <w:lang w:eastAsia="en-US"/>
        </w:rPr>
      </w:pPr>
    </w:p>
    <w:p w14:paraId="2C7B2ED4" w14:textId="77777777" w:rsidR="009710C5" w:rsidRPr="00264593" w:rsidRDefault="009710C5" w:rsidP="009710C5">
      <w:pPr>
        <w:widowControl/>
        <w:tabs>
          <w:tab w:val="left" w:pos="993"/>
        </w:tabs>
        <w:suppressAutoHyphens w:val="0"/>
        <w:autoSpaceDE/>
        <w:ind w:left="4678"/>
        <w:jc w:val="both"/>
        <w:rPr>
          <w:sz w:val="24"/>
          <w:szCs w:val="24"/>
          <w:lang w:eastAsia="en-US"/>
        </w:rPr>
      </w:pPr>
    </w:p>
    <w:p w14:paraId="25B3BB77" w14:textId="5692F7F8" w:rsidR="009710C5" w:rsidRPr="00266EE5" w:rsidRDefault="009710C5" w:rsidP="009710C5">
      <w:pPr>
        <w:widowControl/>
        <w:tabs>
          <w:tab w:val="left" w:pos="993"/>
        </w:tabs>
        <w:suppressAutoHyphens w:val="0"/>
        <w:autoSpaceDE/>
        <w:ind w:left="4820"/>
        <w:jc w:val="both"/>
        <w:rPr>
          <w:sz w:val="24"/>
          <w:szCs w:val="24"/>
          <w:lang w:eastAsia="en-US"/>
        </w:rPr>
      </w:pPr>
      <w:r w:rsidRPr="00266EE5">
        <w:rPr>
          <w:sz w:val="24"/>
          <w:szCs w:val="24"/>
          <w:lang w:eastAsia="en-US"/>
        </w:rPr>
        <w:t xml:space="preserve">                                  1 priedas </w:t>
      </w:r>
    </w:p>
    <w:p w14:paraId="20C3B0E0" w14:textId="610D8B42" w:rsidR="009710C5" w:rsidRPr="00266EE5" w:rsidRDefault="009710C5" w:rsidP="00D4440D">
      <w:pPr>
        <w:tabs>
          <w:tab w:val="left" w:pos="5994"/>
        </w:tabs>
        <w:jc w:val="center"/>
        <w:rPr>
          <w:sz w:val="24"/>
          <w:szCs w:val="24"/>
        </w:rPr>
      </w:pPr>
    </w:p>
    <w:p w14:paraId="4F0C5B47" w14:textId="3F522815" w:rsidR="00266EE5" w:rsidRDefault="00266EE5" w:rsidP="00266EE5">
      <w:pPr>
        <w:jc w:val="center"/>
        <w:rPr>
          <w:b/>
          <w:bCs/>
          <w:sz w:val="24"/>
          <w:szCs w:val="24"/>
        </w:rPr>
      </w:pPr>
      <w:r w:rsidRPr="00266EE5">
        <w:rPr>
          <w:b/>
          <w:bCs/>
          <w:sz w:val="24"/>
          <w:szCs w:val="24"/>
        </w:rPr>
        <w:t>VIEŠOJI ĮSTAIGA KLAIPĖDOS VAIKŲ LIGONINĖ</w:t>
      </w:r>
    </w:p>
    <w:p w14:paraId="4DD87662" w14:textId="77777777" w:rsidR="00775ADB" w:rsidRPr="00266EE5" w:rsidRDefault="00775ADB" w:rsidP="00266EE5">
      <w:pPr>
        <w:jc w:val="center"/>
        <w:rPr>
          <w:b/>
          <w:bCs/>
          <w:sz w:val="24"/>
          <w:szCs w:val="24"/>
        </w:rPr>
      </w:pPr>
    </w:p>
    <w:p w14:paraId="033DBE9D" w14:textId="77777777" w:rsidR="00266EE5" w:rsidRPr="00266EE5" w:rsidRDefault="00266EE5" w:rsidP="00266EE5">
      <w:pPr>
        <w:jc w:val="center"/>
        <w:rPr>
          <w:b/>
          <w:bCs/>
          <w:sz w:val="24"/>
          <w:szCs w:val="24"/>
        </w:rPr>
      </w:pPr>
      <w:r w:rsidRPr="00266EE5">
        <w:rPr>
          <w:b/>
          <w:bCs/>
          <w:sz w:val="24"/>
          <w:szCs w:val="24"/>
        </w:rPr>
        <w:t>STEBĖTOJŲ TARYBOS POSĖDŽIO PROTOKOLAS</w:t>
      </w:r>
    </w:p>
    <w:p w14:paraId="72C64E98" w14:textId="77777777" w:rsidR="00266EE5" w:rsidRPr="00266EE5" w:rsidRDefault="00266EE5" w:rsidP="00266EE5">
      <w:pPr>
        <w:jc w:val="center"/>
        <w:rPr>
          <w:sz w:val="24"/>
          <w:szCs w:val="24"/>
        </w:rPr>
      </w:pPr>
    </w:p>
    <w:p w14:paraId="3CC21AF4" w14:textId="77777777" w:rsidR="00266EE5" w:rsidRPr="00266EE5" w:rsidRDefault="00266EE5" w:rsidP="00266EE5">
      <w:pPr>
        <w:jc w:val="center"/>
        <w:rPr>
          <w:sz w:val="24"/>
          <w:szCs w:val="24"/>
        </w:rPr>
      </w:pPr>
      <w:r w:rsidRPr="00266EE5">
        <w:rPr>
          <w:sz w:val="24"/>
          <w:szCs w:val="24"/>
        </w:rPr>
        <w:t>2020-03-10 Nr. 1</w:t>
      </w:r>
    </w:p>
    <w:p w14:paraId="7D90C540" w14:textId="3036EA8C" w:rsidR="00266EE5" w:rsidRDefault="00266EE5" w:rsidP="00266EE5">
      <w:pPr>
        <w:jc w:val="center"/>
        <w:rPr>
          <w:sz w:val="24"/>
          <w:szCs w:val="24"/>
        </w:rPr>
      </w:pPr>
      <w:r w:rsidRPr="00266EE5">
        <w:rPr>
          <w:sz w:val="24"/>
          <w:szCs w:val="24"/>
        </w:rPr>
        <w:t>Klaipėda</w:t>
      </w:r>
    </w:p>
    <w:p w14:paraId="45D0D80C" w14:textId="77777777" w:rsidR="00775ADB" w:rsidRPr="00266EE5" w:rsidRDefault="00775ADB" w:rsidP="00266EE5">
      <w:pPr>
        <w:jc w:val="center"/>
        <w:rPr>
          <w:sz w:val="24"/>
          <w:szCs w:val="24"/>
        </w:rPr>
      </w:pPr>
    </w:p>
    <w:p w14:paraId="3CD93E58" w14:textId="77777777" w:rsidR="00266EE5" w:rsidRPr="00266EE5" w:rsidRDefault="00266EE5" w:rsidP="00775ADB">
      <w:pPr>
        <w:rPr>
          <w:sz w:val="24"/>
          <w:szCs w:val="24"/>
        </w:rPr>
      </w:pPr>
      <w:r w:rsidRPr="00266EE5">
        <w:rPr>
          <w:sz w:val="24"/>
          <w:szCs w:val="24"/>
        </w:rPr>
        <w:t>Posėdis įvyko   15</w:t>
      </w:r>
      <w:r w:rsidRPr="00266EE5">
        <w:rPr>
          <w:sz w:val="24"/>
          <w:szCs w:val="24"/>
          <w:vertAlign w:val="superscript"/>
        </w:rPr>
        <w:t>00</w:t>
      </w:r>
      <w:r w:rsidRPr="00266EE5">
        <w:rPr>
          <w:sz w:val="24"/>
          <w:szCs w:val="24"/>
        </w:rPr>
        <w:t xml:space="preserve"> val.</w:t>
      </w:r>
    </w:p>
    <w:p w14:paraId="75398324" w14:textId="6642FE19" w:rsidR="00266EE5" w:rsidRDefault="00266EE5" w:rsidP="00775ADB">
      <w:pPr>
        <w:jc w:val="both"/>
        <w:rPr>
          <w:sz w:val="24"/>
          <w:szCs w:val="24"/>
        </w:rPr>
      </w:pPr>
      <w:r w:rsidRPr="00266EE5">
        <w:rPr>
          <w:sz w:val="24"/>
          <w:szCs w:val="24"/>
        </w:rPr>
        <w:t>Dalyvauja: Stebėtojų tarybos pirmininkė A.</w:t>
      </w:r>
      <w:r>
        <w:rPr>
          <w:sz w:val="24"/>
          <w:szCs w:val="24"/>
        </w:rPr>
        <w:t xml:space="preserve"> </w:t>
      </w:r>
      <w:r w:rsidRPr="00266EE5">
        <w:rPr>
          <w:sz w:val="24"/>
          <w:szCs w:val="24"/>
        </w:rPr>
        <w:t xml:space="preserve">Špučienė, nariai – Saulius Raugelė, SigitaVainienė, vyriausiasis gydytojas Virginijus Žalimas. </w:t>
      </w:r>
    </w:p>
    <w:p w14:paraId="331AEC42" w14:textId="77777777" w:rsidR="00775ADB" w:rsidRPr="00266EE5" w:rsidRDefault="00775ADB" w:rsidP="00775ADB">
      <w:pPr>
        <w:jc w:val="both"/>
        <w:rPr>
          <w:sz w:val="24"/>
          <w:szCs w:val="24"/>
        </w:rPr>
      </w:pPr>
    </w:p>
    <w:p w14:paraId="3A68FFBA" w14:textId="77777777" w:rsidR="00266EE5" w:rsidRPr="00266EE5" w:rsidRDefault="00266EE5" w:rsidP="00775ADB">
      <w:pPr>
        <w:ind w:firstLine="720"/>
        <w:jc w:val="both"/>
        <w:rPr>
          <w:sz w:val="24"/>
          <w:szCs w:val="24"/>
        </w:rPr>
      </w:pPr>
      <w:r w:rsidRPr="00266EE5">
        <w:rPr>
          <w:b/>
          <w:bCs/>
          <w:sz w:val="24"/>
          <w:szCs w:val="24"/>
        </w:rPr>
        <w:t>Darbotvarkė</w:t>
      </w:r>
      <w:r w:rsidRPr="00266EE5">
        <w:rPr>
          <w:sz w:val="24"/>
          <w:szCs w:val="24"/>
        </w:rPr>
        <w:t>:</w:t>
      </w:r>
    </w:p>
    <w:p w14:paraId="692761F4" w14:textId="77777777" w:rsidR="00266EE5" w:rsidRPr="00266EE5" w:rsidRDefault="00266EE5" w:rsidP="00775ADB">
      <w:pPr>
        <w:pStyle w:val="Sraopastraipa"/>
        <w:ind w:left="851"/>
        <w:jc w:val="both"/>
        <w:rPr>
          <w:sz w:val="24"/>
          <w:szCs w:val="24"/>
        </w:rPr>
      </w:pPr>
      <w:r w:rsidRPr="00266EE5">
        <w:rPr>
          <w:sz w:val="24"/>
          <w:szCs w:val="24"/>
        </w:rPr>
        <w:t>1.</w:t>
      </w:r>
      <w:r w:rsidRPr="00266EE5">
        <w:rPr>
          <w:sz w:val="24"/>
          <w:szCs w:val="24"/>
        </w:rPr>
        <w:tab/>
        <w:t>Pirmininkaujančio  posėdyje rinkimai.</w:t>
      </w:r>
    </w:p>
    <w:p w14:paraId="26E5B040" w14:textId="77777777" w:rsidR="00266EE5" w:rsidRPr="00266EE5" w:rsidRDefault="00266EE5" w:rsidP="00775ADB">
      <w:pPr>
        <w:pStyle w:val="Sraopastraipa"/>
        <w:ind w:left="851"/>
        <w:jc w:val="both"/>
        <w:rPr>
          <w:sz w:val="24"/>
          <w:szCs w:val="24"/>
        </w:rPr>
      </w:pPr>
      <w:r w:rsidRPr="00266EE5">
        <w:rPr>
          <w:sz w:val="24"/>
          <w:szCs w:val="24"/>
        </w:rPr>
        <w:t>2.</w:t>
      </w:r>
      <w:r w:rsidRPr="00266EE5">
        <w:rPr>
          <w:sz w:val="24"/>
          <w:szCs w:val="24"/>
        </w:rPr>
        <w:tab/>
        <w:t>2019 metų veiklos ataskaitos svarstymas.</w:t>
      </w:r>
    </w:p>
    <w:p w14:paraId="54A73C39" w14:textId="77777777" w:rsidR="00266EE5" w:rsidRPr="00266EE5" w:rsidRDefault="00266EE5" w:rsidP="00775ADB">
      <w:pPr>
        <w:pStyle w:val="Sraopastraipa"/>
        <w:ind w:left="851"/>
        <w:jc w:val="both"/>
        <w:rPr>
          <w:sz w:val="24"/>
          <w:szCs w:val="24"/>
        </w:rPr>
      </w:pPr>
      <w:r w:rsidRPr="00266EE5">
        <w:rPr>
          <w:sz w:val="24"/>
          <w:szCs w:val="24"/>
        </w:rPr>
        <w:t>3.</w:t>
      </w:r>
      <w:r w:rsidRPr="00266EE5">
        <w:rPr>
          <w:sz w:val="24"/>
          <w:szCs w:val="24"/>
        </w:rPr>
        <w:tab/>
        <w:t>Darbo užmokesčio normatyvų tvirtinimas 2020 metams.</w:t>
      </w:r>
    </w:p>
    <w:p w14:paraId="2EBE40A8" w14:textId="77777777" w:rsidR="00266EE5" w:rsidRPr="00266EE5" w:rsidRDefault="00266EE5" w:rsidP="00775ADB">
      <w:pPr>
        <w:pStyle w:val="Sraopastraipa"/>
        <w:ind w:left="851"/>
        <w:jc w:val="both"/>
        <w:rPr>
          <w:sz w:val="24"/>
          <w:szCs w:val="24"/>
        </w:rPr>
      </w:pPr>
      <w:r w:rsidRPr="00266EE5">
        <w:rPr>
          <w:sz w:val="24"/>
          <w:szCs w:val="24"/>
        </w:rPr>
        <w:t>4.</w:t>
      </w:r>
      <w:r w:rsidRPr="00266EE5">
        <w:rPr>
          <w:sz w:val="24"/>
          <w:szCs w:val="24"/>
        </w:rPr>
        <w:tab/>
        <w:t>Medikamentų ir medicinos pagalbos priemonių normatyvo 2020 m. tvirtinimas.</w:t>
      </w:r>
    </w:p>
    <w:p w14:paraId="53C340BA" w14:textId="0A0CC7B9" w:rsidR="00266EE5" w:rsidRPr="00266EE5" w:rsidRDefault="00266EE5" w:rsidP="00775ADB">
      <w:pPr>
        <w:pStyle w:val="Sraopastraipa"/>
        <w:ind w:left="0" w:firstLine="851"/>
        <w:jc w:val="both"/>
        <w:rPr>
          <w:sz w:val="24"/>
          <w:szCs w:val="24"/>
        </w:rPr>
      </w:pPr>
      <w:r w:rsidRPr="00266EE5">
        <w:rPr>
          <w:sz w:val="24"/>
          <w:szCs w:val="24"/>
        </w:rPr>
        <w:t>5.</w:t>
      </w:r>
      <w:r w:rsidRPr="00266EE5">
        <w:rPr>
          <w:sz w:val="24"/>
          <w:szCs w:val="24"/>
        </w:rPr>
        <w:tab/>
        <w:t>Ligoninės automobilių parko atnaujinimas</w:t>
      </w:r>
      <w:r>
        <w:rPr>
          <w:sz w:val="24"/>
          <w:szCs w:val="24"/>
        </w:rPr>
        <w:t>.</w:t>
      </w:r>
    </w:p>
    <w:p w14:paraId="0496F54B" w14:textId="77777777" w:rsidR="00266EE5" w:rsidRPr="00266EE5" w:rsidRDefault="00266EE5" w:rsidP="00775ADB">
      <w:pPr>
        <w:pStyle w:val="Sraopastraipa"/>
        <w:ind w:left="0" w:firstLine="851"/>
        <w:jc w:val="both"/>
        <w:rPr>
          <w:sz w:val="24"/>
          <w:szCs w:val="24"/>
        </w:rPr>
      </w:pPr>
      <w:r w:rsidRPr="00266EE5">
        <w:rPr>
          <w:sz w:val="24"/>
          <w:szCs w:val="24"/>
        </w:rPr>
        <w:t>1. Posėdžio metu vienbalsiai pritarta Stebėtojų tarybos posėdžio pirmininko Sauliaus Raugelės kandidatūrai.</w:t>
      </w:r>
    </w:p>
    <w:p w14:paraId="2E4CE9EE" w14:textId="5564034D" w:rsidR="00266EE5" w:rsidRPr="00266EE5" w:rsidRDefault="00266EE5" w:rsidP="00775ADB">
      <w:pPr>
        <w:pStyle w:val="Sraopastraipa"/>
        <w:ind w:left="0" w:firstLine="720"/>
        <w:jc w:val="both"/>
        <w:rPr>
          <w:sz w:val="24"/>
          <w:szCs w:val="24"/>
        </w:rPr>
      </w:pPr>
      <w:r>
        <w:rPr>
          <w:sz w:val="24"/>
          <w:szCs w:val="24"/>
        </w:rPr>
        <w:t xml:space="preserve"> </w:t>
      </w:r>
      <w:r w:rsidRPr="00266EE5">
        <w:rPr>
          <w:sz w:val="24"/>
          <w:szCs w:val="24"/>
        </w:rPr>
        <w:t>2. Vyriausiasis gydytojas V.</w:t>
      </w:r>
      <w:r>
        <w:rPr>
          <w:sz w:val="24"/>
          <w:szCs w:val="24"/>
        </w:rPr>
        <w:t xml:space="preserve"> </w:t>
      </w:r>
      <w:r w:rsidRPr="00266EE5">
        <w:rPr>
          <w:sz w:val="24"/>
          <w:szCs w:val="24"/>
        </w:rPr>
        <w:t>Žalimas pristatė VšĮ Klaipėdos vaikų ligoninės 2019 metų veiklos ataskaitą ir veiklos vertinimų rodiklių 2019 metų siektinų reikšmių pasiekimų ataskaita, kurios rodiklių įvykdymas vertinamas 134 balais.</w:t>
      </w:r>
    </w:p>
    <w:p w14:paraId="57B72554" w14:textId="77777777" w:rsidR="00266EE5" w:rsidRPr="00266EE5" w:rsidRDefault="00266EE5" w:rsidP="00775ADB">
      <w:pPr>
        <w:pStyle w:val="Sraopastraipa"/>
        <w:jc w:val="both"/>
        <w:rPr>
          <w:sz w:val="24"/>
          <w:szCs w:val="24"/>
        </w:rPr>
      </w:pPr>
      <w:r w:rsidRPr="00266EE5">
        <w:rPr>
          <w:sz w:val="24"/>
          <w:szCs w:val="24"/>
        </w:rPr>
        <w:t xml:space="preserve">    Nutarta:</w:t>
      </w:r>
    </w:p>
    <w:p w14:paraId="281FE780" w14:textId="77777777" w:rsidR="00266EE5" w:rsidRPr="00266EE5" w:rsidRDefault="00266EE5" w:rsidP="00775ADB">
      <w:pPr>
        <w:pStyle w:val="Sraopastraipa"/>
        <w:ind w:left="0" w:firstLine="851"/>
        <w:jc w:val="both"/>
        <w:rPr>
          <w:sz w:val="24"/>
          <w:szCs w:val="24"/>
        </w:rPr>
      </w:pPr>
      <w:r w:rsidRPr="00266EE5">
        <w:rPr>
          <w:sz w:val="24"/>
          <w:szCs w:val="24"/>
        </w:rPr>
        <w:t>VšĮ Klaipėdos vaikų ligoninės ataskaitai pritarta.</w:t>
      </w:r>
    </w:p>
    <w:p w14:paraId="6B00E720" w14:textId="77777777" w:rsidR="00266EE5" w:rsidRPr="00266EE5" w:rsidRDefault="00266EE5" w:rsidP="00775ADB">
      <w:pPr>
        <w:pStyle w:val="Sraopastraipa"/>
        <w:ind w:left="0" w:firstLine="720"/>
        <w:jc w:val="both"/>
        <w:rPr>
          <w:sz w:val="24"/>
          <w:szCs w:val="24"/>
        </w:rPr>
      </w:pPr>
      <w:r w:rsidRPr="00266EE5">
        <w:rPr>
          <w:sz w:val="24"/>
          <w:szCs w:val="24"/>
        </w:rPr>
        <w:t>3. Stebėtojų taryba  patvirtino darbo užmokesčio fondo normatyvą 2020 metams iki 85 % nuo pagrindinės veiklos sąnaudų.</w:t>
      </w:r>
    </w:p>
    <w:p w14:paraId="1CAF975C" w14:textId="77777777" w:rsidR="00266EE5" w:rsidRPr="00266EE5" w:rsidRDefault="00266EE5" w:rsidP="00775ADB">
      <w:pPr>
        <w:pStyle w:val="Sraopastraipa"/>
        <w:ind w:left="0" w:firstLine="720"/>
        <w:jc w:val="both"/>
        <w:rPr>
          <w:sz w:val="24"/>
          <w:szCs w:val="24"/>
        </w:rPr>
      </w:pPr>
      <w:r w:rsidRPr="00266EE5">
        <w:rPr>
          <w:sz w:val="24"/>
          <w:szCs w:val="24"/>
        </w:rPr>
        <w:t>4. Medikamentams ir medicinos pagalbos priemonėms patvirtintas normatyvas iki 6,5 % nuo pagrindinės veiklos sąnaudų.</w:t>
      </w:r>
    </w:p>
    <w:p w14:paraId="174E6B15" w14:textId="77777777" w:rsidR="00266EE5" w:rsidRPr="00266EE5" w:rsidRDefault="00266EE5" w:rsidP="00775ADB">
      <w:pPr>
        <w:ind w:firstLine="851"/>
        <w:jc w:val="both"/>
        <w:rPr>
          <w:sz w:val="24"/>
          <w:szCs w:val="24"/>
        </w:rPr>
      </w:pPr>
      <w:r w:rsidRPr="00266EE5">
        <w:rPr>
          <w:sz w:val="24"/>
          <w:szCs w:val="24"/>
        </w:rPr>
        <w:t xml:space="preserve">5. Vyriausiasis gydytojas supažindino stebėtojų tarybos narius su  VšĮ Klaipėdos vaikų ligoninės esamu lengvųjų automobilių parku, kurių pagaminimo metai yra nuo 1995 metų. Visų automobilių ridos siekia ar viršija 500 tūkstančių km, vidutinės kuro sąnaudos 11 l/100 km,. Išlaidos automobilių remontui per metus siekia 1300 eurų. Todėl tikslinga atnaujinti automobilius tiek ekonominiu, tiek ekologiniu tikslu. </w:t>
      </w:r>
    </w:p>
    <w:p w14:paraId="7AAEFE14" w14:textId="77777777" w:rsidR="00266EE5" w:rsidRDefault="00266EE5" w:rsidP="00775ADB">
      <w:pPr>
        <w:ind w:firstLine="851"/>
        <w:jc w:val="both"/>
        <w:rPr>
          <w:sz w:val="24"/>
          <w:szCs w:val="24"/>
        </w:rPr>
      </w:pPr>
      <w:r w:rsidRPr="00266EE5">
        <w:rPr>
          <w:sz w:val="24"/>
          <w:szCs w:val="24"/>
        </w:rPr>
        <w:t>Nutarta:</w:t>
      </w:r>
    </w:p>
    <w:p w14:paraId="52404278" w14:textId="4890EBB3" w:rsidR="00266EE5" w:rsidRPr="00266EE5" w:rsidRDefault="00266EE5" w:rsidP="00775ADB">
      <w:pPr>
        <w:ind w:firstLine="851"/>
        <w:jc w:val="both"/>
        <w:rPr>
          <w:sz w:val="24"/>
          <w:szCs w:val="24"/>
        </w:rPr>
      </w:pPr>
      <w:r w:rsidRPr="00266EE5">
        <w:rPr>
          <w:sz w:val="24"/>
          <w:szCs w:val="24"/>
        </w:rPr>
        <w:t>VšĮ Klaipėdos vaikų ligoninės lengvųjų automobilių parko atnaujinimui pritarta.</w:t>
      </w:r>
    </w:p>
    <w:p w14:paraId="0BC484BA" w14:textId="77AB3DBC" w:rsidR="00266EE5" w:rsidRDefault="00266EE5" w:rsidP="00775ADB">
      <w:pPr>
        <w:jc w:val="both"/>
        <w:rPr>
          <w:sz w:val="24"/>
          <w:szCs w:val="24"/>
        </w:rPr>
      </w:pPr>
      <w:r w:rsidRPr="00266EE5">
        <w:rPr>
          <w:sz w:val="24"/>
          <w:szCs w:val="24"/>
        </w:rPr>
        <w:t xml:space="preserve"> Posėdžio pirmininkas</w:t>
      </w:r>
      <w:r w:rsidRPr="00266EE5">
        <w:rPr>
          <w:sz w:val="24"/>
          <w:szCs w:val="24"/>
        </w:rPr>
        <w:tab/>
      </w:r>
      <w:r w:rsidRPr="00266EE5">
        <w:rPr>
          <w:sz w:val="24"/>
          <w:szCs w:val="24"/>
        </w:rPr>
        <w:tab/>
      </w:r>
      <w:r w:rsidRPr="00266EE5">
        <w:rPr>
          <w:sz w:val="24"/>
          <w:szCs w:val="24"/>
        </w:rPr>
        <w:tab/>
      </w:r>
      <w:r w:rsidRPr="00266EE5">
        <w:rPr>
          <w:sz w:val="24"/>
          <w:szCs w:val="24"/>
        </w:rPr>
        <w:tab/>
      </w:r>
      <w:r w:rsidRPr="00266EE5">
        <w:rPr>
          <w:sz w:val="24"/>
          <w:szCs w:val="24"/>
        </w:rPr>
        <w:tab/>
      </w:r>
      <w:r w:rsidRPr="00266EE5">
        <w:rPr>
          <w:sz w:val="24"/>
          <w:szCs w:val="24"/>
        </w:rPr>
        <w:tab/>
        <w:t xml:space="preserve">            Saulius Raugelė</w:t>
      </w:r>
    </w:p>
    <w:p w14:paraId="7F6C3CD8" w14:textId="2DEF5BFC" w:rsidR="00775ADB" w:rsidRDefault="00775ADB" w:rsidP="00775ADB">
      <w:pPr>
        <w:jc w:val="both"/>
        <w:rPr>
          <w:sz w:val="24"/>
          <w:szCs w:val="24"/>
        </w:rPr>
      </w:pPr>
    </w:p>
    <w:p w14:paraId="52A8A3B2" w14:textId="525C90AD" w:rsidR="00775ADB" w:rsidRDefault="00775ADB" w:rsidP="00775ADB">
      <w:pPr>
        <w:jc w:val="both"/>
        <w:rPr>
          <w:sz w:val="24"/>
          <w:szCs w:val="24"/>
        </w:rPr>
      </w:pPr>
    </w:p>
    <w:p w14:paraId="44270D19" w14:textId="77777777" w:rsidR="00775ADB" w:rsidRDefault="00775ADB" w:rsidP="00775ADB">
      <w:pPr>
        <w:jc w:val="both"/>
        <w:rPr>
          <w:sz w:val="24"/>
          <w:szCs w:val="24"/>
        </w:rPr>
      </w:pPr>
    </w:p>
    <w:p w14:paraId="2122A540" w14:textId="1631B39E" w:rsidR="00266EE5" w:rsidRPr="00775ADB" w:rsidRDefault="00266EE5" w:rsidP="00775ADB">
      <w:pPr>
        <w:jc w:val="both"/>
        <w:rPr>
          <w:sz w:val="24"/>
          <w:szCs w:val="24"/>
        </w:rPr>
      </w:pPr>
      <w:r w:rsidRPr="00775ADB">
        <w:rPr>
          <w:sz w:val="24"/>
          <w:szCs w:val="24"/>
        </w:rPr>
        <w:t xml:space="preserve">Sekretorė </w:t>
      </w:r>
      <w:r w:rsidRPr="00775ADB">
        <w:rPr>
          <w:sz w:val="24"/>
          <w:szCs w:val="24"/>
        </w:rPr>
        <w:tab/>
      </w:r>
      <w:r w:rsidRPr="00775ADB">
        <w:rPr>
          <w:sz w:val="24"/>
          <w:szCs w:val="24"/>
        </w:rPr>
        <w:tab/>
      </w:r>
      <w:r w:rsidRPr="00775ADB">
        <w:rPr>
          <w:sz w:val="24"/>
          <w:szCs w:val="24"/>
        </w:rPr>
        <w:tab/>
      </w:r>
      <w:r w:rsidRPr="00775ADB">
        <w:rPr>
          <w:sz w:val="24"/>
          <w:szCs w:val="24"/>
        </w:rPr>
        <w:tab/>
      </w:r>
      <w:r w:rsidRPr="00775ADB">
        <w:rPr>
          <w:sz w:val="24"/>
          <w:szCs w:val="24"/>
        </w:rPr>
        <w:tab/>
      </w:r>
      <w:r w:rsidRPr="00775ADB">
        <w:rPr>
          <w:sz w:val="24"/>
          <w:szCs w:val="24"/>
        </w:rPr>
        <w:tab/>
      </w:r>
      <w:r w:rsidRPr="00775ADB">
        <w:rPr>
          <w:sz w:val="24"/>
          <w:szCs w:val="24"/>
        </w:rPr>
        <w:tab/>
      </w:r>
      <w:r w:rsidRPr="00775ADB">
        <w:rPr>
          <w:sz w:val="24"/>
          <w:szCs w:val="24"/>
        </w:rPr>
        <w:tab/>
        <w:t>Sigita Vainienė</w:t>
      </w:r>
    </w:p>
    <w:p w14:paraId="492A4996" w14:textId="77777777" w:rsidR="00266EE5" w:rsidRPr="00775ADB" w:rsidRDefault="00266EE5" w:rsidP="00266EE5">
      <w:pPr>
        <w:spacing w:line="360" w:lineRule="auto"/>
        <w:jc w:val="both"/>
        <w:rPr>
          <w:sz w:val="24"/>
          <w:szCs w:val="24"/>
        </w:rPr>
      </w:pPr>
    </w:p>
    <w:p w14:paraId="5FA45F5C" w14:textId="0F2D7D0B" w:rsidR="009710C5" w:rsidRPr="00775ADB" w:rsidRDefault="009710C5" w:rsidP="00266EE5">
      <w:pPr>
        <w:tabs>
          <w:tab w:val="left" w:pos="5994"/>
        </w:tabs>
        <w:jc w:val="center"/>
        <w:rPr>
          <w:sz w:val="24"/>
          <w:szCs w:val="24"/>
        </w:rPr>
      </w:pPr>
    </w:p>
    <w:p w14:paraId="5F22D98C" w14:textId="0C9726E5" w:rsidR="009710C5" w:rsidRDefault="009710C5" w:rsidP="00266EE5">
      <w:pPr>
        <w:tabs>
          <w:tab w:val="left" w:pos="5994"/>
        </w:tabs>
        <w:jc w:val="center"/>
        <w:rPr>
          <w:sz w:val="24"/>
          <w:szCs w:val="24"/>
        </w:rPr>
      </w:pPr>
    </w:p>
    <w:p w14:paraId="1DBBD1EC" w14:textId="71ECBD6A" w:rsidR="009710C5" w:rsidRDefault="009710C5" w:rsidP="00266EE5">
      <w:pPr>
        <w:tabs>
          <w:tab w:val="left" w:pos="5994"/>
        </w:tabs>
        <w:jc w:val="center"/>
        <w:rPr>
          <w:sz w:val="24"/>
          <w:szCs w:val="24"/>
        </w:rPr>
      </w:pPr>
    </w:p>
    <w:p w14:paraId="222B89EA" w14:textId="3992D73E" w:rsidR="009710C5" w:rsidRDefault="009710C5" w:rsidP="00266EE5">
      <w:pPr>
        <w:tabs>
          <w:tab w:val="left" w:pos="5994"/>
        </w:tabs>
        <w:jc w:val="center"/>
        <w:rPr>
          <w:sz w:val="24"/>
          <w:szCs w:val="24"/>
        </w:rPr>
      </w:pPr>
    </w:p>
    <w:p w14:paraId="515828A9" w14:textId="051925D7" w:rsidR="009710C5" w:rsidRDefault="009710C5" w:rsidP="00266EE5">
      <w:pPr>
        <w:tabs>
          <w:tab w:val="left" w:pos="5994"/>
        </w:tabs>
        <w:jc w:val="center"/>
        <w:rPr>
          <w:sz w:val="24"/>
          <w:szCs w:val="24"/>
        </w:rPr>
      </w:pPr>
    </w:p>
    <w:p w14:paraId="61382F42" w14:textId="42A34200" w:rsidR="009710C5" w:rsidRDefault="009710C5" w:rsidP="00D4440D">
      <w:pPr>
        <w:tabs>
          <w:tab w:val="left" w:pos="5994"/>
        </w:tabs>
        <w:jc w:val="center"/>
        <w:rPr>
          <w:sz w:val="24"/>
          <w:szCs w:val="24"/>
        </w:rPr>
      </w:pPr>
      <w:r>
        <w:rPr>
          <w:sz w:val="24"/>
          <w:szCs w:val="24"/>
        </w:rPr>
        <w:t xml:space="preserve">                                                                                                                     2 priedas</w:t>
      </w:r>
    </w:p>
    <w:p w14:paraId="67291D7E" w14:textId="6ECFD11F" w:rsidR="009710C5" w:rsidRDefault="009710C5" w:rsidP="00D4440D">
      <w:pPr>
        <w:tabs>
          <w:tab w:val="left" w:pos="5994"/>
        </w:tabs>
        <w:jc w:val="center"/>
        <w:rPr>
          <w:sz w:val="24"/>
          <w:szCs w:val="24"/>
        </w:rPr>
      </w:pPr>
    </w:p>
    <w:p w14:paraId="35968DE5" w14:textId="746C2710" w:rsidR="009710C5" w:rsidRDefault="009710C5" w:rsidP="00D4440D">
      <w:pPr>
        <w:tabs>
          <w:tab w:val="left" w:pos="5994"/>
        </w:tabs>
        <w:jc w:val="center"/>
        <w:rPr>
          <w:sz w:val="24"/>
          <w:szCs w:val="24"/>
        </w:rPr>
      </w:pPr>
    </w:p>
    <w:p w14:paraId="73BD49D3" w14:textId="77777777" w:rsidR="009710C5" w:rsidRDefault="009710C5" w:rsidP="009710C5">
      <w:pPr>
        <w:jc w:val="center"/>
        <w:rPr>
          <w:b/>
          <w:bCs/>
          <w:sz w:val="22"/>
          <w:szCs w:val="22"/>
        </w:rPr>
      </w:pPr>
      <w:r>
        <w:rPr>
          <w:b/>
          <w:bCs/>
          <w:sz w:val="22"/>
          <w:szCs w:val="22"/>
        </w:rPr>
        <w:t>Viešoji įstaiga Klaipėdos vaikų ligoninė</w:t>
      </w:r>
    </w:p>
    <w:p w14:paraId="3FC6292D" w14:textId="77777777" w:rsidR="009710C5" w:rsidRPr="008024BC" w:rsidRDefault="009710C5" w:rsidP="009710C5">
      <w:pPr>
        <w:jc w:val="center"/>
        <w:rPr>
          <w:bCs/>
          <w:i/>
          <w:sz w:val="24"/>
          <w:szCs w:val="24"/>
        </w:rPr>
      </w:pPr>
      <w:r w:rsidRPr="008024BC">
        <w:rPr>
          <w:bCs/>
          <w:i/>
          <w:sz w:val="24"/>
          <w:szCs w:val="24"/>
        </w:rPr>
        <w:t>(įstaigos pavadinimas)</w:t>
      </w:r>
    </w:p>
    <w:p w14:paraId="30267133" w14:textId="77777777" w:rsidR="009710C5" w:rsidRPr="008024BC" w:rsidRDefault="009710C5" w:rsidP="009710C5">
      <w:pPr>
        <w:jc w:val="center"/>
        <w:rPr>
          <w:sz w:val="24"/>
          <w:szCs w:val="24"/>
        </w:rPr>
      </w:pPr>
      <w:r w:rsidRPr="008024BC">
        <w:rPr>
          <w:b/>
          <w:bCs/>
          <w:sz w:val="24"/>
          <w:szCs w:val="24"/>
        </w:rPr>
        <w:t xml:space="preserve">LR sveikatos apsaugos ministro įsakymu patvirtintų Lietuvos nacionalinės sveikatos sistemos viešųjų ir biudžetinių įstaigų, teikiančių asmens sveikatos priežiūros paslaugas, veiklos rezultatų vertinimo rodiklių 2019 metų siektinų reikšmių pasiekimų ataskaita </w:t>
      </w:r>
    </w:p>
    <w:tbl>
      <w:tblPr>
        <w:tblStyle w:val="Lentelstinklelis"/>
        <w:tblpPr w:leftFromText="180" w:rightFromText="180" w:vertAnchor="text" w:horzAnchor="page" w:tblpX="690" w:tblpY="255"/>
        <w:tblOverlap w:val="never"/>
        <w:tblW w:w="10549" w:type="dxa"/>
        <w:tblLayout w:type="fixed"/>
        <w:tblLook w:val="04A0" w:firstRow="1" w:lastRow="0" w:firstColumn="1" w:lastColumn="0" w:noHBand="0" w:noVBand="1"/>
      </w:tblPr>
      <w:tblGrid>
        <w:gridCol w:w="817"/>
        <w:gridCol w:w="3613"/>
        <w:gridCol w:w="2369"/>
        <w:gridCol w:w="2268"/>
        <w:gridCol w:w="1482"/>
      </w:tblGrid>
      <w:tr w:rsidR="009710C5" w14:paraId="4B805FF6" w14:textId="77777777" w:rsidTr="009710C5">
        <w:tc>
          <w:tcPr>
            <w:tcW w:w="817" w:type="dxa"/>
          </w:tcPr>
          <w:p w14:paraId="4DD180CD" w14:textId="77777777" w:rsidR="009710C5" w:rsidRDefault="009710C5" w:rsidP="009710C5">
            <w:pPr>
              <w:jc w:val="center"/>
              <w:rPr>
                <w:b/>
                <w:bCs/>
                <w:sz w:val="24"/>
                <w:szCs w:val="24"/>
              </w:rPr>
            </w:pPr>
            <w:r>
              <w:rPr>
                <w:b/>
                <w:bCs/>
                <w:sz w:val="24"/>
                <w:szCs w:val="24"/>
              </w:rPr>
              <w:t>Eil. Nr.</w:t>
            </w:r>
          </w:p>
        </w:tc>
        <w:tc>
          <w:tcPr>
            <w:tcW w:w="3613" w:type="dxa"/>
          </w:tcPr>
          <w:p w14:paraId="7947190D" w14:textId="77777777" w:rsidR="009710C5" w:rsidRDefault="009710C5" w:rsidP="009710C5">
            <w:pPr>
              <w:jc w:val="center"/>
              <w:rPr>
                <w:b/>
                <w:bCs/>
                <w:sz w:val="24"/>
                <w:szCs w:val="24"/>
              </w:rPr>
            </w:pPr>
            <w:r>
              <w:rPr>
                <w:b/>
                <w:bCs/>
                <w:sz w:val="24"/>
                <w:szCs w:val="24"/>
              </w:rPr>
              <w:t>Veiklos rezultatų vertinimo rodikliai</w:t>
            </w:r>
          </w:p>
        </w:tc>
        <w:tc>
          <w:tcPr>
            <w:tcW w:w="2369" w:type="dxa"/>
          </w:tcPr>
          <w:p w14:paraId="37990D19" w14:textId="77777777" w:rsidR="009710C5" w:rsidRDefault="009710C5" w:rsidP="009710C5">
            <w:pPr>
              <w:jc w:val="center"/>
              <w:rPr>
                <w:b/>
                <w:bCs/>
                <w:sz w:val="24"/>
                <w:szCs w:val="24"/>
              </w:rPr>
            </w:pPr>
            <w:r>
              <w:rPr>
                <w:b/>
                <w:bCs/>
                <w:sz w:val="24"/>
                <w:szCs w:val="24"/>
              </w:rPr>
              <w:t>Siektina reikšmė</w:t>
            </w:r>
          </w:p>
          <w:p w14:paraId="059837DA" w14:textId="47481A20" w:rsidR="009710C5" w:rsidRDefault="009710C5" w:rsidP="00264593">
            <w:pPr>
              <w:jc w:val="center"/>
              <w:rPr>
                <w:b/>
                <w:bCs/>
                <w:sz w:val="24"/>
                <w:szCs w:val="24"/>
              </w:rPr>
            </w:pPr>
            <w:r>
              <w:rPr>
                <w:b/>
                <w:bCs/>
                <w:sz w:val="24"/>
                <w:szCs w:val="24"/>
              </w:rPr>
              <w:t>(2019-06-20 SAM įsak</w:t>
            </w:r>
            <w:r w:rsidR="00264593">
              <w:rPr>
                <w:b/>
                <w:bCs/>
                <w:sz w:val="24"/>
                <w:szCs w:val="24"/>
              </w:rPr>
              <w:t>ymas</w:t>
            </w:r>
            <w:r>
              <w:rPr>
                <w:b/>
                <w:bCs/>
                <w:sz w:val="24"/>
                <w:szCs w:val="24"/>
              </w:rPr>
              <w:t xml:space="preserve"> Nr. V-731)</w:t>
            </w:r>
          </w:p>
        </w:tc>
        <w:tc>
          <w:tcPr>
            <w:tcW w:w="2268" w:type="dxa"/>
          </w:tcPr>
          <w:p w14:paraId="3BA3496A" w14:textId="77777777" w:rsidR="009710C5" w:rsidRDefault="009710C5" w:rsidP="009710C5">
            <w:pPr>
              <w:jc w:val="center"/>
              <w:rPr>
                <w:b/>
                <w:bCs/>
                <w:sz w:val="24"/>
                <w:szCs w:val="24"/>
              </w:rPr>
            </w:pPr>
            <w:r>
              <w:rPr>
                <w:b/>
                <w:bCs/>
                <w:sz w:val="24"/>
                <w:szCs w:val="24"/>
              </w:rPr>
              <w:t>Rodiklių įvykdymas</w:t>
            </w:r>
          </w:p>
        </w:tc>
        <w:tc>
          <w:tcPr>
            <w:tcW w:w="1482" w:type="dxa"/>
          </w:tcPr>
          <w:p w14:paraId="02442939" w14:textId="77777777" w:rsidR="009710C5" w:rsidRDefault="009710C5" w:rsidP="009710C5">
            <w:pPr>
              <w:jc w:val="center"/>
              <w:rPr>
                <w:b/>
                <w:bCs/>
                <w:sz w:val="24"/>
                <w:szCs w:val="24"/>
              </w:rPr>
            </w:pPr>
            <w:r>
              <w:rPr>
                <w:b/>
                <w:bCs/>
                <w:sz w:val="24"/>
                <w:szCs w:val="24"/>
              </w:rPr>
              <w:t>Vertinimas</w:t>
            </w:r>
          </w:p>
          <w:p w14:paraId="0BEE2EA6" w14:textId="77777777" w:rsidR="009710C5" w:rsidRDefault="009710C5" w:rsidP="009710C5">
            <w:pPr>
              <w:jc w:val="center"/>
              <w:rPr>
                <w:b/>
                <w:bCs/>
                <w:sz w:val="24"/>
                <w:szCs w:val="24"/>
              </w:rPr>
            </w:pPr>
            <w:r>
              <w:rPr>
                <w:b/>
                <w:bCs/>
                <w:sz w:val="24"/>
                <w:szCs w:val="24"/>
              </w:rPr>
              <w:t>(balai)</w:t>
            </w:r>
          </w:p>
        </w:tc>
      </w:tr>
      <w:tr w:rsidR="009710C5" w14:paraId="3A0EC3C6" w14:textId="77777777" w:rsidTr="009710C5">
        <w:tc>
          <w:tcPr>
            <w:tcW w:w="817" w:type="dxa"/>
          </w:tcPr>
          <w:p w14:paraId="16EE400B" w14:textId="77777777" w:rsidR="009710C5" w:rsidRDefault="009710C5" w:rsidP="009710C5">
            <w:pPr>
              <w:jc w:val="center"/>
              <w:rPr>
                <w:b/>
                <w:bCs/>
                <w:sz w:val="24"/>
                <w:szCs w:val="24"/>
              </w:rPr>
            </w:pPr>
            <w:r>
              <w:rPr>
                <w:b/>
                <w:bCs/>
                <w:sz w:val="24"/>
                <w:szCs w:val="24"/>
              </w:rPr>
              <w:t>1.</w:t>
            </w:r>
          </w:p>
        </w:tc>
        <w:tc>
          <w:tcPr>
            <w:tcW w:w="9732" w:type="dxa"/>
            <w:gridSpan w:val="4"/>
          </w:tcPr>
          <w:p w14:paraId="4D1BAED3" w14:textId="77777777" w:rsidR="009710C5" w:rsidRDefault="009710C5" w:rsidP="009710C5">
            <w:pPr>
              <w:rPr>
                <w:b/>
                <w:bCs/>
                <w:sz w:val="24"/>
                <w:szCs w:val="24"/>
              </w:rPr>
            </w:pPr>
            <w:r>
              <w:rPr>
                <w:b/>
                <w:bCs/>
                <w:sz w:val="24"/>
                <w:szCs w:val="24"/>
              </w:rPr>
              <w:t>Veiklos finansinių rezultatų vertinimo rodikliai</w:t>
            </w:r>
          </w:p>
        </w:tc>
      </w:tr>
      <w:tr w:rsidR="009710C5" w14:paraId="5F839E6A" w14:textId="77777777" w:rsidTr="009710C5">
        <w:tc>
          <w:tcPr>
            <w:tcW w:w="817" w:type="dxa"/>
          </w:tcPr>
          <w:p w14:paraId="637944B7" w14:textId="77777777" w:rsidR="009710C5" w:rsidRDefault="009710C5" w:rsidP="009710C5">
            <w:pPr>
              <w:jc w:val="center"/>
              <w:rPr>
                <w:sz w:val="24"/>
                <w:szCs w:val="24"/>
              </w:rPr>
            </w:pPr>
            <w:r>
              <w:rPr>
                <w:sz w:val="24"/>
                <w:szCs w:val="24"/>
              </w:rPr>
              <w:t>1.1.</w:t>
            </w:r>
          </w:p>
        </w:tc>
        <w:tc>
          <w:tcPr>
            <w:tcW w:w="3613" w:type="dxa"/>
          </w:tcPr>
          <w:p w14:paraId="3E4E0CC1" w14:textId="77777777" w:rsidR="009710C5" w:rsidRDefault="009710C5" w:rsidP="009710C5">
            <w:pPr>
              <w:rPr>
                <w:sz w:val="24"/>
                <w:szCs w:val="24"/>
              </w:rPr>
            </w:pPr>
            <w:r w:rsidRPr="004B2B1A">
              <w:rPr>
                <w:sz w:val="24"/>
                <w:szCs w:val="24"/>
              </w:rPr>
              <w:t>Įstaigos praėjusių metų veiklos rezultatų ataskaitoje nurodytas pajamų ir sąnaudų skirtumas (grynasis perviršis ar deficitas)</w:t>
            </w:r>
          </w:p>
        </w:tc>
        <w:tc>
          <w:tcPr>
            <w:tcW w:w="2369" w:type="dxa"/>
          </w:tcPr>
          <w:p w14:paraId="534C0DA5" w14:textId="77777777" w:rsidR="009710C5" w:rsidRDefault="009710C5" w:rsidP="009710C5">
            <w:pPr>
              <w:rPr>
                <w:sz w:val="24"/>
                <w:szCs w:val="24"/>
              </w:rPr>
            </w:pPr>
            <w:r>
              <w:rPr>
                <w:sz w:val="24"/>
                <w:szCs w:val="24"/>
              </w:rPr>
              <w:t>Būti nenuostolingai</w:t>
            </w:r>
          </w:p>
        </w:tc>
        <w:tc>
          <w:tcPr>
            <w:tcW w:w="2268" w:type="dxa"/>
          </w:tcPr>
          <w:p w14:paraId="27B4625D" w14:textId="77777777" w:rsidR="009710C5" w:rsidRPr="00D9141B" w:rsidRDefault="009710C5" w:rsidP="009710C5">
            <w:pPr>
              <w:rPr>
                <w:sz w:val="24"/>
                <w:szCs w:val="24"/>
              </w:rPr>
            </w:pPr>
            <w:r>
              <w:rPr>
                <w:sz w:val="24"/>
                <w:szCs w:val="24"/>
              </w:rPr>
              <w:t xml:space="preserve">    </w:t>
            </w:r>
            <w:r w:rsidRPr="00D9141B">
              <w:rPr>
                <w:sz w:val="24"/>
                <w:szCs w:val="24"/>
              </w:rPr>
              <w:t xml:space="preserve">Perviršis </w:t>
            </w:r>
            <w:r>
              <w:rPr>
                <w:sz w:val="24"/>
                <w:szCs w:val="24"/>
              </w:rPr>
              <w:t xml:space="preserve"> </w:t>
            </w:r>
            <w:r w:rsidRPr="00D9141B">
              <w:rPr>
                <w:sz w:val="24"/>
                <w:szCs w:val="24"/>
              </w:rPr>
              <w:t xml:space="preserve">– </w:t>
            </w:r>
            <w:r>
              <w:rPr>
                <w:sz w:val="24"/>
                <w:szCs w:val="24"/>
              </w:rPr>
              <w:t xml:space="preserve">      </w:t>
            </w:r>
            <w:r w:rsidRPr="00D9141B">
              <w:rPr>
                <w:sz w:val="24"/>
                <w:szCs w:val="24"/>
              </w:rPr>
              <w:t>254 030 Eur</w:t>
            </w:r>
          </w:p>
        </w:tc>
        <w:tc>
          <w:tcPr>
            <w:tcW w:w="1482" w:type="dxa"/>
          </w:tcPr>
          <w:p w14:paraId="4E2E4115" w14:textId="77777777" w:rsidR="009710C5" w:rsidRDefault="009710C5" w:rsidP="009710C5">
            <w:pPr>
              <w:rPr>
                <w:sz w:val="24"/>
                <w:szCs w:val="24"/>
              </w:rPr>
            </w:pPr>
            <w:r>
              <w:rPr>
                <w:sz w:val="24"/>
                <w:szCs w:val="24"/>
              </w:rPr>
              <w:t>10</w:t>
            </w:r>
          </w:p>
        </w:tc>
      </w:tr>
      <w:tr w:rsidR="009710C5" w14:paraId="594533DA" w14:textId="77777777" w:rsidTr="009710C5">
        <w:trPr>
          <w:trHeight w:val="624"/>
        </w:trPr>
        <w:tc>
          <w:tcPr>
            <w:tcW w:w="817" w:type="dxa"/>
          </w:tcPr>
          <w:p w14:paraId="576135E7" w14:textId="77777777" w:rsidR="009710C5" w:rsidRDefault="009710C5" w:rsidP="009710C5">
            <w:pPr>
              <w:jc w:val="center"/>
              <w:rPr>
                <w:sz w:val="24"/>
                <w:szCs w:val="24"/>
              </w:rPr>
            </w:pPr>
            <w:r>
              <w:rPr>
                <w:sz w:val="24"/>
                <w:szCs w:val="24"/>
              </w:rPr>
              <w:t>1.2.</w:t>
            </w:r>
          </w:p>
        </w:tc>
        <w:tc>
          <w:tcPr>
            <w:tcW w:w="3613" w:type="dxa"/>
          </w:tcPr>
          <w:p w14:paraId="475DC040" w14:textId="77777777" w:rsidR="009710C5" w:rsidRDefault="009710C5" w:rsidP="009710C5">
            <w:pPr>
              <w:rPr>
                <w:sz w:val="24"/>
                <w:szCs w:val="24"/>
              </w:rPr>
            </w:pPr>
            <w:r>
              <w:rPr>
                <w:sz w:val="24"/>
                <w:szCs w:val="24"/>
              </w:rPr>
              <w:t>Į</w:t>
            </w:r>
            <w:r w:rsidRPr="002332F6">
              <w:rPr>
                <w:sz w:val="24"/>
                <w:szCs w:val="24"/>
              </w:rPr>
              <w:t>staigos s</w:t>
            </w:r>
            <w:r>
              <w:rPr>
                <w:sz w:val="24"/>
                <w:szCs w:val="24"/>
              </w:rPr>
              <w:t>ąnaudų darbo užmokesčiui dalis</w:t>
            </w:r>
          </w:p>
        </w:tc>
        <w:tc>
          <w:tcPr>
            <w:tcW w:w="2369" w:type="dxa"/>
          </w:tcPr>
          <w:p w14:paraId="72A52F37" w14:textId="77777777" w:rsidR="009710C5" w:rsidRDefault="009710C5" w:rsidP="009710C5">
            <w:pPr>
              <w:rPr>
                <w:sz w:val="24"/>
                <w:szCs w:val="24"/>
                <w:highlight w:val="yellow"/>
              </w:rPr>
            </w:pPr>
            <w:r w:rsidRPr="00065238">
              <w:rPr>
                <w:sz w:val="24"/>
                <w:szCs w:val="24"/>
              </w:rPr>
              <w:t xml:space="preserve">Valstybės institucijoms skyrus papildomų PSDF biudžeto lėšų asmens sveikatos priežiūros paslaugoms apmokėti ir rekomendavus jas nukreipti sveikatos priežiūros specialistų darbo užmokesčiui didinti, </w:t>
            </w:r>
            <w:r w:rsidRPr="00065238">
              <w:rPr>
                <w:b/>
                <w:sz w:val="24"/>
                <w:szCs w:val="24"/>
              </w:rPr>
              <w:t>ne mažiau kaip 85 proc.</w:t>
            </w:r>
            <w:r w:rsidRPr="00065238">
              <w:rPr>
                <w:sz w:val="24"/>
                <w:szCs w:val="24"/>
              </w:rPr>
              <w:t xml:space="preserve"> nurodytų lėšų panaudojamos darbo užmokesčiui didinti</w:t>
            </w:r>
          </w:p>
        </w:tc>
        <w:tc>
          <w:tcPr>
            <w:tcW w:w="2268" w:type="dxa"/>
          </w:tcPr>
          <w:p w14:paraId="46113443" w14:textId="77777777" w:rsidR="009710C5" w:rsidRPr="00D9141B" w:rsidRDefault="009710C5" w:rsidP="009710C5">
            <w:pPr>
              <w:rPr>
                <w:sz w:val="24"/>
                <w:szCs w:val="24"/>
              </w:rPr>
            </w:pPr>
            <w:r>
              <w:rPr>
                <w:sz w:val="24"/>
                <w:szCs w:val="24"/>
              </w:rPr>
              <w:t>90 %</w:t>
            </w:r>
          </w:p>
        </w:tc>
        <w:tc>
          <w:tcPr>
            <w:tcW w:w="1482" w:type="dxa"/>
          </w:tcPr>
          <w:p w14:paraId="1D0EBBBE" w14:textId="77777777" w:rsidR="009710C5" w:rsidRPr="000D6F6D" w:rsidRDefault="009710C5" w:rsidP="009710C5">
            <w:pPr>
              <w:rPr>
                <w:sz w:val="24"/>
                <w:szCs w:val="24"/>
              </w:rPr>
            </w:pPr>
            <w:r>
              <w:rPr>
                <w:sz w:val="24"/>
                <w:szCs w:val="24"/>
              </w:rPr>
              <w:t>10</w:t>
            </w:r>
          </w:p>
        </w:tc>
      </w:tr>
      <w:tr w:rsidR="009710C5" w14:paraId="030BF3B6" w14:textId="77777777" w:rsidTr="009710C5">
        <w:tc>
          <w:tcPr>
            <w:tcW w:w="817" w:type="dxa"/>
          </w:tcPr>
          <w:p w14:paraId="4EE30524" w14:textId="77777777" w:rsidR="009710C5" w:rsidRDefault="009710C5" w:rsidP="009710C5">
            <w:pPr>
              <w:jc w:val="center"/>
              <w:rPr>
                <w:sz w:val="24"/>
                <w:szCs w:val="24"/>
              </w:rPr>
            </w:pPr>
            <w:r>
              <w:rPr>
                <w:sz w:val="24"/>
                <w:szCs w:val="24"/>
              </w:rPr>
              <w:t>1.3.</w:t>
            </w:r>
          </w:p>
        </w:tc>
        <w:tc>
          <w:tcPr>
            <w:tcW w:w="3613" w:type="dxa"/>
          </w:tcPr>
          <w:p w14:paraId="764912D6" w14:textId="77777777" w:rsidR="009710C5" w:rsidRDefault="009710C5" w:rsidP="009710C5">
            <w:pPr>
              <w:rPr>
                <w:sz w:val="24"/>
                <w:szCs w:val="24"/>
              </w:rPr>
            </w:pPr>
            <w:r>
              <w:rPr>
                <w:sz w:val="24"/>
                <w:szCs w:val="24"/>
              </w:rPr>
              <w:t xml:space="preserve">Įstaigos sąnaudų valdymo išlaidoms dalis </w:t>
            </w:r>
          </w:p>
        </w:tc>
        <w:tc>
          <w:tcPr>
            <w:tcW w:w="2369" w:type="dxa"/>
          </w:tcPr>
          <w:p w14:paraId="6C6496FF" w14:textId="77777777" w:rsidR="009710C5" w:rsidRDefault="009710C5" w:rsidP="009710C5">
            <w:pPr>
              <w:rPr>
                <w:sz w:val="24"/>
                <w:szCs w:val="24"/>
              </w:rPr>
            </w:pPr>
            <w:r w:rsidRPr="00995061">
              <w:rPr>
                <w:sz w:val="24"/>
                <w:szCs w:val="24"/>
              </w:rPr>
              <w:t xml:space="preserve">Įstaigos sąnaudų valdymo išlaidoms dalis  </w:t>
            </w:r>
            <w:r w:rsidRPr="00995061">
              <w:rPr>
                <w:b/>
                <w:sz w:val="24"/>
                <w:szCs w:val="24"/>
              </w:rPr>
              <w:t>ne daugiau kaip 1,72 proc.</w:t>
            </w:r>
          </w:p>
        </w:tc>
        <w:tc>
          <w:tcPr>
            <w:tcW w:w="2268" w:type="dxa"/>
          </w:tcPr>
          <w:p w14:paraId="6A01AD32" w14:textId="77777777" w:rsidR="009710C5" w:rsidRDefault="009710C5" w:rsidP="009710C5">
            <w:pPr>
              <w:rPr>
                <w:sz w:val="24"/>
                <w:szCs w:val="24"/>
              </w:rPr>
            </w:pPr>
            <w:r>
              <w:rPr>
                <w:sz w:val="24"/>
                <w:szCs w:val="24"/>
              </w:rPr>
              <w:t>1,5</w:t>
            </w:r>
          </w:p>
        </w:tc>
        <w:tc>
          <w:tcPr>
            <w:tcW w:w="1482" w:type="dxa"/>
          </w:tcPr>
          <w:p w14:paraId="5D5E3B0B" w14:textId="77777777" w:rsidR="009710C5" w:rsidRPr="000D6F6D" w:rsidRDefault="009710C5" w:rsidP="009710C5">
            <w:pPr>
              <w:rPr>
                <w:sz w:val="24"/>
                <w:szCs w:val="24"/>
              </w:rPr>
            </w:pPr>
            <w:r>
              <w:rPr>
                <w:sz w:val="24"/>
                <w:szCs w:val="24"/>
              </w:rPr>
              <w:t>10</w:t>
            </w:r>
          </w:p>
        </w:tc>
      </w:tr>
      <w:tr w:rsidR="009710C5" w14:paraId="7F4E83B5" w14:textId="77777777" w:rsidTr="009710C5">
        <w:tc>
          <w:tcPr>
            <w:tcW w:w="817" w:type="dxa"/>
          </w:tcPr>
          <w:p w14:paraId="7C913101" w14:textId="77777777" w:rsidR="009710C5" w:rsidRDefault="009710C5" w:rsidP="009710C5">
            <w:pPr>
              <w:jc w:val="center"/>
              <w:rPr>
                <w:sz w:val="24"/>
                <w:szCs w:val="24"/>
              </w:rPr>
            </w:pPr>
            <w:r>
              <w:rPr>
                <w:sz w:val="24"/>
                <w:szCs w:val="24"/>
              </w:rPr>
              <w:t>1.4.</w:t>
            </w:r>
          </w:p>
        </w:tc>
        <w:tc>
          <w:tcPr>
            <w:tcW w:w="3613" w:type="dxa"/>
          </w:tcPr>
          <w:p w14:paraId="6911F3CA" w14:textId="77777777" w:rsidR="009710C5" w:rsidRDefault="009710C5" w:rsidP="009710C5">
            <w:pPr>
              <w:rPr>
                <w:sz w:val="24"/>
                <w:szCs w:val="24"/>
              </w:rPr>
            </w:pPr>
            <w:r>
              <w:rPr>
                <w:sz w:val="24"/>
                <w:szCs w:val="24"/>
              </w:rPr>
              <w:t>Įstaigos finansinių įsipareigojimų dalis nuo metinio įstaigos biudžeto</w:t>
            </w:r>
          </w:p>
        </w:tc>
        <w:tc>
          <w:tcPr>
            <w:tcW w:w="2369" w:type="dxa"/>
          </w:tcPr>
          <w:p w14:paraId="70C28A09" w14:textId="77777777" w:rsidR="009710C5" w:rsidRDefault="009710C5" w:rsidP="009710C5">
            <w:pPr>
              <w:rPr>
                <w:sz w:val="24"/>
                <w:szCs w:val="24"/>
              </w:rPr>
            </w:pPr>
            <w:r w:rsidRPr="00244486">
              <w:rPr>
                <w:sz w:val="24"/>
                <w:szCs w:val="24"/>
              </w:rPr>
              <w:t xml:space="preserve">Įsipareigojimų koeficientas </w:t>
            </w:r>
            <w:r w:rsidRPr="00244486">
              <w:rPr>
                <w:b/>
                <w:sz w:val="24"/>
                <w:szCs w:val="24"/>
              </w:rPr>
              <w:t>ne didesnis kaip 0,10</w:t>
            </w:r>
          </w:p>
        </w:tc>
        <w:tc>
          <w:tcPr>
            <w:tcW w:w="2268" w:type="dxa"/>
          </w:tcPr>
          <w:p w14:paraId="72366C8F" w14:textId="77777777" w:rsidR="009710C5" w:rsidRDefault="009710C5" w:rsidP="009710C5">
            <w:pPr>
              <w:rPr>
                <w:sz w:val="24"/>
                <w:szCs w:val="24"/>
              </w:rPr>
            </w:pPr>
            <w:r>
              <w:rPr>
                <w:sz w:val="24"/>
                <w:szCs w:val="24"/>
              </w:rPr>
              <w:t>0,08</w:t>
            </w:r>
          </w:p>
        </w:tc>
        <w:tc>
          <w:tcPr>
            <w:tcW w:w="1482" w:type="dxa"/>
          </w:tcPr>
          <w:p w14:paraId="2CEF9C5E" w14:textId="77777777" w:rsidR="009710C5" w:rsidRPr="000D6F6D" w:rsidRDefault="009710C5" w:rsidP="009710C5">
            <w:pPr>
              <w:rPr>
                <w:sz w:val="24"/>
                <w:szCs w:val="24"/>
              </w:rPr>
            </w:pPr>
            <w:r>
              <w:rPr>
                <w:sz w:val="24"/>
                <w:szCs w:val="24"/>
              </w:rPr>
              <w:t>10</w:t>
            </w:r>
          </w:p>
        </w:tc>
      </w:tr>
      <w:tr w:rsidR="009710C5" w14:paraId="251E4D15" w14:textId="77777777" w:rsidTr="009710C5">
        <w:tc>
          <w:tcPr>
            <w:tcW w:w="817" w:type="dxa"/>
          </w:tcPr>
          <w:p w14:paraId="021FB47D" w14:textId="77777777" w:rsidR="009710C5" w:rsidRDefault="009710C5" w:rsidP="009710C5">
            <w:pPr>
              <w:jc w:val="center"/>
              <w:rPr>
                <w:sz w:val="24"/>
                <w:szCs w:val="24"/>
              </w:rPr>
            </w:pPr>
            <w:r>
              <w:rPr>
                <w:sz w:val="24"/>
                <w:szCs w:val="24"/>
              </w:rPr>
              <w:t>1.5.</w:t>
            </w:r>
          </w:p>
        </w:tc>
        <w:tc>
          <w:tcPr>
            <w:tcW w:w="3613" w:type="dxa"/>
          </w:tcPr>
          <w:p w14:paraId="155BCB19" w14:textId="77777777" w:rsidR="009710C5" w:rsidRDefault="009710C5" w:rsidP="009710C5">
            <w:pPr>
              <w:rPr>
                <w:sz w:val="24"/>
                <w:szCs w:val="24"/>
              </w:rPr>
            </w:pPr>
            <w:r>
              <w:rPr>
                <w:sz w:val="24"/>
                <w:szCs w:val="24"/>
              </w:rPr>
              <w:t>Papildomų finansavimo šaltinių pritraukimas</w:t>
            </w:r>
          </w:p>
        </w:tc>
        <w:tc>
          <w:tcPr>
            <w:tcW w:w="2369" w:type="dxa"/>
          </w:tcPr>
          <w:p w14:paraId="7D8B2D96" w14:textId="77777777" w:rsidR="009710C5" w:rsidRDefault="009710C5" w:rsidP="009710C5">
            <w:pPr>
              <w:rPr>
                <w:sz w:val="24"/>
                <w:szCs w:val="24"/>
              </w:rPr>
            </w:pPr>
            <w:r>
              <w:rPr>
                <w:sz w:val="24"/>
                <w:szCs w:val="24"/>
              </w:rPr>
              <w:t>Nenustatoma</w:t>
            </w:r>
          </w:p>
        </w:tc>
        <w:tc>
          <w:tcPr>
            <w:tcW w:w="2268" w:type="dxa"/>
          </w:tcPr>
          <w:p w14:paraId="5F60CA7A" w14:textId="77777777" w:rsidR="009710C5" w:rsidRPr="00A84E90" w:rsidRDefault="009710C5" w:rsidP="009710C5">
            <w:pPr>
              <w:rPr>
                <w:rFonts w:eastAsiaTheme="minorHAnsi"/>
                <w:color w:val="FF0000"/>
                <w:sz w:val="24"/>
                <w:szCs w:val="24"/>
              </w:rPr>
            </w:pPr>
            <w:r w:rsidRPr="003B564A">
              <w:rPr>
                <w:rFonts w:eastAsiaTheme="minorHAnsi"/>
                <w:sz w:val="24"/>
                <w:szCs w:val="24"/>
              </w:rPr>
              <w:t>47</w:t>
            </w:r>
            <w:r>
              <w:rPr>
                <w:rFonts w:eastAsiaTheme="minorHAnsi"/>
                <w:sz w:val="24"/>
                <w:szCs w:val="24"/>
              </w:rPr>
              <w:t xml:space="preserve"> </w:t>
            </w:r>
            <w:r w:rsidRPr="003B564A">
              <w:rPr>
                <w:rFonts w:eastAsiaTheme="minorHAnsi"/>
                <w:sz w:val="24"/>
                <w:szCs w:val="24"/>
              </w:rPr>
              <w:t>163</w:t>
            </w:r>
            <w:r>
              <w:rPr>
                <w:rFonts w:eastAsiaTheme="minorHAnsi"/>
                <w:sz w:val="24"/>
                <w:szCs w:val="24"/>
              </w:rPr>
              <w:t xml:space="preserve"> Eur</w:t>
            </w:r>
          </w:p>
        </w:tc>
        <w:tc>
          <w:tcPr>
            <w:tcW w:w="1482" w:type="dxa"/>
          </w:tcPr>
          <w:p w14:paraId="1F44953F" w14:textId="77777777" w:rsidR="009710C5" w:rsidRPr="000D6F6D" w:rsidRDefault="009710C5" w:rsidP="009710C5">
            <w:pPr>
              <w:rPr>
                <w:sz w:val="24"/>
                <w:szCs w:val="24"/>
              </w:rPr>
            </w:pPr>
          </w:p>
        </w:tc>
      </w:tr>
      <w:tr w:rsidR="009710C5" w14:paraId="1150834E" w14:textId="77777777" w:rsidTr="009710C5">
        <w:tc>
          <w:tcPr>
            <w:tcW w:w="817" w:type="dxa"/>
          </w:tcPr>
          <w:p w14:paraId="167FE524" w14:textId="77777777" w:rsidR="009710C5" w:rsidRDefault="009710C5" w:rsidP="009710C5">
            <w:pPr>
              <w:jc w:val="center"/>
              <w:rPr>
                <w:b/>
                <w:bCs/>
                <w:sz w:val="24"/>
                <w:szCs w:val="24"/>
              </w:rPr>
            </w:pPr>
            <w:r>
              <w:rPr>
                <w:b/>
                <w:bCs/>
                <w:sz w:val="24"/>
                <w:szCs w:val="24"/>
              </w:rPr>
              <w:t>2.</w:t>
            </w:r>
          </w:p>
        </w:tc>
        <w:tc>
          <w:tcPr>
            <w:tcW w:w="9732" w:type="dxa"/>
            <w:gridSpan w:val="4"/>
          </w:tcPr>
          <w:p w14:paraId="438646A2" w14:textId="77777777" w:rsidR="009710C5" w:rsidRPr="000D6F6D" w:rsidRDefault="009710C5" w:rsidP="009710C5">
            <w:pPr>
              <w:rPr>
                <w:b/>
                <w:bCs/>
                <w:sz w:val="24"/>
                <w:szCs w:val="24"/>
              </w:rPr>
            </w:pPr>
            <w:r w:rsidRPr="000D6F6D">
              <w:rPr>
                <w:b/>
                <w:bCs/>
                <w:sz w:val="24"/>
                <w:szCs w:val="24"/>
              </w:rPr>
              <w:t>Veiklos rezultatų vertinimo rodikliai</w:t>
            </w:r>
          </w:p>
        </w:tc>
      </w:tr>
      <w:tr w:rsidR="009710C5" w14:paraId="5D7D4857" w14:textId="77777777" w:rsidTr="009710C5">
        <w:tc>
          <w:tcPr>
            <w:tcW w:w="817" w:type="dxa"/>
          </w:tcPr>
          <w:p w14:paraId="58CA01A1" w14:textId="77777777" w:rsidR="009710C5" w:rsidRDefault="009710C5" w:rsidP="009710C5">
            <w:pPr>
              <w:jc w:val="center"/>
              <w:rPr>
                <w:sz w:val="24"/>
                <w:szCs w:val="24"/>
              </w:rPr>
            </w:pPr>
            <w:r>
              <w:rPr>
                <w:sz w:val="24"/>
                <w:szCs w:val="24"/>
              </w:rPr>
              <w:t>2.1.</w:t>
            </w:r>
          </w:p>
        </w:tc>
        <w:tc>
          <w:tcPr>
            <w:tcW w:w="3613" w:type="dxa"/>
          </w:tcPr>
          <w:p w14:paraId="58AD6377" w14:textId="77777777" w:rsidR="009710C5" w:rsidRDefault="009710C5" w:rsidP="009710C5">
            <w:pPr>
              <w:rPr>
                <w:sz w:val="24"/>
                <w:szCs w:val="24"/>
              </w:rPr>
            </w:pPr>
            <w:r>
              <w:rPr>
                <w:sz w:val="24"/>
                <w:szCs w:val="24"/>
              </w:rPr>
              <w:t>Pacientų pasitenkinimo įstaigos teikiamomis paslaugomis lygis</w:t>
            </w:r>
          </w:p>
        </w:tc>
        <w:tc>
          <w:tcPr>
            <w:tcW w:w="2369" w:type="dxa"/>
          </w:tcPr>
          <w:p w14:paraId="0ECDAE3D" w14:textId="77777777" w:rsidR="009710C5" w:rsidRDefault="009710C5" w:rsidP="009710C5">
            <w:pPr>
              <w:rPr>
                <w:sz w:val="24"/>
                <w:szCs w:val="24"/>
              </w:rPr>
            </w:pPr>
            <w:r>
              <w:rPr>
                <w:sz w:val="24"/>
                <w:szCs w:val="24"/>
              </w:rPr>
              <w:t>Nenustatoma</w:t>
            </w:r>
          </w:p>
          <w:p w14:paraId="03A2241E" w14:textId="77777777" w:rsidR="009710C5" w:rsidRDefault="009710C5" w:rsidP="009710C5">
            <w:pPr>
              <w:rPr>
                <w:sz w:val="24"/>
                <w:szCs w:val="24"/>
              </w:rPr>
            </w:pPr>
          </w:p>
        </w:tc>
        <w:tc>
          <w:tcPr>
            <w:tcW w:w="2268" w:type="dxa"/>
          </w:tcPr>
          <w:p w14:paraId="7E505116" w14:textId="77777777" w:rsidR="009710C5" w:rsidRDefault="009710C5" w:rsidP="009710C5">
            <w:pPr>
              <w:rPr>
                <w:sz w:val="24"/>
                <w:szCs w:val="24"/>
              </w:rPr>
            </w:pPr>
            <w:r>
              <w:rPr>
                <w:sz w:val="24"/>
                <w:szCs w:val="24"/>
              </w:rPr>
              <w:t>Stacionare gydytų pacientų – 0,99</w:t>
            </w:r>
          </w:p>
          <w:p w14:paraId="6A43B00D" w14:textId="77777777" w:rsidR="009710C5" w:rsidRPr="006D6DF2" w:rsidRDefault="009710C5" w:rsidP="009710C5">
            <w:pPr>
              <w:rPr>
                <w:sz w:val="24"/>
                <w:szCs w:val="24"/>
              </w:rPr>
            </w:pPr>
            <w:r>
              <w:rPr>
                <w:sz w:val="24"/>
                <w:szCs w:val="24"/>
              </w:rPr>
              <w:t>Ambulatorines paslaugas gavusių pacientų – 0,99</w:t>
            </w:r>
          </w:p>
        </w:tc>
        <w:tc>
          <w:tcPr>
            <w:tcW w:w="1482" w:type="dxa"/>
          </w:tcPr>
          <w:p w14:paraId="41C5D4B0" w14:textId="77777777" w:rsidR="009710C5" w:rsidRPr="006D6DF2" w:rsidRDefault="009710C5" w:rsidP="009710C5">
            <w:pPr>
              <w:rPr>
                <w:sz w:val="24"/>
                <w:szCs w:val="24"/>
              </w:rPr>
            </w:pPr>
          </w:p>
        </w:tc>
      </w:tr>
      <w:tr w:rsidR="009710C5" w14:paraId="74570058" w14:textId="77777777" w:rsidTr="009710C5">
        <w:tc>
          <w:tcPr>
            <w:tcW w:w="817" w:type="dxa"/>
          </w:tcPr>
          <w:p w14:paraId="2A4D1ABB" w14:textId="77777777" w:rsidR="009710C5" w:rsidRDefault="009710C5" w:rsidP="009710C5">
            <w:pPr>
              <w:jc w:val="center"/>
              <w:rPr>
                <w:sz w:val="24"/>
                <w:szCs w:val="24"/>
              </w:rPr>
            </w:pPr>
            <w:r>
              <w:rPr>
                <w:sz w:val="24"/>
                <w:szCs w:val="24"/>
              </w:rPr>
              <w:t>2.2.</w:t>
            </w:r>
          </w:p>
        </w:tc>
        <w:tc>
          <w:tcPr>
            <w:tcW w:w="3613" w:type="dxa"/>
          </w:tcPr>
          <w:p w14:paraId="6B074BB3" w14:textId="77777777" w:rsidR="009710C5" w:rsidRDefault="009710C5" w:rsidP="009710C5">
            <w:pPr>
              <w:rPr>
                <w:sz w:val="24"/>
                <w:szCs w:val="24"/>
              </w:rPr>
            </w:pPr>
            <w:r>
              <w:rPr>
                <w:sz w:val="24"/>
                <w:szCs w:val="24"/>
              </w:rPr>
              <w:t>Įstaigoje taikomų kovos su korupcija priemonių vykdymas</w:t>
            </w:r>
          </w:p>
        </w:tc>
        <w:tc>
          <w:tcPr>
            <w:tcW w:w="2369" w:type="dxa"/>
          </w:tcPr>
          <w:p w14:paraId="11F01514" w14:textId="77777777" w:rsidR="009710C5" w:rsidRPr="006D6DF2" w:rsidRDefault="009710C5" w:rsidP="009710C5">
            <w:pPr>
              <w:rPr>
                <w:sz w:val="24"/>
                <w:szCs w:val="24"/>
              </w:rPr>
            </w:pPr>
            <w:r w:rsidRPr="006D6DF2">
              <w:rPr>
                <w:sz w:val="24"/>
                <w:szCs w:val="24"/>
              </w:rPr>
              <w:t>Suteiktas Skaidrios asmens sveikatos priežiūros įstaigos vardas</w:t>
            </w:r>
          </w:p>
        </w:tc>
        <w:tc>
          <w:tcPr>
            <w:tcW w:w="2268" w:type="dxa"/>
          </w:tcPr>
          <w:p w14:paraId="42656E44" w14:textId="77777777" w:rsidR="009710C5" w:rsidRPr="00490086" w:rsidRDefault="009710C5" w:rsidP="009710C5">
            <w:pPr>
              <w:rPr>
                <w:sz w:val="24"/>
                <w:szCs w:val="24"/>
              </w:rPr>
            </w:pPr>
            <w:r w:rsidRPr="002332F6">
              <w:rPr>
                <w:sz w:val="24"/>
                <w:szCs w:val="24"/>
              </w:rPr>
              <w:t xml:space="preserve">Suteiktas skaidrios asmens sveikatos priežiūros įstaigos vardas (Klaipėdos miesto savivaldybės 2019 m. kovo 20 d įsakymas Nr. </w:t>
            </w:r>
            <w:r w:rsidRPr="00490086">
              <w:rPr>
                <w:sz w:val="24"/>
                <w:szCs w:val="24"/>
              </w:rPr>
              <w:t>AD1-489</w:t>
            </w:r>
            <w:r>
              <w:rPr>
                <w:sz w:val="24"/>
                <w:szCs w:val="24"/>
              </w:rPr>
              <w:t>)</w:t>
            </w:r>
          </w:p>
        </w:tc>
        <w:tc>
          <w:tcPr>
            <w:tcW w:w="1482" w:type="dxa"/>
          </w:tcPr>
          <w:p w14:paraId="484403EA" w14:textId="77777777" w:rsidR="009710C5" w:rsidRPr="006D6DF2" w:rsidRDefault="009710C5" w:rsidP="009710C5">
            <w:pPr>
              <w:rPr>
                <w:sz w:val="24"/>
                <w:szCs w:val="24"/>
              </w:rPr>
            </w:pPr>
            <w:r>
              <w:rPr>
                <w:sz w:val="24"/>
                <w:szCs w:val="24"/>
              </w:rPr>
              <w:t>10</w:t>
            </w:r>
          </w:p>
        </w:tc>
      </w:tr>
      <w:tr w:rsidR="009710C5" w14:paraId="67BF0604" w14:textId="77777777" w:rsidTr="009710C5">
        <w:tc>
          <w:tcPr>
            <w:tcW w:w="817" w:type="dxa"/>
            <w:vMerge w:val="restart"/>
          </w:tcPr>
          <w:p w14:paraId="48B53617" w14:textId="77777777" w:rsidR="009710C5" w:rsidRDefault="009710C5" w:rsidP="009710C5">
            <w:pPr>
              <w:jc w:val="center"/>
              <w:rPr>
                <w:sz w:val="24"/>
                <w:szCs w:val="24"/>
              </w:rPr>
            </w:pPr>
            <w:r>
              <w:rPr>
                <w:sz w:val="24"/>
                <w:szCs w:val="24"/>
              </w:rPr>
              <w:t>2.3.</w:t>
            </w:r>
          </w:p>
        </w:tc>
        <w:tc>
          <w:tcPr>
            <w:tcW w:w="3613" w:type="dxa"/>
            <w:vMerge w:val="restart"/>
          </w:tcPr>
          <w:p w14:paraId="6AE8EF96" w14:textId="77777777" w:rsidR="009710C5" w:rsidRDefault="009710C5" w:rsidP="009710C5">
            <w:pPr>
              <w:rPr>
                <w:sz w:val="24"/>
                <w:szCs w:val="24"/>
              </w:rPr>
            </w:pPr>
            <w:r w:rsidRPr="00AE1F49">
              <w:rPr>
                <w:sz w:val="24"/>
                <w:szCs w:val="24"/>
              </w:rPr>
              <w:t>Informacinių technologijų diegimo ir plėtros lygis (pacientų elektroninės registracijos sistema, įstaigos interneto svetainės išsamumas, darbuotojų darbo krūvio apskaita, įstaigos dalyvavimo elektroninėje sveikatos sistemoje mastas)</w:t>
            </w:r>
            <w:r w:rsidRPr="00AE1F49">
              <w:rPr>
                <w:sz w:val="24"/>
                <w:szCs w:val="24"/>
              </w:rPr>
              <w:tab/>
            </w:r>
          </w:p>
        </w:tc>
        <w:tc>
          <w:tcPr>
            <w:tcW w:w="2369" w:type="dxa"/>
          </w:tcPr>
          <w:p w14:paraId="053C4887" w14:textId="77777777" w:rsidR="009710C5" w:rsidRPr="006D6DF2" w:rsidRDefault="009710C5" w:rsidP="009710C5">
            <w:pPr>
              <w:rPr>
                <w:sz w:val="24"/>
                <w:szCs w:val="24"/>
              </w:rPr>
            </w:pPr>
            <w:r w:rsidRPr="00CD4B34">
              <w:rPr>
                <w:sz w:val="24"/>
                <w:szCs w:val="24"/>
              </w:rPr>
              <w:t>Ne mažiau kaip 90 proc. visų epi</w:t>
            </w:r>
            <w:r>
              <w:rPr>
                <w:sz w:val="24"/>
                <w:szCs w:val="24"/>
              </w:rPr>
              <w:t>krizių išrašoma el. būdu (E003)</w:t>
            </w:r>
          </w:p>
        </w:tc>
        <w:tc>
          <w:tcPr>
            <w:tcW w:w="2268" w:type="dxa"/>
          </w:tcPr>
          <w:p w14:paraId="74B72068" w14:textId="77777777" w:rsidR="009710C5" w:rsidRPr="00365248" w:rsidRDefault="009710C5" w:rsidP="009710C5">
            <w:pPr>
              <w:rPr>
                <w:sz w:val="24"/>
                <w:szCs w:val="24"/>
              </w:rPr>
            </w:pPr>
            <w:r>
              <w:rPr>
                <w:sz w:val="24"/>
                <w:szCs w:val="24"/>
              </w:rPr>
              <w:t>Ligoninė išrašo daugiau kaip 90</w:t>
            </w:r>
            <w:r w:rsidRPr="002332F6">
              <w:rPr>
                <w:sz w:val="24"/>
                <w:szCs w:val="24"/>
              </w:rPr>
              <w:t>% vis</w:t>
            </w:r>
            <w:r>
              <w:rPr>
                <w:sz w:val="24"/>
                <w:szCs w:val="24"/>
              </w:rPr>
              <w:t>ų epikrizių elektroniniu būdu. Vyksta elektroninių dokumentų formavimas realiu laiku.</w:t>
            </w:r>
          </w:p>
        </w:tc>
        <w:tc>
          <w:tcPr>
            <w:tcW w:w="1482" w:type="dxa"/>
          </w:tcPr>
          <w:p w14:paraId="30632CEB" w14:textId="77777777" w:rsidR="009710C5" w:rsidRPr="006D6DF2" w:rsidRDefault="009710C5" w:rsidP="009710C5">
            <w:pPr>
              <w:rPr>
                <w:sz w:val="24"/>
                <w:szCs w:val="24"/>
              </w:rPr>
            </w:pPr>
            <w:r>
              <w:rPr>
                <w:sz w:val="24"/>
                <w:szCs w:val="24"/>
              </w:rPr>
              <w:t>10</w:t>
            </w:r>
          </w:p>
        </w:tc>
      </w:tr>
      <w:tr w:rsidR="009710C5" w:rsidRPr="001761A3" w14:paraId="457D23B1" w14:textId="77777777" w:rsidTr="009710C5">
        <w:tc>
          <w:tcPr>
            <w:tcW w:w="817" w:type="dxa"/>
            <w:vMerge/>
          </w:tcPr>
          <w:p w14:paraId="2656AEB5" w14:textId="77777777" w:rsidR="009710C5" w:rsidRDefault="009710C5" w:rsidP="009710C5">
            <w:pPr>
              <w:jc w:val="center"/>
              <w:rPr>
                <w:sz w:val="24"/>
                <w:szCs w:val="24"/>
              </w:rPr>
            </w:pPr>
          </w:p>
        </w:tc>
        <w:tc>
          <w:tcPr>
            <w:tcW w:w="3613" w:type="dxa"/>
            <w:vMerge/>
          </w:tcPr>
          <w:p w14:paraId="667914C4" w14:textId="77777777" w:rsidR="009710C5" w:rsidRPr="00AE1F49" w:rsidRDefault="009710C5" w:rsidP="009710C5">
            <w:pPr>
              <w:rPr>
                <w:sz w:val="24"/>
                <w:szCs w:val="24"/>
              </w:rPr>
            </w:pPr>
          </w:p>
        </w:tc>
        <w:tc>
          <w:tcPr>
            <w:tcW w:w="2369" w:type="dxa"/>
          </w:tcPr>
          <w:p w14:paraId="4E1E9A30" w14:textId="77777777" w:rsidR="009710C5" w:rsidRPr="006D6DF2" w:rsidRDefault="009710C5" w:rsidP="009710C5">
            <w:pPr>
              <w:rPr>
                <w:sz w:val="24"/>
                <w:szCs w:val="24"/>
              </w:rPr>
            </w:pPr>
            <w:r w:rsidRPr="00DA3FD4">
              <w:rPr>
                <w:sz w:val="24"/>
                <w:szCs w:val="24"/>
              </w:rPr>
              <w:t>ASPĮ IS įdiegtas vaistų suderi</w:t>
            </w:r>
            <w:r>
              <w:rPr>
                <w:sz w:val="24"/>
                <w:szCs w:val="24"/>
              </w:rPr>
              <w:t>namumo tikrinimo funkcionalumas</w:t>
            </w:r>
          </w:p>
        </w:tc>
        <w:tc>
          <w:tcPr>
            <w:tcW w:w="2268" w:type="dxa"/>
          </w:tcPr>
          <w:p w14:paraId="070E0E5D" w14:textId="77777777" w:rsidR="009710C5" w:rsidRPr="002332F6" w:rsidRDefault="009710C5" w:rsidP="009710C5">
            <w:pPr>
              <w:rPr>
                <w:sz w:val="24"/>
                <w:szCs w:val="24"/>
              </w:rPr>
            </w:pPr>
            <w:r>
              <w:rPr>
                <w:sz w:val="24"/>
                <w:szCs w:val="24"/>
              </w:rPr>
              <w:t>Įdiegtas vaistų suderinamumo tikrinimo funkcionalumas, leidžiantis gydytojams tinkamai išrašyti vaistus.</w:t>
            </w:r>
          </w:p>
        </w:tc>
        <w:tc>
          <w:tcPr>
            <w:tcW w:w="1482" w:type="dxa"/>
          </w:tcPr>
          <w:p w14:paraId="4149C0FB" w14:textId="77777777" w:rsidR="009710C5" w:rsidRPr="006D6DF2" w:rsidRDefault="009710C5" w:rsidP="009710C5">
            <w:pPr>
              <w:rPr>
                <w:sz w:val="24"/>
                <w:szCs w:val="24"/>
              </w:rPr>
            </w:pPr>
            <w:r>
              <w:rPr>
                <w:sz w:val="24"/>
                <w:szCs w:val="24"/>
              </w:rPr>
              <w:t>10</w:t>
            </w:r>
          </w:p>
        </w:tc>
      </w:tr>
      <w:tr w:rsidR="009710C5" w:rsidRPr="002332F6" w14:paraId="0842F031" w14:textId="77777777" w:rsidTr="009710C5">
        <w:tc>
          <w:tcPr>
            <w:tcW w:w="817" w:type="dxa"/>
            <w:vMerge/>
          </w:tcPr>
          <w:p w14:paraId="6CCF1437" w14:textId="77777777" w:rsidR="009710C5" w:rsidRDefault="009710C5" w:rsidP="009710C5">
            <w:pPr>
              <w:jc w:val="center"/>
              <w:rPr>
                <w:sz w:val="24"/>
                <w:szCs w:val="24"/>
              </w:rPr>
            </w:pPr>
          </w:p>
        </w:tc>
        <w:tc>
          <w:tcPr>
            <w:tcW w:w="3613" w:type="dxa"/>
            <w:vMerge/>
          </w:tcPr>
          <w:p w14:paraId="5F4776CB" w14:textId="77777777" w:rsidR="009710C5" w:rsidRPr="00AE1F49" w:rsidRDefault="009710C5" w:rsidP="009710C5">
            <w:pPr>
              <w:rPr>
                <w:sz w:val="24"/>
                <w:szCs w:val="24"/>
              </w:rPr>
            </w:pPr>
          </w:p>
        </w:tc>
        <w:tc>
          <w:tcPr>
            <w:tcW w:w="2369" w:type="dxa"/>
          </w:tcPr>
          <w:p w14:paraId="53A52A7A" w14:textId="77777777" w:rsidR="009710C5" w:rsidRPr="006D6DF2" w:rsidRDefault="009710C5" w:rsidP="009710C5">
            <w:pPr>
              <w:rPr>
                <w:sz w:val="24"/>
                <w:szCs w:val="24"/>
              </w:rPr>
            </w:pPr>
            <w:r w:rsidRPr="00832520">
              <w:rPr>
                <w:sz w:val="24"/>
                <w:szCs w:val="24"/>
              </w:rPr>
              <w:t>ASPĮ yra Išankstinės pacientų registracijos informacinės sis</w:t>
            </w:r>
            <w:r>
              <w:rPr>
                <w:sz w:val="24"/>
                <w:szCs w:val="24"/>
              </w:rPr>
              <w:t>temos (toliau – IPR IS) dalyvis</w:t>
            </w:r>
          </w:p>
        </w:tc>
        <w:tc>
          <w:tcPr>
            <w:tcW w:w="2268" w:type="dxa"/>
          </w:tcPr>
          <w:p w14:paraId="025B7745" w14:textId="6DE84B46" w:rsidR="009710C5" w:rsidRPr="002332F6" w:rsidRDefault="009710C5" w:rsidP="009710C5">
            <w:pPr>
              <w:rPr>
                <w:sz w:val="24"/>
                <w:szCs w:val="24"/>
              </w:rPr>
            </w:pPr>
            <w:r>
              <w:rPr>
                <w:sz w:val="24"/>
                <w:szCs w:val="24"/>
              </w:rPr>
              <w:t>Ligoninė 2019 metais pasirašė sutartį dėl prisijungimo prie e</w:t>
            </w:r>
            <w:r w:rsidR="00264593">
              <w:rPr>
                <w:sz w:val="24"/>
                <w:szCs w:val="24"/>
              </w:rPr>
              <w:t>-</w:t>
            </w:r>
            <w:r>
              <w:rPr>
                <w:sz w:val="24"/>
                <w:szCs w:val="24"/>
              </w:rPr>
              <w:t>sveikata.lt Išankstinės pacientų registracijos Informacinės sistemos. Tęsiami integracijos darbai.</w:t>
            </w:r>
          </w:p>
        </w:tc>
        <w:tc>
          <w:tcPr>
            <w:tcW w:w="1482" w:type="dxa"/>
          </w:tcPr>
          <w:p w14:paraId="09FB4998" w14:textId="77777777" w:rsidR="009710C5" w:rsidRPr="006D6DF2" w:rsidRDefault="009710C5" w:rsidP="009710C5">
            <w:pPr>
              <w:rPr>
                <w:sz w:val="24"/>
                <w:szCs w:val="24"/>
              </w:rPr>
            </w:pPr>
            <w:r>
              <w:rPr>
                <w:sz w:val="24"/>
                <w:szCs w:val="24"/>
              </w:rPr>
              <w:t>10</w:t>
            </w:r>
          </w:p>
        </w:tc>
      </w:tr>
      <w:tr w:rsidR="009710C5" w14:paraId="14120C9B" w14:textId="77777777" w:rsidTr="009710C5">
        <w:trPr>
          <w:trHeight w:val="360"/>
        </w:trPr>
        <w:tc>
          <w:tcPr>
            <w:tcW w:w="817" w:type="dxa"/>
            <w:vMerge w:val="restart"/>
          </w:tcPr>
          <w:p w14:paraId="0B05331B" w14:textId="77777777" w:rsidR="009710C5" w:rsidRDefault="009710C5" w:rsidP="009710C5">
            <w:pPr>
              <w:jc w:val="center"/>
              <w:rPr>
                <w:sz w:val="24"/>
                <w:szCs w:val="24"/>
              </w:rPr>
            </w:pPr>
            <w:r>
              <w:rPr>
                <w:sz w:val="24"/>
                <w:szCs w:val="24"/>
              </w:rPr>
              <w:t>2.4.</w:t>
            </w:r>
          </w:p>
        </w:tc>
        <w:tc>
          <w:tcPr>
            <w:tcW w:w="3613" w:type="dxa"/>
            <w:vMerge w:val="restart"/>
          </w:tcPr>
          <w:p w14:paraId="61863693" w14:textId="77777777" w:rsidR="009710C5" w:rsidRDefault="009710C5" w:rsidP="009710C5">
            <w:pPr>
              <w:rPr>
                <w:rFonts w:eastAsiaTheme="minorHAnsi"/>
                <w:sz w:val="24"/>
                <w:szCs w:val="24"/>
              </w:rPr>
            </w:pPr>
            <w:r>
              <w:rPr>
                <w:rFonts w:eastAsiaTheme="minorHAnsi"/>
                <w:sz w:val="24"/>
                <w:szCs w:val="24"/>
              </w:rPr>
              <w:t xml:space="preserve">Vidutinė hospitalizuotų pacientų gydymo trukmė įstaigoje pagal SAM nustatytas paslaugų grupes </w:t>
            </w:r>
          </w:p>
        </w:tc>
        <w:tc>
          <w:tcPr>
            <w:tcW w:w="2369" w:type="dxa"/>
          </w:tcPr>
          <w:p w14:paraId="74E89F4C" w14:textId="77777777" w:rsidR="009710C5" w:rsidRDefault="009710C5" w:rsidP="009710C5">
            <w:pPr>
              <w:rPr>
                <w:sz w:val="24"/>
                <w:szCs w:val="24"/>
              </w:rPr>
            </w:pPr>
            <w:r>
              <w:rPr>
                <w:sz w:val="24"/>
                <w:szCs w:val="24"/>
              </w:rPr>
              <w:t>Chirurgijos gr. – ne ilgiau kaip 7,5 d.</w:t>
            </w:r>
          </w:p>
        </w:tc>
        <w:tc>
          <w:tcPr>
            <w:tcW w:w="2268" w:type="dxa"/>
          </w:tcPr>
          <w:p w14:paraId="1B342BD6" w14:textId="4DA0C932" w:rsidR="009710C5" w:rsidRPr="003A3C15" w:rsidRDefault="009710C5" w:rsidP="009710C5">
            <w:pPr>
              <w:rPr>
                <w:sz w:val="24"/>
                <w:szCs w:val="24"/>
              </w:rPr>
            </w:pPr>
            <w:r>
              <w:rPr>
                <w:sz w:val="24"/>
                <w:szCs w:val="24"/>
              </w:rPr>
              <w:t>Chirurgijos gr. vid.</w:t>
            </w:r>
            <w:r w:rsidR="00264593">
              <w:rPr>
                <w:sz w:val="24"/>
                <w:szCs w:val="24"/>
              </w:rPr>
              <w:t xml:space="preserve"> </w:t>
            </w:r>
            <w:r>
              <w:rPr>
                <w:sz w:val="24"/>
                <w:szCs w:val="24"/>
              </w:rPr>
              <w:t>gydymo trukmė -3,3 d.</w:t>
            </w:r>
          </w:p>
        </w:tc>
        <w:tc>
          <w:tcPr>
            <w:tcW w:w="1482" w:type="dxa"/>
            <w:vMerge w:val="restart"/>
          </w:tcPr>
          <w:p w14:paraId="3B8262B8" w14:textId="77777777" w:rsidR="009710C5" w:rsidRPr="003A3C15" w:rsidRDefault="009710C5" w:rsidP="009710C5">
            <w:pPr>
              <w:rPr>
                <w:sz w:val="24"/>
                <w:szCs w:val="24"/>
              </w:rPr>
            </w:pPr>
            <w:r>
              <w:rPr>
                <w:sz w:val="24"/>
                <w:szCs w:val="24"/>
              </w:rPr>
              <w:t>10</w:t>
            </w:r>
          </w:p>
        </w:tc>
      </w:tr>
      <w:tr w:rsidR="009710C5" w14:paraId="2F562B8A" w14:textId="77777777" w:rsidTr="009710C5">
        <w:trPr>
          <w:trHeight w:val="360"/>
        </w:trPr>
        <w:tc>
          <w:tcPr>
            <w:tcW w:w="817" w:type="dxa"/>
            <w:vMerge/>
          </w:tcPr>
          <w:p w14:paraId="137A4F08" w14:textId="77777777" w:rsidR="009710C5" w:rsidRDefault="009710C5" w:rsidP="009710C5">
            <w:pPr>
              <w:jc w:val="center"/>
              <w:rPr>
                <w:sz w:val="24"/>
                <w:szCs w:val="24"/>
              </w:rPr>
            </w:pPr>
          </w:p>
        </w:tc>
        <w:tc>
          <w:tcPr>
            <w:tcW w:w="3613" w:type="dxa"/>
            <w:vMerge/>
          </w:tcPr>
          <w:p w14:paraId="5636ACA3" w14:textId="77777777" w:rsidR="009710C5" w:rsidRDefault="009710C5" w:rsidP="009710C5">
            <w:pPr>
              <w:rPr>
                <w:rFonts w:eastAsiaTheme="minorHAnsi"/>
                <w:sz w:val="24"/>
                <w:szCs w:val="24"/>
              </w:rPr>
            </w:pPr>
          </w:p>
        </w:tc>
        <w:tc>
          <w:tcPr>
            <w:tcW w:w="2369" w:type="dxa"/>
          </w:tcPr>
          <w:p w14:paraId="0A89D50A" w14:textId="77777777" w:rsidR="009710C5" w:rsidRDefault="009710C5" w:rsidP="009710C5">
            <w:pPr>
              <w:rPr>
                <w:sz w:val="24"/>
                <w:szCs w:val="24"/>
              </w:rPr>
            </w:pPr>
            <w:r>
              <w:rPr>
                <w:sz w:val="24"/>
                <w:szCs w:val="24"/>
              </w:rPr>
              <w:t>Terapijos gr. – ne ilgiau kaip 6,1 d.</w:t>
            </w:r>
          </w:p>
        </w:tc>
        <w:tc>
          <w:tcPr>
            <w:tcW w:w="2268" w:type="dxa"/>
          </w:tcPr>
          <w:p w14:paraId="64BEA2B8" w14:textId="02519E1A" w:rsidR="009710C5" w:rsidRPr="003A3C15" w:rsidRDefault="009710C5" w:rsidP="009710C5">
            <w:pPr>
              <w:rPr>
                <w:sz w:val="24"/>
                <w:szCs w:val="24"/>
              </w:rPr>
            </w:pPr>
            <w:r>
              <w:rPr>
                <w:sz w:val="24"/>
                <w:szCs w:val="24"/>
              </w:rPr>
              <w:t>Terapijos gr. vid.</w:t>
            </w:r>
            <w:r w:rsidR="00264593">
              <w:rPr>
                <w:sz w:val="24"/>
                <w:szCs w:val="24"/>
              </w:rPr>
              <w:t xml:space="preserve"> </w:t>
            </w:r>
            <w:r>
              <w:rPr>
                <w:sz w:val="24"/>
                <w:szCs w:val="24"/>
              </w:rPr>
              <w:t>gydymo trukmė -5,5 d.</w:t>
            </w:r>
          </w:p>
        </w:tc>
        <w:tc>
          <w:tcPr>
            <w:tcW w:w="1482" w:type="dxa"/>
            <w:vMerge/>
          </w:tcPr>
          <w:p w14:paraId="00754EA1" w14:textId="77777777" w:rsidR="009710C5" w:rsidRPr="003A3C15" w:rsidRDefault="009710C5" w:rsidP="009710C5">
            <w:pPr>
              <w:rPr>
                <w:sz w:val="24"/>
                <w:szCs w:val="24"/>
              </w:rPr>
            </w:pPr>
          </w:p>
        </w:tc>
      </w:tr>
      <w:tr w:rsidR="009710C5" w14:paraId="37F0ECC6" w14:textId="77777777" w:rsidTr="009710C5">
        <w:trPr>
          <w:trHeight w:val="405"/>
        </w:trPr>
        <w:tc>
          <w:tcPr>
            <w:tcW w:w="817" w:type="dxa"/>
            <w:vMerge/>
          </w:tcPr>
          <w:p w14:paraId="17D117B1" w14:textId="77777777" w:rsidR="009710C5" w:rsidRDefault="009710C5" w:rsidP="009710C5">
            <w:pPr>
              <w:jc w:val="center"/>
              <w:rPr>
                <w:sz w:val="24"/>
                <w:szCs w:val="24"/>
              </w:rPr>
            </w:pPr>
          </w:p>
        </w:tc>
        <w:tc>
          <w:tcPr>
            <w:tcW w:w="3613" w:type="dxa"/>
            <w:vMerge/>
          </w:tcPr>
          <w:p w14:paraId="4B869603" w14:textId="77777777" w:rsidR="009710C5" w:rsidRDefault="009710C5" w:rsidP="009710C5">
            <w:pPr>
              <w:rPr>
                <w:rFonts w:eastAsiaTheme="minorHAnsi"/>
                <w:sz w:val="24"/>
                <w:szCs w:val="24"/>
              </w:rPr>
            </w:pPr>
          </w:p>
        </w:tc>
        <w:tc>
          <w:tcPr>
            <w:tcW w:w="2369" w:type="dxa"/>
          </w:tcPr>
          <w:p w14:paraId="0535D5D6" w14:textId="77777777" w:rsidR="009710C5" w:rsidRDefault="009710C5" w:rsidP="009710C5">
            <w:pPr>
              <w:rPr>
                <w:sz w:val="24"/>
                <w:szCs w:val="24"/>
              </w:rPr>
            </w:pPr>
            <w:r>
              <w:rPr>
                <w:sz w:val="24"/>
                <w:szCs w:val="24"/>
              </w:rPr>
              <w:t>Psichiatrijos gr. – ne ilgiau kaip 17,9 d.</w:t>
            </w:r>
          </w:p>
        </w:tc>
        <w:tc>
          <w:tcPr>
            <w:tcW w:w="2268" w:type="dxa"/>
          </w:tcPr>
          <w:p w14:paraId="7D591B5A" w14:textId="77777777" w:rsidR="009710C5" w:rsidRPr="003A3C15" w:rsidRDefault="009710C5" w:rsidP="009710C5">
            <w:pPr>
              <w:rPr>
                <w:sz w:val="24"/>
                <w:szCs w:val="24"/>
              </w:rPr>
            </w:pPr>
            <w:r>
              <w:rPr>
                <w:sz w:val="24"/>
                <w:szCs w:val="24"/>
              </w:rPr>
              <w:t xml:space="preserve">     -</w:t>
            </w:r>
          </w:p>
        </w:tc>
        <w:tc>
          <w:tcPr>
            <w:tcW w:w="1482" w:type="dxa"/>
            <w:vMerge/>
          </w:tcPr>
          <w:p w14:paraId="5E7B36C4" w14:textId="77777777" w:rsidR="009710C5" w:rsidRPr="003A3C15" w:rsidRDefault="009710C5" w:rsidP="009710C5">
            <w:pPr>
              <w:rPr>
                <w:sz w:val="24"/>
                <w:szCs w:val="24"/>
              </w:rPr>
            </w:pPr>
          </w:p>
        </w:tc>
      </w:tr>
      <w:tr w:rsidR="009710C5" w14:paraId="3B49A51D" w14:textId="77777777" w:rsidTr="009710C5">
        <w:trPr>
          <w:trHeight w:val="1306"/>
        </w:trPr>
        <w:tc>
          <w:tcPr>
            <w:tcW w:w="817" w:type="dxa"/>
          </w:tcPr>
          <w:p w14:paraId="30B82D2A" w14:textId="77777777" w:rsidR="009710C5" w:rsidRDefault="009710C5" w:rsidP="009710C5">
            <w:pPr>
              <w:jc w:val="center"/>
              <w:rPr>
                <w:sz w:val="24"/>
                <w:szCs w:val="24"/>
              </w:rPr>
            </w:pPr>
            <w:r>
              <w:rPr>
                <w:sz w:val="24"/>
                <w:szCs w:val="24"/>
              </w:rPr>
              <w:t>2.5.</w:t>
            </w:r>
          </w:p>
        </w:tc>
        <w:tc>
          <w:tcPr>
            <w:tcW w:w="3613" w:type="dxa"/>
          </w:tcPr>
          <w:p w14:paraId="24A977CE" w14:textId="77777777" w:rsidR="009710C5" w:rsidRDefault="009710C5" w:rsidP="009710C5">
            <w:pPr>
              <w:rPr>
                <w:rFonts w:eastAsiaTheme="minorHAnsi"/>
                <w:sz w:val="24"/>
                <w:szCs w:val="24"/>
              </w:rPr>
            </w:pPr>
            <w:r>
              <w:rPr>
                <w:rFonts w:eastAsiaTheme="minorHAnsi"/>
                <w:sz w:val="24"/>
                <w:szCs w:val="24"/>
              </w:rPr>
              <w:t>Lovos užimtumo rodiklis įstaigoje pagal SAM nustatytas paslaugų grupes</w:t>
            </w:r>
          </w:p>
        </w:tc>
        <w:tc>
          <w:tcPr>
            <w:tcW w:w="2369" w:type="dxa"/>
          </w:tcPr>
          <w:p w14:paraId="1465E19F" w14:textId="77777777" w:rsidR="009710C5" w:rsidRDefault="009710C5" w:rsidP="009710C5">
            <w:pPr>
              <w:rPr>
                <w:sz w:val="24"/>
                <w:szCs w:val="24"/>
              </w:rPr>
            </w:pPr>
            <w:r w:rsidRPr="00C62286">
              <w:rPr>
                <w:sz w:val="24"/>
                <w:szCs w:val="24"/>
              </w:rPr>
              <w:t>ASPĮ aktyvaus gydymo lovų užimtumas – ne</w:t>
            </w:r>
            <w:r>
              <w:rPr>
                <w:sz w:val="24"/>
                <w:szCs w:val="24"/>
              </w:rPr>
              <w:t xml:space="preserve"> mažiau kaip  300 d. /  82,2 %</w:t>
            </w:r>
          </w:p>
        </w:tc>
        <w:tc>
          <w:tcPr>
            <w:tcW w:w="2268" w:type="dxa"/>
          </w:tcPr>
          <w:p w14:paraId="238D44B0" w14:textId="77777777" w:rsidR="009710C5" w:rsidRPr="000F7252" w:rsidRDefault="009710C5" w:rsidP="009710C5">
            <w:pPr>
              <w:rPr>
                <w:sz w:val="24"/>
                <w:szCs w:val="24"/>
              </w:rPr>
            </w:pPr>
            <w:r>
              <w:rPr>
                <w:sz w:val="24"/>
                <w:szCs w:val="24"/>
              </w:rPr>
              <w:t>Lovų užimtumas - 315,8 d. / 86,5%.</w:t>
            </w:r>
          </w:p>
        </w:tc>
        <w:tc>
          <w:tcPr>
            <w:tcW w:w="1482" w:type="dxa"/>
          </w:tcPr>
          <w:p w14:paraId="7D90E90D" w14:textId="77777777" w:rsidR="009710C5" w:rsidRPr="003A3C15" w:rsidRDefault="009710C5" w:rsidP="009710C5">
            <w:pPr>
              <w:rPr>
                <w:sz w:val="24"/>
                <w:szCs w:val="24"/>
              </w:rPr>
            </w:pPr>
            <w:r>
              <w:rPr>
                <w:sz w:val="24"/>
                <w:szCs w:val="24"/>
              </w:rPr>
              <w:t>10</w:t>
            </w:r>
          </w:p>
        </w:tc>
      </w:tr>
      <w:tr w:rsidR="009710C5" w14:paraId="75B0E8C3" w14:textId="77777777" w:rsidTr="009710C5">
        <w:trPr>
          <w:trHeight w:val="405"/>
        </w:trPr>
        <w:tc>
          <w:tcPr>
            <w:tcW w:w="817" w:type="dxa"/>
          </w:tcPr>
          <w:p w14:paraId="13501A16" w14:textId="77777777" w:rsidR="009710C5" w:rsidRDefault="009710C5" w:rsidP="009710C5">
            <w:pPr>
              <w:jc w:val="center"/>
              <w:rPr>
                <w:sz w:val="24"/>
                <w:szCs w:val="24"/>
              </w:rPr>
            </w:pPr>
            <w:r>
              <w:rPr>
                <w:sz w:val="24"/>
                <w:szCs w:val="24"/>
              </w:rPr>
              <w:t>2.6.</w:t>
            </w:r>
          </w:p>
        </w:tc>
        <w:tc>
          <w:tcPr>
            <w:tcW w:w="3613" w:type="dxa"/>
          </w:tcPr>
          <w:p w14:paraId="03057B96" w14:textId="77777777" w:rsidR="009710C5" w:rsidRDefault="009710C5" w:rsidP="009710C5">
            <w:pPr>
              <w:rPr>
                <w:rFonts w:eastAsiaTheme="minorHAnsi"/>
                <w:sz w:val="24"/>
                <w:szCs w:val="24"/>
              </w:rPr>
            </w:pPr>
            <w:r>
              <w:rPr>
                <w:rFonts w:eastAsiaTheme="minorHAnsi"/>
                <w:sz w:val="24"/>
                <w:szCs w:val="24"/>
              </w:rPr>
              <w:t xml:space="preserve">PSDF apmokėtų brangiųjų tyrimų ir procedūrų </w:t>
            </w:r>
            <w:r w:rsidRPr="0056386A">
              <w:rPr>
                <w:rFonts w:eastAsiaTheme="minorHAnsi"/>
                <w:sz w:val="24"/>
                <w:szCs w:val="24"/>
              </w:rPr>
              <w:t xml:space="preserve">skaičius, medicinos priemonių, kuriomis atlikti brangieji tyrimai ir procedūros, panaudojimo efektyvumas </w:t>
            </w:r>
          </w:p>
        </w:tc>
        <w:tc>
          <w:tcPr>
            <w:tcW w:w="2369" w:type="dxa"/>
          </w:tcPr>
          <w:p w14:paraId="0462E8D0" w14:textId="77777777" w:rsidR="009710C5" w:rsidRDefault="009710C5" w:rsidP="009710C5">
            <w:pPr>
              <w:rPr>
                <w:sz w:val="24"/>
                <w:szCs w:val="24"/>
              </w:rPr>
            </w:pPr>
            <w:r w:rsidRPr="00192D1D">
              <w:rPr>
                <w:sz w:val="24"/>
                <w:szCs w:val="24"/>
              </w:rPr>
              <w:t>Kompiuterinės tomografijos aparatų apkrova – ne mažiau kaip 30 kompiuterinės tomografijos tyrimų per vieną darbo dieną vienu kompiuterinės tomografijos aparatu</w:t>
            </w:r>
          </w:p>
        </w:tc>
        <w:tc>
          <w:tcPr>
            <w:tcW w:w="2268" w:type="dxa"/>
          </w:tcPr>
          <w:p w14:paraId="618A1355" w14:textId="77777777" w:rsidR="009710C5" w:rsidRPr="003A3C15" w:rsidRDefault="009710C5" w:rsidP="009710C5">
            <w:pPr>
              <w:rPr>
                <w:sz w:val="24"/>
                <w:szCs w:val="24"/>
              </w:rPr>
            </w:pPr>
            <w:r>
              <w:rPr>
                <w:sz w:val="24"/>
                <w:szCs w:val="24"/>
              </w:rPr>
              <w:t>Per vieną darbo dieną – 12 tyrimų *</w:t>
            </w:r>
          </w:p>
        </w:tc>
        <w:tc>
          <w:tcPr>
            <w:tcW w:w="1482" w:type="dxa"/>
          </w:tcPr>
          <w:p w14:paraId="09149551" w14:textId="77777777" w:rsidR="009710C5" w:rsidRPr="003A3C15" w:rsidRDefault="009710C5" w:rsidP="009710C5">
            <w:pPr>
              <w:rPr>
                <w:sz w:val="24"/>
                <w:szCs w:val="24"/>
              </w:rPr>
            </w:pPr>
            <w:r>
              <w:rPr>
                <w:sz w:val="24"/>
                <w:szCs w:val="24"/>
              </w:rPr>
              <w:t>4</w:t>
            </w:r>
          </w:p>
        </w:tc>
      </w:tr>
      <w:tr w:rsidR="009710C5" w14:paraId="717C4226" w14:textId="77777777" w:rsidTr="009710C5">
        <w:trPr>
          <w:trHeight w:val="405"/>
        </w:trPr>
        <w:tc>
          <w:tcPr>
            <w:tcW w:w="817" w:type="dxa"/>
          </w:tcPr>
          <w:p w14:paraId="1EDE84B7" w14:textId="77777777" w:rsidR="009710C5" w:rsidRPr="00EF6D9A" w:rsidRDefault="009710C5" w:rsidP="009710C5">
            <w:pPr>
              <w:jc w:val="center"/>
              <w:rPr>
                <w:b/>
                <w:sz w:val="24"/>
                <w:szCs w:val="24"/>
              </w:rPr>
            </w:pPr>
            <w:r w:rsidRPr="00EF6D9A">
              <w:rPr>
                <w:b/>
                <w:sz w:val="24"/>
                <w:szCs w:val="24"/>
              </w:rPr>
              <w:t>3.</w:t>
            </w:r>
          </w:p>
        </w:tc>
        <w:tc>
          <w:tcPr>
            <w:tcW w:w="9732" w:type="dxa"/>
            <w:gridSpan w:val="4"/>
          </w:tcPr>
          <w:p w14:paraId="59962E54" w14:textId="77777777" w:rsidR="009710C5" w:rsidRPr="0037785D" w:rsidRDefault="009710C5" w:rsidP="009710C5">
            <w:pPr>
              <w:rPr>
                <w:b/>
                <w:sz w:val="24"/>
                <w:szCs w:val="24"/>
              </w:rPr>
            </w:pPr>
            <w:r w:rsidRPr="0037785D">
              <w:rPr>
                <w:rFonts w:eastAsiaTheme="minorHAnsi"/>
                <w:b/>
                <w:sz w:val="24"/>
                <w:szCs w:val="24"/>
              </w:rPr>
              <w:t>Papildomi veiklos rezultatų vertinimo rodikliai:</w:t>
            </w:r>
          </w:p>
        </w:tc>
      </w:tr>
      <w:tr w:rsidR="009710C5" w14:paraId="771707CD" w14:textId="77777777" w:rsidTr="009710C5">
        <w:trPr>
          <w:trHeight w:val="405"/>
        </w:trPr>
        <w:tc>
          <w:tcPr>
            <w:tcW w:w="817" w:type="dxa"/>
          </w:tcPr>
          <w:p w14:paraId="4702B2C0" w14:textId="77777777" w:rsidR="009710C5" w:rsidRDefault="009710C5" w:rsidP="009710C5">
            <w:pPr>
              <w:jc w:val="center"/>
              <w:rPr>
                <w:sz w:val="24"/>
                <w:szCs w:val="24"/>
              </w:rPr>
            </w:pPr>
            <w:r>
              <w:rPr>
                <w:sz w:val="24"/>
                <w:szCs w:val="24"/>
              </w:rPr>
              <w:t>3.1.</w:t>
            </w:r>
          </w:p>
        </w:tc>
        <w:tc>
          <w:tcPr>
            <w:tcW w:w="3613" w:type="dxa"/>
          </w:tcPr>
          <w:p w14:paraId="4D904ED5" w14:textId="77777777" w:rsidR="009710C5" w:rsidRPr="0037785D" w:rsidRDefault="009710C5" w:rsidP="009710C5">
            <w:pPr>
              <w:rPr>
                <w:rFonts w:eastAsiaTheme="minorHAnsi"/>
                <w:sz w:val="24"/>
                <w:szCs w:val="24"/>
              </w:rPr>
            </w:pPr>
            <w:r w:rsidRPr="00DB6BDA">
              <w:rPr>
                <w:rFonts w:eastAsiaTheme="minorHAnsi"/>
                <w:sz w:val="24"/>
                <w:szCs w:val="24"/>
              </w:rPr>
              <w:t>Absoliutaus likvidumo rodiklis</w:t>
            </w:r>
          </w:p>
        </w:tc>
        <w:tc>
          <w:tcPr>
            <w:tcW w:w="2369" w:type="dxa"/>
          </w:tcPr>
          <w:p w14:paraId="342D2E7A" w14:textId="77777777" w:rsidR="009710C5" w:rsidRPr="001117D2" w:rsidRDefault="009710C5" w:rsidP="009710C5">
            <w:pPr>
              <w:rPr>
                <w:sz w:val="24"/>
                <w:szCs w:val="24"/>
              </w:rPr>
            </w:pPr>
            <w:r w:rsidRPr="00DB6BDA">
              <w:rPr>
                <w:sz w:val="24"/>
                <w:szCs w:val="24"/>
              </w:rPr>
              <w:t>Nuo 0,5 iki 1</w:t>
            </w:r>
          </w:p>
        </w:tc>
        <w:tc>
          <w:tcPr>
            <w:tcW w:w="2268" w:type="dxa"/>
          </w:tcPr>
          <w:p w14:paraId="445CC3C7" w14:textId="77777777" w:rsidR="009710C5" w:rsidRPr="003A3C15" w:rsidRDefault="009710C5" w:rsidP="009710C5">
            <w:pPr>
              <w:rPr>
                <w:sz w:val="24"/>
                <w:szCs w:val="24"/>
              </w:rPr>
            </w:pPr>
            <w:r>
              <w:rPr>
                <w:sz w:val="24"/>
                <w:szCs w:val="24"/>
              </w:rPr>
              <w:t>0,51</w:t>
            </w:r>
          </w:p>
        </w:tc>
        <w:tc>
          <w:tcPr>
            <w:tcW w:w="1482" w:type="dxa"/>
          </w:tcPr>
          <w:p w14:paraId="35CF91BE" w14:textId="77777777" w:rsidR="009710C5" w:rsidRPr="003A3C15" w:rsidRDefault="009710C5" w:rsidP="009710C5">
            <w:pPr>
              <w:rPr>
                <w:sz w:val="24"/>
                <w:szCs w:val="24"/>
              </w:rPr>
            </w:pPr>
            <w:r>
              <w:rPr>
                <w:sz w:val="24"/>
                <w:szCs w:val="24"/>
              </w:rPr>
              <w:t>10</w:t>
            </w:r>
          </w:p>
        </w:tc>
      </w:tr>
      <w:tr w:rsidR="009710C5" w14:paraId="7D5E2532" w14:textId="77777777" w:rsidTr="009710C5">
        <w:trPr>
          <w:trHeight w:val="405"/>
        </w:trPr>
        <w:tc>
          <w:tcPr>
            <w:tcW w:w="817" w:type="dxa"/>
          </w:tcPr>
          <w:p w14:paraId="49934540" w14:textId="77777777" w:rsidR="009710C5" w:rsidRDefault="009710C5" w:rsidP="009710C5">
            <w:pPr>
              <w:jc w:val="center"/>
              <w:rPr>
                <w:sz w:val="24"/>
                <w:szCs w:val="24"/>
              </w:rPr>
            </w:pPr>
            <w:r>
              <w:rPr>
                <w:sz w:val="24"/>
                <w:szCs w:val="24"/>
              </w:rPr>
              <w:t>3.2.</w:t>
            </w:r>
          </w:p>
        </w:tc>
        <w:tc>
          <w:tcPr>
            <w:tcW w:w="3613" w:type="dxa"/>
          </w:tcPr>
          <w:p w14:paraId="31D472CE" w14:textId="77777777" w:rsidR="009710C5" w:rsidRPr="00DB6BDA" w:rsidRDefault="009710C5" w:rsidP="009710C5">
            <w:pPr>
              <w:rPr>
                <w:rFonts w:eastAsiaTheme="minorHAnsi"/>
                <w:sz w:val="24"/>
                <w:szCs w:val="24"/>
              </w:rPr>
            </w:pPr>
            <w:r w:rsidRPr="004D2146">
              <w:rPr>
                <w:rFonts w:eastAsiaTheme="minorHAnsi"/>
                <w:sz w:val="24"/>
                <w:szCs w:val="24"/>
              </w:rPr>
              <w:t>Konsoliduotų viešųjų pirkimų skaičius</w:t>
            </w:r>
          </w:p>
        </w:tc>
        <w:tc>
          <w:tcPr>
            <w:tcW w:w="2369" w:type="dxa"/>
          </w:tcPr>
          <w:p w14:paraId="3E451869" w14:textId="77777777" w:rsidR="009710C5" w:rsidRPr="001117D2" w:rsidRDefault="009710C5" w:rsidP="009710C5">
            <w:pPr>
              <w:rPr>
                <w:sz w:val="24"/>
                <w:szCs w:val="24"/>
              </w:rPr>
            </w:pPr>
            <w:r w:rsidRPr="004D2146">
              <w:rPr>
                <w:sz w:val="24"/>
                <w:szCs w:val="24"/>
              </w:rPr>
              <w:t>Ne mažiau kaip 2</w:t>
            </w:r>
          </w:p>
        </w:tc>
        <w:tc>
          <w:tcPr>
            <w:tcW w:w="2268" w:type="dxa"/>
          </w:tcPr>
          <w:p w14:paraId="7BC64A3C" w14:textId="77777777" w:rsidR="009710C5" w:rsidRPr="003A3C15" w:rsidRDefault="009710C5" w:rsidP="009710C5">
            <w:pPr>
              <w:rPr>
                <w:sz w:val="24"/>
                <w:szCs w:val="24"/>
              </w:rPr>
            </w:pPr>
            <w:r>
              <w:rPr>
                <w:sz w:val="24"/>
                <w:szCs w:val="24"/>
              </w:rPr>
              <w:t>2</w:t>
            </w:r>
          </w:p>
        </w:tc>
        <w:tc>
          <w:tcPr>
            <w:tcW w:w="1482" w:type="dxa"/>
          </w:tcPr>
          <w:p w14:paraId="011AD4B0" w14:textId="77777777" w:rsidR="009710C5" w:rsidRPr="003A3C15" w:rsidRDefault="009710C5" w:rsidP="009710C5">
            <w:pPr>
              <w:rPr>
                <w:sz w:val="24"/>
                <w:szCs w:val="24"/>
              </w:rPr>
            </w:pPr>
            <w:r>
              <w:rPr>
                <w:sz w:val="24"/>
                <w:szCs w:val="24"/>
              </w:rPr>
              <w:t>10</w:t>
            </w:r>
          </w:p>
        </w:tc>
      </w:tr>
      <w:tr w:rsidR="009710C5" w14:paraId="72C9FCB6" w14:textId="77777777" w:rsidTr="009710C5">
        <w:trPr>
          <w:trHeight w:val="405"/>
        </w:trPr>
        <w:tc>
          <w:tcPr>
            <w:tcW w:w="817" w:type="dxa"/>
          </w:tcPr>
          <w:p w14:paraId="1FC5F763" w14:textId="77777777" w:rsidR="009710C5" w:rsidRDefault="009710C5" w:rsidP="009710C5">
            <w:pPr>
              <w:jc w:val="center"/>
              <w:rPr>
                <w:sz w:val="24"/>
                <w:szCs w:val="24"/>
              </w:rPr>
            </w:pPr>
            <w:r>
              <w:rPr>
                <w:sz w:val="24"/>
                <w:szCs w:val="24"/>
              </w:rPr>
              <w:t>3.3.</w:t>
            </w:r>
          </w:p>
        </w:tc>
        <w:tc>
          <w:tcPr>
            <w:tcW w:w="3613" w:type="dxa"/>
          </w:tcPr>
          <w:p w14:paraId="08B05886" w14:textId="77777777" w:rsidR="009710C5" w:rsidRPr="00DB6BDA" w:rsidRDefault="009710C5" w:rsidP="009710C5">
            <w:pPr>
              <w:rPr>
                <w:rFonts w:eastAsiaTheme="minorHAnsi"/>
                <w:sz w:val="24"/>
                <w:szCs w:val="24"/>
              </w:rPr>
            </w:pPr>
            <w:r w:rsidRPr="00281AAA">
              <w:rPr>
                <w:rFonts w:eastAsiaTheme="minorHAnsi"/>
                <w:sz w:val="24"/>
                <w:szCs w:val="24"/>
              </w:rPr>
              <w:t>Vaistų, kurie įsigyti per VšĮ Centri</w:t>
            </w:r>
            <w:r>
              <w:rPr>
                <w:rFonts w:eastAsiaTheme="minorHAnsi"/>
                <w:sz w:val="24"/>
                <w:szCs w:val="24"/>
              </w:rPr>
              <w:t>nės perkančiosios organizacijos</w:t>
            </w:r>
            <w:r w:rsidRPr="00281AAA">
              <w:rPr>
                <w:rFonts w:eastAsiaTheme="minorHAnsi"/>
                <w:sz w:val="24"/>
                <w:szCs w:val="24"/>
              </w:rPr>
              <w:t xml:space="preserve"> elektroninį katalogą, vertės dalis nuo bendros vaistų, kuriuos galima įsigyti per VšĮ CPO LT elektroninį katalogą, vertės</w:t>
            </w:r>
          </w:p>
        </w:tc>
        <w:tc>
          <w:tcPr>
            <w:tcW w:w="2369" w:type="dxa"/>
          </w:tcPr>
          <w:p w14:paraId="7040D210" w14:textId="77777777" w:rsidR="009710C5" w:rsidRPr="001117D2" w:rsidRDefault="009710C5" w:rsidP="009710C5">
            <w:pPr>
              <w:rPr>
                <w:sz w:val="24"/>
                <w:szCs w:val="24"/>
              </w:rPr>
            </w:pPr>
            <w:r w:rsidRPr="0064257C">
              <w:rPr>
                <w:sz w:val="24"/>
                <w:szCs w:val="24"/>
              </w:rPr>
              <w:t>Ne mažiau kaip 80 proc.</w:t>
            </w:r>
          </w:p>
        </w:tc>
        <w:tc>
          <w:tcPr>
            <w:tcW w:w="2268" w:type="dxa"/>
          </w:tcPr>
          <w:p w14:paraId="01C7914C" w14:textId="77777777" w:rsidR="009710C5" w:rsidRPr="003A3C15" w:rsidRDefault="009710C5" w:rsidP="009710C5">
            <w:pPr>
              <w:rPr>
                <w:sz w:val="24"/>
                <w:szCs w:val="24"/>
              </w:rPr>
            </w:pPr>
            <w:r w:rsidRPr="00F36DF7">
              <w:rPr>
                <w:sz w:val="24"/>
                <w:szCs w:val="24"/>
              </w:rPr>
              <w:t>82,26</w:t>
            </w:r>
            <w:r>
              <w:rPr>
                <w:sz w:val="24"/>
                <w:szCs w:val="24"/>
              </w:rPr>
              <w:t>%</w:t>
            </w:r>
          </w:p>
        </w:tc>
        <w:tc>
          <w:tcPr>
            <w:tcW w:w="1482" w:type="dxa"/>
          </w:tcPr>
          <w:p w14:paraId="601DD039" w14:textId="77777777" w:rsidR="009710C5" w:rsidRPr="003A3C15" w:rsidRDefault="009710C5" w:rsidP="009710C5">
            <w:pPr>
              <w:rPr>
                <w:sz w:val="24"/>
                <w:szCs w:val="24"/>
              </w:rPr>
            </w:pPr>
            <w:r>
              <w:rPr>
                <w:sz w:val="24"/>
                <w:szCs w:val="24"/>
              </w:rPr>
              <w:t>10</w:t>
            </w:r>
          </w:p>
        </w:tc>
      </w:tr>
      <w:tr w:rsidR="009710C5" w14:paraId="2085449D" w14:textId="77777777" w:rsidTr="009710C5">
        <w:trPr>
          <w:trHeight w:val="405"/>
        </w:trPr>
        <w:tc>
          <w:tcPr>
            <w:tcW w:w="9067" w:type="dxa"/>
            <w:gridSpan w:val="4"/>
          </w:tcPr>
          <w:p w14:paraId="49F0D970" w14:textId="77777777" w:rsidR="009710C5" w:rsidRPr="0020175A" w:rsidRDefault="009710C5" w:rsidP="009710C5">
            <w:pPr>
              <w:jc w:val="right"/>
              <w:rPr>
                <w:b/>
                <w:sz w:val="24"/>
                <w:szCs w:val="24"/>
              </w:rPr>
            </w:pPr>
            <w:r w:rsidRPr="0020175A">
              <w:rPr>
                <w:b/>
                <w:sz w:val="24"/>
                <w:szCs w:val="24"/>
              </w:rPr>
              <w:t>VISO:</w:t>
            </w:r>
          </w:p>
        </w:tc>
        <w:tc>
          <w:tcPr>
            <w:tcW w:w="1482" w:type="dxa"/>
          </w:tcPr>
          <w:p w14:paraId="37D27953" w14:textId="77777777" w:rsidR="009710C5" w:rsidRPr="0020175A" w:rsidRDefault="009710C5" w:rsidP="009710C5">
            <w:pPr>
              <w:jc w:val="center"/>
              <w:rPr>
                <w:b/>
                <w:sz w:val="24"/>
                <w:szCs w:val="24"/>
                <w:highlight w:val="yellow"/>
              </w:rPr>
            </w:pPr>
            <w:r w:rsidRPr="00CD7B14">
              <w:rPr>
                <w:b/>
                <w:sz w:val="24"/>
                <w:szCs w:val="24"/>
              </w:rPr>
              <w:t>134</w:t>
            </w:r>
          </w:p>
        </w:tc>
      </w:tr>
    </w:tbl>
    <w:p w14:paraId="33A5FE3F" w14:textId="77777777" w:rsidR="009710C5" w:rsidRPr="00EB720F" w:rsidRDefault="009710C5" w:rsidP="009710C5">
      <w:pPr>
        <w:rPr>
          <w:highlight w:val="yellow"/>
        </w:rPr>
      </w:pPr>
    </w:p>
    <w:p w14:paraId="02178E1B" w14:textId="77777777" w:rsidR="009710C5" w:rsidRPr="00EB720F" w:rsidRDefault="009710C5" w:rsidP="009710C5">
      <w:pPr>
        <w:rPr>
          <w:sz w:val="24"/>
          <w:szCs w:val="24"/>
          <w:highlight w:val="yellow"/>
        </w:rPr>
      </w:pPr>
      <w:r w:rsidRPr="002332F6">
        <w:rPr>
          <w:sz w:val="24"/>
          <w:szCs w:val="24"/>
          <w:shd w:val="clear" w:color="auto" w:fill="FFFFFF"/>
        </w:rPr>
        <w:t>* -  Vaikų amžiuje stengiamasi daryti mažiau KT ištyrimų dėl gaunamos apšvitos jonizuojančiąja spinduliuote</w:t>
      </w:r>
    </w:p>
    <w:p w14:paraId="7423973B" w14:textId="37E2D91D" w:rsidR="009710C5" w:rsidRDefault="009710C5" w:rsidP="00D4440D">
      <w:pPr>
        <w:tabs>
          <w:tab w:val="left" w:pos="5994"/>
        </w:tabs>
        <w:jc w:val="center"/>
        <w:rPr>
          <w:sz w:val="24"/>
          <w:szCs w:val="24"/>
        </w:rPr>
      </w:pPr>
    </w:p>
    <w:p w14:paraId="14AFED4D" w14:textId="12DEEBE3" w:rsidR="009710C5" w:rsidRDefault="009710C5" w:rsidP="00D4440D">
      <w:pPr>
        <w:tabs>
          <w:tab w:val="left" w:pos="5994"/>
        </w:tabs>
        <w:jc w:val="center"/>
        <w:rPr>
          <w:sz w:val="24"/>
          <w:szCs w:val="24"/>
        </w:rPr>
      </w:pPr>
    </w:p>
    <w:p w14:paraId="0D0C12E6" w14:textId="4C21746D" w:rsidR="009710C5" w:rsidRDefault="009710C5" w:rsidP="00D4440D">
      <w:pPr>
        <w:tabs>
          <w:tab w:val="left" w:pos="5994"/>
        </w:tabs>
        <w:jc w:val="center"/>
        <w:rPr>
          <w:sz w:val="24"/>
          <w:szCs w:val="24"/>
        </w:rPr>
      </w:pPr>
    </w:p>
    <w:p w14:paraId="3A7C62B9" w14:textId="7B236926" w:rsidR="009710C5" w:rsidRDefault="009710C5" w:rsidP="00D4440D">
      <w:pPr>
        <w:tabs>
          <w:tab w:val="left" w:pos="5994"/>
        </w:tabs>
        <w:jc w:val="center"/>
        <w:rPr>
          <w:sz w:val="24"/>
          <w:szCs w:val="24"/>
        </w:rPr>
      </w:pPr>
    </w:p>
    <w:p w14:paraId="575A0A61" w14:textId="00CAD644" w:rsidR="002C10CC" w:rsidRPr="00264593" w:rsidRDefault="002C10CC" w:rsidP="002C10CC">
      <w:pPr>
        <w:tabs>
          <w:tab w:val="left" w:pos="5994"/>
        </w:tabs>
        <w:jc w:val="both"/>
        <w:rPr>
          <w:sz w:val="24"/>
          <w:szCs w:val="24"/>
        </w:rPr>
      </w:pPr>
      <w:r w:rsidRPr="00264593">
        <w:rPr>
          <w:sz w:val="24"/>
          <w:szCs w:val="24"/>
        </w:rPr>
        <w:t xml:space="preserve">Vyriausiasis gydytojas                                 </w:t>
      </w:r>
      <w:r>
        <w:rPr>
          <w:sz w:val="24"/>
          <w:szCs w:val="24"/>
        </w:rPr>
        <w:t xml:space="preserve">                       </w:t>
      </w:r>
      <w:r w:rsidRPr="00264593">
        <w:rPr>
          <w:sz w:val="24"/>
          <w:szCs w:val="24"/>
        </w:rPr>
        <w:t xml:space="preserve">                         </w:t>
      </w:r>
      <w:r w:rsidRPr="00264593">
        <w:rPr>
          <w:sz w:val="24"/>
          <w:szCs w:val="24"/>
        </w:rPr>
        <w:tab/>
        <w:t>Virginijus Žalimas</w:t>
      </w:r>
    </w:p>
    <w:p w14:paraId="1885CF98" w14:textId="77777777" w:rsidR="009710C5" w:rsidRPr="00171251" w:rsidRDefault="009710C5" w:rsidP="00D4440D">
      <w:pPr>
        <w:tabs>
          <w:tab w:val="left" w:pos="5994"/>
        </w:tabs>
        <w:jc w:val="center"/>
        <w:rPr>
          <w:sz w:val="24"/>
          <w:szCs w:val="24"/>
        </w:rPr>
      </w:pPr>
    </w:p>
    <w:sectPr w:rsidR="009710C5" w:rsidRPr="00171251" w:rsidSect="00AA3586">
      <w:headerReference w:type="default" r:id="rId12"/>
      <w:footerReference w:type="default" r:id="rId13"/>
      <w:pgSz w:w="12240" w:h="15840"/>
      <w:pgMar w:top="1134" w:right="567" w:bottom="1134" w:left="1701" w:header="567" w:footer="567" w:gutter="0"/>
      <w:cols w:space="1296"/>
      <w:titlePg/>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BECAD" w14:textId="77777777" w:rsidR="00266EE5" w:rsidRDefault="00266EE5" w:rsidP="00A64361">
      <w:r>
        <w:separator/>
      </w:r>
    </w:p>
  </w:endnote>
  <w:endnote w:type="continuationSeparator" w:id="0">
    <w:p w14:paraId="2682D879" w14:textId="77777777" w:rsidR="00266EE5" w:rsidRDefault="00266EE5" w:rsidP="00A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DBE07" w14:textId="77777777" w:rsidR="00266EE5" w:rsidRPr="00E74BFA" w:rsidRDefault="00266EE5">
    <w:pPr>
      <w:pStyle w:val="Porat"/>
      <w:jc w:val="right"/>
    </w:pPr>
  </w:p>
  <w:p w14:paraId="3F9DBE08" w14:textId="77777777" w:rsidR="00266EE5" w:rsidRDefault="00266EE5">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5CF26" w14:textId="77777777" w:rsidR="00266EE5" w:rsidRDefault="00266EE5" w:rsidP="00A64361">
      <w:r>
        <w:separator/>
      </w:r>
    </w:p>
  </w:footnote>
  <w:footnote w:type="continuationSeparator" w:id="0">
    <w:p w14:paraId="77363470" w14:textId="77777777" w:rsidR="00266EE5" w:rsidRDefault="00266EE5" w:rsidP="00A64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59299"/>
      <w:docPartObj>
        <w:docPartGallery w:val="Page Numbers (Top of Page)"/>
        <w:docPartUnique/>
      </w:docPartObj>
    </w:sdtPr>
    <w:sdtEndPr>
      <w:rPr>
        <w:noProof/>
      </w:rPr>
    </w:sdtEndPr>
    <w:sdtContent>
      <w:p w14:paraId="3F9DBE05" w14:textId="70304830" w:rsidR="00266EE5" w:rsidRDefault="00266EE5">
        <w:pPr>
          <w:pStyle w:val="Antrats"/>
          <w:jc w:val="center"/>
        </w:pPr>
        <w:r>
          <w:fldChar w:fldCharType="begin"/>
        </w:r>
        <w:r>
          <w:instrText xml:space="preserve"> PAGE   \* MERGEFORMAT </w:instrText>
        </w:r>
        <w:r>
          <w:fldChar w:fldCharType="separate"/>
        </w:r>
        <w:r w:rsidR="00F20CCB">
          <w:rPr>
            <w:noProof/>
          </w:rPr>
          <w:t>21</w:t>
        </w:r>
        <w:r>
          <w:rPr>
            <w:noProof/>
          </w:rPr>
          <w:fldChar w:fldCharType="end"/>
        </w:r>
      </w:p>
    </w:sdtContent>
  </w:sdt>
  <w:p w14:paraId="3F9DBE06" w14:textId="77777777" w:rsidR="00266EE5" w:rsidRDefault="00266EE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A0DA6"/>
    <w:multiLevelType w:val="hybridMultilevel"/>
    <w:tmpl w:val="2E222F68"/>
    <w:lvl w:ilvl="0" w:tplc="06EA9D16">
      <w:start w:val="1"/>
      <w:numFmt w:val="decimal"/>
      <w:lvlText w:val="%1."/>
      <w:lvlJc w:val="left"/>
      <w:pPr>
        <w:ind w:left="51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744693"/>
    <w:multiLevelType w:val="hybridMultilevel"/>
    <w:tmpl w:val="E59AD3F0"/>
    <w:lvl w:ilvl="0" w:tplc="06EA9D16">
      <w:start w:val="1"/>
      <w:numFmt w:val="decimal"/>
      <w:lvlText w:val="%1."/>
      <w:lvlJc w:val="left"/>
      <w:pPr>
        <w:ind w:left="43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11"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DA2A1B"/>
    <w:multiLevelType w:val="hybridMultilevel"/>
    <w:tmpl w:val="0D3AC99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7"/>
  </w:num>
  <w:num w:numId="8">
    <w:abstractNumId w:val="5"/>
  </w:num>
  <w:num w:numId="9">
    <w:abstractNumId w:val="8"/>
  </w:num>
  <w:num w:numId="10">
    <w:abstractNumId w:val="6"/>
  </w:num>
  <w:num w:numId="11">
    <w:abstractNumId w:val="14"/>
  </w:num>
  <w:num w:numId="12">
    <w:abstractNumId w:val="11"/>
  </w:num>
  <w:num w:numId="13">
    <w:abstractNumId w:val="13"/>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BD0"/>
    <w:rsid w:val="000053D0"/>
    <w:rsid w:val="0001767F"/>
    <w:rsid w:val="000176E5"/>
    <w:rsid w:val="00022BF6"/>
    <w:rsid w:val="000235F4"/>
    <w:rsid w:val="00023D92"/>
    <w:rsid w:val="00026080"/>
    <w:rsid w:val="00026B49"/>
    <w:rsid w:val="00026F00"/>
    <w:rsid w:val="00032462"/>
    <w:rsid w:val="00043C56"/>
    <w:rsid w:val="0004768C"/>
    <w:rsid w:val="00050CF1"/>
    <w:rsid w:val="00051A66"/>
    <w:rsid w:val="000569E8"/>
    <w:rsid w:val="00056EBD"/>
    <w:rsid w:val="00072FE1"/>
    <w:rsid w:val="00076710"/>
    <w:rsid w:val="00081BA0"/>
    <w:rsid w:val="00086569"/>
    <w:rsid w:val="000877C6"/>
    <w:rsid w:val="00092ADF"/>
    <w:rsid w:val="00092B81"/>
    <w:rsid w:val="0009371E"/>
    <w:rsid w:val="00096E21"/>
    <w:rsid w:val="00097CD2"/>
    <w:rsid w:val="000A0AEA"/>
    <w:rsid w:val="000A6030"/>
    <w:rsid w:val="000A699B"/>
    <w:rsid w:val="000B236D"/>
    <w:rsid w:val="000C16D5"/>
    <w:rsid w:val="000C49B4"/>
    <w:rsid w:val="000C7BC2"/>
    <w:rsid w:val="000D1686"/>
    <w:rsid w:val="000D3C4C"/>
    <w:rsid w:val="000F2673"/>
    <w:rsid w:val="000F32AF"/>
    <w:rsid w:val="000F3472"/>
    <w:rsid w:val="000F3D11"/>
    <w:rsid w:val="000F4FBF"/>
    <w:rsid w:val="000F6675"/>
    <w:rsid w:val="0010139D"/>
    <w:rsid w:val="001013B1"/>
    <w:rsid w:val="00102266"/>
    <w:rsid w:val="00113EAC"/>
    <w:rsid w:val="001154A9"/>
    <w:rsid w:val="001255E2"/>
    <w:rsid w:val="001276AF"/>
    <w:rsid w:val="0013093C"/>
    <w:rsid w:val="001413E8"/>
    <w:rsid w:val="00141BD7"/>
    <w:rsid w:val="00142062"/>
    <w:rsid w:val="00147319"/>
    <w:rsid w:val="00155F7C"/>
    <w:rsid w:val="00162CC8"/>
    <w:rsid w:val="00162D82"/>
    <w:rsid w:val="00171251"/>
    <w:rsid w:val="00172C6C"/>
    <w:rsid w:val="00176B3B"/>
    <w:rsid w:val="00180CED"/>
    <w:rsid w:val="00182D11"/>
    <w:rsid w:val="00184D7E"/>
    <w:rsid w:val="00187242"/>
    <w:rsid w:val="00191844"/>
    <w:rsid w:val="00193E67"/>
    <w:rsid w:val="00196962"/>
    <w:rsid w:val="001A2CF4"/>
    <w:rsid w:val="001A3C7A"/>
    <w:rsid w:val="001A7E4F"/>
    <w:rsid w:val="001B02EB"/>
    <w:rsid w:val="001B156E"/>
    <w:rsid w:val="001B1DFE"/>
    <w:rsid w:val="001B2E5B"/>
    <w:rsid w:val="001B2EE2"/>
    <w:rsid w:val="001B598F"/>
    <w:rsid w:val="001C06C6"/>
    <w:rsid w:val="001C14A4"/>
    <w:rsid w:val="001C5D9A"/>
    <w:rsid w:val="001D0607"/>
    <w:rsid w:val="001D1480"/>
    <w:rsid w:val="001D4F42"/>
    <w:rsid w:val="001D6775"/>
    <w:rsid w:val="001E53AA"/>
    <w:rsid w:val="001E5B14"/>
    <w:rsid w:val="001E614A"/>
    <w:rsid w:val="002006D4"/>
    <w:rsid w:val="00203F8E"/>
    <w:rsid w:val="00207AF1"/>
    <w:rsid w:val="00212B76"/>
    <w:rsid w:val="0021625F"/>
    <w:rsid w:val="00220497"/>
    <w:rsid w:val="002209D4"/>
    <w:rsid w:val="00220A89"/>
    <w:rsid w:val="002244EF"/>
    <w:rsid w:val="00226290"/>
    <w:rsid w:val="002272E2"/>
    <w:rsid w:val="00232FE5"/>
    <w:rsid w:val="002339C1"/>
    <w:rsid w:val="00241F25"/>
    <w:rsid w:val="00245719"/>
    <w:rsid w:val="0025192D"/>
    <w:rsid w:val="00253910"/>
    <w:rsid w:val="00255236"/>
    <w:rsid w:val="00257420"/>
    <w:rsid w:val="002613FB"/>
    <w:rsid w:val="00261DEE"/>
    <w:rsid w:val="00263507"/>
    <w:rsid w:val="00263D78"/>
    <w:rsid w:val="00264593"/>
    <w:rsid w:val="00265CF6"/>
    <w:rsid w:val="00266EE5"/>
    <w:rsid w:val="00271036"/>
    <w:rsid w:val="00280FB6"/>
    <w:rsid w:val="00281DE5"/>
    <w:rsid w:val="002827EE"/>
    <w:rsid w:val="00282F15"/>
    <w:rsid w:val="00283694"/>
    <w:rsid w:val="00285960"/>
    <w:rsid w:val="00286C01"/>
    <w:rsid w:val="00287484"/>
    <w:rsid w:val="00290596"/>
    <w:rsid w:val="002916F6"/>
    <w:rsid w:val="0029385D"/>
    <w:rsid w:val="002A1B6C"/>
    <w:rsid w:val="002A3C83"/>
    <w:rsid w:val="002A673D"/>
    <w:rsid w:val="002A6FA8"/>
    <w:rsid w:val="002A72C7"/>
    <w:rsid w:val="002B0FEB"/>
    <w:rsid w:val="002B5901"/>
    <w:rsid w:val="002B6074"/>
    <w:rsid w:val="002C10CC"/>
    <w:rsid w:val="002C121B"/>
    <w:rsid w:val="002C2AAD"/>
    <w:rsid w:val="002C5591"/>
    <w:rsid w:val="002C7EAB"/>
    <w:rsid w:val="002D0657"/>
    <w:rsid w:val="002D2371"/>
    <w:rsid w:val="002D72CC"/>
    <w:rsid w:val="002E100D"/>
    <w:rsid w:val="002E4BBF"/>
    <w:rsid w:val="002E74AA"/>
    <w:rsid w:val="002F04DE"/>
    <w:rsid w:val="002F1171"/>
    <w:rsid w:val="002F372D"/>
    <w:rsid w:val="002F719F"/>
    <w:rsid w:val="00301B25"/>
    <w:rsid w:val="003046CF"/>
    <w:rsid w:val="00306D89"/>
    <w:rsid w:val="003129E4"/>
    <w:rsid w:val="00314D9A"/>
    <w:rsid w:val="00317882"/>
    <w:rsid w:val="00317A5C"/>
    <w:rsid w:val="0032429F"/>
    <w:rsid w:val="00326010"/>
    <w:rsid w:val="00326724"/>
    <w:rsid w:val="00326AC3"/>
    <w:rsid w:val="00327C48"/>
    <w:rsid w:val="0033560C"/>
    <w:rsid w:val="00335C5A"/>
    <w:rsid w:val="003360EF"/>
    <w:rsid w:val="0034207B"/>
    <w:rsid w:val="00342735"/>
    <w:rsid w:val="00350B7B"/>
    <w:rsid w:val="00352F45"/>
    <w:rsid w:val="00353408"/>
    <w:rsid w:val="00355B8D"/>
    <w:rsid w:val="00360DB2"/>
    <w:rsid w:val="0036268A"/>
    <w:rsid w:val="00363372"/>
    <w:rsid w:val="00373AA7"/>
    <w:rsid w:val="003741BF"/>
    <w:rsid w:val="00377984"/>
    <w:rsid w:val="0038561C"/>
    <w:rsid w:val="003954E6"/>
    <w:rsid w:val="0039676A"/>
    <w:rsid w:val="00397438"/>
    <w:rsid w:val="003A1CAE"/>
    <w:rsid w:val="003A6E29"/>
    <w:rsid w:val="003B0768"/>
    <w:rsid w:val="003B21EE"/>
    <w:rsid w:val="003B5737"/>
    <w:rsid w:val="003B76B9"/>
    <w:rsid w:val="003C0589"/>
    <w:rsid w:val="003C1333"/>
    <w:rsid w:val="003C323A"/>
    <w:rsid w:val="003C38EC"/>
    <w:rsid w:val="003C395C"/>
    <w:rsid w:val="003C4136"/>
    <w:rsid w:val="003C4A91"/>
    <w:rsid w:val="003C5FDE"/>
    <w:rsid w:val="003C7F15"/>
    <w:rsid w:val="003D3000"/>
    <w:rsid w:val="003D482F"/>
    <w:rsid w:val="003E0B71"/>
    <w:rsid w:val="003E465B"/>
    <w:rsid w:val="003E61C7"/>
    <w:rsid w:val="003F3E35"/>
    <w:rsid w:val="00410BF2"/>
    <w:rsid w:val="00414F44"/>
    <w:rsid w:val="0041591F"/>
    <w:rsid w:val="004229AF"/>
    <w:rsid w:val="00422B85"/>
    <w:rsid w:val="00430947"/>
    <w:rsid w:val="00432C28"/>
    <w:rsid w:val="0043316F"/>
    <w:rsid w:val="0043504E"/>
    <w:rsid w:val="004351BD"/>
    <w:rsid w:val="00440877"/>
    <w:rsid w:val="00443673"/>
    <w:rsid w:val="004458D1"/>
    <w:rsid w:val="004462D7"/>
    <w:rsid w:val="004465D6"/>
    <w:rsid w:val="004552ED"/>
    <w:rsid w:val="0045638E"/>
    <w:rsid w:val="00465B1D"/>
    <w:rsid w:val="004707F4"/>
    <w:rsid w:val="00472FE0"/>
    <w:rsid w:val="00475220"/>
    <w:rsid w:val="004753B0"/>
    <w:rsid w:val="00476523"/>
    <w:rsid w:val="004833D6"/>
    <w:rsid w:val="00483D01"/>
    <w:rsid w:val="00484EE0"/>
    <w:rsid w:val="00487678"/>
    <w:rsid w:val="00492CEC"/>
    <w:rsid w:val="004A3D13"/>
    <w:rsid w:val="004B3448"/>
    <w:rsid w:val="004B5F03"/>
    <w:rsid w:val="004C21DC"/>
    <w:rsid w:val="004C7934"/>
    <w:rsid w:val="004D0098"/>
    <w:rsid w:val="004D236C"/>
    <w:rsid w:val="004D274D"/>
    <w:rsid w:val="004D44D2"/>
    <w:rsid w:val="004D48AC"/>
    <w:rsid w:val="004D667B"/>
    <w:rsid w:val="004E29DA"/>
    <w:rsid w:val="004E639E"/>
    <w:rsid w:val="004E76D5"/>
    <w:rsid w:val="004F6AAF"/>
    <w:rsid w:val="005006BC"/>
    <w:rsid w:val="005016E1"/>
    <w:rsid w:val="00501CFA"/>
    <w:rsid w:val="005020D8"/>
    <w:rsid w:val="0051335C"/>
    <w:rsid w:val="00513B9D"/>
    <w:rsid w:val="0051454E"/>
    <w:rsid w:val="0051515D"/>
    <w:rsid w:val="005206EC"/>
    <w:rsid w:val="005211C4"/>
    <w:rsid w:val="00521716"/>
    <w:rsid w:val="00522291"/>
    <w:rsid w:val="0052719B"/>
    <w:rsid w:val="00531E0D"/>
    <w:rsid w:val="00531E4A"/>
    <w:rsid w:val="00537C35"/>
    <w:rsid w:val="005421C6"/>
    <w:rsid w:val="0054547A"/>
    <w:rsid w:val="00545790"/>
    <w:rsid w:val="00547B26"/>
    <w:rsid w:val="00553127"/>
    <w:rsid w:val="00555704"/>
    <w:rsid w:val="0056194A"/>
    <w:rsid w:val="0056341A"/>
    <w:rsid w:val="00571710"/>
    <w:rsid w:val="00571DFC"/>
    <w:rsid w:val="00572048"/>
    <w:rsid w:val="00574D4E"/>
    <w:rsid w:val="00577D66"/>
    <w:rsid w:val="00585CC5"/>
    <w:rsid w:val="005975AD"/>
    <w:rsid w:val="005A0E51"/>
    <w:rsid w:val="005A417B"/>
    <w:rsid w:val="005B0830"/>
    <w:rsid w:val="005B1D88"/>
    <w:rsid w:val="005B73DF"/>
    <w:rsid w:val="005C62C7"/>
    <w:rsid w:val="005C79F8"/>
    <w:rsid w:val="005C7FC2"/>
    <w:rsid w:val="005D0ADC"/>
    <w:rsid w:val="005D5E54"/>
    <w:rsid w:val="005E09C3"/>
    <w:rsid w:val="005E1EF0"/>
    <w:rsid w:val="005E2FCF"/>
    <w:rsid w:val="005F0455"/>
    <w:rsid w:val="005F4FEE"/>
    <w:rsid w:val="005F5E2C"/>
    <w:rsid w:val="005F78D0"/>
    <w:rsid w:val="00602476"/>
    <w:rsid w:val="00603268"/>
    <w:rsid w:val="00607033"/>
    <w:rsid w:val="00610AF9"/>
    <w:rsid w:val="0061286C"/>
    <w:rsid w:val="00613053"/>
    <w:rsid w:val="00622ADA"/>
    <w:rsid w:val="00624007"/>
    <w:rsid w:val="00627456"/>
    <w:rsid w:val="00630D90"/>
    <w:rsid w:val="00631323"/>
    <w:rsid w:val="00632479"/>
    <w:rsid w:val="006340AA"/>
    <w:rsid w:val="006342A4"/>
    <w:rsid w:val="0063654C"/>
    <w:rsid w:val="00643CD6"/>
    <w:rsid w:val="0064615E"/>
    <w:rsid w:val="00655DD4"/>
    <w:rsid w:val="00671A16"/>
    <w:rsid w:val="0067624C"/>
    <w:rsid w:val="00681E4A"/>
    <w:rsid w:val="00683091"/>
    <w:rsid w:val="00683214"/>
    <w:rsid w:val="00684F59"/>
    <w:rsid w:val="00691561"/>
    <w:rsid w:val="00691A4C"/>
    <w:rsid w:val="00692317"/>
    <w:rsid w:val="00693B0F"/>
    <w:rsid w:val="00696D50"/>
    <w:rsid w:val="00697A02"/>
    <w:rsid w:val="006A27D5"/>
    <w:rsid w:val="006A758D"/>
    <w:rsid w:val="006B2308"/>
    <w:rsid w:val="006C17F6"/>
    <w:rsid w:val="006D2147"/>
    <w:rsid w:val="006D3C03"/>
    <w:rsid w:val="006E011B"/>
    <w:rsid w:val="006E37D3"/>
    <w:rsid w:val="006E47D3"/>
    <w:rsid w:val="006F1189"/>
    <w:rsid w:val="006F1DD8"/>
    <w:rsid w:val="006F4142"/>
    <w:rsid w:val="006F4DA5"/>
    <w:rsid w:val="006F5383"/>
    <w:rsid w:val="007107F1"/>
    <w:rsid w:val="00717189"/>
    <w:rsid w:val="00724104"/>
    <w:rsid w:val="00727976"/>
    <w:rsid w:val="00731E62"/>
    <w:rsid w:val="0073200E"/>
    <w:rsid w:val="007323B4"/>
    <w:rsid w:val="007334EC"/>
    <w:rsid w:val="00736E07"/>
    <w:rsid w:val="007419C7"/>
    <w:rsid w:val="00742701"/>
    <w:rsid w:val="0074563D"/>
    <w:rsid w:val="007566BE"/>
    <w:rsid w:val="007574A6"/>
    <w:rsid w:val="007639A5"/>
    <w:rsid w:val="0076632E"/>
    <w:rsid w:val="00766D74"/>
    <w:rsid w:val="0077103F"/>
    <w:rsid w:val="00771354"/>
    <w:rsid w:val="00775ADB"/>
    <w:rsid w:val="00780832"/>
    <w:rsid w:val="007818CB"/>
    <w:rsid w:val="00786F95"/>
    <w:rsid w:val="007933B8"/>
    <w:rsid w:val="00793DF5"/>
    <w:rsid w:val="007A1B02"/>
    <w:rsid w:val="007B2141"/>
    <w:rsid w:val="007B4004"/>
    <w:rsid w:val="007B4487"/>
    <w:rsid w:val="007B49A0"/>
    <w:rsid w:val="007B67BC"/>
    <w:rsid w:val="007B733F"/>
    <w:rsid w:val="007B7D04"/>
    <w:rsid w:val="007C11AC"/>
    <w:rsid w:val="007D278A"/>
    <w:rsid w:val="007D5866"/>
    <w:rsid w:val="007D5DCA"/>
    <w:rsid w:val="007D6B86"/>
    <w:rsid w:val="007E4679"/>
    <w:rsid w:val="007E6DFC"/>
    <w:rsid w:val="007F24CF"/>
    <w:rsid w:val="007F2937"/>
    <w:rsid w:val="007F2999"/>
    <w:rsid w:val="007F6215"/>
    <w:rsid w:val="007F76FA"/>
    <w:rsid w:val="00801D3E"/>
    <w:rsid w:val="00806D44"/>
    <w:rsid w:val="00807ED3"/>
    <w:rsid w:val="008115DA"/>
    <w:rsid w:val="00816AB3"/>
    <w:rsid w:val="00817A72"/>
    <w:rsid w:val="00821DD0"/>
    <w:rsid w:val="00824ACC"/>
    <w:rsid w:val="00824CA9"/>
    <w:rsid w:val="00824DED"/>
    <w:rsid w:val="008469D1"/>
    <w:rsid w:val="008473B4"/>
    <w:rsid w:val="0084756E"/>
    <w:rsid w:val="00847C50"/>
    <w:rsid w:val="00855FE0"/>
    <w:rsid w:val="008569A5"/>
    <w:rsid w:val="008570BB"/>
    <w:rsid w:val="00857BE9"/>
    <w:rsid w:val="00863A6B"/>
    <w:rsid w:val="00866EF8"/>
    <w:rsid w:val="00867359"/>
    <w:rsid w:val="0087111C"/>
    <w:rsid w:val="008721EF"/>
    <w:rsid w:val="008723CB"/>
    <w:rsid w:val="0087778B"/>
    <w:rsid w:val="00877D5B"/>
    <w:rsid w:val="00880E8B"/>
    <w:rsid w:val="008819E7"/>
    <w:rsid w:val="00890F9A"/>
    <w:rsid w:val="00891EA7"/>
    <w:rsid w:val="008946E0"/>
    <w:rsid w:val="00895CB8"/>
    <w:rsid w:val="008A1C16"/>
    <w:rsid w:val="008A2C1F"/>
    <w:rsid w:val="008A3432"/>
    <w:rsid w:val="008A7A92"/>
    <w:rsid w:val="008B4C3B"/>
    <w:rsid w:val="008C0758"/>
    <w:rsid w:val="008C2A12"/>
    <w:rsid w:val="008C3E04"/>
    <w:rsid w:val="008C6678"/>
    <w:rsid w:val="008C7953"/>
    <w:rsid w:val="008C7C28"/>
    <w:rsid w:val="008D00C7"/>
    <w:rsid w:val="008D176D"/>
    <w:rsid w:val="008D1E88"/>
    <w:rsid w:val="008D1FBA"/>
    <w:rsid w:val="008D36AE"/>
    <w:rsid w:val="008D65B0"/>
    <w:rsid w:val="008D6E95"/>
    <w:rsid w:val="008E1493"/>
    <w:rsid w:val="008E20A4"/>
    <w:rsid w:val="008E5A94"/>
    <w:rsid w:val="008F4223"/>
    <w:rsid w:val="008F48DF"/>
    <w:rsid w:val="008F4D6F"/>
    <w:rsid w:val="008F6967"/>
    <w:rsid w:val="008F6B54"/>
    <w:rsid w:val="00901EEF"/>
    <w:rsid w:val="00903DA8"/>
    <w:rsid w:val="009065BA"/>
    <w:rsid w:val="009109EF"/>
    <w:rsid w:val="009135D1"/>
    <w:rsid w:val="00913C18"/>
    <w:rsid w:val="00913CF0"/>
    <w:rsid w:val="00915567"/>
    <w:rsid w:val="00932880"/>
    <w:rsid w:val="009359EB"/>
    <w:rsid w:val="00935A95"/>
    <w:rsid w:val="00937824"/>
    <w:rsid w:val="00944E61"/>
    <w:rsid w:val="00947AB1"/>
    <w:rsid w:val="00952025"/>
    <w:rsid w:val="00953121"/>
    <w:rsid w:val="00954135"/>
    <w:rsid w:val="0095575E"/>
    <w:rsid w:val="00963A7F"/>
    <w:rsid w:val="00965125"/>
    <w:rsid w:val="009710C5"/>
    <w:rsid w:val="00971E47"/>
    <w:rsid w:val="00972B8D"/>
    <w:rsid w:val="00972F56"/>
    <w:rsid w:val="0097309A"/>
    <w:rsid w:val="00974F3B"/>
    <w:rsid w:val="009755F9"/>
    <w:rsid w:val="00981306"/>
    <w:rsid w:val="009865BC"/>
    <w:rsid w:val="00990C77"/>
    <w:rsid w:val="0099234D"/>
    <w:rsid w:val="00992AC1"/>
    <w:rsid w:val="0099408F"/>
    <w:rsid w:val="009A243E"/>
    <w:rsid w:val="009A6D0D"/>
    <w:rsid w:val="009B1064"/>
    <w:rsid w:val="009B211B"/>
    <w:rsid w:val="009B7FE2"/>
    <w:rsid w:val="009C4EE4"/>
    <w:rsid w:val="009D4C35"/>
    <w:rsid w:val="009E5BF9"/>
    <w:rsid w:val="009F144E"/>
    <w:rsid w:val="009F3C3C"/>
    <w:rsid w:val="00A02496"/>
    <w:rsid w:val="00A02948"/>
    <w:rsid w:val="00A11694"/>
    <w:rsid w:val="00A1558F"/>
    <w:rsid w:val="00A16752"/>
    <w:rsid w:val="00A209CF"/>
    <w:rsid w:val="00A21B4E"/>
    <w:rsid w:val="00A22AA9"/>
    <w:rsid w:val="00A22CE3"/>
    <w:rsid w:val="00A25ADE"/>
    <w:rsid w:val="00A2713A"/>
    <w:rsid w:val="00A27A47"/>
    <w:rsid w:val="00A33288"/>
    <w:rsid w:val="00A34D91"/>
    <w:rsid w:val="00A35456"/>
    <w:rsid w:val="00A40F26"/>
    <w:rsid w:val="00A41767"/>
    <w:rsid w:val="00A41A3E"/>
    <w:rsid w:val="00A43FF5"/>
    <w:rsid w:val="00A528B8"/>
    <w:rsid w:val="00A5578D"/>
    <w:rsid w:val="00A561DC"/>
    <w:rsid w:val="00A623FB"/>
    <w:rsid w:val="00A62548"/>
    <w:rsid w:val="00A64361"/>
    <w:rsid w:val="00A66CF0"/>
    <w:rsid w:val="00A829D2"/>
    <w:rsid w:val="00A835B9"/>
    <w:rsid w:val="00A85431"/>
    <w:rsid w:val="00A91732"/>
    <w:rsid w:val="00A91D59"/>
    <w:rsid w:val="00A95DCA"/>
    <w:rsid w:val="00A9600B"/>
    <w:rsid w:val="00AA0BF5"/>
    <w:rsid w:val="00AA3586"/>
    <w:rsid w:val="00AB1472"/>
    <w:rsid w:val="00AB2EC9"/>
    <w:rsid w:val="00AB3FD6"/>
    <w:rsid w:val="00AB50C4"/>
    <w:rsid w:val="00AB7549"/>
    <w:rsid w:val="00AC4CFB"/>
    <w:rsid w:val="00AC642D"/>
    <w:rsid w:val="00AD13B7"/>
    <w:rsid w:val="00AD67D7"/>
    <w:rsid w:val="00AE06A8"/>
    <w:rsid w:val="00AE0C2C"/>
    <w:rsid w:val="00AE2004"/>
    <w:rsid w:val="00AF28E2"/>
    <w:rsid w:val="00B04AFA"/>
    <w:rsid w:val="00B04B35"/>
    <w:rsid w:val="00B04F63"/>
    <w:rsid w:val="00B10872"/>
    <w:rsid w:val="00B1237C"/>
    <w:rsid w:val="00B1647E"/>
    <w:rsid w:val="00B269A2"/>
    <w:rsid w:val="00B2763C"/>
    <w:rsid w:val="00B303D0"/>
    <w:rsid w:val="00B34773"/>
    <w:rsid w:val="00B357E5"/>
    <w:rsid w:val="00B3647B"/>
    <w:rsid w:val="00B450B8"/>
    <w:rsid w:val="00B5027F"/>
    <w:rsid w:val="00B510E6"/>
    <w:rsid w:val="00B558E9"/>
    <w:rsid w:val="00B563F8"/>
    <w:rsid w:val="00B56D61"/>
    <w:rsid w:val="00B6149B"/>
    <w:rsid w:val="00B651C2"/>
    <w:rsid w:val="00B65528"/>
    <w:rsid w:val="00B712A1"/>
    <w:rsid w:val="00B76DE9"/>
    <w:rsid w:val="00B76E0A"/>
    <w:rsid w:val="00B82AF9"/>
    <w:rsid w:val="00BB2A12"/>
    <w:rsid w:val="00BB418F"/>
    <w:rsid w:val="00BB5BD0"/>
    <w:rsid w:val="00BB79EE"/>
    <w:rsid w:val="00BB7B2E"/>
    <w:rsid w:val="00BC41EE"/>
    <w:rsid w:val="00BD159A"/>
    <w:rsid w:val="00BD2C4F"/>
    <w:rsid w:val="00BD510E"/>
    <w:rsid w:val="00BE0419"/>
    <w:rsid w:val="00BE2984"/>
    <w:rsid w:val="00BE6C77"/>
    <w:rsid w:val="00BF0AD8"/>
    <w:rsid w:val="00BF3859"/>
    <w:rsid w:val="00C05190"/>
    <w:rsid w:val="00C10699"/>
    <w:rsid w:val="00C2133A"/>
    <w:rsid w:val="00C23CC8"/>
    <w:rsid w:val="00C250BC"/>
    <w:rsid w:val="00C31FC0"/>
    <w:rsid w:val="00C34694"/>
    <w:rsid w:val="00C362E6"/>
    <w:rsid w:val="00C3666A"/>
    <w:rsid w:val="00C4083A"/>
    <w:rsid w:val="00C42A7E"/>
    <w:rsid w:val="00C42D88"/>
    <w:rsid w:val="00C42DC6"/>
    <w:rsid w:val="00C463D0"/>
    <w:rsid w:val="00C5006F"/>
    <w:rsid w:val="00C54670"/>
    <w:rsid w:val="00C612C2"/>
    <w:rsid w:val="00C61537"/>
    <w:rsid w:val="00C70480"/>
    <w:rsid w:val="00C709B0"/>
    <w:rsid w:val="00C7129F"/>
    <w:rsid w:val="00C713F2"/>
    <w:rsid w:val="00C714DF"/>
    <w:rsid w:val="00C72181"/>
    <w:rsid w:val="00C72AAD"/>
    <w:rsid w:val="00C730FA"/>
    <w:rsid w:val="00C73858"/>
    <w:rsid w:val="00C83916"/>
    <w:rsid w:val="00C86F7F"/>
    <w:rsid w:val="00C91DE3"/>
    <w:rsid w:val="00C92C19"/>
    <w:rsid w:val="00C95430"/>
    <w:rsid w:val="00C97D97"/>
    <w:rsid w:val="00CA07A8"/>
    <w:rsid w:val="00CB09C6"/>
    <w:rsid w:val="00CB1C70"/>
    <w:rsid w:val="00CB4B4F"/>
    <w:rsid w:val="00CB6ABB"/>
    <w:rsid w:val="00CC25F9"/>
    <w:rsid w:val="00CC273B"/>
    <w:rsid w:val="00CC472C"/>
    <w:rsid w:val="00CC5851"/>
    <w:rsid w:val="00CD4B7E"/>
    <w:rsid w:val="00CD6ADA"/>
    <w:rsid w:val="00CF0A46"/>
    <w:rsid w:val="00CF5520"/>
    <w:rsid w:val="00CF58E8"/>
    <w:rsid w:val="00D00593"/>
    <w:rsid w:val="00D0419A"/>
    <w:rsid w:val="00D0544A"/>
    <w:rsid w:val="00D05E9F"/>
    <w:rsid w:val="00D069BF"/>
    <w:rsid w:val="00D153CE"/>
    <w:rsid w:val="00D1665B"/>
    <w:rsid w:val="00D16F7C"/>
    <w:rsid w:val="00D22F8E"/>
    <w:rsid w:val="00D27A53"/>
    <w:rsid w:val="00D27BE4"/>
    <w:rsid w:val="00D356F3"/>
    <w:rsid w:val="00D35BF3"/>
    <w:rsid w:val="00D401BC"/>
    <w:rsid w:val="00D4440D"/>
    <w:rsid w:val="00D4446F"/>
    <w:rsid w:val="00D4722F"/>
    <w:rsid w:val="00D47A29"/>
    <w:rsid w:val="00D47DE8"/>
    <w:rsid w:val="00D53629"/>
    <w:rsid w:val="00D57A68"/>
    <w:rsid w:val="00D60869"/>
    <w:rsid w:val="00D6156A"/>
    <w:rsid w:val="00D61AE9"/>
    <w:rsid w:val="00D62B58"/>
    <w:rsid w:val="00D6534D"/>
    <w:rsid w:val="00D6590C"/>
    <w:rsid w:val="00D67365"/>
    <w:rsid w:val="00D7438E"/>
    <w:rsid w:val="00D75569"/>
    <w:rsid w:val="00D77856"/>
    <w:rsid w:val="00D82218"/>
    <w:rsid w:val="00D873E0"/>
    <w:rsid w:val="00D9034E"/>
    <w:rsid w:val="00D91B23"/>
    <w:rsid w:val="00D92892"/>
    <w:rsid w:val="00D93E86"/>
    <w:rsid w:val="00DA2DB7"/>
    <w:rsid w:val="00DB04BA"/>
    <w:rsid w:val="00DB1128"/>
    <w:rsid w:val="00DB7D75"/>
    <w:rsid w:val="00DD3BEF"/>
    <w:rsid w:val="00DD400C"/>
    <w:rsid w:val="00DD461F"/>
    <w:rsid w:val="00DD5504"/>
    <w:rsid w:val="00DD738E"/>
    <w:rsid w:val="00DD7B74"/>
    <w:rsid w:val="00DE0098"/>
    <w:rsid w:val="00DE14C3"/>
    <w:rsid w:val="00DE178C"/>
    <w:rsid w:val="00DF11B7"/>
    <w:rsid w:val="00E02EC6"/>
    <w:rsid w:val="00E07F77"/>
    <w:rsid w:val="00E10D62"/>
    <w:rsid w:val="00E15EF7"/>
    <w:rsid w:val="00E16423"/>
    <w:rsid w:val="00E228EC"/>
    <w:rsid w:val="00E261AB"/>
    <w:rsid w:val="00E33BE8"/>
    <w:rsid w:val="00E40075"/>
    <w:rsid w:val="00E43031"/>
    <w:rsid w:val="00E43A7D"/>
    <w:rsid w:val="00E47FF5"/>
    <w:rsid w:val="00E53528"/>
    <w:rsid w:val="00E56A58"/>
    <w:rsid w:val="00E576A9"/>
    <w:rsid w:val="00E6074F"/>
    <w:rsid w:val="00E611EA"/>
    <w:rsid w:val="00E61A3C"/>
    <w:rsid w:val="00E62CF2"/>
    <w:rsid w:val="00E7163B"/>
    <w:rsid w:val="00E7220C"/>
    <w:rsid w:val="00E74BFA"/>
    <w:rsid w:val="00E74EBF"/>
    <w:rsid w:val="00E755E7"/>
    <w:rsid w:val="00E81808"/>
    <w:rsid w:val="00E83162"/>
    <w:rsid w:val="00E908F3"/>
    <w:rsid w:val="00E90D93"/>
    <w:rsid w:val="00E910D5"/>
    <w:rsid w:val="00E93679"/>
    <w:rsid w:val="00EA2747"/>
    <w:rsid w:val="00EA2B77"/>
    <w:rsid w:val="00EB197C"/>
    <w:rsid w:val="00EB1FD3"/>
    <w:rsid w:val="00EB3015"/>
    <w:rsid w:val="00EB3E61"/>
    <w:rsid w:val="00EB72B2"/>
    <w:rsid w:val="00EC6AEF"/>
    <w:rsid w:val="00ED2EB2"/>
    <w:rsid w:val="00ED3530"/>
    <w:rsid w:val="00ED3F7E"/>
    <w:rsid w:val="00EE0E64"/>
    <w:rsid w:val="00EE4039"/>
    <w:rsid w:val="00EE572F"/>
    <w:rsid w:val="00EE6FB2"/>
    <w:rsid w:val="00EF2167"/>
    <w:rsid w:val="00EF2800"/>
    <w:rsid w:val="00EF2C39"/>
    <w:rsid w:val="00EF4844"/>
    <w:rsid w:val="00EF7546"/>
    <w:rsid w:val="00F00A74"/>
    <w:rsid w:val="00F022BF"/>
    <w:rsid w:val="00F02546"/>
    <w:rsid w:val="00F03E73"/>
    <w:rsid w:val="00F15239"/>
    <w:rsid w:val="00F167B4"/>
    <w:rsid w:val="00F20CCB"/>
    <w:rsid w:val="00F2294E"/>
    <w:rsid w:val="00F23444"/>
    <w:rsid w:val="00F23670"/>
    <w:rsid w:val="00F249CB"/>
    <w:rsid w:val="00F25C90"/>
    <w:rsid w:val="00F31BED"/>
    <w:rsid w:val="00F35956"/>
    <w:rsid w:val="00F361B9"/>
    <w:rsid w:val="00F43EDF"/>
    <w:rsid w:val="00F444A4"/>
    <w:rsid w:val="00F467DE"/>
    <w:rsid w:val="00F501EB"/>
    <w:rsid w:val="00F50A6B"/>
    <w:rsid w:val="00F50FD8"/>
    <w:rsid w:val="00F5236D"/>
    <w:rsid w:val="00F53D7F"/>
    <w:rsid w:val="00F53FBB"/>
    <w:rsid w:val="00F55DE7"/>
    <w:rsid w:val="00F56D12"/>
    <w:rsid w:val="00F60774"/>
    <w:rsid w:val="00F627AE"/>
    <w:rsid w:val="00F66449"/>
    <w:rsid w:val="00F67EA2"/>
    <w:rsid w:val="00F738E2"/>
    <w:rsid w:val="00F75054"/>
    <w:rsid w:val="00F8503E"/>
    <w:rsid w:val="00F86539"/>
    <w:rsid w:val="00F9279D"/>
    <w:rsid w:val="00FA0488"/>
    <w:rsid w:val="00FA45D6"/>
    <w:rsid w:val="00FA7380"/>
    <w:rsid w:val="00FB5E3D"/>
    <w:rsid w:val="00FB6890"/>
    <w:rsid w:val="00FC1A0B"/>
    <w:rsid w:val="00FC3076"/>
    <w:rsid w:val="00FC4073"/>
    <w:rsid w:val="00FD50ED"/>
    <w:rsid w:val="00FD6E22"/>
    <w:rsid w:val="00FD7030"/>
    <w:rsid w:val="00FE02DF"/>
    <w:rsid w:val="00FE1356"/>
    <w:rsid w:val="00FE1616"/>
    <w:rsid w:val="00FE1E7E"/>
    <w:rsid w:val="00FE3CAB"/>
    <w:rsid w:val="00FE433C"/>
    <w:rsid w:val="00FE63BB"/>
    <w:rsid w:val="00FF0D51"/>
    <w:rsid w:val="00FF14E7"/>
    <w:rsid w:val="00FF2FCF"/>
    <w:rsid w:val="00FF3CEF"/>
    <w:rsid w:val="00FF7249"/>
    <w:rsid w:val="00FF7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3F9DB9BD"/>
  <w15:docId w15:val="{C3EC3BD2-9B22-42D0-B9B5-3EB66ED5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widowControl w:val="0"/>
      <w:suppressAutoHyphens/>
      <w:autoSpaceDE w:val="0"/>
    </w:pPr>
    <w:rPr>
      <w:lang w:val="lt-LT" w:eastAsia="ar-SA"/>
    </w:rPr>
  </w:style>
  <w:style w:type="paragraph" w:styleId="Antrat1">
    <w:name w:val="heading 1"/>
    <w:basedOn w:val="prastasis"/>
    <w:next w:val="prastasis"/>
    <w:qFormat/>
    <w:pPr>
      <w:keepNext/>
      <w:numPr>
        <w:numId w:val="1"/>
      </w:numPr>
      <w:spacing w:before="240" w:after="60"/>
      <w:outlineLvl w:val="0"/>
    </w:pPr>
    <w:rPr>
      <w:rFonts w:ascii="Cambria" w:hAnsi="Cambria" w:cs="Cambria"/>
      <w:b/>
      <w:bCs/>
      <w:kern w:val="1"/>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Symbol" w:hAnsi="Symbol" w:cs="Symbol" w:hint="default"/>
      <w:sz w:val="20"/>
    </w:rPr>
  </w:style>
  <w:style w:type="character" w:customStyle="1" w:styleId="WW8Num1z1">
    <w:name w:val="WW8Num1z1"/>
    <w:rPr>
      <w:rFonts w:ascii="Courier New" w:hAnsi="Courier New" w:cs="Courier New" w:hint="default"/>
      <w:sz w:val="20"/>
    </w:rPr>
  </w:style>
  <w:style w:type="character" w:customStyle="1" w:styleId="WW8Num1z2">
    <w:name w:val="WW8Num1z2"/>
    <w:rPr>
      <w:rFonts w:ascii="Wingdings" w:hAnsi="Wingdings" w:cs="Wingdings" w:hint="default"/>
      <w:sz w:val="20"/>
    </w:rPr>
  </w:style>
  <w:style w:type="character" w:customStyle="1" w:styleId="WW8Num2z0">
    <w:name w:val="WW8Num2z0"/>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hAnsi="Times New Roman" w:cs="Times New Roman" w:hint="default"/>
    </w:rPr>
  </w:style>
  <w:style w:type="character" w:customStyle="1" w:styleId="WW8Num4z0">
    <w:name w:val="WW8Num4z0"/>
    <w:rPr>
      <w:rFonts w:ascii="Symbol" w:hAnsi="Symbol" w:cs="Symbol" w:hint="default"/>
      <w:sz w:val="24"/>
      <w:szCs w:val="24"/>
      <w:lang w:val="lt-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Wingdings" w:hAnsi="Wingdings" w:cs="Wingdings" w:hint="default"/>
      <w:sz w:val="24"/>
      <w:szCs w:val="24"/>
      <w:lang w:val="lt-LT"/>
    </w:rPr>
  </w:style>
  <w:style w:type="character" w:customStyle="1" w:styleId="WW8Num5z1">
    <w:name w:val="WW8Num5z1"/>
    <w:rPr>
      <w:rFonts w:ascii="Symbol" w:hAnsi="Symbol" w:cs="Symbol" w:hint="default"/>
      <w:sz w:val="24"/>
      <w:szCs w:val="24"/>
      <w:lang w:val="lt-LT"/>
    </w:rPr>
  </w:style>
  <w:style w:type="character" w:customStyle="1" w:styleId="WW8Num5z4">
    <w:name w:val="WW8Num5z4"/>
    <w:rPr>
      <w:rFonts w:ascii="Courier New" w:hAnsi="Courier New" w:cs="Courier New" w:hint="default"/>
    </w:rPr>
  </w:style>
  <w:style w:type="character" w:customStyle="1" w:styleId="WW8Num6z0">
    <w:name w:val="WW8Num6z0"/>
    <w:rPr>
      <w:rFonts w:ascii="Times New Roman" w:eastAsia="Times New Roman" w:hAnsi="Times New Roman"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hAnsi="Times New Roman" w:cs="Times New Roman" w:hint="default"/>
    </w:rPr>
  </w:style>
  <w:style w:type="character" w:customStyle="1" w:styleId="WW8Num11z0">
    <w:name w:val="WW8Num11z0"/>
    <w:rPr>
      <w:rFonts w:ascii="Times New Roman" w:hAnsi="Times New Roman" w:cs="Times New Roman" w:hint="default"/>
    </w:rPr>
  </w:style>
  <w:style w:type="character" w:customStyle="1" w:styleId="WW8Num12z0">
    <w:name w:val="WW8Num12z0"/>
    <w:rPr>
      <w:rFonts w:hint="default"/>
      <w:sz w:val="24"/>
      <w:szCs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hint="default"/>
      <w:sz w:val="24"/>
      <w:szCs w:val="24"/>
      <w:lang w:val="lt-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Wingdings" w:hAnsi="Wingdings" w:cs="Wingdings" w:hint="default"/>
    </w:rPr>
  </w:style>
  <w:style w:type="character" w:customStyle="1" w:styleId="WW8Num17z1">
    <w:name w:val="WW8Num17z1"/>
    <w:rPr>
      <w:rFonts w:ascii="Courier New" w:hAnsi="Courier New" w:cs="Courier New" w:hint="default"/>
    </w:rPr>
  </w:style>
  <w:style w:type="character" w:customStyle="1" w:styleId="WW8Num17z3">
    <w:name w:val="WW8Num17z3"/>
    <w:rPr>
      <w:rFonts w:ascii="Symbol" w:hAnsi="Symbol" w:cs="Symbol" w:hint="default"/>
    </w:rPr>
  </w:style>
  <w:style w:type="character" w:customStyle="1" w:styleId="WW8Num18z0">
    <w:name w:val="WW8Num18z0"/>
    <w:rPr>
      <w:rFonts w:ascii="Wingdings" w:hAnsi="Wingdings" w:cs="Wingdings" w:hint="default"/>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hint="default"/>
    </w:rPr>
  </w:style>
  <w:style w:type="character" w:customStyle="1" w:styleId="WW8Num21z0">
    <w:name w:val="WW8Num21z0"/>
    <w:rPr>
      <w:rFonts w:ascii="Wingdings" w:hAnsi="Wingdings" w:cs="Wingdings" w:hint="default"/>
    </w:rPr>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Numatytasispastraiposriftas1">
    <w:name w:val="Numatytasis pastraipos šriftas1"/>
  </w:style>
  <w:style w:type="character" w:customStyle="1" w:styleId="Antrat1Diagrama">
    <w:name w:val="Antraštė 1 Diagrama"/>
    <w:rPr>
      <w:rFonts w:ascii="Cambria" w:eastAsia="Times New Roman" w:hAnsi="Cambria" w:cs="Times New Roman"/>
      <w:b/>
      <w:bCs/>
      <w:kern w:val="1"/>
      <w:sz w:val="32"/>
      <w:szCs w:val="32"/>
    </w:rPr>
  </w:style>
  <w:style w:type="character" w:styleId="Grietas">
    <w:name w:val="Strong"/>
    <w:qFormat/>
    <w:rPr>
      <w:b/>
      <w:bCs/>
    </w:rPr>
  </w:style>
  <w:style w:type="character" w:styleId="Emfaz">
    <w:name w:val="Emphasis"/>
    <w:qFormat/>
    <w:rPr>
      <w:i/>
      <w:iCs/>
    </w:rPr>
  </w:style>
  <w:style w:type="character" w:customStyle="1" w:styleId="PoratDiagrama">
    <w:name w:val="Poraštė Diagrama"/>
    <w:uiPriority w:val="99"/>
    <w:rPr>
      <w:rFonts w:ascii="Times New Roman" w:eastAsia="Times New Roman" w:hAnsi="Times New Roman" w:cs="Times New Roman"/>
      <w:sz w:val="20"/>
      <w:szCs w:val="20"/>
    </w:rPr>
  </w:style>
  <w:style w:type="character" w:styleId="Puslapionumeris">
    <w:name w:val="page number"/>
    <w:basedOn w:val="Numatytasispastraiposriftas1"/>
  </w:style>
  <w:style w:type="character" w:customStyle="1" w:styleId="AntratsDiagrama">
    <w:name w:val="Antraštės Diagrama"/>
    <w:rPr>
      <w:rFonts w:ascii="Times New Roman" w:eastAsia="Times New Roman" w:hAnsi="Times New Roman" w:cs="Times New Roman"/>
      <w:sz w:val="20"/>
      <w:szCs w:val="20"/>
    </w:rPr>
  </w:style>
  <w:style w:type="character" w:customStyle="1" w:styleId="Pagrindiniotekstotrauka2Diagrama">
    <w:name w:val="Pagrindinio teksto įtrauka 2 Diagrama"/>
    <w:rPr>
      <w:rFonts w:ascii="Times New Roman" w:eastAsia="Times New Roman" w:hAnsi="Times New Roman" w:cs="Times New Roman"/>
      <w:sz w:val="24"/>
      <w:szCs w:val="24"/>
      <w:lang w:val="lt-LT"/>
    </w:rPr>
  </w:style>
  <w:style w:type="character" w:customStyle="1" w:styleId="PagrindinistekstasDiagrama">
    <w:name w:val="Pagrindinis tekstas Diagrama"/>
    <w:rPr>
      <w:rFonts w:ascii="Times New Roman" w:eastAsia="Times New Roman" w:hAnsi="Times New Roman" w:cs="Times New Roman"/>
      <w:sz w:val="20"/>
      <w:szCs w:val="20"/>
    </w:rPr>
  </w:style>
  <w:style w:type="character" w:customStyle="1" w:styleId="apple-tab-span">
    <w:name w:val="apple-tab-span"/>
    <w:basedOn w:val="Numatytasispastraiposriftas1"/>
  </w:style>
  <w:style w:type="character" w:customStyle="1" w:styleId="DebesliotekstasDiagrama">
    <w:name w:val="Debesėlio tekstas Diagrama"/>
    <w:rPr>
      <w:rFonts w:ascii="Tahoma" w:eastAsia="Times New Roman" w:hAnsi="Tahoma" w:cs="Tahoma"/>
      <w:sz w:val="16"/>
      <w:szCs w:val="16"/>
    </w:rPr>
  </w:style>
  <w:style w:type="character" w:customStyle="1" w:styleId="PaprastasistekstasDiagrama">
    <w:name w:val="Paprastasis tekstas Diagrama"/>
    <w:rPr>
      <w:rFonts w:ascii="Consolas" w:hAnsi="Consolas" w:cs="Consolas"/>
      <w:sz w:val="21"/>
      <w:szCs w:val="21"/>
      <w:lang w:val="lt-LT"/>
    </w:rPr>
  </w:style>
  <w:style w:type="character" w:customStyle="1" w:styleId="apple-converted-space">
    <w:name w:val="apple-converted-space"/>
    <w:basedOn w:val="Numatytasispastraiposriftas1"/>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sz w:val="24"/>
      <w:szCs w:val="24"/>
    </w:rPr>
  </w:style>
  <w:style w:type="paragraph" w:customStyle="1" w:styleId="Rodykl">
    <w:name w:val="Rodyklė"/>
    <w:basedOn w:val="prastasis"/>
    <w:pPr>
      <w:suppressLineNumbers/>
    </w:pPr>
    <w:rPr>
      <w:rFonts w:cs="Mangal"/>
    </w:rPr>
  </w:style>
  <w:style w:type="paragraph" w:customStyle="1" w:styleId="prastasiniatinklio1">
    <w:name w:val="Įprastas (žiniatinklio)1"/>
    <w:basedOn w:val="prastasis"/>
    <w:pPr>
      <w:widowControl/>
      <w:autoSpaceDE/>
      <w:spacing w:before="280" w:after="280"/>
    </w:pPr>
    <w:rPr>
      <w:sz w:val="24"/>
      <w:szCs w:val="24"/>
    </w:rPr>
  </w:style>
  <w:style w:type="paragraph" w:styleId="Porat">
    <w:name w:val="footer"/>
    <w:basedOn w:val="prastasis"/>
    <w:uiPriority w:val="99"/>
  </w:style>
  <w:style w:type="paragraph" w:styleId="Antrats">
    <w:name w:val="header"/>
    <w:basedOn w:val="prastasis"/>
    <w:link w:val="AntratsDiagrama1"/>
    <w:uiPriority w:val="99"/>
  </w:style>
  <w:style w:type="paragraph" w:customStyle="1" w:styleId="Pagrindiniotekstotrauka21">
    <w:name w:val="Pagrindinio teksto įtrauka 21"/>
    <w:basedOn w:val="prastasis"/>
    <w:pPr>
      <w:widowControl/>
      <w:autoSpaceDE/>
      <w:ind w:left="6840"/>
    </w:pPr>
    <w:rPr>
      <w:sz w:val="24"/>
      <w:szCs w:val="24"/>
    </w:rPr>
  </w:style>
  <w:style w:type="paragraph" w:customStyle="1" w:styleId="Turinioantrat1">
    <w:name w:val="Turinio antraštė1"/>
    <w:basedOn w:val="Antrat1"/>
    <w:next w:val="prastasis"/>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pPr>
      <w:widowControl/>
      <w:autoSpaceDE/>
      <w:ind w:left="720"/>
    </w:pPr>
    <w:rPr>
      <w:rFonts w:eastAsia="Calibri"/>
      <w:sz w:val="24"/>
      <w:szCs w:val="24"/>
    </w:rPr>
  </w:style>
  <w:style w:type="paragraph" w:customStyle="1" w:styleId="Debesliotekstas1">
    <w:name w:val="Debesėlio tekstas1"/>
    <w:basedOn w:val="prastasis"/>
    <w:rPr>
      <w:rFonts w:ascii="Tahoma" w:hAnsi="Tahoma" w:cs="Tahoma"/>
      <w:sz w:val="16"/>
      <w:szCs w:val="16"/>
    </w:rPr>
  </w:style>
  <w:style w:type="paragraph" w:customStyle="1" w:styleId="Paprastasistekstas1">
    <w:name w:val="Paprastasis tekstas1"/>
    <w:basedOn w:val="prastasis"/>
    <w:pPr>
      <w:widowControl/>
      <w:autoSpaceDE/>
    </w:pPr>
    <w:rPr>
      <w:rFonts w:ascii="Consolas" w:eastAsia="Calibri" w:hAnsi="Consolas" w:cs="Consolas"/>
      <w:sz w:val="21"/>
      <w:szCs w:val="21"/>
    </w:rPr>
  </w:style>
  <w:style w:type="paragraph" w:customStyle="1" w:styleId="Default">
    <w:name w:val="Default"/>
    <w:pPr>
      <w:suppressAutoHyphens/>
      <w:autoSpaceDE w:val="0"/>
    </w:pPr>
    <w:rPr>
      <w:rFonts w:eastAsia="Calibri"/>
      <w:color w:val="000000"/>
      <w:sz w:val="24"/>
      <w:szCs w:val="24"/>
      <w:lang w:val="lt-LT" w:eastAsia="ar-SA"/>
    </w:rPr>
  </w:style>
  <w:style w:type="paragraph" w:customStyle="1" w:styleId="Standard">
    <w:name w:val="Standard"/>
    <w:pPr>
      <w:suppressAutoHyphens/>
      <w:textAlignment w:val="baseline"/>
    </w:pPr>
    <w:rPr>
      <w:kern w:val="1"/>
      <w:sz w:val="24"/>
      <w:szCs w:val="24"/>
      <w:lang w:val="ru-RU" w:eastAsia="ar-SA"/>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Debesliotekstas">
    <w:name w:val="Balloon Text"/>
    <w:basedOn w:val="prastasis"/>
    <w:link w:val="DebesliotekstasDiagrama1"/>
    <w:uiPriority w:val="99"/>
    <w:semiHidden/>
    <w:unhideWhenUsed/>
    <w:rsid w:val="00A35456"/>
    <w:rPr>
      <w:rFonts w:ascii="Segoe UI" w:hAnsi="Segoe UI"/>
      <w:sz w:val="18"/>
      <w:szCs w:val="18"/>
    </w:rPr>
  </w:style>
  <w:style w:type="character" w:customStyle="1" w:styleId="DebesliotekstasDiagrama1">
    <w:name w:val="Debesėlio tekstas Diagrama1"/>
    <w:link w:val="Debesliotekstas"/>
    <w:uiPriority w:val="99"/>
    <w:semiHidden/>
    <w:rsid w:val="00A35456"/>
    <w:rPr>
      <w:rFonts w:ascii="Segoe UI" w:hAnsi="Segoe UI" w:cs="Segoe UI"/>
      <w:sz w:val="18"/>
      <w:szCs w:val="18"/>
      <w:lang w:val="en-US" w:eastAsia="ar-SA"/>
    </w:rPr>
  </w:style>
  <w:style w:type="paragraph" w:styleId="Sraopastraipa">
    <w:name w:val="List Paragraph"/>
    <w:basedOn w:val="prastasis"/>
    <w:uiPriority w:val="34"/>
    <w:qFormat/>
    <w:rsid w:val="00610AF9"/>
    <w:pPr>
      <w:ind w:left="720"/>
      <w:contextualSpacing/>
    </w:pPr>
  </w:style>
  <w:style w:type="character" w:customStyle="1" w:styleId="AntratsDiagrama1">
    <w:name w:val="Antraštės Diagrama1"/>
    <w:basedOn w:val="Numatytasispastraiposriftas"/>
    <w:link w:val="Antrats"/>
    <w:uiPriority w:val="99"/>
    <w:rsid w:val="00E10D62"/>
    <w:rPr>
      <w:lang w:eastAsia="ar-SA"/>
    </w:rPr>
  </w:style>
  <w:style w:type="character" w:styleId="Komentaronuoroda">
    <w:name w:val="annotation reference"/>
    <w:basedOn w:val="Numatytasispastraiposriftas"/>
    <w:uiPriority w:val="99"/>
    <w:semiHidden/>
    <w:unhideWhenUsed/>
    <w:rsid w:val="008946E0"/>
    <w:rPr>
      <w:sz w:val="16"/>
      <w:szCs w:val="16"/>
    </w:rPr>
  </w:style>
  <w:style w:type="paragraph" w:styleId="Komentarotekstas">
    <w:name w:val="annotation text"/>
    <w:basedOn w:val="prastasis"/>
    <w:link w:val="KomentarotekstasDiagrama"/>
    <w:uiPriority w:val="99"/>
    <w:semiHidden/>
    <w:unhideWhenUsed/>
    <w:rsid w:val="008946E0"/>
  </w:style>
  <w:style w:type="character" w:customStyle="1" w:styleId="KomentarotekstasDiagrama">
    <w:name w:val="Komentaro tekstas Diagrama"/>
    <w:basedOn w:val="Numatytasispastraiposriftas"/>
    <w:link w:val="Komentarotekstas"/>
    <w:uiPriority w:val="99"/>
    <w:semiHidden/>
    <w:rsid w:val="008946E0"/>
    <w:rPr>
      <w:lang w:eastAsia="ar-SA"/>
    </w:rPr>
  </w:style>
  <w:style w:type="paragraph" w:styleId="Komentarotema">
    <w:name w:val="annotation subject"/>
    <w:basedOn w:val="Komentarotekstas"/>
    <w:next w:val="Komentarotekstas"/>
    <w:link w:val="KomentarotemaDiagrama"/>
    <w:uiPriority w:val="99"/>
    <w:semiHidden/>
    <w:unhideWhenUsed/>
    <w:rsid w:val="008946E0"/>
    <w:rPr>
      <w:b/>
      <w:bCs/>
    </w:rPr>
  </w:style>
  <w:style w:type="character" w:customStyle="1" w:styleId="KomentarotemaDiagrama">
    <w:name w:val="Komentaro tema Diagrama"/>
    <w:basedOn w:val="KomentarotekstasDiagrama"/>
    <w:link w:val="Komentarotema"/>
    <w:uiPriority w:val="99"/>
    <w:semiHidden/>
    <w:rsid w:val="008946E0"/>
    <w:rPr>
      <w:b/>
      <w:bCs/>
      <w:lang w:eastAsia="ar-SA"/>
    </w:rPr>
  </w:style>
  <w:style w:type="table" w:styleId="Lentelstinklelis">
    <w:name w:val="Table Grid"/>
    <w:basedOn w:val="prastojilentel"/>
    <w:qFormat/>
    <w:rsid w:val="00FE1E7E"/>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93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668970">
      <w:bodyDiv w:val="1"/>
      <w:marLeft w:val="0"/>
      <w:marRight w:val="0"/>
      <w:marTop w:val="0"/>
      <w:marBottom w:val="0"/>
      <w:divBdr>
        <w:top w:val="none" w:sz="0" w:space="0" w:color="auto"/>
        <w:left w:val="none" w:sz="0" w:space="0" w:color="auto"/>
        <w:bottom w:val="none" w:sz="0" w:space="0" w:color="auto"/>
        <w:right w:val="none" w:sz="0" w:space="0" w:color="auto"/>
      </w:divBdr>
    </w:div>
    <w:div w:id="579750528">
      <w:bodyDiv w:val="1"/>
      <w:marLeft w:val="0"/>
      <w:marRight w:val="0"/>
      <w:marTop w:val="0"/>
      <w:marBottom w:val="0"/>
      <w:divBdr>
        <w:top w:val="none" w:sz="0" w:space="0" w:color="auto"/>
        <w:left w:val="none" w:sz="0" w:space="0" w:color="auto"/>
        <w:bottom w:val="none" w:sz="0" w:space="0" w:color="auto"/>
        <w:right w:val="none" w:sz="0" w:space="0" w:color="auto"/>
      </w:divBdr>
    </w:div>
    <w:div w:id="884025834">
      <w:bodyDiv w:val="1"/>
      <w:marLeft w:val="0"/>
      <w:marRight w:val="0"/>
      <w:marTop w:val="0"/>
      <w:marBottom w:val="0"/>
      <w:divBdr>
        <w:top w:val="none" w:sz="0" w:space="0" w:color="auto"/>
        <w:left w:val="none" w:sz="0" w:space="0" w:color="auto"/>
        <w:bottom w:val="none" w:sz="0" w:space="0" w:color="auto"/>
        <w:right w:val="none" w:sz="0" w:space="0" w:color="auto"/>
      </w:divBdr>
    </w:div>
    <w:div w:id="1441411382">
      <w:bodyDiv w:val="1"/>
      <w:marLeft w:val="0"/>
      <w:marRight w:val="0"/>
      <w:marTop w:val="0"/>
      <w:marBottom w:val="0"/>
      <w:divBdr>
        <w:top w:val="none" w:sz="0" w:space="0" w:color="auto"/>
        <w:left w:val="none" w:sz="0" w:space="0" w:color="auto"/>
        <w:bottom w:val="none" w:sz="0" w:space="0" w:color="auto"/>
        <w:right w:val="none" w:sz="0" w:space="0" w:color="auto"/>
      </w:divBdr>
    </w:div>
    <w:div w:id="1746301496">
      <w:bodyDiv w:val="1"/>
      <w:marLeft w:val="0"/>
      <w:marRight w:val="0"/>
      <w:marTop w:val="0"/>
      <w:marBottom w:val="0"/>
      <w:divBdr>
        <w:top w:val="none" w:sz="0" w:space="0" w:color="auto"/>
        <w:left w:val="none" w:sz="0" w:space="0" w:color="auto"/>
        <w:bottom w:val="none" w:sz="0" w:space="0" w:color="auto"/>
        <w:right w:val="none" w:sz="0" w:space="0" w:color="auto"/>
      </w:divBdr>
    </w:div>
    <w:div w:id="2043238744">
      <w:bodyDiv w:val="1"/>
      <w:marLeft w:val="0"/>
      <w:marRight w:val="0"/>
      <w:marTop w:val="0"/>
      <w:marBottom w:val="0"/>
      <w:divBdr>
        <w:top w:val="none" w:sz="0" w:space="0" w:color="auto"/>
        <w:left w:val="none" w:sz="0" w:space="0" w:color="auto"/>
        <w:bottom w:val="none" w:sz="0" w:space="0" w:color="auto"/>
        <w:right w:val="none" w:sz="0" w:space="0" w:color="auto"/>
      </w:divBdr>
    </w:div>
    <w:div w:id="20729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l.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s://kvl.lt/"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AD\FolderRedirection$\aandrejeviene\Desktop\2019%20balansas\2019%20metin&#279;%20paslaug&#371;%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AD\FolderRedirection$\aandrejeviene\Desktop\2019%20balansas\2019%20metin&#279;%20paslaug&#371;%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1.6969696969696971E-2"/>
          <c:y val="3.4078807241746542E-2"/>
          <c:w val="0.87865578620854212"/>
          <c:h val="0.90628328008519698"/>
        </c:manualLayout>
      </c:layout>
      <c:pie3DChart>
        <c:varyColors val="1"/>
        <c:ser>
          <c:idx val="0"/>
          <c:order val="0"/>
          <c:explosion val="25"/>
          <c:dPt>
            <c:idx val="0"/>
            <c:bubble3D val="0"/>
            <c:extLst xmlns:c16r2="http://schemas.microsoft.com/office/drawing/2015/06/chart">
              <c:ext xmlns:c16="http://schemas.microsoft.com/office/drawing/2014/chart" uri="{C3380CC4-5D6E-409C-BE32-E72D297353CC}">
                <c16:uniqueId val="{00000000-7D7A-45F4-9532-E79BE7BF470C}"/>
              </c:ext>
            </c:extLst>
          </c:dPt>
          <c:dPt>
            <c:idx val="1"/>
            <c:bubble3D val="0"/>
            <c:extLst xmlns:c16r2="http://schemas.microsoft.com/office/drawing/2015/06/chart">
              <c:ext xmlns:c16="http://schemas.microsoft.com/office/drawing/2014/chart" uri="{C3380CC4-5D6E-409C-BE32-E72D297353CC}">
                <c16:uniqueId val="{00000001-7D7A-45F4-9532-E79BE7BF470C}"/>
              </c:ext>
            </c:extLst>
          </c:dPt>
          <c:dPt>
            <c:idx val="2"/>
            <c:bubble3D val="0"/>
            <c:extLst xmlns:c16r2="http://schemas.microsoft.com/office/drawing/2015/06/chart">
              <c:ext xmlns:c16="http://schemas.microsoft.com/office/drawing/2014/chart" uri="{C3380CC4-5D6E-409C-BE32-E72D297353CC}">
                <c16:uniqueId val="{00000002-7D7A-45F4-9532-E79BE7BF470C}"/>
              </c:ext>
            </c:extLst>
          </c:dPt>
          <c:dPt>
            <c:idx val="3"/>
            <c:bubble3D val="0"/>
            <c:extLst xmlns:c16r2="http://schemas.microsoft.com/office/drawing/2015/06/chart">
              <c:ext xmlns:c16="http://schemas.microsoft.com/office/drawing/2014/chart" uri="{C3380CC4-5D6E-409C-BE32-E72D297353CC}">
                <c16:uniqueId val="{00000003-7D7A-45F4-9532-E79BE7BF470C}"/>
              </c:ext>
            </c:extLst>
          </c:dPt>
          <c:dPt>
            <c:idx val="4"/>
            <c:bubble3D val="0"/>
            <c:extLst xmlns:c16r2="http://schemas.microsoft.com/office/drawing/2015/06/chart">
              <c:ext xmlns:c16="http://schemas.microsoft.com/office/drawing/2014/chart" uri="{C3380CC4-5D6E-409C-BE32-E72D297353CC}">
                <c16:uniqueId val="{00000004-7D7A-45F4-9532-E79BE7BF470C}"/>
              </c:ext>
            </c:extLst>
          </c:dPt>
          <c:val>
            <c:numRef>
              <c:f>Sheet3!$F$13:$F$17</c:f>
              <c:numCache>
                <c:formatCode>0.0</c:formatCode>
                <c:ptCount val="5"/>
                <c:pt idx="0">
                  <c:v>89.940636032592579</c:v>
                </c:pt>
                <c:pt idx="1">
                  <c:v>8.3614811634931367</c:v>
                </c:pt>
                <c:pt idx="2">
                  <c:v>0.97379799514262444</c:v>
                </c:pt>
                <c:pt idx="3">
                  <c:v>0.53961800229681345</c:v>
                </c:pt>
                <c:pt idx="4">
                  <c:v>0.18446680647485109</c:v>
                </c:pt>
              </c:numCache>
            </c:numRef>
          </c:val>
          <c:extLst xmlns:c16r2="http://schemas.microsoft.com/office/drawing/2015/06/chart">
            <c:ext xmlns:c16="http://schemas.microsoft.com/office/drawing/2014/chart" uri="{C3380CC4-5D6E-409C-BE32-E72D297353CC}">
              <c16:uniqueId val="{00000005-7D7A-45F4-9532-E79BE7BF470C}"/>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92740777997463975"/>
          <c:y val="0.33407572383073497"/>
          <c:w val="5.4814789120522955E-2"/>
          <c:h val="0.33184855233853011"/>
        </c:manualLayout>
      </c:layout>
      <c:overlay val="0"/>
      <c:txPr>
        <a:bodyPr/>
        <a:lstStyle/>
        <a:p>
          <a:pPr rtl="0">
            <a:defRPr/>
          </a:pPr>
          <a:endParaRPr lang="lt-LT"/>
        </a:p>
      </c:txPr>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view3D>
    <c:floor>
      <c:thickness val="0"/>
    </c:floor>
    <c:sideWall>
      <c:thickness val="0"/>
    </c:sideWall>
    <c:backWall>
      <c:thickness val="0"/>
    </c:backWall>
    <c:plotArea>
      <c:layout/>
      <c:pie3DChart>
        <c:varyColors val="1"/>
        <c:ser>
          <c:idx val="0"/>
          <c:order val="0"/>
          <c:explosion val="25"/>
          <c:dPt>
            <c:idx val="0"/>
            <c:bubble3D val="0"/>
            <c:extLst xmlns:c16r2="http://schemas.microsoft.com/office/drawing/2015/06/chart">
              <c:ext xmlns:c16="http://schemas.microsoft.com/office/drawing/2014/chart" uri="{C3380CC4-5D6E-409C-BE32-E72D297353CC}">
                <c16:uniqueId val="{00000000-2D1C-4905-A195-F7EC3D153F68}"/>
              </c:ext>
            </c:extLst>
          </c:dPt>
          <c:dPt>
            <c:idx val="1"/>
            <c:bubble3D val="0"/>
            <c:extLst xmlns:c16r2="http://schemas.microsoft.com/office/drawing/2015/06/chart">
              <c:ext xmlns:c16="http://schemas.microsoft.com/office/drawing/2014/chart" uri="{C3380CC4-5D6E-409C-BE32-E72D297353CC}">
                <c16:uniqueId val="{00000001-2D1C-4905-A195-F7EC3D153F68}"/>
              </c:ext>
            </c:extLst>
          </c:dPt>
          <c:dPt>
            <c:idx val="2"/>
            <c:bubble3D val="0"/>
            <c:extLst xmlns:c16r2="http://schemas.microsoft.com/office/drawing/2015/06/chart">
              <c:ext xmlns:c16="http://schemas.microsoft.com/office/drawing/2014/chart" uri="{C3380CC4-5D6E-409C-BE32-E72D297353CC}">
                <c16:uniqueId val="{00000002-2D1C-4905-A195-F7EC3D153F68}"/>
              </c:ext>
            </c:extLst>
          </c:dPt>
          <c:dPt>
            <c:idx val="3"/>
            <c:bubble3D val="0"/>
            <c:extLst xmlns:c16r2="http://schemas.microsoft.com/office/drawing/2015/06/chart">
              <c:ext xmlns:c16="http://schemas.microsoft.com/office/drawing/2014/chart" uri="{C3380CC4-5D6E-409C-BE32-E72D297353CC}">
                <c16:uniqueId val="{00000003-2D1C-4905-A195-F7EC3D153F68}"/>
              </c:ext>
            </c:extLst>
          </c:dPt>
          <c:dPt>
            <c:idx val="4"/>
            <c:bubble3D val="0"/>
            <c:extLst xmlns:c16r2="http://schemas.microsoft.com/office/drawing/2015/06/chart">
              <c:ext xmlns:c16="http://schemas.microsoft.com/office/drawing/2014/chart" uri="{C3380CC4-5D6E-409C-BE32-E72D297353CC}">
                <c16:uniqueId val="{00000004-2D1C-4905-A195-F7EC3D153F68}"/>
              </c:ext>
            </c:extLst>
          </c:dPt>
          <c:dPt>
            <c:idx val="5"/>
            <c:bubble3D val="0"/>
            <c:extLst xmlns:c16r2="http://schemas.microsoft.com/office/drawing/2015/06/chart">
              <c:ext xmlns:c16="http://schemas.microsoft.com/office/drawing/2014/chart" uri="{C3380CC4-5D6E-409C-BE32-E72D297353CC}">
                <c16:uniqueId val="{00000005-2D1C-4905-A195-F7EC3D153F68}"/>
              </c:ext>
            </c:extLst>
          </c:dPt>
          <c:dPt>
            <c:idx val="6"/>
            <c:bubble3D val="0"/>
            <c:extLst xmlns:c16r2="http://schemas.microsoft.com/office/drawing/2015/06/chart">
              <c:ext xmlns:c16="http://schemas.microsoft.com/office/drawing/2014/chart" uri="{C3380CC4-5D6E-409C-BE32-E72D297353CC}">
                <c16:uniqueId val="{00000006-2D1C-4905-A195-F7EC3D153F68}"/>
              </c:ext>
            </c:extLst>
          </c:dPt>
          <c:dPt>
            <c:idx val="7"/>
            <c:bubble3D val="0"/>
            <c:extLst xmlns:c16r2="http://schemas.microsoft.com/office/drawing/2015/06/chart">
              <c:ext xmlns:c16="http://schemas.microsoft.com/office/drawing/2014/chart" uri="{C3380CC4-5D6E-409C-BE32-E72D297353CC}">
                <c16:uniqueId val="{00000007-2D1C-4905-A195-F7EC3D153F68}"/>
              </c:ext>
            </c:extLst>
          </c:dPt>
          <c:dPt>
            <c:idx val="8"/>
            <c:bubble3D val="0"/>
            <c:extLst xmlns:c16r2="http://schemas.microsoft.com/office/drawing/2015/06/chart">
              <c:ext xmlns:c16="http://schemas.microsoft.com/office/drawing/2014/chart" uri="{C3380CC4-5D6E-409C-BE32-E72D297353CC}">
                <c16:uniqueId val="{00000008-2D1C-4905-A195-F7EC3D153F68}"/>
              </c:ext>
            </c:extLst>
          </c:dPt>
          <c:val>
            <c:numRef>
              <c:f>Sheet3!$F$61:$F$69</c:f>
              <c:numCache>
                <c:formatCode>0.00</c:formatCode>
                <c:ptCount val="9"/>
                <c:pt idx="0">
                  <c:v>24.523533339802224</c:v>
                </c:pt>
                <c:pt idx="1">
                  <c:v>7.2690864768845049</c:v>
                </c:pt>
                <c:pt idx="2">
                  <c:v>56.379329710259732</c:v>
                </c:pt>
                <c:pt idx="3">
                  <c:v>1.7689604048089163</c:v>
                </c:pt>
                <c:pt idx="4">
                  <c:v>0.43835695507858946</c:v>
                </c:pt>
                <c:pt idx="5">
                  <c:v>1.4532786709174806E-2</c:v>
                </c:pt>
                <c:pt idx="6">
                  <c:v>1.8174026979671081</c:v>
                </c:pt>
                <c:pt idx="7">
                  <c:v>5.379593760684612</c:v>
                </c:pt>
                <c:pt idx="8">
                  <c:v>2.4092038678051368</c:v>
                </c:pt>
              </c:numCache>
            </c:numRef>
          </c:val>
          <c:extLst xmlns:c16r2="http://schemas.microsoft.com/office/drawing/2015/06/chart">
            <c:ext xmlns:c16="http://schemas.microsoft.com/office/drawing/2014/chart" uri="{C3380CC4-5D6E-409C-BE32-E72D297353CC}">
              <c16:uniqueId val="{00000009-2D1C-4905-A195-F7EC3D153F68}"/>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90894734874912797"/>
          <c:y val="0.12958467294277701"/>
          <c:w val="7.1885070932589112E-2"/>
          <c:h val="0.73594356634516045"/>
        </c:manualLayout>
      </c:layout>
      <c:overlay val="0"/>
      <c:txPr>
        <a:bodyPr/>
        <a:lstStyle/>
        <a:p>
          <a:pPr rtl="0">
            <a:defRPr/>
          </a:pPr>
          <a:endParaRPr lang="lt-LT"/>
        </a:p>
      </c:txPr>
    </c:legend>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605CF-26BD-4F3E-B28A-EB05C5ECF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25859</Words>
  <Characters>14741</Characters>
  <Application>Microsoft Office Word</Application>
  <DocSecurity>4</DocSecurity>
  <Lines>122</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40519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Danute</dc:creator>
  <cp:lastModifiedBy>Virginija Palaimiene</cp:lastModifiedBy>
  <cp:revision>2</cp:revision>
  <cp:lastPrinted>2020-02-13T08:23:00Z</cp:lastPrinted>
  <dcterms:created xsi:type="dcterms:W3CDTF">2020-03-25T11:29:00Z</dcterms:created>
  <dcterms:modified xsi:type="dcterms:W3CDTF">2020-03-25T11:29:00Z</dcterms:modified>
</cp:coreProperties>
</file>